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1DC26C52" w14:textId="77777777" w:rsidR="00AB06F9" w:rsidRPr="005A7685" w:rsidRDefault="00AB06F9" w:rsidP="00A67B1E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  <w:bookmarkStart w:id="0" w:name="_Hlk102574553"/>
      <w:bookmarkStart w:id="1" w:name="_GoBack"/>
      <w:bookmarkEnd w:id="1"/>
    </w:p>
    <w:p w14:paraId="46C23D29" w14:textId="77777777" w:rsidR="00431AB6" w:rsidRPr="005A7685" w:rsidRDefault="00431AB6" w:rsidP="00A67B1E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24B130A7" w14:textId="77777777" w:rsidR="00CB343B" w:rsidRPr="005A7685" w:rsidRDefault="00CB343B" w:rsidP="00A67B1E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3CA43994" w14:textId="77777777" w:rsidR="00C863BD" w:rsidRPr="005A7685" w:rsidRDefault="00C863BD" w:rsidP="00A67B1E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0341C47A" w14:textId="77777777" w:rsidR="00C863BD" w:rsidRPr="005A7685" w:rsidRDefault="00C863BD" w:rsidP="00A67B1E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0D1B2A68" w14:textId="77777777" w:rsidR="00C863BD" w:rsidRPr="005A7685" w:rsidRDefault="00C863BD" w:rsidP="00A67B1E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66368018" w14:textId="4C657F8B" w:rsidR="00C863BD" w:rsidRPr="005A7685" w:rsidRDefault="00C863BD" w:rsidP="00A67B1E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7C94D686" w14:textId="1D81E68F" w:rsidR="0007279A" w:rsidRPr="005A7685" w:rsidRDefault="0007279A" w:rsidP="0007279A">
      <w:pPr>
        <w:tabs>
          <w:tab w:val="left" w:pos="0"/>
        </w:tabs>
        <w:spacing w:line="360" w:lineRule="auto"/>
        <w:rPr>
          <w:sz w:val="28"/>
          <w:szCs w:val="28"/>
        </w:rPr>
      </w:pPr>
      <w:bookmarkStart w:id="2" w:name="_Hlk203747405"/>
      <w:r w:rsidRPr="005A7685">
        <w:rPr>
          <w:sz w:val="28"/>
          <w:szCs w:val="28"/>
        </w:rPr>
        <w:t>Заказчик: ООО «Союз</w:t>
      </w:r>
      <w:r w:rsidR="002F4DD1">
        <w:rPr>
          <w:sz w:val="28"/>
          <w:szCs w:val="28"/>
        </w:rPr>
        <w:t>-</w:t>
      </w:r>
      <w:r w:rsidRPr="005A7685">
        <w:rPr>
          <w:sz w:val="28"/>
          <w:szCs w:val="28"/>
        </w:rPr>
        <w:t>36»</w:t>
      </w:r>
    </w:p>
    <w:bookmarkEnd w:id="2"/>
    <w:p w14:paraId="6CDAE1F7" w14:textId="241BC535" w:rsidR="00944AA4" w:rsidRPr="005A7685" w:rsidRDefault="00944AA4" w:rsidP="00A67B1E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58693B20" w14:textId="77777777" w:rsidR="00944AA4" w:rsidRPr="005A7685" w:rsidRDefault="00944AA4" w:rsidP="00A67B1E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53DCFEE9" w14:textId="5FA9F33B" w:rsidR="00C863BD" w:rsidRPr="005A7685" w:rsidRDefault="00C863BD" w:rsidP="00A67B1E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15E50C95" w14:textId="77777777" w:rsidR="0007279A" w:rsidRPr="005A7685" w:rsidRDefault="0007279A" w:rsidP="00A67B1E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602C1845" w14:textId="77777777" w:rsidR="00CB343B" w:rsidRPr="005A7685" w:rsidRDefault="00CB343B" w:rsidP="00A67B1E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44C40A1D" w14:textId="43B1E6EC" w:rsidR="00F87407" w:rsidRPr="005A7685" w:rsidRDefault="00F87407" w:rsidP="00F87407">
      <w:pPr>
        <w:tabs>
          <w:tab w:val="left" w:pos="0"/>
        </w:tabs>
        <w:spacing w:line="360" w:lineRule="auto"/>
        <w:jc w:val="center"/>
        <w:rPr>
          <w:b/>
          <w:sz w:val="28"/>
          <w:szCs w:val="28"/>
          <w:shd w:val="clear" w:color="auto" w:fill="FFFFFF"/>
        </w:rPr>
      </w:pPr>
      <w:r w:rsidRPr="005A7685">
        <w:rPr>
          <w:b/>
          <w:sz w:val="28"/>
          <w:szCs w:val="28"/>
          <w:shd w:val="clear" w:color="auto" w:fill="FFFFFF"/>
        </w:rPr>
        <w:t>ВНЕСЕНИЕ ИЗМЕНЕНИЙ В ПРОЕКТ МЕЖЕВАНИЯ ТЕРРИТОРИИ,</w:t>
      </w:r>
      <w:r w:rsidRPr="005A7685">
        <w:rPr>
          <w:b/>
          <w:sz w:val="28"/>
          <w:szCs w:val="28"/>
        </w:rPr>
        <w:t xml:space="preserve"> ОГРАНИЧЕННОЙ УЛ. ШИШКОВА, ПР-КТОМ МОСКОВСКИЙ, УЛ. ХОЛЬЗУНОВА</w:t>
      </w:r>
      <w:r w:rsidR="00B366EE" w:rsidRPr="005A7685">
        <w:rPr>
          <w:b/>
          <w:sz w:val="28"/>
          <w:szCs w:val="28"/>
        </w:rPr>
        <w:t xml:space="preserve"> </w:t>
      </w:r>
      <w:r w:rsidRPr="005A7685">
        <w:rPr>
          <w:b/>
          <w:sz w:val="28"/>
          <w:szCs w:val="28"/>
        </w:rPr>
        <w:t>В ГОРОДСКОМ ОКРУГЕ Г</w:t>
      </w:r>
      <w:r w:rsidR="001E459D" w:rsidRPr="005A7685">
        <w:rPr>
          <w:b/>
          <w:sz w:val="28"/>
          <w:szCs w:val="28"/>
        </w:rPr>
        <w:t>ОРОД</w:t>
      </w:r>
      <w:r w:rsidRPr="005A7685">
        <w:rPr>
          <w:b/>
          <w:sz w:val="28"/>
          <w:szCs w:val="28"/>
        </w:rPr>
        <w:t xml:space="preserve"> ВОРОНЕЖ</w:t>
      </w:r>
    </w:p>
    <w:p w14:paraId="2C8F339B" w14:textId="77777777" w:rsidR="00487D0B" w:rsidRPr="005A7685" w:rsidRDefault="00487D0B" w:rsidP="00A67B1E">
      <w:pPr>
        <w:tabs>
          <w:tab w:val="left" w:pos="0"/>
        </w:tabs>
        <w:spacing w:line="360" w:lineRule="auto"/>
        <w:jc w:val="center"/>
        <w:rPr>
          <w:bCs/>
          <w:sz w:val="28"/>
          <w:szCs w:val="28"/>
        </w:rPr>
      </w:pPr>
    </w:p>
    <w:p w14:paraId="16FF661F" w14:textId="77777777" w:rsidR="00F87407" w:rsidRPr="005A7685" w:rsidRDefault="00F87407" w:rsidP="00F87407">
      <w:pPr>
        <w:tabs>
          <w:tab w:val="left" w:pos="0"/>
        </w:tabs>
        <w:spacing w:line="360" w:lineRule="auto"/>
        <w:jc w:val="center"/>
        <w:rPr>
          <w:bCs/>
          <w:sz w:val="28"/>
          <w:szCs w:val="28"/>
        </w:rPr>
      </w:pPr>
      <w:r w:rsidRPr="005A7685">
        <w:rPr>
          <w:bCs/>
          <w:sz w:val="28"/>
          <w:szCs w:val="28"/>
        </w:rPr>
        <w:t>Том I. Основная часть проекта межевания территории</w:t>
      </w:r>
    </w:p>
    <w:p w14:paraId="4D9B8DD4" w14:textId="77777777" w:rsidR="00AB06F9" w:rsidRPr="005A7685" w:rsidRDefault="00AB06F9" w:rsidP="00A67B1E">
      <w:pPr>
        <w:tabs>
          <w:tab w:val="left" w:pos="0"/>
        </w:tabs>
        <w:spacing w:line="360" w:lineRule="auto"/>
        <w:jc w:val="center"/>
        <w:rPr>
          <w:bCs/>
          <w:sz w:val="28"/>
          <w:szCs w:val="28"/>
        </w:rPr>
      </w:pPr>
    </w:p>
    <w:p w14:paraId="7FB83AA1" w14:textId="77777777" w:rsidR="00F87407" w:rsidRPr="005A7685" w:rsidRDefault="00F87407" w:rsidP="00F87407">
      <w:pPr>
        <w:tabs>
          <w:tab w:val="left" w:pos="0"/>
        </w:tabs>
        <w:spacing w:line="360" w:lineRule="auto"/>
        <w:jc w:val="center"/>
        <w:rPr>
          <w:bCs/>
          <w:sz w:val="28"/>
          <w:szCs w:val="28"/>
        </w:rPr>
      </w:pPr>
      <w:bookmarkStart w:id="3" w:name="_Hlk102051753"/>
      <w:r w:rsidRPr="005A7685">
        <w:rPr>
          <w:bCs/>
          <w:sz w:val="28"/>
          <w:szCs w:val="28"/>
        </w:rPr>
        <w:t>5-25-П</w:t>
      </w:r>
      <w:bookmarkEnd w:id="3"/>
      <w:r w:rsidRPr="005A7685">
        <w:rPr>
          <w:bCs/>
          <w:sz w:val="28"/>
          <w:szCs w:val="28"/>
        </w:rPr>
        <w:t>М</w:t>
      </w:r>
    </w:p>
    <w:p w14:paraId="11FDCAA6" w14:textId="77777777" w:rsidR="00431AB6" w:rsidRPr="005A7685" w:rsidRDefault="00431AB6" w:rsidP="00A67B1E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50540152" w14:textId="77777777" w:rsidR="007F69A1" w:rsidRPr="005A7685" w:rsidRDefault="007F69A1" w:rsidP="00A67B1E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41C3776A" w14:textId="77777777" w:rsidR="007F69A1" w:rsidRPr="005A7685" w:rsidRDefault="007F69A1" w:rsidP="00A67B1E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02C8E212" w14:textId="77777777" w:rsidR="007F69A1" w:rsidRPr="005A7685" w:rsidRDefault="007F69A1" w:rsidP="00A67B1E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6F9587BB" w14:textId="77777777" w:rsidR="007F69A1" w:rsidRPr="005A7685" w:rsidRDefault="007F69A1" w:rsidP="00A67B1E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5684FDCE" w14:textId="77777777" w:rsidR="007F69A1" w:rsidRPr="005A7685" w:rsidRDefault="007F69A1" w:rsidP="00A67B1E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33BF5ED4" w14:textId="77777777" w:rsidR="00431AB6" w:rsidRPr="005A7685" w:rsidRDefault="00431AB6" w:rsidP="000E4AA0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4FA5B917" w14:textId="06E79E43" w:rsidR="00991217" w:rsidRPr="005A7685" w:rsidRDefault="00991217" w:rsidP="00A67B1E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7EAF2C21" w14:textId="213CEC3F" w:rsidR="006265CE" w:rsidRPr="005A7685" w:rsidRDefault="006265CE" w:rsidP="00A67B1E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393FE2E9" w14:textId="77777777" w:rsidR="006265CE" w:rsidRPr="005A7685" w:rsidRDefault="006265CE" w:rsidP="00A67B1E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23BA8B89" w14:textId="7F7F6FD0" w:rsidR="00F83CBC" w:rsidRPr="005A7685" w:rsidRDefault="00431AB6" w:rsidP="00A67B1E">
      <w:pPr>
        <w:tabs>
          <w:tab w:val="left" w:pos="0"/>
        </w:tabs>
        <w:spacing w:line="360" w:lineRule="auto"/>
        <w:jc w:val="center"/>
        <w:rPr>
          <w:sz w:val="28"/>
          <w:szCs w:val="28"/>
        </w:rPr>
        <w:sectPr w:rsidR="00F83CBC" w:rsidRPr="005A7685" w:rsidSect="00944AA4">
          <w:headerReference w:type="default" r:id="rId9"/>
          <w:headerReference w:type="first" r:id="rId10"/>
          <w:pgSz w:w="11905" w:h="16837"/>
          <w:pgMar w:top="567" w:right="567" w:bottom="567" w:left="1134" w:header="720" w:footer="573" w:gutter="0"/>
          <w:cols w:space="720"/>
          <w:titlePg/>
          <w:docGrid w:linePitch="360"/>
        </w:sectPr>
      </w:pPr>
      <w:r w:rsidRPr="005A7685">
        <w:rPr>
          <w:sz w:val="28"/>
          <w:szCs w:val="28"/>
        </w:rPr>
        <w:t>Воронеж</w:t>
      </w:r>
      <w:r w:rsidR="00A23F26" w:rsidRPr="005A7685">
        <w:rPr>
          <w:sz w:val="28"/>
          <w:szCs w:val="28"/>
        </w:rPr>
        <w:t>,</w:t>
      </w:r>
      <w:r w:rsidRPr="005A7685">
        <w:rPr>
          <w:sz w:val="28"/>
          <w:szCs w:val="28"/>
        </w:rPr>
        <w:t xml:space="preserve"> 20</w:t>
      </w:r>
      <w:r w:rsidR="006E5D32" w:rsidRPr="005A7685">
        <w:rPr>
          <w:sz w:val="28"/>
          <w:szCs w:val="28"/>
        </w:rPr>
        <w:t>2</w:t>
      </w:r>
      <w:r w:rsidR="00F87407" w:rsidRPr="005A7685">
        <w:rPr>
          <w:sz w:val="28"/>
          <w:szCs w:val="28"/>
        </w:rPr>
        <w:t>5</w:t>
      </w:r>
    </w:p>
    <w:p w14:paraId="64E8FC0B" w14:textId="78800B9D" w:rsidR="00CE5667" w:rsidRPr="005A7685" w:rsidRDefault="00CE5667" w:rsidP="00A67B1E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591A0D8F" w14:textId="3EB1D803" w:rsidR="00CE5667" w:rsidRPr="005A7685" w:rsidRDefault="00CE5667" w:rsidP="00A67B1E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5786FF70" w14:textId="3668FC0C" w:rsidR="00CE5667" w:rsidRPr="005A7685" w:rsidRDefault="00CE5667" w:rsidP="00A67B1E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71025961" w14:textId="448F04B2" w:rsidR="00CE5667" w:rsidRPr="005A7685" w:rsidRDefault="00CE5667" w:rsidP="00A67B1E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022BDB73" w14:textId="5AF6C90C" w:rsidR="00CE5667" w:rsidRPr="005A7685" w:rsidRDefault="00CE5667" w:rsidP="00A67B1E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678E6BF8" w14:textId="5A34E47B" w:rsidR="00CE5667" w:rsidRPr="005A7685" w:rsidRDefault="00CE5667" w:rsidP="00A67B1E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5DD0F4D7" w14:textId="0138409D" w:rsidR="00CE5667" w:rsidRPr="005A7685" w:rsidRDefault="00CE5667" w:rsidP="00A67B1E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0858FA50" w14:textId="36E0AFFB" w:rsidR="004F7BDA" w:rsidRPr="005A7685" w:rsidRDefault="004F7BDA" w:rsidP="004F7BDA">
      <w:pPr>
        <w:tabs>
          <w:tab w:val="left" w:pos="0"/>
        </w:tabs>
        <w:spacing w:line="360" w:lineRule="auto"/>
        <w:rPr>
          <w:sz w:val="28"/>
          <w:szCs w:val="28"/>
        </w:rPr>
      </w:pPr>
      <w:r w:rsidRPr="005A7685">
        <w:rPr>
          <w:sz w:val="28"/>
          <w:szCs w:val="28"/>
        </w:rPr>
        <w:t>Заказчик: ООО «Союз</w:t>
      </w:r>
      <w:r w:rsidR="002F4DD1">
        <w:rPr>
          <w:sz w:val="28"/>
          <w:szCs w:val="28"/>
        </w:rPr>
        <w:t>-</w:t>
      </w:r>
      <w:r w:rsidRPr="005A7685">
        <w:rPr>
          <w:sz w:val="28"/>
          <w:szCs w:val="28"/>
        </w:rPr>
        <w:t>36»</w:t>
      </w:r>
    </w:p>
    <w:p w14:paraId="344DD497" w14:textId="5362BFC3" w:rsidR="00CE5667" w:rsidRPr="005A7685" w:rsidRDefault="00CE5667" w:rsidP="00A67B1E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68AB4234" w14:textId="0D17ABEC" w:rsidR="0007279A" w:rsidRPr="005A7685" w:rsidRDefault="0007279A" w:rsidP="00A67B1E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602B26D8" w14:textId="77777777" w:rsidR="0007279A" w:rsidRPr="005A7685" w:rsidRDefault="0007279A" w:rsidP="00A67B1E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7AAEF878" w14:textId="40FEA565" w:rsidR="00944AA4" w:rsidRPr="005A7685" w:rsidRDefault="00944AA4" w:rsidP="00A67B1E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28E181B1" w14:textId="1BF6CE0C" w:rsidR="00CE5667" w:rsidRPr="005A7685" w:rsidRDefault="00CE5667" w:rsidP="00A67B1E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3E64CFF6" w14:textId="14EB50B1" w:rsidR="00F87407" w:rsidRPr="005A7685" w:rsidRDefault="00F87407" w:rsidP="00F87407">
      <w:pPr>
        <w:tabs>
          <w:tab w:val="left" w:pos="0"/>
        </w:tabs>
        <w:spacing w:line="360" w:lineRule="auto"/>
        <w:jc w:val="center"/>
        <w:rPr>
          <w:b/>
          <w:sz w:val="28"/>
          <w:szCs w:val="28"/>
          <w:shd w:val="clear" w:color="auto" w:fill="FFFFFF"/>
        </w:rPr>
      </w:pPr>
      <w:r w:rsidRPr="005A7685">
        <w:rPr>
          <w:b/>
          <w:sz w:val="28"/>
          <w:szCs w:val="28"/>
          <w:shd w:val="clear" w:color="auto" w:fill="FFFFFF"/>
        </w:rPr>
        <w:t>ВНЕСЕНИЕ ИЗМЕНЕНИЙ В ПРОЕКТ МЕЖЕВАНИЯ ТЕРРИТОРИИ,</w:t>
      </w:r>
      <w:r w:rsidRPr="005A7685">
        <w:rPr>
          <w:b/>
          <w:sz w:val="28"/>
          <w:szCs w:val="28"/>
        </w:rPr>
        <w:t xml:space="preserve"> ОГРАНИЧЕННОЙ УЛ. ШИШКОВА, ПР-КТОМ МОСКОВСКИЙ, УЛ. ХОЛЬЗУНОВА</w:t>
      </w:r>
      <w:r w:rsidR="00B366EE" w:rsidRPr="005A7685">
        <w:rPr>
          <w:b/>
          <w:sz w:val="28"/>
          <w:szCs w:val="28"/>
        </w:rPr>
        <w:t xml:space="preserve"> </w:t>
      </w:r>
      <w:r w:rsidRPr="005A7685">
        <w:rPr>
          <w:b/>
          <w:sz w:val="28"/>
          <w:szCs w:val="28"/>
        </w:rPr>
        <w:t>В ГОРОДСКОМ ОКРУГЕ Г</w:t>
      </w:r>
      <w:r w:rsidR="001E459D" w:rsidRPr="005A7685">
        <w:rPr>
          <w:b/>
          <w:sz w:val="28"/>
          <w:szCs w:val="28"/>
        </w:rPr>
        <w:t>ОРОД</w:t>
      </w:r>
      <w:r w:rsidRPr="005A7685">
        <w:rPr>
          <w:b/>
          <w:sz w:val="28"/>
          <w:szCs w:val="28"/>
        </w:rPr>
        <w:t xml:space="preserve"> ВОРОНЕЖ</w:t>
      </w:r>
    </w:p>
    <w:p w14:paraId="0C41CCC2" w14:textId="7B7C1D44" w:rsidR="00487D0B" w:rsidRPr="005A7685" w:rsidRDefault="00487D0B" w:rsidP="00A67B1E">
      <w:pPr>
        <w:tabs>
          <w:tab w:val="left" w:pos="0"/>
        </w:tabs>
        <w:spacing w:line="360" w:lineRule="auto"/>
        <w:jc w:val="center"/>
        <w:rPr>
          <w:bCs/>
          <w:sz w:val="28"/>
          <w:szCs w:val="28"/>
        </w:rPr>
      </w:pPr>
    </w:p>
    <w:p w14:paraId="5FC13C5E" w14:textId="1AB46BBB" w:rsidR="00F87407" w:rsidRPr="005A7685" w:rsidRDefault="00F87407" w:rsidP="00F87407">
      <w:pPr>
        <w:tabs>
          <w:tab w:val="left" w:pos="0"/>
        </w:tabs>
        <w:spacing w:line="360" w:lineRule="auto"/>
        <w:jc w:val="center"/>
        <w:rPr>
          <w:bCs/>
          <w:sz w:val="28"/>
          <w:szCs w:val="28"/>
        </w:rPr>
      </w:pPr>
      <w:r w:rsidRPr="005A7685">
        <w:rPr>
          <w:bCs/>
          <w:sz w:val="28"/>
          <w:szCs w:val="28"/>
        </w:rPr>
        <w:t>Том I. Основная часть проекта межевания территории</w:t>
      </w:r>
    </w:p>
    <w:p w14:paraId="22CAE2A7" w14:textId="6489AAE7" w:rsidR="00CE5667" w:rsidRPr="005A7685" w:rsidRDefault="00CE5667" w:rsidP="00A67B1E">
      <w:pPr>
        <w:tabs>
          <w:tab w:val="left" w:pos="0"/>
        </w:tabs>
        <w:spacing w:line="360" w:lineRule="auto"/>
        <w:jc w:val="center"/>
        <w:rPr>
          <w:bCs/>
          <w:sz w:val="28"/>
          <w:szCs w:val="28"/>
        </w:rPr>
      </w:pPr>
    </w:p>
    <w:p w14:paraId="1E2E0918" w14:textId="39456F60" w:rsidR="00F87407" w:rsidRPr="005A7685" w:rsidRDefault="00F87407" w:rsidP="00F87407">
      <w:pPr>
        <w:tabs>
          <w:tab w:val="left" w:pos="0"/>
        </w:tabs>
        <w:spacing w:line="360" w:lineRule="auto"/>
        <w:jc w:val="center"/>
        <w:rPr>
          <w:bCs/>
          <w:sz w:val="28"/>
          <w:szCs w:val="28"/>
        </w:rPr>
      </w:pPr>
      <w:r w:rsidRPr="005A7685">
        <w:rPr>
          <w:bCs/>
          <w:sz w:val="28"/>
          <w:szCs w:val="28"/>
        </w:rPr>
        <w:t>5-25-ПМ</w:t>
      </w:r>
    </w:p>
    <w:p w14:paraId="669C5C4C" w14:textId="3E8E7CE8" w:rsidR="00E12929" w:rsidRPr="005A7685" w:rsidRDefault="00E12929" w:rsidP="00A67B1E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6B56C02F" w14:textId="6AE86136" w:rsidR="00F87407" w:rsidRPr="005A7685" w:rsidRDefault="007C0A83" w:rsidP="00A67B1E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  <w:r w:rsidRPr="005A7685">
        <w:rPr>
          <w:noProof/>
        </w:rPr>
        <w:drawing>
          <wp:anchor distT="0" distB="0" distL="114300" distR="114300" simplePos="0" relativeHeight="251660288" behindDoc="0" locked="0" layoutInCell="1" allowOverlap="1" wp14:anchorId="27C32F8A" wp14:editId="6E31DD6C">
            <wp:simplePos x="0" y="0"/>
            <wp:positionH relativeFrom="margin">
              <wp:posOffset>3078408</wp:posOffset>
            </wp:positionH>
            <wp:positionV relativeFrom="paragraph">
              <wp:posOffset>5080</wp:posOffset>
            </wp:positionV>
            <wp:extent cx="1381941" cy="2135675"/>
            <wp:effectExtent l="0" t="0" r="8890" b="0"/>
            <wp:wrapNone/>
            <wp:docPr id="590" name="Рисунок 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colorTemperature colorTemp="3890"/>
                              </a14:imgEffect>
                              <a14:imgEffect>
                                <a14:saturation sat="84000"/>
                              </a14:imgEffect>
                              <a14:imgEffect>
                                <a14:brightnessContrast bright="30000" contrast="2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941" cy="213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5B5407" w14:textId="03C4688F" w:rsidR="00F87407" w:rsidRPr="005A7685" w:rsidRDefault="00F87407" w:rsidP="00A67B1E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5F14B400" w14:textId="30E89FD4" w:rsidR="00F87407" w:rsidRPr="005A7685" w:rsidRDefault="00F87407" w:rsidP="00F87407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5E58F897" w14:textId="1E7BCBB9" w:rsidR="00F87407" w:rsidRPr="005A7685" w:rsidRDefault="00F87407" w:rsidP="00F87407">
      <w:pPr>
        <w:tabs>
          <w:tab w:val="left" w:pos="0"/>
        </w:tabs>
        <w:spacing w:line="360" w:lineRule="auto"/>
        <w:jc w:val="center"/>
        <w:rPr>
          <w:bCs/>
          <w:sz w:val="28"/>
          <w:szCs w:val="28"/>
        </w:rPr>
      </w:pPr>
      <w:r w:rsidRPr="005A7685">
        <w:rPr>
          <w:bCs/>
          <w:sz w:val="28"/>
          <w:szCs w:val="28"/>
        </w:rPr>
        <w:t>Директор</w:t>
      </w:r>
      <w:r w:rsidRPr="005A7685">
        <w:rPr>
          <w:bCs/>
          <w:sz w:val="28"/>
          <w:szCs w:val="28"/>
        </w:rPr>
        <w:tab/>
      </w:r>
      <w:r w:rsidRPr="005A7685">
        <w:rPr>
          <w:bCs/>
          <w:sz w:val="28"/>
          <w:szCs w:val="28"/>
        </w:rPr>
        <w:tab/>
      </w:r>
      <w:r w:rsidRPr="005A7685">
        <w:rPr>
          <w:bCs/>
          <w:sz w:val="28"/>
          <w:szCs w:val="28"/>
        </w:rPr>
        <w:tab/>
      </w:r>
      <w:r w:rsidRPr="005A7685">
        <w:rPr>
          <w:bCs/>
          <w:sz w:val="28"/>
          <w:szCs w:val="28"/>
        </w:rPr>
        <w:tab/>
      </w:r>
      <w:r w:rsidRPr="005A7685">
        <w:rPr>
          <w:bCs/>
          <w:sz w:val="28"/>
          <w:szCs w:val="28"/>
        </w:rPr>
        <w:tab/>
      </w:r>
      <w:r w:rsidRPr="005A7685">
        <w:rPr>
          <w:bCs/>
          <w:sz w:val="28"/>
          <w:szCs w:val="28"/>
        </w:rPr>
        <w:tab/>
      </w:r>
      <w:r w:rsidRPr="005A7685">
        <w:rPr>
          <w:bCs/>
          <w:sz w:val="28"/>
          <w:szCs w:val="28"/>
        </w:rPr>
        <w:tab/>
      </w:r>
      <w:r w:rsidRPr="005A7685">
        <w:rPr>
          <w:bCs/>
          <w:sz w:val="28"/>
          <w:szCs w:val="28"/>
        </w:rPr>
        <w:tab/>
      </w:r>
      <w:r w:rsidRPr="005A7685">
        <w:rPr>
          <w:bCs/>
          <w:sz w:val="28"/>
          <w:szCs w:val="28"/>
        </w:rPr>
        <w:tab/>
        <w:t>А. И. Юрченко</w:t>
      </w:r>
    </w:p>
    <w:p w14:paraId="1645A2B2" w14:textId="5896A799" w:rsidR="00F87407" w:rsidRPr="005A7685" w:rsidRDefault="00F0450C" w:rsidP="00F87407">
      <w:pPr>
        <w:tabs>
          <w:tab w:val="left" w:pos="0"/>
        </w:tabs>
        <w:spacing w:line="360" w:lineRule="auto"/>
        <w:jc w:val="center"/>
        <w:rPr>
          <w:bCs/>
          <w:sz w:val="28"/>
          <w:szCs w:val="28"/>
        </w:rPr>
      </w:pPr>
      <w:r w:rsidRPr="005A7685">
        <w:rPr>
          <w:noProof/>
        </w:rPr>
        <w:drawing>
          <wp:anchor distT="0" distB="0" distL="114300" distR="114300" simplePos="0" relativeHeight="251662336" behindDoc="0" locked="0" layoutInCell="1" allowOverlap="1" wp14:anchorId="64782D2B" wp14:editId="0102FE23">
            <wp:simplePos x="0" y="0"/>
            <wp:positionH relativeFrom="column">
              <wp:posOffset>3696635</wp:posOffset>
            </wp:positionH>
            <wp:positionV relativeFrom="paragraph">
              <wp:posOffset>115019</wp:posOffset>
            </wp:positionV>
            <wp:extent cx="465826" cy="729500"/>
            <wp:effectExtent l="0" t="0" r="0" b="0"/>
            <wp:wrapNone/>
            <wp:docPr id="507" name="Рисунок 5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978" cy="7500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87F3CC4" w14:textId="713D5299" w:rsidR="00F87407" w:rsidRPr="005A7685" w:rsidRDefault="00F87407" w:rsidP="00F87407">
      <w:pPr>
        <w:tabs>
          <w:tab w:val="left" w:pos="0"/>
        </w:tabs>
        <w:spacing w:line="360" w:lineRule="auto"/>
        <w:jc w:val="center"/>
        <w:rPr>
          <w:bCs/>
          <w:sz w:val="28"/>
          <w:szCs w:val="28"/>
        </w:rPr>
      </w:pPr>
      <w:r w:rsidRPr="005A7685">
        <w:rPr>
          <w:bCs/>
          <w:sz w:val="28"/>
          <w:szCs w:val="28"/>
        </w:rPr>
        <w:t>Главный инженер проекта</w:t>
      </w:r>
      <w:r w:rsidRPr="005A7685">
        <w:rPr>
          <w:bCs/>
          <w:sz w:val="28"/>
          <w:szCs w:val="28"/>
        </w:rPr>
        <w:tab/>
      </w:r>
      <w:r w:rsidRPr="005A7685">
        <w:rPr>
          <w:bCs/>
          <w:sz w:val="28"/>
          <w:szCs w:val="28"/>
        </w:rPr>
        <w:tab/>
      </w:r>
      <w:r w:rsidRPr="005A7685">
        <w:rPr>
          <w:bCs/>
          <w:sz w:val="28"/>
          <w:szCs w:val="28"/>
        </w:rPr>
        <w:tab/>
      </w:r>
      <w:r w:rsidRPr="005A7685">
        <w:rPr>
          <w:bCs/>
          <w:sz w:val="28"/>
          <w:szCs w:val="28"/>
        </w:rPr>
        <w:tab/>
      </w:r>
      <w:r w:rsidRPr="005A7685">
        <w:rPr>
          <w:bCs/>
          <w:sz w:val="28"/>
          <w:szCs w:val="28"/>
        </w:rPr>
        <w:tab/>
      </w:r>
      <w:r w:rsidRPr="005A7685">
        <w:rPr>
          <w:bCs/>
          <w:sz w:val="28"/>
          <w:szCs w:val="28"/>
        </w:rPr>
        <w:tab/>
        <w:t>М. С. </w:t>
      </w:r>
      <w:proofErr w:type="spellStart"/>
      <w:r w:rsidRPr="005A7685">
        <w:rPr>
          <w:bCs/>
          <w:sz w:val="28"/>
          <w:szCs w:val="28"/>
        </w:rPr>
        <w:t>Сурмина</w:t>
      </w:r>
      <w:proofErr w:type="spellEnd"/>
    </w:p>
    <w:p w14:paraId="4D5D6F2D" w14:textId="7424F3EA" w:rsidR="006265CE" w:rsidRPr="005A7685" w:rsidRDefault="006265CE" w:rsidP="00F87407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52FCB4BB" w14:textId="77777777" w:rsidR="00CF664F" w:rsidRPr="005A7685" w:rsidRDefault="00CF664F" w:rsidP="00A67B1E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71302C61" w14:textId="77777777" w:rsidR="00C863BD" w:rsidRPr="005A7685" w:rsidRDefault="00C863BD" w:rsidP="00A67B1E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</w:p>
    <w:p w14:paraId="7CEB6E03" w14:textId="7792C878" w:rsidR="004319D0" w:rsidRPr="005A7685" w:rsidRDefault="00FA56AF" w:rsidP="00A67B1E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  <w:r w:rsidRPr="005A7685">
        <w:rPr>
          <w:sz w:val="28"/>
          <w:szCs w:val="28"/>
        </w:rPr>
        <w:t>Воронеж</w:t>
      </w:r>
      <w:r w:rsidR="00A23F26" w:rsidRPr="005A7685">
        <w:rPr>
          <w:sz w:val="28"/>
          <w:szCs w:val="28"/>
        </w:rPr>
        <w:t>,</w:t>
      </w:r>
      <w:r w:rsidRPr="005A7685">
        <w:rPr>
          <w:sz w:val="28"/>
          <w:szCs w:val="28"/>
        </w:rPr>
        <w:t xml:space="preserve"> </w:t>
      </w:r>
      <w:r w:rsidR="00431AB6" w:rsidRPr="005A7685">
        <w:rPr>
          <w:sz w:val="28"/>
          <w:szCs w:val="28"/>
        </w:rPr>
        <w:t>20</w:t>
      </w:r>
      <w:r w:rsidR="006E5D32" w:rsidRPr="005A7685">
        <w:rPr>
          <w:sz w:val="28"/>
          <w:szCs w:val="28"/>
        </w:rPr>
        <w:t>2</w:t>
      </w:r>
      <w:r w:rsidR="00F87407" w:rsidRPr="005A7685">
        <w:rPr>
          <w:sz w:val="28"/>
          <w:szCs w:val="28"/>
        </w:rPr>
        <w:t>5</w:t>
      </w:r>
    </w:p>
    <w:p w14:paraId="602377D6" w14:textId="6EE855CF" w:rsidR="004319D0" w:rsidRPr="005A7685" w:rsidRDefault="004319D0" w:rsidP="00A67B1E">
      <w:pPr>
        <w:tabs>
          <w:tab w:val="left" w:pos="0"/>
        </w:tabs>
        <w:spacing w:line="360" w:lineRule="auto"/>
        <w:jc w:val="center"/>
        <w:rPr>
          <w:sz w:val="28"/>
          <w:szCs w:val="28"/>
        </w:rPr>
        <w:sectPr w:rsidR="004319D0" w:rsidRPr="005A7685" w:rsidSect="00944AA4">
          <w:pgSz w:w="11905" w:h="16837"/>
          <w:pgMar w:top="567" w:right="567" w:bottom="567" w:left="1134" w:header="720" w:footer="573" w:gutter="0"/>
          <w:cols w:space="720"/>
          <w:titlePg/>
          <w:docGrid w:linePitch="360"/>
        </w:sectPr>
      </w:pPr>
    </w:p>
    <w:bookmarkEnd w:id="0"/>
    <w:p w14:paraId="774653CE" w14:textId="77777777" w:rsidR="00F87407" w:rsidRPr="005A7685" w:rsidRDefault="00F87407" w:rsidP="00F87407">
      <w:pPr>
        <w:spacing w:line="360" w:lineRule="auto"/>
        <w:jc w:val="center"/>
        <w:rPr>
          <w:sz w:val="28"/>
          <w:szCs w:val="28"/>
          <w:lang w:val="en-AU"/>
        </w:rPr>
      </w:pPr>
      <w:r w:rsidRPr="005A7685">
        <w:rPr>
          <w:rFonts w:eastAsia="Calibri"/>
          <w:b/>
          <w:sz w:val="28"/>
          <w:szCs w:val="28"/>
          <w:lang w:val="en-AU"/>
        </w:rPr>
        <w:lastRenderedPageBreak/>
        <w:t>СОДЕРЖАНИЕ</w:t>
      </w:r>
    </w:p>
    <w:p w14:paraId="600A0B95" w14:textId="4CB67419" w:rsidR="00F87407" w:rsidRPr="005A7685" w:rsidRDefault="007F7C96" w:rsidP="00F87407">
      <w:pPr>
        <w:rPr>
          <w:sz w:val="28"/>
          <w:szCs w:val="28"/>
        </w:rPr>
      </w:pPr>
      <w:r w:rsidRPr="005A7685">
        <w:rPr>
          <w:noProof/>
        </w:rPr>
        <w:drawing>
          <wp:anchor distT="0" distB="0" distL="114300" distR="114300" simplePos="0" relativeHeight="251664384" behindDoc="0" locked="0" layoutInCell="1" allowOverlap="1" wp14:anchorId="5A472719" wp14:editId="2AD5FD8E">
            <wp:simplePos x="0" y="0"/>
            <wp:positionH relativeFrom="margin">
              <wp:posOffset>1455420</wp:posOffset>
            </wp:positionH>
            <wp:positionV relativeFrom="paragraph">
              <wp:posOffset>8584565</wp:posOffset>
            </wp:positionV>
            <wp:extent cx="586105" cy="269875"/>
            <wp:effectExtent l="0" t="0" r="4445" b="0"/>
            <wp:wrapNone/>
            <wp:docPr id="587" name="Рисунок 5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105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A7685">
        <w:rPr>
          <w:noProof/>
        </w:rPr>
        <w:drawing>
          <wp:anchor distT="0" distB="0" distL="114300" distR="114300" simplePos="0" relativeHeight="251666432" behindDoc="0" locked="0" layoutInCell="1" allowOverlap="1" wp14:anchorId="062F7EBC" wp14:editId="0E90C850">
            <wp:simplePos x="0" y="0"/>
            <wp:positionH relativeFrom="margin">
              <wp:posOffset>1440180</wp:posOffset>
            </wp:positionH>
            <wp:positionV relativeFrom="paragraph">
              <wp:posOffset>8726332</wp:posOffset>
            </wp:positionV>
            <wp:extent cx="618490" cy="327660"/>
            <wp:effectExtent l="0" t="0" r="0" b="0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490" cy="32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afd"/>
        <w:tblW w:w="9747" w:type="dxa"/>
        <w:jc w:val="center"/>
        <w:tblLook w:val="04A0" w:firstRow="1" w:lastRow="0" w:firstColumn="1" w:lastColumn="0" w:noHBand="0" w:noVBand="1"/>
      </w:tblPr>
      <w:tblGrid>
        <w:gridCol w:w="992"/>
        <w:gridCol w:w="8193"/>
        <w:gridCol w:w="562"/>
      </w:tblGrid>
      <w:tr w:rsidR="005A7685" w:rsidRPr="005A7685" w14:paraId="5FAAC2B0" w14:textId="77777777" w:rsidTr="00E75848">
        <w:trPr>
          <w:cantSplit/>
          <w:trHeight w:val="567"/>
          <w:jc w:val="center"/>
        </w:trPr>
        <w:tc>
          <w:tcPr>
            <w:tcW w:w="9185" w:type="dxa"/>
            <w:gridSpan w:val="2"/>
            <w:vAlign w:val="center"/>
          </w:tcPr>
          <w:p w14:paraId="7C6B35CE" w14:textId="77777777" w:rsidR="00F87407" w:rsidRPr="005A7685" w:rsidRDefault="00F87407" w:rsidP="009D2CD3">
            <w:pPr>
              <w:pStyle w:val="17"/>
              <w:rPr>
                <w:rFonts w:ascii="Times New Roman" w:hAnsi="Times New Roman"/>
              </w:rPr>
            </w:pPr>
            <w:bookmarkStart w:id="4" w:name="_Hlk194330737"/>
            <w:r w:rsidRPr="005A7685">
              <w:rPr>
                <w:rFonts w:ascii="Times New Roman" w:hAnsi="Times New Roman"/>
              </w:rPr>
              <w:t>Раздел 1. Графическая часть</w:t>
            </w:r>
          </w:p>
        </w:tc>
        <w:tc>
          <w:tcPr>
            <w:tcW w:w="562" w:type="dxa"/>
          </w:tcPr>
          <w:p w14:paraId="37FC2882" w14:textId="77777777" w:rsidR="00F87407" w:rsidRPr="005A7685" w:rsidRDefault="00F87407" w:rsidP="009D2CD3">
            <w:pPr>
              <w:pStyle w:val="17"/>
              <w:rPr>
                <w:rFonts w:ascii="Times New Roman" w:hAnsi="Times New Roman"/>
              </w:rPr>
            </w:pPr>
          </w:p>
        </w:tc>
      </w:tr>
      <w:tr w:rsidR="005A7685" w:rsidRPr="005A7685" w14:paraId="1F3C7EB1" w14:textId="77777777" w:rsidTr="00E75848">
        <w:trPr>
          <w:cantSplit/>
          <w:trHeight w:val="567"/>
          <w:jc w:val="center"/>
        </w:trPr>
        <w:tc>
          <w:tcPr>
            <w:tcW w:w="992" w:type="dxa"/>
            <w:vAlign w:val="center"/>
          </w:tcPr>
          <w:p w14:paraId="34FBD45F" w14:textId="77777777" w:rsidR="00F87407" w:rsidRPr="005A7685" w:rsidRDefault="00F87407" w:rsidP="009D2CD3">
            <w:pPr>
              <w:pStyle w:val="17"/>
              <w:rPr>
                <w:rFonts w:ascii="Times New Roman" w:hAnsi="Times New Roman"/>
              </w:rPr>
            </w:pPr>
          </w:p>
        </w:tc>
        <w:tc>
          <w:tcPr>
            <w:tcW w:w="8193" w:type="dxa"/>
            <w:vAlign w:val="center"/>
          </w:tcPr>
          <w:p w14:paraId="3C0F12B5" w14:textId="77777777" w:rsidR="00F87407" w:rsidRPr="005A7685" w:rsidRDefault="00F87407" w:rsidP="009D2CD3">
            <w:pPr>
              <w:pStyle w:val="17"/>
              <w:rPr>
                <w:rFonts w:ascii="Times New Roman" w:hAnsi="Times New Roman"/>
              </w:rPr>
            </w:pPr>
            <w:r w:rsidRPr="005A7685">
              <w:rPr>
                <w:rFonts w:ascii="Times New Roman" w:hAnsi="Times New Roman"/>
              </w:rPr>
              <w:t>Чертеж межевания территории М 1:</w:t>
            </w:r>
            <w:r w:rsidRPr="005A7685">
              <w:rPr>
                <w:rFonts w:ascii="Times New Roman" w:hAnsi="Times New Roman"/>
                <w:lang w:val="en-US"/>
              </w:rPr>
              <w:t>10</w:t>
            </w:r>
            <w:r w:rsidRPr="005A7685">
              <w:rPr>
                <w:rFonts w:ascii="Times New Roman" w:hAnsi="Times New Roman"/>
              </w:rPr>
              <w:t>00</w:t>
            </w:r>
          </w:p>
        </w:tc>
        <w:tc>
          <w:tcPr>
            <w:tcW w:w="562" w:type="dxa"/>
          </w:tcPr>
          <w:p w14:paraId="294D8D8F" w14:textId="77777777" w:rsidR="00F87407" w:rsidRPr="005A7685" w:rsidRDefault="00F87407" w:rsidP="009D2CD3">
            <w:pPr>
              <w:pStyle w:val="17"/>
              <w:rPr>
                <w:rFonts w:ascii="Times New Roman" w:hAnsi="Times New Roman"/>
              </w:rPr>
            </w:pPr>
          </w:p>
        </w:tc>
      </w:tr>
      <w:tr w:rsidR="005A7685" w:rsidRPr="005A7685" w14:paraId="791EC9F1" w14:textId="77777777" w:rsidTr="00E75848">
        <w:trPr>
          <w:cantSplit/>
          <w:trHeight w:val="567"/>
          <w:jc w:val="center"/>
        </w:trPr>
        <w:tc>
          <w:tcPr>
            <w:tcW w:w="9185" w:type="dxa"/>
            <w:gridSpan w:val="2"/>
            <w:vAlign w:val="center"/>
          </w:tcPr>
          <w:p w14:paraId="6ED51AAC" w14:textId="77777777" w:rsidR="00F87407" w:rsidRPr="005A7685" w:rsidRDefault="00F87407" w:rsidP="009D2CD3">
            <w:pPr>
              <w:pStyle w:val="17"/>
              <w:rPr>
                <w:rFonts w:ascii="Times New Roman" w:hAnsi="Times New Roman"/>
              </w:rPr>
            </w:pPr>
            <w:r w:rsidRPr="005A7685">
              <w:rPr>
                <w:rFonts w:ascii="Times New Roman" w:hAnsi="Times New Roman"/>
              </w:rPr>
              <w:t>Раздел 2. Текстовая часть</w:t>
            </w:r>
          </w:p>
        </w:tc>
        <w:tc>
          <w:tcPr>
            <w:tcW w:w="562" w:type="dxa"/>
          </w:tcPr>
          <w:p w14:paraId="006D388B" w14:textId="77777777" w:rsidR="00F87407" w:rsidRPr="005A7685" w:rsidRDefault="00F87407" w:rsidP="009D2CD3">
            <w:pPr>
              <w:pStyle w:val="17"/>
              <w:rPr>
                <w:rFonts w:ascii="Times New Roman" w:hAnsi="Times New Roman"/>
              </w:rPr>
            </w:pPr>
          </w:p>
        </w:tc>
      </w:tr>
      <w:tr w:rsidR="00B77CC4" w:rsidRPr="005A7685" w14:paraId="7BEAB4A8" w14:textId="77777777" w:rsidTr="00E75848">
        <w:trPr>
          <w:cantSplit/>
          <w:trHeight w:val="567"/>
          <w:jc w:val="center"/>
        </w:trPr>
        <w:tc>
          <w:tcPr>
            <w:tcW w:w="992" w:type="dxa"/>
            <w:vAlign w:val="center"/>
          </w:tcPr>
          <w:p w14:paraId="2D360B27" w14:textId="77777777" w:rsidR="00B77CC4" w:rsidRPr="005A7685" w:rsidRDefault="00B77CC4" w:rsidP="00B77CC4">
            <w:pPr>
              <w:pStyle w:val="17"/>
              <w:jc w:val="center"/>
              <w:rPr>
                <w:rFonts w:ascii="Times New Roman" w:hAnsi="Times New Roman"/>
              </w:rPr>
            </w:pPr>
            <w:r w:rsidRPr="005A7685">
              <w:rPr>
                <w:rFonts w:ascii="Times New Roman" w:hAnsi="Times New Roman"/>
              </w:rPr>
              <w:t>1.</w:t>
            </w:r>
          </w:p>
        </w:tc>
        <w:tc>
          <w:tcPr>
            <w:tcW w:w="8193" w:type="dxa"/>
            <w:vAlign w:val="center"/>
          </w:tcPr>
          <w:p w14:paraId="0D56AC11" w14:textId="77777777" w:rsidR="00B77CC4" w:rsidRPr="005A7685" w:rsidRDefault="00B77CC4" w:rsidP="00B77CC4">
            <w:pPr>
              <w:pStyle w:val="17"/>
              <w:rPr>
                <w:rFonts w:ascii="Times New Roman" w:hAnsi="Times New Roman"/>
              </w:rPr>
            </w:pPr>
            <w:r w:rsidRPr="005A7685">
              <w:rPr>
                <w:rFonts w:ascii="Times New Roman" w:hAnsi="Times New Roman"/>
              </w:rPr>
              <w:t>Общие сведения</w:t>
            </w:r>
          </w:p>
        </w:tc>
        <w:tc>
          <w:tcPr>
            <w:tcW w:w="562" w:type="dxa"/>
          </w:tcPr>
          <w:p w14:paraId="5113B3EF" w14:textId="6D21D507" w:rsidR="00B77CC4" w:rsidRPr="00B77CC4" w:rsidRDefault="00B77CC4" w:rsidP="00B77CC4">
            <w:pPr>
              <w:pStyle w:val="17"/>
              <w:jc w:val="center"/>
              <w:rPr>
                <w:rFonts w:ascii="Times New Roman" w:eastAsia="Calibri" w:hAnsi="Times New Roman"/>
              </w:rPr>
            </w:pPr>
            <w:r w:rsidRPr="00B77CC4">
              <w:rPr>
                <w:rFonts w:ascii="Times New Roman" w:eastAsia="Calibri" w:hAnsi="Times New Roman"/>
              </w:rPr>
              <w:t>5</w:t>
            </w:r>
          </w:p>
        </w:tc>
      </w:tr>
      <w:tr w:rsidR="00B77CC4" w:rsidRPr="005A7685" w14:paraId="185C1AE7" w14:textId="77777777" w:rsidTr="00E75848">
        <w:trPr>
          <w:cantSplit/>
          <w:trHeight w:val="567"/>
          <w:jc w:val="center"/>
        </w:trPr>
        <w:tc>
          <w:tcPr>
            <w:tcW w:w="992" w:type="dxa"/>
          </w:tcPr>
          <w:p w14:paraId="76219341" w14:textId="77777777" w:rsidR="00B77CC4" w:rsidRPr="005A7685" w:rsidRDefault="00B77CC4" w:rsidP="00B77CC4">
            <w:pPr>
              <w:pStyle w:val="17"/>
              <w:jc w:val="center"/>
              <w:rPr>
                <w:rFonts w:ascii="Times New Roman" w:hAnsi="Times New Roman"/>
              </w:rPr>
            </w:pPr>
            <w:r w:rsidRPr="005A7685">
              <w:rPr>
                <w:rFonts w:ascii="Times New Roman" w:hAnsi="Times New Roman"/>
              </w:rPr>
              <w:t>2.</w:t>
            </w:r>
          </w:p>
        </w:tc>
        <w:tc>
          <w:tcPr>
            <w:tcW w:w="8193" w:type="dxa"/>
          </w:tcPr>
          <w:p w14:paraId="011B1922" w14:textId="77777777" w:rsidR="00B77CC4" w:rsidRPr="005A7685" w:rsidRDefault="00B77CC4" w:rsidP="00B77CC4">
            <w:pPr>
              <w:pStyle w:val="17"/>
              <w:rPr>
                <w:rFonts w:ascii="Times New Roman" w:hAnsi="Times New Roman"/>
                <w:caps/>
              </w:rPr>
            </w:pPr>
            <w:r w:rsidRPr="005A7685">
              <w:rPr>
                <w:rFonts w:ascii="Times New Roman" w:eastAsia="Calibri" w:hAnsi="Times New Roman"/>
              </w:rPr>
              <w:t>Перечень и сведения о площади образуемых земельных участков, а также возможные способы их образования, с указанием перечня координат характерных точек этих участков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  <w:r w:rsidRPr="005A768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62" w:type="dxa"/>
          </w:tcPr>
          <w:p w14:paraId="079FCBDA" w14:textId="17000B0A" w:rsidR="00B77CC4" w:rsidRPr="00B77CC4" w:rsidRDefault="00B77CC4" w:rsidP="00B77CC4">
            <w:pPr>
              <w:pStyle w:val="17"/>
              <w:jc w:val="center"/>
              <w:rPr>
                <w:rFonts w:ascii="Times New Roman" w:eastAsia="Calibri" w:hAnsi="Times New Roman"/>
              </w:rPr>
            </w:pPr>
            <w:r w:rsidRPr="00B77CC4">
              <w:rPr>
                <w:rFonts w:ascii="Times New Roman" w:eastAsia="Calibri" w:hAnsi="Times New Roman"/>
              </w:rPr>
              <w:t>7</w:t>
            </w:r>
          </w:p>
        </w:tc>
      </w:tr>
      <w:tr w:rsidR="00B77CC4" w:rsidRPr="005A7685" w14:paraId="03FBB298" w14:textId="77777777" w:rsidTr="00E75848">
        <w:trPr>
          <w:cantSplit/>
          <w:trHeight w:val="567"/>
          <w:jc w:val="center"/>
        </w:trPr>
        <w:tc>
          <w:tcPr>
            <w:tcW w:w="992" w:type="dxa"/>
          </w:tcPr>
          <w:p w14:paraId="2080D172" w14:textId="77777777" w:rsidR="00B77CC4" w:rsidRPr="005A7685" w:rsidRDefault="00B77CC4" w:rsidP="00B77CC4">
            <w:pPr>
              <w:pStyle w:val="17"/>
              <w:jc w:val="center"/>
              <w:rPr>
                <w:rFonts w:ascii="Times New Roman" w:hAnsi="Times New Roman"/>
              </w:rPr>
            </w:pPr>
            <w:r w:rsidRPr="005A7685">
              <w:rPr>
                <w:rFonts w:ascii="Times New Roman" w:hAnsi="Times New Roman"/>
              </w:rPr>
              <w:t>3.</w:t>
            </w:r>
          </w:p>
        </w:tc>
        <w:tc>
          <w:tcPr>
            <w:tcW w:w="8193" w:type="dxa"/>
          </w:tcPr>
          <w:p w14:paraId="08EFC31E" w14:textId="77777777" w:rsidR="00B77CC4" w:rsidRPr="005A7685" w:rsidRDefault="00B77CC4" w:rsidP="00B77CC4">
            <w:pPr>
              <w:pStyle w:val="17"/>
              <w:rPr>
                <w:rFonts w:ascii="Times New Roman" w:hAnsi="Times New Roman"/>
                <w:caps/>
              </w:rPr>
            </w:pPr>
            <w:r w:rsidRPr="005A7685">
              <w:rPr>
                <w:rFonts w:ascii="Times New Roman" w:hAnsi="Times New Roman"/>
              </w:rPr>
              <w:t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</w:t>
            </w:r>
          </w:p>
        </w:tc>
        <w:tc>
          <w:tcPr>
            <w:tcW w:w="562" w:type="dxa"/>
          </w:tcPr>
          <w:p w14:paraId="711D16AC" w14:textId="5923B4A0" w:rsidR="00B77CC4" w:rsidRPr="00B77CC4" w:rsidRDefault="00B77CC4" w:rsidP="00B77CC4">
            <w:pPr>
              <w:pStyle w:val="17"/>
              <w:jc w:val="center"/>
              <w:rPr>
                <w:rFonts w:ascii="Times New Roman" w:eastAsia="Calibri" w:hAnsi="Times New Roman"/>
              </w:rPr>
            </w:pPr>
            <w:r w:rsidRPr="00B77CC4">
              <w:rPr>
                <w:rFonts w:ascii="Times New Roman" w:eastAsia="Calibri" w:hAnsi="Times New Roman"/>
              </w:rPr>
              <w:t>34</w:t>
            </w:r>
          </w:p>
        </w:tc>
      </w:tr>
      <w:tr w:rsidR="00B77CC4" w:rsidRPr="005A7685" w14:paraId="1BEDAEF4" w14:textId="77777777" w:rsidTr="00E75848">
        <w:trPr>
          <w:cantSplit/>
          <w:trHeight w:val="567"/>
          <w:jc w:val="center"/>
        </w:trPr>
        <w:tc>
          <w:tcPr>
            <w:tcW w:w="992" w:type="dxa"/>
          </w:tcPr>
          <w:p w14:paraId="69FF34E0" w14:textId="77777777" w:rsidR="00B77CC4" w:rsidRPr="005A7685" w:rsidRDefault="00B77CC4" w:rsidP="00B77CC4">
            <w:pPr>
              <w:pStyle w:val="17"/>
              <w:jc w:val="center"/>
              <w:rPr>
                <w:rFonts w:ascii="Times New Roman" w:hAnsi="Times New Roman"/>
              </w:rPr>
            </w:pPr>
            <w:r w:rsidRPr="005A7685">
              <w:rPr>
                <w:rFonts w:ascii="Times New Roman" w:hAnsi="Times New Roman"/>
              </w:rPr>
              <w:t>4.</w:t>
            </w:r>
          </w:p>
        </w:tc>
        <w:tc>
          <w:tcPr>
            <w:tcW w:w="8193" w:type="dxa"/>
          </w:tcPr>
          <w:p w14:paraId="7E9C7666" w14:textId="77777777" w:rsidR="00B77CC4" w:rsidRPr="005A7685" w:rsidRDefault="00B77CC4" w:rsidP="00B77CC4">
            <w:pPr>
              <w:pStyle w:val="17"/>
              <w:rPr>
                <w:rFonts w:ascii="Times New Roman" w:hAnsi="Times New Roman"/>
              </w:rPr>
            </w:pPr>
            <w:r w:rsidRPr="005A7685">
              <w:rPr>
                <w:rFonts w:ascii="Times New Roman" w:eastAsia="Calibri" w:hAnsi="Times New Roman"/>
              </w:rPr>
              <w:t>Вид разрешенного использования образуемых земельных участков в соответствии с проектом межевания территории</w:t>
            </w:r>
          </w:p>
        </w:tc>
        <w:tc>
          <w:tcPr>
            <w:tcW w:w="562" w:type="dxa"/>
          </w:tcPr>
          <w:p w14:paraId="53771F04" w14:textId="14100D8F" w:rsidR="00B77CC4" w:rsidRPr="00B77CC4" w:rsidRDefault="00B77CC4" w:rsidP="00B77CC4">
            <w:pPr>
              <w:pStyle w:val="17"/>
              <w:jc w:val="center"/>
              <w:rPr>
                <w:rFonts w:ascii="Times New Roman" w:eastAsia="Calibri" w:hAnsi="Times New Roman"/>
              </w:rPr>
            </w:pPr>
            <w:r w:rsidRPr="00B77CC4">
              <w:rPr>
                <w:rFonts w:ascii="Times New Roman" w:eastAsia="Calibri" w:hAnsi="Times New Roman"/>
              </w:rPr>
              <w:t>35</w:t>
            </w:r>
          </w:p>
        </w:tc>
      </w:tr>
      <w:tr w:rsidR="00B77CC4" w:rsidRPr="005A7685" w14:paraId="7F0BDCC3" w14:textId="77777777" w:rsidTr="00E75848">
        <w:trPr>
          <w:cantSplit/>
          <w:trHeight w:val="567"/>
          <w:jc w:val="center"/>
        </w:trPr>
        <w:tc>
          <w:tcPr>
            <w:tcW w:w="992" w:type="dxa"/>
          </w:tcPr>
          <w:p w14:paraId="085D7998" w14:textId="77777777" w:rsidR="00B77CC4" w:rsidRPr="005A7685" w:rsidRDefault="00B77CC4" w:rsidP="00B77CC4">
            <w:pPr>
              <w:pStyle w:val="17"/>
              <w:jc w:val="center"/>
              <w:rPr>
                <w:rFonts w:ascii="Times New Roman" w:hAnsi="Times New Roman"/>
              </w:rPr>
            </w:pPr>
            <w:r w:rsidRPr="005A7685">
              <w:rPr>
                <w:rFonts w:ascii="Times New Roman" w:hAnsi="Times New Roman"/>
              </w:rPr>
              <w:t>5.</w:t>
            </w:r>
          </w:p>
        </w:tc>
        <w:tc>
          <w:tcPr>
            <w:tcW w:w="8193" w:type="dxa"/>
          </w:tcPr>
          <w:p w14:paraId="050E837B" w14:textId="14B47455" w:rsidR="00B77CC4" w:rsidRPr="005A7685" w:rsidRDefault="00B77CC4" w:rsidP="00B77CC4">
            <w:pPr>
              <w:pStyle w:val="17"/>
              <w:rPr>
                <w:rFonts w:ascii="Times New Roman" w:hAnsi="Times New Roman"/>
                <w:caps/>
              </w:rPr>
            </w:pPr>
            <w:r w:rsidRPr="005A7685">
              <w:rPr>
                <w:rFonts w:ascii="Times New Roman" w:eastAsia="Calibri" w:hAnsi="Times New Roman"/>
              </w:rPr>
              <w:t>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</w:t>
            </w:r>
          </w:p>
        </w:tc>
        <w:tc>
          <w:tcPr>
            <w:tcW w:w="562" w:type="dxa"/>
          </w:tcPr>
          <w:p w14:paraId="18D6AF32" w14:textId="58342FE2" w:rsidR="00B77CC4" w:rsidRPr="00B77CC4" w:rsidRDefault="00B77CC4" w:rsidP="00B77CC4">
            <w:pPr>
              <w:pStyle w:val="17"/>
              <w:jc w:val="center"/>
              <w:rPr>
                <w:rFonts w:ascii="Times New Roman" w:eastAsia="Calibri" w:hAnsi="Times New Roman"/>
              </w:rPr>
            </w:pPr>
            <w:r w:rsidRPr="00B77CC4">
              <w:rPr>
                <w:rFonts w:ascii="Times New Roman" w:eastAsia="Calibri" w:hAnsi="Times New Roman"/>
              </w:rPr>
              <w:t>37</w:t>
            </w:r>
          </w:p>
        </w:tc>
      </w:tr>
      <w:tr w:rsidR="00B77CC4" w:rsidRPr="005A7685" w14:paraId="31DCB968" w14:textId="77777777" w:rsidTr="00E75848">
        <w:trPr>
          <w:cantSplit/>
          <w:trHeight w:val="567"/>
          <w:jc w:val="center"/>
        </w:trPr>
        <w:tc>
          <w:tcPr>
            <w:tcW w:w="992" w:type="dxa"/>
          </w:tcPr>
          <w:p w14:paraId="05212F9C" w14:textId="77777777" w:rsidR="00B77CC4" w:rsidRPr="005A7685" w:rsidRDefault="00B77CC4" w:rsidP="00B77CC4">
            <w:pPr>
              <w:pStyle w:val="17"/>
              <w:jc w:val="center"/>
              <w:rPr>
                <w:rFonts w:ascii="Times New Roman" w:hAnsi="Times New Roman"/>
              </w:rPr>
            </w:pPr>
            <w:r w:rsidRPr="005A7685">
              <w:rPr>
                <w:rFonts w:ascii="Times New Roman" w:hAnsi="Times New Roman"/>
              </w:rPr>
              <w:lastRenderedPageBreak/>
              <w:t>6.</w:t>
            </w:r>
          </w:p>
        </w:tc>
        <w:tc>
          <w:tcPr>
            <w:tcW w:w="8193" w:type="dxa"/>
          </w:tcPr>
          <w:p w14:paraId="652C366E" w14:textId="77777777" w:rsidR="00B77CC4" w:rsidRPr="005A7685" w:rsidRDefault="00B77CC4" w:rsidP="00B77CC4">
            <w:pPr>
              <w:pStyle w:val="17"/>
              <w:rPr>
                <w:rFonts w:ascii="Times New Roman" w:hAnsi="Times New Roman"/>
                <w:caps/>
              </w:rPr>
            </w:pPr>
            <w:r w:rsidRPr="005A7685">
              <w:rPr>
                <w:rFonts w:ascii="Times New Roman" w:eastAsia="Calibri" w:hAnsi="Times New Roman"/>
              </w:rPr>
              <w:t>Сведения о границах территории, в отношении которой предполагается к 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 на территории городского округа город Воронеж.</w:t>
            </w:r>
          </w:p>
        </w:tc>
        <w:tc>
          <w:tcPr>
            <w:tcW w:w="562" w:type="dxa"/>
          </w:tcPr>
          <w:p w14:paraId="6C311417" w14:textId="4685E89D" w:rsidR="00B77CC4" w:rsidRPr="00B77CC4" w:rsidRDefault="00B77CC4" w:rsidP="00B77CC4">
            <w:pPr>
              <w:pStyle w:val="17"/>
              <w:jc w:val="center"/>
              <w:rPr>
                <w:rFonts w:ascii="Times New Roman" w:eastAsia="Calibri" w:hAnsi="Times New Roman"/>
              </w:rPr>
            </w:pPr>
            <w:r w:rsidRPr="00B77CC4">
              <w:rPr>
                <w:rFonts w:ascii="Times New Roman" w:eastAsia="Calibri" w:hAnsi="Times New Roman"/>
              </w:rPr>
              <w:t>37</w:t>
            </w:r>
          </w:p>
        </w:tc>
      </w:tr>
      <w:tr w:rsidR="00B77CC4" w:rsidRPr="005A7685" w14:paraId="23852AAC" w14:textId="77777777" w:rsidTr="00E75848">
        <w:trPr>
          <w:cantSplit/>
          <w:trHeight w:val="567"/>
          <w:jc w:val="center"/>
        </w:trPr>
        <w:tc>
          <w:tcPr>
            <w:tcW w:w="992" w:type="dxa"/>
          </w:tcPr>
          <w:p w14:paraId="7BC198C7" w14:textId="77777777" w:rsidR="00B77CC4" w:rsidRPr="005A7685" w:rsidRDefault="00B77CC4" w:rsidP="00B77CC4">
            <w:pPr>
              <w:pStyle w:val="17"/>
              <w:jc w:val="center"/>
              <w:rPr>
                <w:rFonts w:ascii="Times New Roman" w:hAnsi="Times New Roman"/>
              </w:rPr>
            </w:pPr>
            <w:r w:rsidRPr="005A7685">
              <w:rPr>
                <w:rFonts w:ascii="Times New Roman" w:hAnsi="Times New Roman"/>
              </w:rPr>
              <w:t>7.</w:t>
            </w:r>
          </w:p>
        </w:tc>
        <w:tc>
          <w:tcPr>
            <w:tcW w:w="8193" w:type="dxa"/>
          </w:tcPr>
          <w:p w14:paraId="4D0F0DDE" w14:textId="77777777" w:rsidR="00B77CC4" w:rsidRPr="005A7685" w:rsidRDefault="00B77CC4" w:rsidP="00B77CC4">
            <w:pPr>
              <w:pStyle w:val="17"/>
              <w:rPr>
                <w:rFonts w:ascii="Times New Roman" w:hAnsi="Times New Roman"/>
                <w:caps/>
              </w:rPr>
            </w:pPr>
            <w:r w:rsidRPr="005A7685">
              <w:rPr>
                <w:rFonts w:ascii="Times New Roman" w:hAnsi="Times New Roman"/>
              </w:rPr>
              <w:t xml:space="preserve">Красные линии, утвержденные в составе проекта планировки территории, или красные линии, утверждаемые, изменяемые проектом межевания территории, </w:t>
            </w:r>
            <w:r w:rsidRPr="005A7685">
              <w:rPr>
                <w:rFonts w:ascii="Times New Roman" w:eastAsia="Calibri" w:hAnsi="Times New Roman"/>
              </w:rPr>
              <w:t>с указанием перечня координат характерных точек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  <w:tc>
          <w:tcPr>
            <w:tcW w:w="562" w:type="dxa"/>
          </w:tcPr>
          <w:p w14:paraId="5593D5FD" w14:textId="328BD9FA" w:rsidR="00B77CC4" w:rsidRPr="00B77CC4" w:rsidRDefault="00B77CC4" w:rsidP="00B77CC4">
            <w:pPr>
              <w:pStyle w:val="17"/>
              <w:jc w:val="center"/>
              <w:rPr>
                <w:rFonts w:ascii="Times New Roman" w:eastAsia="Calibri" w:hAnsi="Times New Roman"/>
              </w:rPr>
            </w:pPr>
            <w:r w:rsidRPr="00B77CC4">
              <w:rPr>
                <w:rFonts w:ascii="Times New Roman" w:eastAsia="Calibri" w:hAnsi="Times New Roman"/>
              </w:rPr>
              <w:t>38</w:t>
            </w:r>
          </w:p>
        </w:tc>
      </w:tr>
      <w:tr w:rsidR="00B77CC4" w:rsidRPr="005A7685" w14:paraId="35730599" w14:textId="77777777" w:rsidTr="00E75848">
        <w:trPr>
          <w:cantSplit/>
          <w:trHeight w:val="567"/>
          <w:jc w:val="center"/>
        </w:trPr>
        <w:tc>
          <w:tcPr>
            <w:tcW w:w="992" w:type="dxa"/>
          </w:tcPr>
          <w:p w14:paraId="46C2C134" w14:textId="77777777" w:rsidR="00B77CC4" w:rsidRPr="005A7685" w:rsidRDefault="00B77CC4" w:rsidP="00B77CC4">
            <w:pPr>
              <w:pStyle w:val="17"/>
              <w:jc w:val="center"/>
              <w:rPr>
                <w:rFonts w:ascii="Times New Roman" w:hAnsi="Times New Roman"/>
              </w:rPr>
            </w:pPr>
            <w:r w:rsidRPr="005A7685">
              <w:rPr>
                <w:rFonts w:ascii="Times New Roman" w:hAnsi="Times New Roman"/>
              </w:rPr>
              <w:t>8.</w:t>
            </w:r>
          </w:p>
        </w:tc>
        <w:tc>
          <w:tcPr>
            <w:tcW w:w="8193" w:type="dxa"/>
          </w:tcPr>
          <w:p w14:paraId="387AD4FD" w14:textId="77777777" w:rsidR="00B77CC4" w:rsidRPr="005A7685" w:rsidRDefault="00B77CC4" w:rsidP="00B77CC4">
            <w:pPr>
              <w:pStyle w:val="17"/>
              <w:rPr>
                <w:rFonts w:ascii="Times New Roman" w:hAnsi="Times New Roman"/>
              </w:rPr>
            </w:pPr>
            <w:r w:rsidRPr="005A7685">
              <w:rPr>
                <w:rFonts w:ascii="Times New Roman" w:eastAsia="Calibri" w:hAnsi="Times New Roman"/>
              </w:rPr>
              <w:t xml:space="preserve">Линии отступа </w:t>
            </w:r>
            <w:r w:rsidRPr="005A7685">
              <w:rPr>
                <w:rFonts w:ascii="Times New Roman" w:hAnsi="Times New Roman"/>
              </w:rPr>
              <w:t xml:space="preserve">утверждаемые, изменяемые проектом межевания территории, </w:t>
            </w:r>
            <w:r w:rsidRPr="005A7685">
              <w:rPr>
                <w:rFonts w:ascii="Times New Roman" w:eastAsia="Calibri" w:hAnsi="Times New Roman"/>
              </w:rPr>
              <w:t>с координатным описанием характерных точек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  <w:tc>
          <w:tcPr>
            <w:tcW w:w="562" w:type="dxa"/>
          </w:tcPr>
          <w:p w14:paraId="5B49B35E" w14:textId="4935E2BD" w:rsidR="00B77CC4" w:rsidRPr="00B77CC4" w:rsidRDefault="00B77CC4" w:rsidP="00B77CC4">
            <w:pPr>
              <w:pStyle w:val="17"/>
              <w:jc w:val="center"/>
              <w:rPr>
                <w:rFonts w:ascii="Times New Roman" w:eastAsia="Calibri" w:hAnsi="Times New Roman"/>
              </w:rPr>
            </w:pPr>
            <w:r w:rsidRPr="00B77CC4">
              <w:rPr>
                <w:rFonts w:ascii="Times New Roman" w:eastAsia="Calibri" w:hAnsi="Times New Roman"/>
              </w:rPr>
              <w:t>41</w:t>
            </w:r>
          </w:p>
        </w:tc>
      </w:tr>
      <w:tr w:rsidR="00B77CC4" w:rsidRPr="005A7685" w14:paraId="2733CB34" w14:textId="77777777" w:rsidTr="00E75848">
        <w:trPr>
          <w:cantSplit/>
          <w:trHeight w:val="567"/>
          <w:jc w:val="center"/>
        </w:trPr>
        <w:tc>
          <w:tcPr>
            <w:tcW w:w="992" w:type="dxa"/>
          </w:tcPr>
          <w:p w14:paraId="18AAA05E" w14:textId="77777777" w:rsidR="00B77CC4" w:rsidRPr="005A7685" w:rsidRDefault="00B77CC4" w:rsidP="00B77CC4">
            <w:pPr>
              <w:pStyle w:val="17"/>
              <w:jc w:val="center"/>
              <w:rPr>
                <w:rFonts w:ascii="Times New Roman" w:hAnsi="Times New Roman"/>
              </w:rPr>
            </w:pPr>
            <w:r w:rsidRPr="005A7685">
              <w:rPr>
                <w:rFonts w:ascii="Times New Roman" w:hAnsi="Times New Roman"/>
              </w:rPr>
              <w:t>9.</w:t>
            </w:r>
          </w:p>
        </w:tc>
        <w:tc>
          <w:tcPr>
            <w:tcW w:w="8193" w:type="dxa"/>
          </w:tcPr>
          <w:p w14:paraId="64D6EB32" w14:textId="77777777" w:rsidR="00B77CC4" w:rsidRPr="005A7685" w:rsidRDefault="00B77CC4" w:rsidP="00B77CC4">
            <w:pPr>
              <w:pStyle w:val="17"/>
              <w:rPr>
                <w:rFonts w:ascii="Times New Roman" w:hAnsi="Times New Roman"/>
              </w:rPr>
            </w:pPr>
            <w:r w:rsidRPr="005A7685">
              <w:rPr>
                <w:rFonts w:ascii="Times New Roman" w:eastAsia="Calibri" w:hAnsi="Times New Roman"/>
              </w:rPr>
              <w:t>Сведения о границах территории, в отношении которой предполагается установление сервитутов, с координатным описанием характерных точек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  <w:tc>
          <w:tcPr>
            <w:tcW w:w="562" w:type="dxa"/>
          </w:tcPr>
          <w:p w14:paraId="2409CE15" w14:textId="79BC4C07" w:rsidR="00B77CC4" w:rsidRPr="00B77CC4" w:rsidRDefault="00B77CC4" w:rsidP="00B77CC4">
            <w:pPr>
              <w:pStyle w:val="17"/>
              <w:jc w:val="center"/>
              <w:rPr>
                <w:rFonts w:ascii="Times New Roman" w:eastAsia="Calibri" w:hAnsi="Times New Roman"/>
              </w:rPr>
            </w:pPr>
            <w:r w:rsidRPr="00B77CC4">
              <w:rPr>
                <w:rFonts w:ascii="Times New Roman" w:eastAsia="Calibri" w:hAnsi="Times New Roman"/>
              </w:rPr>
              <w:t>44</w:t>
            </w:r>
          </w:p>
        </w:tc>
      </w:tr>
      <w:bookmarkEnd w:id="4"/>
    </w:tbl>
    <w:p w14:paraId="0D3CDB2D" w14:textId="2CACCBCC" w:rsidR="00F80581" w:rsidRPr="005A7685" w:rsidRDefault="00F80581" w:rsidP="00121802">
      <w:pPr>
        <w:rPr>
          <w:lang w:val="x-none"/>
        </w:rPr>
      </w:pPr>
      <w:r w:rsidRPr="005A7685">
        <w:rPr>
          <w:lang w:val="x-none"/>
        </w:rPr>
        <w:br w:type="page"/>
      </w:r>
    </w:p>
    <w:p w14:paraId="7C130D80" w14:textId="77777777" w:rsidR="00F80581" w:rsidRPr="005A7685" w:rsidRDefault="00F80581" w:rsidP="00121802">
      <w:pPr>
        <w:rPr>
          <w:lang w:val="x-none"/>
        </w:rPr>
      </w:pPr>
    </w:p>
    <w:p w14:paraId="1653689B" w14:textId="77DBD0FC" w:rsidR="00F80581" w:rsidRPr="005A7685" w:rsidRDefault="00F80581" w:rsidP="004A6BAE">
      <w:pPr>
        <w:pStyle w:val="1"/>
        <w:numPr>
          <w:ilvl w:val="0"/>
          <w:numId w:val="7"/>
        </w:numPr>
        <w:jc w:val="center"/>
        <w:rPr>
          <w:rFonts w:eastAsia="Calibri"/>
        </w:rPr>
      </w:pPr>
      <w:r w:rsidRPr="005A7685">
        <w:rPr>
          <w:rFonts w:eastAsia="Calibri"/>
        </w:rPr>
        <w:t>Общие положения</w:t>
      </w:r>
    </w:p>
    <w:p w14:paraId="18E0CFB6" w14:textId="77777777" w:rsidR="00F80581" w:rsidRPr="005A7685" w:rsidRDefault="00F80581" w:rsidP="00F80581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14:paraId="038D44F3" w14:textId="77777777" w:rsidR="00F80581" w:rsidRPr="005A7685" w:rsidRDefault="00F80581" w:rsidP="00F80581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5A7685">
        <w:rPr>
          <w:sz w:val="28"/>
          <w:szCs w:val="28"/>
        </w:rPr>
        <w:t xml:space="preserve">Изменения в проект межевания территории, ограниченной ул. Шишкова, </w:t>
      </w:r>
      <w:proofErr w:type="spellStart"/>
      <w:r w:rsidRPr="005A7685">
        <w:rPr>
          <w:sz w:val="28"/>
          <w:szCs w:val="28"/>
        </w:rPr>
        <w:t>пр-ктом</w:t>
      </w:r>
      <w:proofErr w:type="spellEnd"/>
      <w:r w:rsidRPr="005A7685">
        <w:rPr>
          <w:sz w:val="28"/>
          <w:szCs w:val="28"/>
        </w:rPr>
        <w:t xml:space="preserve"> Московский, ул. Хользунова в городском округе город Воронеж, подготовлены на основании постановления администрации городского округа город Воронеж от 21.03.2025 № 397 «О подготовке изменений в проект межевания территории, ограниченной ул. Шишкова, </w:t>
      </w:r>
      <w:proofErr w:type="spellStart"/>
      <w:r w:rsidRPr="005A7685">
        <w:rPr>
          <w:sz w:val="28"/>
          <w:szCs w:val="28"/>
        </w:rPr>
        <w:t>пр-ктом</w:t>
      </w:r>
      <w:proofErr w:type="spellEnd"/>
      <w:r w:rsidRPr="005A7685">
        <w:rPr>
          <w:sz w:val="28"/>
          <w:szCs w:val="28"/>
        </w:rPr>
        <w:t xml:space="preserve"> Московский, ул. </w:t>
      </w:r>
      <w:proofErr w:type="spellStart"/>
      <w:r w:rsidRPr="005A7685">
        <w:rPr>
          <w:sz w:val="28"/>
          <w:szCs w:val="28"/>
        </w:rPr>
        <w:t>Хользунова</w:t>
      </w:r>
      <w:proofErr w:type="spellEnd"/>
      <w:r w:rsidRPr="005A7685">
        <w:rPr>
          <w:sz w:val="28"/>
          <w:szCs w:val="28"/>
        </w:rPr>
        <w:t xml:space="preserve"> в городском округе город Воронеж, утвержденный постановлением администрации городского округа город Воронеж от 05.03.2024 № 243», постановления администрации городского округа город Воронеж от 05.03.2024 № 243 «Об утверждении проекта межевания территории, ограниченной ул. Шишкова, </w:t>
      </w:r>
      <w:proofErr w:type="spellStart"/>
      <w:r w:rsidRPr="005A7685">
        <w:rPr>
          <w:sz w:val="28"/>
          <w:szCs w:val="28"/>
        </w:rPr>
        <w:t>пр-ктом</w:t>
      </w:r>
      <w:proofErr w:type="spellEnd"/>
      <w:r w:rsidRPr="005A7685">
        <w:rPr>
          <w:sz w:val="28"/>
          <w:szCs w:val="28"/>
        </w:rPr>
        <w:t xml:space="preserve"> Московский, ул. </w:t>
      </w:r>
      <w:proofErr w:type="spellStart"/>
      <w:r w:rsidRPr="005A7685">
        <w:rPr>
          <w:sz w:val="28"/>
          <w:szCs w:val="28"/>
        </w:rPr>
        <w:t>Хользунова</w:t>
      </w:r>
      <w:proofErr w:type="spellEnd"/>
      <w:r w:rsidRPr="005A7685">
        <w:rPr>
          <w:sz w:val="28"/>
          <w:szCs w:val="28"/>
        </w:rPr>
        <w:t xml:space="preserve"> в городском округе город Воронеж», постановления администрации городского округа город Воронеж от </w:t>
      </w:r>
      <w:r w:rsidRPr="005A7685">
        <w:rPr>
          <w:rFonts w:eastAsia="Calibri"/>
          <w:bCs/>
          <w:sz w:val="28"/>
          <w:szCs w:val="28"/>
        </w:rPr>
        <w:t xml:space="preserve">17.12.2020 № 1214 «О </w:t>
      </w:r>
      <w:r w:rsidRPr="005A7685">
        <w:rPr>
          <w:sz w:val="28"/>
          <w:szCs w:val="28"/>
        </w:rPr>
        <w:t xml:space="preserve">подготовке проекта межевания территории, ограниченной </w:t>
      </w:r>
      <w:r w:rsidRPr="005A7685">
        <w:rPr>
          <w:rFonts w:eastAsia="Calibri"/>
          <w:sz w:val="28"/>
          <w:szCs w:val="28"/>
        </w:rPr>
        <w:t xml:space="preserve">ул. Шишкова, </w:t>
      </w:r>
      <w:proofErr w:type="spellStart"/>
      <w:r w:rsidRPr="005A7685">
        <w:rPr>
          <w:rFonts w:eastAsia="Calibri"/>
          <w:sz w:val="28"/>
          <w:szCs w:val="28"/>
        </w:rPr>
        <w:t>пр-ктом</w:t>
      </w:r>
      <w:proofErr w:type="spellEnd"/>
      <w:r w:rsidRPr="005A7685">
        <w:rPr>
          <w:rFonts w:eastAsia="Calibri"/>
          <w:sz w:val="28"/>
          <w:szCs w:val="28"/>
        </w:rPr>
        <w:t xml:space="preserve"> Московский, ул. Хользунова </w:t>
      </w:r>
      <w:r w:rsidRPr="005A7685">
        <w:rPr>
          <w:rFonts w:eastAsia="Calibri"/>
          <w:bCs/>
          <w:sz w:val="28"/>
          <w:szCs w:val="28"/>
        </w:rPr>
        <w:t>в городском округе город Воронеж»,</w:t>
      </w:r>
      <w:r w:rsidRPr="005A7685">
        <w:rPr>
          <w:sz w:val="28"/>
          <w:szCs w:val="28"/>
        </w:rPr>
        <w:t xml:space="preserve"> Генерального плана городского округа город Воронеж, утвержденного решением Воронежской городской Думы от 25.12.2024 № 1166-V «Об утверждении Генерального плана городского округа город Воронеж» (далее – Генеральный план),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 (далее – ПЗЗ), </w:t>
      </w:r>
      <w:r w:rsidRPr="005A7685">
        <w:rPr>
          <w:sz w:val="28"/>
          <w:szCs w:val="28"/>
          <w:shd w:val="clear" w:color="auto" w:fill="FFFFFF"/>
        </w:rPr>
        <w:t xml:space="preserve">в соответствии с требованиями Градостроительного кодекса Российской Федерации (далее – </w:t>
      </w:r>
      <w:proofErr w:type="spellStart"/>
      <w:r w:rsidRPr="005A7685">
        <w:rPr>
          <w:sz w:val="28"/>
          <w:szCs w:val="28"/>
          <w:shd w:val="clear" w:color="auto" w:fill="FFFFFF"/>
        </w:rPr>
        <w:t>ГрК</w:t>
      </w:r>
      <w:proofErr w:type="spellEnd"/>
      <w:r w:rsidRPr="005A7685">
        <w:rPr>
          <w:sz w:val="28"/>
          <w:szCs w:val="28"/>
          <w:shd w:val="clear" w:color="auto" w:fill="FFFFFF"/>
        </w:rPr>
        <w:t xml:space="preserve"> РФ), иных нормативных правовых актов Российской Федерации, Воронежской области, муниципальных правовых актов городского округа город Воронеж.</w:t>
      </w:r>
    </w:p>
    <w:p w14:paraId="5D9ACADC" w14:textId="77777777" w:rsidR="00F80581" w:rsidRPr="005A7685" w:rsidRDefault="00F80581" w:rsidP="00F80581">
      <w:pPr>
        <w:tabs>
          <w:tab w:val="left" w:pos="851"/>
        </w:tabs>
        <w:spacing w:line="360" w:lineRule="auto"/>
        <w:ind w:firstLine="709"/>
        <w:rPr>
          <w:spacing w:val="-4"/>
          <w:sz w:val="28"/>
          <w:szCs w:val="28"/>
        </w:rPr>
      </w:pPr>
      <w:r w:rsidRPr="005A7685">
        <w:rPr>
          <w:spacing w:val="-4"/>
          <w:sz w:val="28"/>
          <w:szCs w:val="28"/>
        </w:rPr>
        <w:t>Цель подготовки изменений в проект межевания территории является:</w:t>
      </w:r>
    </w:p>
    <w:p w14:paraId="166536B0" w14:textId="77777777" w:rsidR="00F80581" w:rsidRPr="005A7685" w:rsidRDefault="00F80581" w:rsidP="004A6BAE">
      <w:pPr>
        <w:pStyle w:val="ConsPlusNormal"/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A768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Включение земельных участков с кадастровыми номерами: </w:t>
      </w:r>
      <w:r w:rsidRPr="005A7685">
        <w:rPr>
          <w:rFonts w:ascii="Times New Roman" w:hAnsi="Times New Roman" w:cs="Times New Roman"/>
          <w:sz w:val="28"/>
          <w:szCs w:val="28"/>
        </w:rPr>
        <w:t>36:34:0602001:6, 36:34:0602001:5730,</w:t>
      </w:r>
      <w:r w:rsidRPr="005A76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36:34:0602001:11, 36:34:0602001:12, </w:t>
      </w:r>
      <w:r w:rsidRPr="005A7685">
        <w:rPr>
          <w:rFonts w:ascii="Times New Roman" w:hAnsi="Times New Roman" w:cs="Times New Roman"/>
          <w:sz w:val="28"/>
          <w:szCs w:val="28"/>
        </w:rPr>
        <w:t>36:34:0000000:7093 -</w:t>
      </w:r>
      <w:r w:rsidRPr="005A768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границы планируемой территории.</w:t>
      </w:r>
    </w:p>
    <w:p w14:paraId="43EFAC78" w14:textId="77777777" w:rsidR="00F80581" w:rsidRPr="005A7685" w:rsidRDefault="00F80581" w:rsidP="004A6BAE">
      <w:pPr>
        <w:pStyle w:val="af5"/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5A7685">
        <w:rPr>
          <w:rFonts w:ascii="Times New Roman" w:eastAsia="Calibri" w:hAnsi="Times New Roman"/>
          <w:sz w:val="28"/>
          <w:szCs w:val="28"/>
        </w:rPr>
        <w:lastRenderedPageBreak/>
        <w:t>Установление, изменение, отмена красных линий для застроенных территорий, в границах которых не планируется размещение новых объектов капитального строительства, а также установление, изменение, отмена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комплексного развития территории, при условии, что такие установление, изменение, отмена влекут за собой исключительно изменение границ территории общего пользования.</w:t>
      </w:r>
    </w:p>
    <w:p w14:paraId="5CB849B7" w14:textId="77777777" w:rsidR="00F80581" w:rsidRPr="005A7685" w:rsidRDefault="00F80581" w:rsidP="004A6BAE">
      <w:pPr>
        <w:pStyle w:val="2f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5A7685">
        <w:rPr>
          <w:sz w:val="28"/>
          <w:szCs w:val="28"/>
        </w:rPr>
        <w:t>Определения местоположения границ образуемых и изменяемых земельных участков.</w:t>
      </w:r>
    </w:p>
    <w:p w14:paraId="24F0CE52" w14:textId="1C5D3182" w:rsidR="00F80581" w:rsidRPr="00D51875" w:rsidRDefault="00F80581" w:rsidP="00F80581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5A7685">
        <w:rPr>
          <w:sz w:val="28"/>
          <w:szCs w:val="28"/>
        </w:rPr>
        <w:t xml:space="preserve">Площадь рассматриваемой территории составляет 106,95 га. Проектом межевания территории предлагается образовать </w:t>
      </w:r>
      <w:r w:rsidR="002F4DD1" w:rsidRPr="00D51875">
        <w:rPr>
          <w:sz w:val="28"/>
          <w:szCs w:val="28"/>
        </w:rPr>
        <w:t>3</w:t>
      </w:r>
      <w:r w:rsidR="00495FB0">
        <w:rPr>
          <w:sz w:val="28"/>
          <w:szCs w:val="28"/>
        </w:rPr>
        <w:t>1</w:t>
      </w:r>
      <w:r w:rsidRPr="00D51875">
        <w:rPr>
          <w:sz w:val="28"/>
          <w:szCs w:val="28"/>
        </w:rPr>
        <w:t xml:space="preserve"> земельных участков.</w:t>
      </w:r>
    </w:p>
    <w:p w14:paraId="4527D54A" w14:textId="05FA3E73" w:rsidR="00F80581" w:rsidRPr="005A7685" w:rsidRDefault="00F80581" w:rsidP="00F80581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D51875">
        <w:rPr>
          <w:sz w:val="28"/>
          <w:szCs w:val="28"/>
        </w:rPr>
        <w:t xml:space="preserve">Проектом межевания территории предлагается образовать </w:t>
      </w:r>
      <w:r w:rsidR="00495FB0">
        <w:rPr>
          <w:sz w:val="28"/>
          <w:szCs w:val="28"/>
        </w:rPr>
        <w:t>8</w:t>
      </w:r>
      <w:r w:rsidRPr="005A7685">
        <w:rPr>
          <w:sz w:val="28"/>
          <w:szCs w:val="28"/>
        </w:rPr>
        <w:t xml:space="preserve"> земельных участков, которые будут отнесены к территориям общего пользования или имуществу общего пользования, в том числе в отношении которого предполагается резервирование и (или) изъятие для государственных и муниципальных нужд, а также утвердить красные линии.</w:t>
      </w:r>
    </w:p>
    <w:p w14:paraId="14913E64" w14:textId="77777777" w:rsidR="00F80581" w:rsidRPr="005A7685" w:rsidRDefault="00F80581" w:rsidP="00F80581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</w:p>
    <w:p w14:paraId="763FAA87" w14:textId="77777777" w:rsidR="00F80581" w:rsidRPr="005A7685" w:rsidRDefault="00F80581" w:rsidP="00121802">
      <w:pPr>
        <w:sectPr w:rsidR="00F80581" w:rsidRPr="005A7685" w:rsidSect="002E7D45">
          <w:headerReference w:type="default" r:id="rId16"/>
          <w:footerReference w:type="default" r:id="rId17"/>
          <w:headerReference w:type="first" r:id="rId18"/>
          <w:footerReference w:type="first" r:id="rId19"/>
          <w:pgSz w:w="11905" w:h="16837"/>
          <w:pgMar w:top="567" w:right="567" w:bottom="1560" w:left="1134" w:header="720" w:footer="573" w:gutter="0"/>
          <w:cols w:space="720"/>
          <w:titlePg/>
          <w:docGrid w:linePitch="360"/>
        </w:sectPr>
      </w:pPr>
    </w:p>
    <w:p w14:paraId="431FED38" w14:textId="6CC5A459" w:rsidR="00F80581" w:rsidRPr="005A7685" w:rsidRDefault="00F80581" w:rsidP="004A6BAE">
      <w:pPr>
        <w:pStyle w:val="af5"/>
        <w:numPr>
          <w:ilvl w:val="0"/>
          <w:numId w:val="7"/>
        </w:numPr>
        <w:tabs>
          <w:tab w:val="left" w:pos="0"/>
        </w:tabs>
        <w:spacing w:before="20" w:afterLines="20" w:after="48" w:line="360" w:lineRule="auto"/>
        <w:ind w:right="33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5A7685">
        <w:rPr>
          <w:rFonts w:ascii="Times New Roman" w:hAnsi="Times New Roman"/>
          <w:b/>
          <w:bCs/>
          <w:sz w:val="28"/>
          <w:szCs w:val="28"/>
        </w:rPr>
        <w:lastRenderedPageBreak/>
        <w:t>Перечень и сведения о площади образуемых земельных участков, а также возможные способы их образования, с указанием перечня координат характерных точек этих участков в системе координат, используемой для ведения Единого государственного реестра недвижимости на территории городского округа город Воронеж</w:t>
      </w:r>
    </w:p>
    <w:p w14:paraId="3ADC44D3" w14:textId="77777777" w:rsidR="00F80581" w:rsidRPr="005A7685" w:rsidRDefault="00F80581" w:rsidP="00F80581">
      <w:pPr>
        <w:pStyle w:val="af5"/>
        <w:tabs>
          <w:tab w:val="left" w:pos="0"/>
        </w:tabs>
        <w:spacing w:before="20" w:afterLines="20" w:after="48" w:line="360" w:lineRule="auto"/>
        <w:ind w:left="0" w:right="33"/>
        <w:jc w:val="right"/>
        <w:rPr>
          <w:rFonts w:ascii="Times New Roman" w:hAnsi="Times New Roman"/>
          <w:sz w:val="28"/>
          <w:szCs w:val="28"/>
        </w:rPr>
      </w:pPr>
      <w:r w:rsidRPr="005A7685">
        <w:rPr>
          <w:rFonts w:ascii="Times New Roman" w:hAnsi="Times New Roman"/>
          <w:sz w:val="28"/>
          <w:szCs w:val="28"/>
        </w:rPr>
        <w:t>Таблица 1</w:t>
      </w:r>
    </w:p>
    <w:tbl>
      <w:tblPr>
        <w:tblStyle w:val="250"/>
        <w:tblW w:w="5000" w:type="pct"/>
        <w:jc w:val="center"/>
        <w:tblLook w:val="04A0" w:firstRow="1" w:lastRow="0" w:firstColumn="1" w:lastColumn="0" w:noHBand="0" w:noVBand="1"/>
      </w:tblPr>
      <w:tblGrid>
        <w:gridCol w:w="683"/>
        <w:gridCol w:w="2529"/>
        <w:gridCol w:w="2236"/>
        <w:gridCol w:w="4248"/>
        <w:gridCol w:w="1917"/>
        <w:gridCol w:w="1582"/>
        <w:gridCol w:w="1732"/>
      </w:tblGrid>
      <w:tr w:rsidR="00F80581" w:rsidRPr="005A7685" w14:paraId="756A5719" w14:textId="77777777" w:rsidTr="00B81DBC">
        <w:trPr>
          <w:trHeight w:val="181"/>
          <w:tblHeader/>
          <w:jc w:val="center"/>
        </w:trPr>
        <w:tc>
          <w:tcPr>
            <w:tcW w:w="229" w:type="pct"/>
            <w:vMerge w:val="restart"/>
          </w:tcPr>
          <w:p w14:paraId="2F49376F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bookmarkStart w:id="5" w:name="_Hlk192772041"/>
            <w:r w:rsidRPr="005A7685">
              <w:rPr>
                <w:bCs/>
                <w:spacing w:val="-4"/>
              </w:rPr>
              <w:t>№ п/п</w:t>
            </w:r>
          </w:p>
        </w:tc>
        <w:tc>
          <w:tcPr>
            <w:tcW w:w="847" w:type="pct"/>
            <w:vMerge w:val="restart"/>
          </w:tcPr>
          <w:p w14:paraId="26E05C91" w14:textId="77777777" w:rsidR="00F80581" w:rsidRPr="005A7685" w:rsidRDefault="00F80581" w:rsidP="009D2CD3">
            <w:pPr>
              <w:widowControl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bCs/>
                <w:spacing w:val="-4"/>
              </w:rPr>
              <w:t>Условный номер образуемого земельного участка</w:t>
            </w:r>
          </w:p>
        </w:tc>
        <w:tc>
          <w:tcPr>
            <w:tcW w:w="749" w:type="pct"/>
            <w:vMerge w:val="restart"/>
          </w:tcPr>
          <w:p w14:paraId="084BE5D8" w14:textId="77777777" w:rsidR="00F80581" w:rsidRPr="005A7685" w:rsidRDefault="00F80581" w:rsidP="009D2CD3">
            <w:pPr>
              <w:widowControl/>
              <w:jc w:val="center"/>
              <w:rPr>
                <w:bCs/>
                <w:spacing w:val="-4"/>
              </w:rPr>
            </w:pPr>
            <w:r w:rsidRPr="005A7685">
              <w:rPr>
                <w:bCs/>
                <w:spacing w:val="-4"/>
              </w:rPr>
              <w:t>Площадь образуемого земельного участка, кв. м</w:t>
            </w:r>
          </w:p>
        </w:tc>
        <w:tc>
          <w:tcPr>
            <w:tcW w:w="1423" w:type="pct"/>
            <w:vMerge w:val="restart"/>
          </w:tcPr>
          <w:p w14:paraId="62BD47AA" w14:textId="77777777" w:rsidR="00F80581" w:rsidRPr="005A7685" w:rsidRDefault="00F80581" w:rsidP="009D2CD3">
            <w:pPr>
              <w:widowControl/>
              <w:tabs>
                <w:tab w:val="left" w:pos="567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bCs/>
                <w:spacing w:val="-4"/>
              </w:rPr>
              <w:t>Способ образования земельного участка</w:t>
            </w:r>
          </w:p>
        </w:tc>
        <w:tc>
          <w:tcPr>
            <w:tcW w:w="642" w:type="pct"/>
            <w:vMerge w:val="restart"/>
          </w:tcPr>
          <w:p w14:paraId="12732771" w14:textId="77777777" w:rsidR="00F80581" w:rsidRPr="005A7685" w:rsidRDefault="00F80581" w:rsidP="009D2CD3">
            <w:pPr>
              <w:widowControl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bCs/>
                <w:spacing w:val="-4"/>
              </w:rPr>
              <w:t>Номер характерной точки</w:t>
            </w:r>
          </w:p>
        </w:tc>
        <w:tc>
          <w:tcPr>
            <w:tcW w:w="1110" w:type="pct"/>
            <w:gridSpan w:val="2"/>
          </w:tcPr>
          <w:p w14:paraId="66BCD5FE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Координаты</w:t>
            </w:r>
          </w:p>
        </w:tc>
      </w:tr>
      <w:tr w:rsidR="00F80581" w:rsidRPr="005A7685" w14:paraId="1BEE4CCA" w14:textId="77777777" w:rsidTr="00B81DBC">
        <w:trPr>
          <w:trHeight w:val="397"/>
          <w:tblHeader/>
          <w:jc w:val="center"/>
        </w:trPr>
        <w:tc>
          <w:tcPr>
            <w:tcW w:w="229" w:type="pct"/>
            <w:vMerge/>
            <w:tcBorders>
              <w:bottom w:val="single" w:sz="4" w:space="0" w:color="auto"/>
            </w:tcBorders>
          </w:tcPr>
          <w:p w14:paraId="0B9C5485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bCs/>
                <w:spacing w:val="-4"/>
              </w:rPr>
            </w:pPr>
          </w:p>
        </w:tc>
        <w:tc>
          <w:tcPr>
            <w:tcW w:w="847" w:type="pct"/>
            <w:vMerge/>
            <w:tcBorders>
              <w:bottom w:val="single" w:sz="4" w:space="0" w:color="auto"/>
            </w:tcBorders>
          </w:tcPr>
          <w:p w14:paraId="07631E4E" w14:textId="77777777" w:rsidR="00F80581" w:rsidRPr="005A7685" w:rsidRDefault="00F80581" w:rsidP="009D2CD3">
            <w:pPr>
              <w:widowControl/>
              <w:jc w:val="center"/>
              <w:rPr>
                <w:bCs/>
                <w:spacing w:val="-4"/>
              </w:rPr>
            </w:pPr>
          </w:p>
        </w:tc>
        <w:tc>
          <w:tcPr>
            <w:tcW w:w="749" w:type="pct"/>
            <w:vMerge/>
            <w:tcBorders>
              <w:bottom w:val="single" w:sz="4" w:space="0" w:color="auto"/>
            </w:tcBorders>
          </w:tcPr>
          <w:p w14:paraId="008E3B5B" w14:textId="77777777" w:rsidR="00F80581" w:rsidRPr="005A7685" w:rsidRDefault="00F80581" w:rsidP="009D2CD3">
            <w:pPr>
              <w:widowControl/>
              <w:jc w:val="center"/>
              <w:rPr>
                <w:bCs/>
                <w:spacing w:val="-4"/>
              </w:rPr>
            </w:pPr>
          </w:p>
        </w:tc>
        <w:tc>
          <w:tcPr>
            <w:tcW w:w="1423" w:type="pct"/>
            <w:vMerge/>
            <w:tcBorders>
              <w:bottom w:val="single" w:sz="4" w:space="0" w:color="auto"/>
            </w:tcBorders>
          </w:tcPr>
          <w:p w14:paraId="6B87BB31" w14:textId="77777777" w:rsidR="00F80581" w:rsidRPr="005A7685" w:rsidRDefault="00F80581" w:rsidP="009D2CD3">
            <w:pPr>
              <w:widowControl/>
              <w:tabs>
                <w:tab w:val="left" w:pos="567"/>
              </w:tabs>
              <w:jc w:val="center"/>
              <w:rPr>
                <w:bCs/>
                <w:spacing w:val="-4"/>
              </w:rPr>
            </w:pPr>
          </w:p>
        </w:tc>
        <w:tc>
          <w:tcPr>
            <w:tcW w:w="642" w:type="pct"/>
            <w:vMerge/>
          </w:tcPr>
          <w:p w14:paraId="51253C4A" w14:textId="77777777" w:rsidR="00F80581" w:rsidRPr="005A7685" w:rsidRDefault="00F80581" w:rsidP="009D2CD3">
            <w:pPr>
              <w:widowControl/>
              <w:jc w:val="center"/>
              <w:rPr>
                <w:bCs/>
                <w:spacing w:val="-4"/>
              </w:rPr>
            </w:pPr>
          </w:p>
        </w:tc>
        <w:tc>
          <w:tcPr>
            <w:tcW w:w="530" w:type="pct"/>
          </w:tcPr>
          <w:p w14:paraId="1C86C112" w14:textId="77777777" w:rsidR="00F80581" w:rsidRPr="005A7685" w:rsidRDefault="00F80581" w:rsidP="009D2CD3">
            <w:pPr>
              <w:widowControl/>
              <w:tabs>
                <w:tab w:val="left" w:pos="284"/>
              </w:tabs>
              <w:jc w:val="center"/>
              <w:rPr>
                <w:rFonts w:eastAsiaTheme="minorHAnsi"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bCs/>
                <w:spacing w:val="-4"/>
                <w:lang w:val="en-US" w:eastAsia="en-US"/>
              </w:rPr>
              <w:t>X</w:t>
            </w:r>
          </w:p>
        </w:tc>
        <w:tc>
          <w:tcPr>
            <w:tcW w:w="580" w:type="pct"/>
          </w:tcPr>
          <w:p w14:paraId="78A98F60" w14:textId="77777777" w:rsidR="00F80581" w:rsidRPr="005A7685" w:rsidRDefault="00F80581" w:rsidP="009D2CD3">
            <w:pPr>
              <w:widowControl/>
              <w:tabs>
                <w:tab w:val="left" w:pos="284"/>
              </w:tabs>
              <w:jc w:val="center"/>
              <w:rPr>
                <w:rFonts w:eastAsiaTheme="minorHAnsi"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bCs/>
                <w:spacing w:val="-4"/>
                <w:lang w:val="en-US" w:eastAsia="en-US"/>
              </w:rPr>
              <w:t>Y</w:t>
            </w:r>
          </w:p>
        </w:tc>
      </w:tr>
      <w:tr w:rsidR="00F80581" w:rsidRPr="005A7685" w14:paraId="7534FC5C" w14:textId="77777777" w:rsidTr="00B81DBC">
        <w:trPr>
          <w:trHeight w:val="126"/>
          <w:jc w:val="center"/>
        </w:trPr>
        <w:tc>
          <w:tcPr>
            <w:tcW w:w="229" w:type="pct"/>
            <w:vMerge w:val="restart"/>
          </w:tcPr>
          <w:p w14:paraId="20049F0D" w14:textId="77777777" w:rsidR="00F80581" w:rsidRPr="005A7685" w:rsidRDefault="00F80581" w:rsidP="009D2CD3">
            <w:pPr>
              <w:widowControl/>
              <w:tabs>
                <w:tab w:val="left" w:pos="284"/>
              </w:tabs>
              <w:jc w:val="center"/>
              <w:rPr>
                <w:bCs/>
                <w:spacing w:val="-4"/>
              </w:rPr>
            </w:pPr>
            <w:r w:rsidRPr="005A7685">
              <w:rPr>
                <w:bCs/>
                <w:spacing w:val="-4"/>
              </w:rPr>
              <w:t>1</w:t>
            </w:r>
          </w:p>
        </w:tc>
        <w:tc>
          <w:tcPr>
            <w:tcW w:w="847" w:type="pct"/>
            <w:vMerge w:val="restart"/>
          </w:tcPr>
          <w:p w14:paraId="6C567C01" w14:textId="77777777" w:rsidR="00F80581" w:rsidRPr="005A7685" w:rsidRDefault="00F80581" w:rsidP="009D2CD3">
            <w:pPr>
              <w:widowControl/>
              <w:jc w:val="center"/>
              <w:rPr>
                <w:b/>
                <w:bCs/>
                <w:spacing w:val="-4"/>
              </w:rPr>
            </w:pPr>
            <w:r w:rsidRPr="005A7685">
              <w:rPr>
                <w:spacing w:val="-4"/>
              </w:rPr>
              <w:t>:ЗУ3</w:t>
            </w:r>
          </w:p>
        </w:tc>
        <w:tc>
          <w:tcPr>
            <w:tcW w:w="749" w:type="pct"/>
            <w:vMerge w:val="restart"/>
          </w:tcPr>
          <w:p w14:paraId="4CE01ABD" w14:textId="77777777" w:rsidR="00F80581" w:rsidRPr="005A7685" w:rsidRDefault="00F80581" w:rsidP="009D2CD3">
            <w:pPr>
              <w:widowControl/>
              <w:jc w:val="center"/>
              <w:rPr>
                <w:b/>
                <w:bCs/>
                <w:spacing w:val="-4"/>
              </w:rPr>
            </w:pPr>
            <w:r w:rsidRPr="005A7685">
              <w:rPr>
                <w:spacing w:val="-4"/>
              </w:rPr>
              <w:t>60</w:t>
            </w:r>
          </w:p>
        </w:tc>
        <w:tc>
          <w:tcPr>
            <w:tcW w:w="1423" w:type="pct"/>
            <w:vMerge w:val="restart"/>
          </w:tcPr>
          <w:p w14:paraId="4C6E9F8C" w14:textId="77777777" w:rsidR="00F80581" w:rsidRPr="005A7685" w:rsidRDefault="00F80581" w:rsidP="009D2CD3">
            <w:pPr>
              <w:widowControl/>
              <w:tabs>
                <w:tab w:val="left" w:pos="567"/>
              </w:tabs>
              <w:jc w:val="center"/>
              <w:rPr>
                <w:b/>
                <w:bCs/>
                <w:spacing w:val="-4"/>
              </w:rPr>
            </w:pPr>
            <w:r w:rsidRPr="005A7685">
              <w:rPr>
                <w:spacing w:val="-4"/>
              </w:rPr>
              <w:t>Образование из земель, государственная собственность на которые не разграничена</w:t>
            </w:r>
          </w:p>
        </w:tc>
        <w:tc>
          <w:tcPr>
            <w:tcW w:w="642" w:type="pct"/>
          </w:tcPr>
          <w:p w14:paraId="4AEBA45C" w14:textId="77777777" w:rsidR="00F80581" w:rsidRPr="005A7685" w:rsidRDefault="00F80581" w:rsidP="009D2CD3">
            <w:pPr>
              <w:widowControl/>
              <w:jc w:val="center"/>
              <w:rPr>
                <w:bCs/>
                <w:spacing w:val="-4"/>
              </w:rPr>
            </w:pPr>
            <w:r w:rsidRPr="005A7685">
              <w:rPr>
                <w:bCs/>
                <w:spacing w:val="-4"/>
              </w:rPr>
              <w:t>43</w:t>
            </w:r>
          </w:p>
        </w:tc>
        <w:tc>
          <w:tcPr>
            <w:tcW w:w="530" w:type="pct"/>
          </w:tcPr>
          <w:p w14:paraId="4D0D49D8" w14:textId="77777777" w:rsidR="00F80581" w:rsidRPr="005A7685" w:rsidRDefault="00F80581" w:rsidP="009D2CD3">
            <w:pPr>
              <w:widowControl/>
              <w:tabs>
                <w:tab w:val="left" w:pos="284"/>
              </w:tabs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spacing w:val="-4"/>
              </w:rPr>
              <w:t>517815.73</w:t>
            </w:r>
          </w:p>
        </w:tc>
        <w:tc>
          <w:tcPr>
            <w:tcW w:w="580" w:type="pct"/>
          </w:tcPr>
          <w:p w14:paraId="11D6B6F1" w14:textId="77777777" w:rsidR="00F80581" w:rsidRPr="005A7685" w:rsidRDefault="00F80581" w:rsidP="009D2CD3">
            <w:pPr>
              <w:widowControl/>
              <w:tabs>
                <w:tab w:val="left" w:pos="284"/>
              </w:tabs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spacing w:val="-4"/>
              </w:rPr>
              <w:t>1298700.12</w:t>
            </w:r>
          </w:p>
        </w:tc>
      </w:tr>
      <w:tr w:rsidR="00F80581" w:rsidRPr="005A7685" w14:paraId="3109C7FE" w14:textId="77777777" w:rsidTr="00B81DBC">
        <w:trPr>
          <w:trHeight w:val="301"/>
          <w:jc w:val="center"/>
        </w:trPr>
        <w:tc>
          <w:tcPr>
            <w:tcW w:w="229" w:type="pct"/>
            <w:vMerge/>
          </w:tcPr>
          <w:p w14:paraId="0CC25A33" w14:textId="77777777" w:rsidR="00F80581" w:rsidRPr="005A7685" w:rsidRDefault="00F80581" w:rsidP="009D2CD3">
            <w:pPr>
              <w:widowControl/>
              <w:tabs>
                <w:tab w:val="left" w:pos="284"/>
              </w:tabs>
              <w:jc w:val="center"/>
              <w:rPr>
                <w:b/>
                <w:bCs/>
                <w:spacing w:val="-4"/>
              </w:rPr>
            </w:pPr>
          </w:p>
        </w:tc>
        <w:tc>
          <w:tcPr>
            <w:tcW w:w="847" w:type="pct"/>
            <w:vMerge/>
          </w:tcPr>
          <w:p w14:paraId="170B04E9" w14:textId="77777777" w:rsidR="00F80581" w:rsidRPr="005A7685" w:rsidRDefault="00F80581" w:rsidP="009D2CD3">
            <w:pPr>
              <w:widowControl/>
              <w:jc w:val="center"/>
              <w:rPr>
                <w:spacing w:val="-4"/>
              </w:rPr>
            </w:pPr>
          </w:p>
        </w:tc>
        <w:tc>
          <w:tcPr>
            <w:tcW w:w="749" w:type="pct"/>
            <w:vMerge/>
          </w:tcPr>
          <w:p w14:paraId="1CC822D5" w14:textId="77777777" w:rsidR="00F80581" w:rsidRPr="005A7685" w:rsidRDefault="00F80581" w:rsidP="009D2CD3">
            <w:pPr>
              <w:widowControl/>
              <w:jc w:val="center"/>
              <w:rPr>
                <w:spacing w:val="-4"/>
              </w:rPr>
            </w:pPr>
          </w:p>
        </w:tc>
        <w:tc>
          <w:tcPr>
            <w:tcW w:w="1423" w:type="pct"/>
            <w:vMerge/>
          </w:tcPr>
          <w:p w14:paraId="44ED0418" w14:textId="77777777" w:rsidR="00F80581" w:rsidRPr="005A7685" w:rsidRDefault="00F80581" w:rsidP="009D2CD3">
            <w:pPr>
              <w:widowControl/>
              <w:tabs>
                <w:tab w:val="left" w:pos="567"/>
              </w:tabs>
              <w:jc w:val="center"/>
              <w:rPr>
                <w:spacing w:val="-4"/>
              </w:rPr>
            </w:pPr>
          </w:p>
        </w:tc>
        <w:tc>
          <w:tcPr>
            <w:tcW w:w="642" w:type="pct"/>
          </w:tcPr>
          <w:p w14:paraId="53C2E7D5" w14:textId="77777777" w:rsidR="00F80581" w:rsidRPr="005A7685" w:rsidRDefault="00F80581" w:rsidP="009D2CD3">
            <w:pPr>
              <w:widowControl/>
              <w:jc w:val="center"/>
              <w:rPr>
                <w:b/>
                <w:bCs/>
                <w:spacing w:val="-4"/>
              </w:rPr>
            </w:pPr>
            <w:r w:rsidRPr="005A7685">
              <w:rPr>
                <w:spacing w:val="-4"/>
              </w:rPr>
              <w:t>44</w:t>
            </w:r>
          </w:p>
        </w:tc>
        <w:tc>
          <w:tcPr>
            <w:tcW w:w="530" w:type="pct"/>
          </w:tcPr>
          <w:p w14:paraId="7744AB6B" w14:textId="77777777" w:rsidR="00F80581" w:rsidRPr="005A7685" w:rsidRDefault="00F80581" w:rsidP="009D2CD3">
            <w:pPr>
              <w:widowControl/>
              <w:tabs>
                <w:tab w:val="left" w:pos="284"/>
              </w:tabs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517816.51</w:t>
            </w:r>
          </w:p>
        </w:tc>
        <w:tc>
          <w:tcPr>
            <w:tcW w:w="580" w:type="pct"/>
          </w:tcPr>
          <w:p w14:paraId="20712E4B" w14:textId="77777777" w:rsidR="00F80581" w:rsidRPr="005A7685" w:rsidRDefault="00F80581" w:rsidP="009D2CD3">
            <w:pPr>
              <w:widowControl/>
              <w:tabs>
                <w:tab w:val="left" w:pos="284"/>
              </w:tabs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1298709.89</w:t>
            </w:r>
          </w:p>
        </w:tc>
      </w:tr>
      <w:tr w:rsidR="00F80581" w:rsidRPr="005A7685" w14:paraId="08384503" w14:textId="77777777" w:rsidTr="00B81DBC">
        <w:trPr>
          <w:trHeight w:val="264"/>
          <w:jc w:val="center"/>
        </w:trPr>
        <w:tc>
          <w:tcPr>
            <w:tcW w:w="229" w:type="pct"/>
            <w:vMerge/>
          </w:tcPr>
          <w:p w14:paraId="5F4A1F75" w14:textId="77777777" w:rsidR="00F80581" w:rsidRPr="005A7685" w:rsidRDefault="00F80581" w:rsidP="009D2CD3">
            <w:pPr>
              <w:widowControl/>
              <w:tabs>
                <w:tab w:val="left" w:pos="284"/>
              </w:tabs>
              <w:jc w:val="center"/>
              <w:rPr>
                <w:b/>
                <w:bCs/>
                <w:spacing w:val="-4"/>
              </w:rPr>
            </w:pPr>
          </w:p>
        </w:tc>
        <w:tc>
          <w:tcPr>
            <w:tcW w:w="847" w:type="pct"/>
            <w:vMerge/>
          </w:tcPr>
          <w:p w14:paraId="39A5B095" w14:textId="77777777" w:rsidR="00F80581" w:rsidRPr="005A7685" w:rsidRDefault="00F80581" w:rsidP="009D2CD3">
            <w:pPr>
              <w:widowControl/>
              <w:jc w:val="center"/>
              <w:rPr>
                <w:spacing w:val="-4"/>
              </w:rPr>
            </w:pPr>
          </w:p>
        </w:tc>
        <w:tc>
          <w:tcPr>
            <w:tcW w:w="749" w:type="pct"/>
            <w:vMerge/>
          </w:tcPr>
          <w:p w14:paraId="24741F3E" w14:textId="77777777" w:rsidR="00F80581" w:rsidRPr="005A7685" w:rsidRDefault="00F80581" w:rsidP="009D2CD3">
            <w:pPr>
              <w:widowControl/>
              <w:jc w:val="center"/>
              <w:rPr>
                <w:spacing w:val="-4"/>
              </w:rPr>
            </w:pPr>
          </w:p>
        </w:tc>
        <w:tc>
          <w:tcPr>
            <w:tcW w:w="1423" w:type="pct"/>
            <w:vMerge/>
          </w:tcPr>
          <w:p w14:paraId="15DF6292" w14:textId="77777777" w:rsidR="00F80581" w:rsidRPr="005A7685" w:rsidRDefault="00F80581" w:rsidP="009D2CD3">
            <w:pPr>
              <w:widowControl/>
              <w:tabs>
                <w:tab w:val="left" w:pos="567"/>
              </w:tabs>
              <w:jc w:val="center"/>
              <w:rPr>
                <w:spacing w:val="-4"/>
              </w:rPr>
            </w:pPr>
          </w:p>
        </w:tc>
        <w:tc>
          <w:tcPr>
            <w:tcW w:w="642" w:type="pct"/>
          </w:tcPr>
          <w:p w14:paraId="35D534BC" w14:textId="77777777" w:rsidR="00F80581" w:rsidRPr="005A7685" w:rsidRDefault="00F80581" w:rsidP="009D2CD3">
            <w:pPr>
              <w:widowControl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45</w:t>
            </w:r>
          </w:p>
        </w:tc>
        <w:tc>
          <w:tcPr>
            <w:tcW w:w="530" w:type="pct"/>
          </w:tcPr>
          <w:p w14:paraId="4F54E4E4" w14:textId="77777777" w:rsidR="00F80581" w:rsidRPr="005A7685" w:rsidRDefault="00F80581" w:rsidP="009D2CD3">
            <w:pPr>
              <w:widowControl/>
              <w:tabs>
                <w:tab w:val="left" w:pos="284"/>
              </w:tabs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517810.48</w:t>
            </w:r>
          </w:p>
        </w:tc>
        <w:tc>
          <w:tcPr>
            <w:tcW w:w="580" w:type="pct"/>
          </w:tcPr>
          <w:p w14:paraId="06DDDB71" w14:textId="77777777" w:rsidR="00F80581" w:rsidRPr="005A7685" w:rsidRDefault="00F80581" w:rsidP="009D2CD3">
            <w:pPr>
              <w:widowControl/>
              <w:tabs>
                <w:tab w:val="left" w:pos="284"/>
              </w:tabs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1298710.41</w:t>
            </w:r>
          </w:p>
        </w:tc>
      </w:tr>
      <w:tr w:rsidR="00F80581" w:rsidRPr="005A7685" w14:paraId="1ADA78BF" w14:textId="77777777" w:rsidTr="00B81DBC">
        <w:trPr>
          <w:trHeight w:val="152"/>
          <w:jc w:val="center"/>
        </w:trPr>
        <w:tc>
          <w:tcPr>
            <w:tcW w:w="229" w:type="pct"/>
            <w:vMerge/>
          </w:tcPr>
          <w:p w14:paraId="71BC3816" w14:textId="77777777" w:rsidR="00F80581" w:rsidRPr="005A7685" w:rsidRDefault="00F80581" w:rsidP="009D2CD3">
            <w:pPr>
              <w:widowControl/>
              <w:tabs>
                <w:tab w:val="left" w:pos="284"/>
              </w:tabs>
              <w:jc w:val="center"/>
              <w:rPr>
                <w:b/>
                <w:bCs/>
                <w:spacing w:val="-4"/>
              </w:rPr>
            </w:pPr>
          </w:p>
        </w:tc>
        <w:tc>
          <w:tcPr>
            <w:tcW w:w="847" w:type="pct"/>
            <w:vMerge/>
          </w:tcPr>
          <w:p w14:paraId="5CC0A671" w14:textId="77777777" w:rsidR="00F80581" w:rsidRPr="005A7685" w:rsidRDefault="00F80581" w:rsidP="009D2CD3">
            <w:pPr>
              <w:widowControl/>
              <w:jc w:val="center"/>
              <w:rPr>
                <w:spacing w:val="-4"/>
              </w:rPr>
            </w:pPr>
          </w:p>
        </w:tc>
        <w:tc>
          <w:tcPr>
            <w:tcW w:w="749" w:type="pct"/>
            <w:vMerge/>
          </w:tcPr>
          <w:p w14:paraId="65BE2007" w14:textId="77777777" w:rsidR="00F80581" w:rsidRPr="005A7685" w:rsidRDefault="00F80581" w:rsidP="009D2CD3">
            <w:pPr>
              <w:widowControl/>
              <w:jc w:val="center"/>
              <w:rPr>
                <w:spacing w:val="-4"/>
              </w:rPr>
            </w:pPr>
          </w:p>
        </w:tc>
        <w:tc>
          <w:tcPr>
            <w:tcW w:w="1423" w:type="pct"/>
            <w:vMerge/>
          </w:tcPr>
          <w:p w14:paraId="49DFAAB9" w14:textId="77777777" w:rsidR="00F80581" w:rsidRPr="005A7685" w:rsidRDefault="00F80581" w:rsidP="009D2CD3">
            <w:pPr>
              <w:widowControl/>
              <w:tabs>
                <w:tab w:val="left" w:pos="567"/>
              </w:tabs>
              <w:jc w:val="center"/>
              <w:rPr>
                <w:spacing w:val="-4"/>
              </w:rPr>
            </w:pPr>
          </w:p>
        </w:tc>
        <w:tc>
          <w:tcPr>
            <w:tcW w:w="642" w:type="pct"/>
          </w:tcPr>
          <w:p w14:paraId="24A5508D" w14:textId="77777777" w:rsidR="00F80581" w:rsidRPr="005A7685" w:rsidRDefault="00F80581" w:rsidP="009D2CD3">
            <w:pPr>
              <w:widowControl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46</w:t>
            </w:r>
          </w:p>
        </w:tc>
        <w:tc>
          <w:tcPr>
            <w:tcW w:w="530" w:type="pct"/>
          </w:tcPr>
          <w:p w14:paraId="751006CA" w14:textId="77777777" w:rsidR="00F80581" w:rsidRPr="005A7685" w:rsidRDefault="00F80581" w:rsidP="009D2CD3">
            <w:pPr>
              <w:widowControl/>
              <w:tabs>
                <w:tab w:val="left" w:pos="284"/>
              </w:tabs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517809.62</w:t>
            </w:r>
          </w:p>
        </w:tc>
        <w:tc>
          <w:tcPr>
            <w:tcW w:w="580" w:type="pct"/>
          </w:tcPr>
          <w:p w14:paraId="02E15DDC" w14:textId="77777777" w:rsidR="00F80581" w:rsidRPr="005A7685" w:rsidRDefault="00F80581" w:rsidP="009D2CD3">
            <w:pPr>
              <w:widowControl/>
              <w:tabs>
                <w:tab w:val="left" w:pos="284"/>
              </w:tabs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1298700.52</w:t>
            </w:r>
          </w:p>
        </w:tc>
      </w:tr>
      <w:tr w:rsidR="00F80581" w:rsidRPr="005A7685" w14:paraId="4A4A5EFD" w14:textId="77777777" w:rsidTr="00B81DBC">
        <w:trPr>
          <w:trHeight w:val="298"/>
          <w:jc w:val="center"/>
        </w:trPr>
        <w:tc>
          <w:tcPr>
            <w:tcW w:w="229" w:type="pct"/>
            <w:vMerge/>
            <w:tcBorders>
              <w:bottom w:val="single" w:sz="4" w:space="0" w:color="auto"/>
            </w:tcBorders>
          </w:tcPr>
          <w:p w14:paraId="4A56F73A" w14:textId="77777777" w:rsidR="00F80581" w:rsidRPr="005A7685" w:rsidRDefault="00F80581" w:rsidP="009D2CD3">
            <w:pPr>
              <w:widowControl/>
              <w:tabs>
                <w:tab w:val="left" w:pos="284"/>
              </w:tabs>
              <w:jc w:val="center"/>
              <w:rPr>
                <w:b/>
                <w:bCs/>
                <w:spacing w:val="-4"/>
              </w:rPr>
            </w:pPr>
          </w:p>
        </w:tc>
        <w:tc>
          <w:tcPr>
            <w:tcW w:w="847" w:type="pct"/>
            <w:vMerge/>
            <w:tcBorders>
              <w:bottom w:val="single" w:sz="4" w:space="0" w:color="auto"/>
            </w:tcBorders>
          </w:tcPr>
          <w:p w14:paraId="055753A0" w14:textId="77777777" w:rsidR="00F80581" w:rsidRPr="005A7685" w:rsidRDefault="00F80581" w:rsidP="009D2CD3">
            <w:pPr>
              <w:widowControl/>
              <w:jc w:val="center"/>
              <w:rPr>
                <w:spacing w:val="-4"/>
              </w:rPr>
            </w:pPr>
          </w:p>
        </w:tc>
        <w:tc>
          <w:tcPr>
            <w:tcW w:w="749" w:type="pct"/>
            <w:vMerge/>
            <w:tcBorders>
              <w:bottom w:val="single" w:sz="4" w:space="0" w:color="auto"/>
            </w:tcBorders>
          </w:tcPr>
          <w:p w14:paraId="022FD5A7" w14:textId="77777777" w:rsidR="00F80581" w:rsidRPr="005A7685" w:rsidRDefault="00F80581" w:rsidP="009D2CD3">
            <w:pPr>
              <w:widowControl/>
              <w:jc w:val="center"/>
              <w:rPr>
                <w:spacing w:val="-4"/>
              </w:rPr>
            </w:pPr>
          </w:p>
        </w:tc>
        <w:tc>
          <w:tcPr>
            <w:tcW w:w="1423" w:type="pct"/>
            <w:vMerge/>
            <w:tcBorders>
              <w:bottom w:val="single" w:sz="4" w:space="0" w:color="auto"/>
            </w:tcBorders>
          </w:tcPr>
          <w:p w14:paraId="002427D0" w14:textId="77777777" w:rsidR="00F80581" w:rsidRPr="005A7685" w:rsidRDefault="00F80581" w:rsidP="009D2CD3">
            <w:pPr>
              <w:widowControl/>
              <w:tabs>
                <w:tab w:val="left" w:pos="567"/>
              </w:tabs>
              <w:jc w:val="center"/>
              <w:rPr>
                <w:spacing w:val="-4"/>
              </w:rPr>
            </w:pPr>
          </w:p>
        </w:tc>
        <w:tc>
          <w:tcPr>
            <w:tcW w:w="642" w:type="pct"/>
          </w:tcPr>
          <w:p w14:paraId="0617F643" w14:textId="77777777" w:rsidR="00F80581" w:rsidRPr="005A7685" w:rsidRDefault="00F80581" w:rsidP="009D2CD3">
            <w:pPr>
              <w:widowControl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43</w:t>
            </w:r>
          </w:p>
        </w:tc>
        <w:tc>
          <w:tcPr>
            <w:tcW w:w="530" w:type="pct"/>
          </w:tcPr>
          <w:p w14:paraId="604F2C71" w14:textId="77777777" w:rsidR="00F80581" w:rsidRPr="005A7685" w:rsidRDefault="00F80581" w:rsidP="009D2CD3">
            <w:pPr>
              <w:widowControl/>
              <w:tabs>
                <w:tab w:val="left" w:pos="284"/>
              </w:tabs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517815.73</w:t>
            </w:r>
          </w:p>
        </w:tc>
        <w:tc>
          <w:tcPr>
            <w:tcW w:w="580" w:type="pct"/>
          </w:tcPr>
          <w:p w14:paraId="5868DF46" w14:textId="77777777" w:rsidR="00F80581" w:rsidRPr="005A7685" w:rsidRDefault="00F80581" w:rsidP="009D2CD3">
            <w:pPr>
              <w:widowControl/>
              <w:tabs>
                <w:tab w:val="left" w:pos="284"/>
              </w:tabs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1298700.12</w:t>
            </w:r>
          </w:p>
        </w:tc>
      </w:tr>
      <w:tr w:rsidR="00F80581" w:rsidRPr="005A7685" w14:paraId="1ED14F16" w14:textId="77777777" w:rsidTr="00B81DBC">
        <w:trPr>
          <w:trHeight w:val="65"/>
          <w:jc w:val="center"/>
        </w:trPr>
        <w:tc>
          <w:tcPr>
            <w:tcW w:w="229" w:type="pct"/>
            <w:vMerge w:val="restart"/>
          </w:tcPr>
          <w:p w14:paraId="222AF29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</w:t>
            </w:r>
          </w:p>
        </w:tc>
        <w:tc>
          <w:tcPr>
            <w:tcW w:w="847" w:type="pct"/>
            <w:vMerge w:val="restart"/>
          </w:tcPr>
          <w:p w14:paraId="64A96D29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:ЗУ</w:t>
            </w:r>
            <w:r w:rsidRPr="005A7685">
              <w:rPr>
                <w:rFonts w:eastAsiaTheme="minorHAnsi"/>
                <w:spacing w:val="-4"/>
                <w:lang w:val="en-US" w:eastAsia="en-US"/>
              </w:rPr>
              <w:t>4</w:t>
            </w:r>
          </w:p>
        </w:tc>
        <w:tc>
          <w:tcPr>
            <w:tcW w:w="749" w:type="pct"/>
            <w:vMerge w:val="restart"/>
          </w:tcPr>
          <w:p w14:paraId="52CDA3B9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492</w:t>
            </w:r>
            <w:r w:rsidRPr="005A7685">
              <w:rPr>
                <w:rFonts w:eastAsiaTheme="minorHAnsi"/>
                <w:spacing w:val="-4"/>
                <w:lang w:val="en-US" w:eastAsia="en-US"/>
              </w:rPr>
              <w:t>2</w:t>
            </w:r>
          </w:p>
        </w:tc>
        <w:tc>
          <w:tcPr>
            <w:tcW w:w="1423" w:type="pct"/>
            <w:vMerge w:val="restart"/>
          </w:tcPr>
          <w:p w14:paraId="360EC447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spacing w:val="-4"/>
              </w:rPr>
              <w:t>Образование из земель, государственная собственность на которые не разграничена</w:t>
            </w:r>
          </w:p>
        </w:tc>
        <w:tc>
          <w:tcPr>
            <w:tcW w:w="642" w:type="pct"/>
            <w:tcBorders>
              <w:top w:val="single" w:sz="4" w:space="0" w:color="auto"/>
            </w:tcBorders>
          </w:tcPr>
          <w:p w14:paraId="6F8CA9F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530" w:type="pct"/>
            <w:tcBorders>
              <w:top w:val="single" w:sz="4" w:space="0" w:color="auto"/>
            </w:tcBorders>
          </w:tcPr>
          <w:p w14:paraId="026232B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517834.98</w:t>
            </w: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0C406E3A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1298583.48</w:t>
            </w:r>
          </w:p>
        </w:tc>
      </w:tr>
      <w:tr w:rsidR="00F80581" w:rsidRPr="005A7685" w14:paraId="65683387" w14:textId="77777777" w:rsidTr="00B81DBC">
        <w:trPr>
          <w:trHeight w:val="43"/>
          <w:jc w:val="center"/>
        </w:trPr>
        <w:tc>
          <w:tcPr>
            <w:tcW w:w="229" w:type="pct"/>
            <w:vMerge/>
          </w:tcPr>
          <w:p w14:paraId="5ED3C94F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DDED3D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871FC7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7EED90F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shd w:val="clear" w:color="auto" w:fill="FFFFFF"/>
                <w:lang w:eastAsia="en-US"/>
              </w:rPr>
            </w:pPr>
          </w:p>
        </w:tc>
        <w:tc>
          <w:tcPr>
            <w:tcW w:w="642" w:type="pct"/>
          </w:tcPr>
          <w:p w14:paraId="210A1C5F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</w:t>
            </w:r>
          </w:p>
        </w:tc>
        <w:tc>
          <w:tcPr>
            <w:tcW w:w="530" w:type="pct"/>
          </w:tcPr>
          <w:p w14:paraId="1BEF2F2C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517837.48</w:t>
            </w:r>
          </w:p>
        </w:tc>
        <w:tc>
          <w:tcPr>
            <w:tcW w:w="580" w:type="pct"/>
          </w:tcPr>
          <w:p w14:paraId="41F1697A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1298619.93</w:t>
            </w:r>
          </w:p>
        </w:tc>
      </w:tr>
      <w:tr w:rsidR="00F80581" w:rsidRPr="005A7685" w14:paraId="0665F896" w14:textId="77777777" w:rsidTr="00B81DBC">
        <w:trPr>
          <w:trHeight w:val="43"/>
          <w:jc w:val="center"/>
        </w:trPr>
        <w:tc>
          <w:tcPr>
            <w:tcW w:w="229" w:type="pct"/>
            <w:vMerge/>
          </w:tcPr>
          <w:p w14:paraId="698DA37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9C451B5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B7F9246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81B7BA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shd w:val="clear" w:color="auto" w:fill="FFFFFF"/>
                <w:lang w:eastAsia="en-US"/>
              </w:rPr>
            </w:pPr>
          </w:p>
        </w:tc>
        <w:tc>
          <w:tcPr>
            <w:tcW w:w="642" w:type="pct"/>
          </w:tcPr>
          <w:p w14:paraId="0163384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</w:t>
            </w:r>
          </w:p>
        </w:tc>
        <w:tc>
          <w:tcPr>
            <w:tcW w:w="530" w:type="pct"/>
          </w:tcPr>
          <w:p w14:paraId="5673566F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517838.2</w:t>
            </w:r>
          </w:p>
        </w:tc>
        <w:tc>
          <w:tcPr>
            <w:tcW w:w="580" w:type="pct"/>
          </w:tcPr>
          <w:p w14:paraId="21C7BB37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1298630.37</w:t>
            </w:r>
          </w:p>
        </w:tc>
      </w:tr>
      <w:tr w:rsidR="00F80581" w:rsidRPr="005A7685" w14:paraId="420890C7" w14:textId="77777777" w:rsidTr="00B81DBC">
        <w:trPr>
          <w:trHeight w:val="43"/>
          <w:jc w:val="center"/>
        </w:trPr>
        <w:tc>
          <w:tcPr>
            <w:tcW w:w="229" w:type="pct"/>
            <w:vMerge/>
          </w:tcPr>
          <w:p w14:paraId="10FE5089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7645A89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FF1E72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E3E860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shd w:val="clear" w:color="auto" w:fill="FFFFFF"/>
                <w:lang w:eastAsia="en-US"/>
              </w:rPr>
            </w:pPr>
          </w:p>
        </w:tc>
        <w:tc>
          <w:tcPr>
            <w:tcW w:w="642" w:type="pct"/>
          </w:tcPr>
          <w:p w14:paraId="6FA8D531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4</w:t>
            </w:r>
          </w:p>
        </w:tc>
        <w:tc>
          <w:tcPr>
            <w:tcW w:w="530" w:type="pct"/>
          </w:tcPr>
          <w:p w14:paraId="3B07B56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517815.44</w:t>
            </w:r>
          </w:p>
        </w:tc>
        <w:tc>
          <w:tcPr>
            <w:tcW w:w="580" w:type="pct"/>
          </w:tcPr>
          <w:p w14:paraId="31C73352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1298631.94</w:t>
            </w:r>
          </w:p>
        </w:tc>
      </w:tr>
      <w:tr w:rsidR="00F80581" w:rsidRPr="005A7685" w14:paraId="47DE12CC" w14:textId="77777777" w:rsidTr="00B81DBC">
        <w:trPr>
          <w:trHeight w:val="43"/>
          <w:jc w:val="center"/>
        </w:trPr>
        <w:tc>
          <w:tcPr>
            <w:tcW w:w="229" w:type="pct"/>
            <w:vMerge/>
          </w:tcPr>
          <w:p w14:paraId="5DA700C7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AD5AE01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28142C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3EC24E9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shd w:val="clear" w:color="auto" w:fill="FFFFFF"/>
                <w:lang w:eastAsia="en-US"/>
              </w:rPr>
            </w:pPr>
          </w:p>
        </w:tc>
        <w:tc>
          <w:tcPr>
            <w:tcW w:w="642" w:type="pct"/>
          </w:tcPr>
          <w:p w14:paraId="2550DD35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</w:t>
            </w:r>
          </w:p>
        </w:tc>
        <w:tc>
          <w:tcPr>
            <w:tcW w:w="530" w:type="pct"/>
          </w:tcPr>
          <w:p w14:paraId="2A42F69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517738.35</w:t>
            </w:r>
          </w:p>
        </w:tc>
        <w:tc>
          <w:tcPr>
            <w:tcW w:w="580" w:type="pct"/>
          </w:tcPr>
          <w:p w14:paraId="65FA215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1298637.87</w:t>
            </w:r>
          </w:p>
        </w:tc>
      </w:tr>
      <w:tr w:rsidR="00F80581" w:rsidRPr="005A7685" w14:paraId="7BFF280A" w14:textId="77777777" w:rsidTr="00B81DBC">
        <w:trPr>
          <w:trHeight w:val="43"/>
          <w:jc w:val="center"/>
        </w:trPr>
        <w:tc>
          <w:tcPr>
            <w:tcW w:w="229" w:type="pct"/>
            <w:vMerge/>
          </w:tcPr>
          <w:p w14:paraId="2D83F02E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9A1E6E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3243617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F3BC1B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shd w:val="clear" w:color="auto" w:fill="FFFFFF"/>
                <w:lang w:eastAsia="en-US"/>
              </w:rPr>
            </w:pPr>
          </w:p>
        </w:tc>
        <w:tc>
          <w:tcPr>
            <w:tcW w:w="642" w:type="pct"/>
          </w:tcPr>
          <w:p w14:paraId="628417AC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</w:t>
            </w:r>
          </w:p>
        </w:tc>
        <w:tc>
          <w:tcPr>
            <w:tcW w:w="530" w:type="pct"/>
          </w:tcPr>
          <w:p w14:paraId="008CFB5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517737.12</w:t>
            </w:r>
          </w:p>
        </w:tc>
        <w:tc>
          <w:tcPr>
            <w:tcW w:w="580" w:type="pct"/>
          </w:tcPr>
          <w:p w14:paraId="3B9270D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1298625.01</w:t>
            </w:r>
          </w:p>
        </w:tc>
      </w:tr>
      <w:tr w:rsidR="00F80581" w:rsidRPr="005A7685" w14:paraId="4EC14245" w14:textId="77777777" w:rsidTr="00B81DBC">
        <w:trPr>
          <w:trHeight w:val="43"/>
          <w:jc w:val="center"/>
        </w:trPr>
        <w:tc>
          <w:tcPr>
            <w:tcW w:w="229" w:type="pct"/>
            <w:vMerge/>
          </w:tcPr>
          <w:p w14:paraId="06B007B0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A23AEC0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5F3BDF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2CC5C4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shd w:val="clear" w:color="auto" w:fill="FFFFFF"/>
                <w:lang w:eastAsia="en-US"/>
              </w:rPr>
            </w:pPr>
          </w:p>
        </w:tc>
        <w:tc>
          <w:tcPr>
            <w:tcW w:w="642" w:type="pct"/>
          </w:tcPr>
          <w:p w14:paraId="54FC6FDF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7</w:t>
            </w:r>
          </w:p>
        </w:tc>
        <w:tc>
          <w:tcPr>
            <w:tcW w:w="530" w:type="pct"/>
          </w:tcPr>
          <w:p w14:paraId="735CAFA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517743.2</w:t>
            </w:r>
          </w:p>
        </w:tc>
        <w:tc>
          <w:tcPr>
            <w:tcW w:w="580" w:type="pct"/>
          </w:tcPr>
          <w:p w14:paraId="45CC6EBE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1298624.95</w:t>
            </w:r>
          </w:p>
        </w:tc>
      </w:tr>
      <w:tr w:rsidR="00F80581" w:rsidRPr="005A7685" w14:paraId="42FCF113" w14:textId="77777777" w:rsidTr="00B81DBC">
        <w:trPr>
          <w:trHeight w:val="43"/>
          <w:jc w:val="center"/>
        </w:trPr>
        <w:tc>
          <w:tcPr>
            <w:tcW w:w="229" w:type="pct"/>
            <w:vMerge/>
          </w:tcPr>
          <w:p w14:paraId="67182356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410850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8CBBE1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B47ADA7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shd w:val="clear" w:color="auto" w:fill="FFFFFF"/>
                <w:lang w:eastAsia="en-US"/>
              </w:rPr>
            </w:pPr>
          </w:p>
        </w:tc>
        <w:tc>
          <w:tcPr>
            <w:tcW w:w="642" w:type="pct"/>
          </w:tcPr>
          <w:p w14:paraId="77DDB5D5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8</w:t>
            </w:r>
          </w:p>
        </w:tc>
        <w:tc>
          <w:tcPr>
            <w:tcW w:w="530" w:type="pct"/>
          </w:tcPr>
          <w:p w14:paraId="0F95A83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517741.4</w:t>
            </w:r>
          </w:p>
        </w:tc>
        <w:tc>
          <w:tcPr>
            <w:tcW w:w="580" w:type="pct"/>
          </w:tcPr>
          <w:p w14:paraId="7B63E960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1298591.15</w:t>
            </w:r>
          </w:p>
        </w:tc>
      </w:tr>
      <w:tr w:rsidR="00F80581" w:rsidRPr="005A7685" w14:paraId="28EF4B4A" w14:textId="77777777" w:rsidTr="00B81DBC">
        <w:trPr>
          <w:trHeight w:val="43"/>
          <w:jc w:val="center"/>
        </w:trPr>
        <w:tc>
          <w:tcPr>
            <w:tcW w:w="229" w:type="pct"/>
            <w:vMerge/>
          </w:tcPr>
          <w:p w14:paraId="7CB940A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9F1AC2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765D5E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8CB6C7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shd w:val="clear" w:color="auto" w:fill="FFFFFF"/>
                <w:lang w:eastAsia="en-US"/>
              </w:rPr>
            </w:pPr>
          </w:p>
        </w:tc>
        <w:tc>
          <w:tcPr>
            <w:tcW w:w="642" w:type="pct"/>
          </w:tcPr>
          <w:p w14:paraId="4F0DB72C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9</w:t>
            </w:r>
          </w:p>
        </w:tc>
        <w:tc>
          <w:tcPr>
            <w:tcW w:w="530" w:type="pct"/>
          </w:tcPr>
          <w:p w14:paraId="5C3902E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517734.75</w:t>
            </w:r>
          </w:p>
        </w:tc>
        <w:tc>
          <w:tcPr>
            <w:tcW w:w="580" w:type="pct"/>
          </w:tcPr>
          <w:p w14:paraId="1232262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1298591.49</w:t>
            </w:r>
          </w:p>
        </w:tc>
      </w:tr>
      <w:tr w:rsidR="00F80581" w:rsidRPr="005A7685" w14:paraId="564F36E5" w14:textId="77777777" w:rsidTr="00B81DBC">
        <w:trPr>
          <w:trHeight w:val="43"/>
          <w:jc w:val="center"/>
        </w:trPr>
        <w:tc>
          <w:tcPr>
            <w:tcW w:w="229" w:type="pct"/>
            <w:vMerge/>
          </w:tcPr>
          <w:p w14:paraId="7F281F89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14EB9D0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43B41E6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05BC62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shd w:val="clear" w:color="auto" w:fill="FFFFFF"/>
                <w:lang w:eastAsia="en-US"/>
              </w:rPr>
            </w:pPr>
          </w:p>
        </w:tc>
        <w:tc>
          <w:tcPr>
            <w:tcW w:w="642" w:type="pct"/>
          </w:tcPr>
          <w:p w14:paraId="0BCDCFD1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10</w:t>
            </w:r>
          </w:p>
        </w:tc>
        <w:tc>
          <w:tcPr>
            <w:tcW w:w="530" w:type="pct"/>
          </w:tcPr>
          <w:p w14:paraId="71AA2BF6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517734.27</w:t>
            </w:r>
          </w:p>
        </w:tc>
        <w:tc>
          <w:tcPr>
            <w:tcW w:w="580" w:type="pct"/>
          </w:tcPr>
          <w:p w14:paraId="28656E8F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1298585.45</w:t>
            </w:r>
          </w:p>
        </w:tc>
      </w:tr>
      <w:tr w:rsidR="00F80581" w:rsidRPr="005A7685" w14:paraId="41DA7B10" w14:textId="77777777" w:rsidTr="00B81DBC">
        <w:trPr>
          <w:trHeight w:val="43"/>
          <w:jc w:val="center"/>
        </w:trPr>
        <w:tc>
          <w:tcPr>
            <w:tcW w:w="229" w:type="pct"/>
            <w:vMerge/>
          </w:tcPr>
          <w:p w14:paraId="37F9CBF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512248A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4106DE5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554A0A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shd w:val="clear" w:color="auto" w:fill="FFFFFF"/>
                <w:lang w:eastAsia="en-US"/>
              </w:rPr>
            </w:pPr>
          </w:p>
        </w:tc>
        <w:tc>
          <w:tcPr>
            <w:tcW w:w="642" w:type="pct"/>
          </w:tcPr>
          <w:p w14:paraId="3AA4759F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11</w:t>
            </w:r>
          </w:p>
        </w:tc>
        <w:tc>
          <w:tcPr>
            <w:tcW w:w="530" w:type="pct"/>
          </w:tcPr>
          <w:p w14:paraId="524122C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517787.98</w:t>
            </w:r>
          </w:p>
        </w:tc>
        <w:tc>
          <w:tcPr>
            <w:tcW w:w="580" w:type="pct"/>
          </w:tcPr>
          <w:p w14:paraId="27DF700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1298580.63</w:t>
            </w:r>
          </w:p>
        </w:tc>
      </w:tr>
      <w:tr w:rsidR="00F80581" w:rsidRPr="005A7685" w14:paraId="5AAE1182" w14:textId="77777777" w:rsidTr="00B81DBC">
        <w:trPr>
          <w:trHeight w:val="43"/>
          <w:jc w:val="center"/>
        </w:trPr>
        <w:tc>
          <w:tcPr>
            <w:tcW w:w="229" w:type="pct"/>
            <w:vMerge/>
          </w:tcPr>
          <w:p w14:paraId="75AFF491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A46641F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97BE66E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143FCD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shd w:val="clear" w:color="auto" w:fill="FFFFFF"/>
                <w:lang w:eastAsia="en-US"/>
              </w:rPr>
            </w:pPr>
          </w:p>
        </w:tc>
        <w:tc>
          <w:tcPr>
            <w:tcW w:w="642" w:type="pct"/>
          </w:tcPr>
          <w:p w14:paraId="48471606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</w:t>
            </w:r>
          </w:p>
        </w:tc>
        <w:tc>
          <w:tcPr>
            <w:tcW w:w="530" w:type="pct"/>
          </w:tcPr>
          <w:p w14:paraId="6A24C92E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517797.82</w:t>
            </w:r>
          </w:p>
        </w:tc>
        <w:tc>
          <w:tcPr>
            <w:tcW w:w="580" w:type="pct"/>
          </w:tcPr>
          <w:p w14:paraId="2046E439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1298579.75</w:t>
            </w:r>
          </w:p>
        </w:tc>
      </w:tr>
      <w:tr w:rsidR="00F80581" w:rsidRPr="005A7685" w14:paraId="7CEEC7CD" w14:textId="77777777" w:rsidTr="00B81DBC">
        <w:trPr>
          <w:trHeight w:val="43"/>
          <w:jc w:val="center"/>
        </w:trPr>
        <w:tc>
          <w:tcPr>
            <w:tcW w:w="229" w:type="pct"/>
            <w:vMerge/>
          </w:tcPr>
          <w:p w14:paraId="62E287E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784CDC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CD67CB2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B7A7DC0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shd w:val="clear" w:color="auto" w:fill="FFFFFF"/>
                <w:lang w:eastAsia="en-US"/>
              </w:rPr>
            </w:pPr>
          </w:p>
        </w:tc>
        <w:tc>
          <w:tcPr>
            <w:tcW w:w="642" w:type="pct"/>
          </w:tcPr>
          <w:p w14:paraId="6536F45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13</w:t>
            </w:r>
          </w:p>
        </w:tc>
        <w:tc>
          <w:tcPr>
            <w:tcW w:w="530" w:type="pct"/>
          </w:tcPr>
          <w:p w14:paraId="08493D7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517808.56</w:t>
            </w:r>
          </w:p>
        </w:tc>
        <w:tc>
          <w:tcPr>
            <w:tcW w:w="580" w:type="pct"/>
          </w:tcPr>
          <w:p w14:paraId="7CC717F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1298585.3</w:t>
            </w:r>
          </w:p>
        </w:tc>
      </w:tr>
      <w:tr w:rsidR="00F80581" w:rsidRPr="005A7685" w14:paraId="5071EF7E" w14:textId="77777777" w:rsidTr="00B81DBC">
        <w:trPr>
          <w:trHeight w:val="43"/>
          <w:jc w:val="center"/>
        </w:trPr>
        <w:tc>
          <w:tcPr>
            <w:tcW w:w="229" w:type="pct"/>
            <w:vMerge/>
          </w:tcPr>
          <w:p w14:paraId="6F73ED7E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D6AFBE0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C4D9905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7F403B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shd w:val="clear" w:color="auto" w:fill="FFFFFF"/>
                <w:lang w:eastAsia="en-US"/>
              </w:rPr>
            </w:pPr>
          </w:p>
        </w:tc>
        <w:tc>
          <w:tcPr>
            <w:tcW w:w="642" w:type="pct"/>
          </w:tcPr>
          <w:p w14:paraId="173F9ECF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530" w:type="pct"/>
          </w:tcPr>
          <w:p w14:paraId="7EBC336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517834.98</w:t>
            </w:r>
          </w:p>
        </w:tc>
        <w:tc>
          <w:tcPr>
            <w:tcW w:w="580" w:type="pct"/>
          </w:tcPr>
          <w:p w14:paraId="150DE0B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1298583.48</w:t>
            </w:r>
          </w:p>
        </w:tc>
      </w:tr>
      <w:tr w:rsidR="00F80581" w:rsidRPr="005A7685" w14:paraId="50DA9B7F" w14:textId="77777777" w:rsidTr="00B81DBC">
        <w:trPr>
          <w:trHeight w:val="43"/>
          <w:jc w:val="center"/>
        </w:trPr>
        <w:tc>
          <w:tcPr>
            <w:tcW w:w="229" w:type="pct"/>
            <w:vMerge w:val="restart"/>
          </w:tcPr>
          <w:p w14:paraId="3DFDA50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</w:t>
            </w:r>
          </w:p>
        </w:tc>
        <w:tc>
          <w:tcPr>
            <w:tcW w:w="847" w:type="pct"/>
            <w:vMerge w:val="restart"/>
          </w:tcPr>
          <w:p w14:paraId="46B0680A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:ЗУ</w:t>
            </w:r>
            <w:r w:rsidRPr="005A7685">
              <w:rPr>
                <w:rFonts w:eastAsiaTheme="minorHAnsi"/>
                <w:spacing w:val="-4"/>
                <w:lang w:val="en-US" w:eastAsia="en-US"/>
              </w:rPr>
              <w:t>5</w:t>
            </w:r>
          </w:p>
        </w:tc>
        <w:tc>
          <w:tcPr>
            <w:tcW w:w="749" w:type="pct"/>
            <w:vMerge w:val="restart"/>
          </w:tcPr>
          <w:p w14:paraId="78941C7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3659</w:t>
            </w:r>
          </w:p>
        </w:tc>
        <w:tc>
          <w:tcPr>
            <w:tcW w:w="1423" w:type="pct"/>
            <w:vMerge w:val="restart"/>
          </w:tcPr>
          <w:p w14:paraId="6514594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spacing w:val="-4"/>
              </w:rPr>
              <w:t>Образование из земель, государственная собственность на которые не разграничена</w:t>
            </w:r>
          </w:p>
        </w:tc>
        <w:tc>
          <w:tcPr>
            <w:tcW w:w="642" w:type="pct"/>
          </w:tcPr>
          <w:p w14:paraId="58B27347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50</w:t>
            </w:r>
          </w:p>
        </w:tc>
        <w:tc>
          <w:tcPr>
            <w:tcW w:w="530" w:type="pct"/>
          </w:tcPr>
          <w:p w14:paraId="50FD4D3F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517815.44</w:t>
            </w:r>
          </w:p>
        </w:tc>
        <w:tc>
          <w:tcPr>
            <w:tcW w:w="580" w:type="pct"/>
          </w:tcPr>
          <w:p w14:paraId="20895DA7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1298631.94</w:t>
            </w:r>
          </w:p>
        </w:tc>
      </w:tr>
      <w:tr w:rsidR="00F80581" w:rsidRPr="005A7685" w14:paraId="37B7B8CE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6D8C2A1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537446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4478560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6D46D91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E7C4EA1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60</w:t>
            </w:r>
          </w:p>
        </w:tc>
        <w:tc>
          <w:tcPr>
            <w:tcW w:w="530" w:type="pct"/>
          </w:tcPr>
          <w:p w14:paraId="01E1797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517821.61</w:t>
            </w:r>
          </w:p>
        </w:tc>
        <w:tc>
          <w:tcPr>
            <w:tcW w:w="580" w:type="pct"/>
          </w:tcPr>
          <w:p w14:paraId="41FD9130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1298716.33</w:t>
            </w:r>
          </w:p>
        </w:tc>
      </w:tr>
      <w:tr w:rsidR="00F80581" w:rsidRPr="005A7685" w14:paraId="2A72EC38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1E398391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F790527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0C77AD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FC0637E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2B5CD5E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61</w:t>
            </w:r>
          </w:p>
        </w:tc>
        <w:tc>
          <w:tcPr>
            <w:tcW w:w="530" w:type="pct"/>
          </w:tcPr>
          <w:p w14:paraId="6394401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517844.88</w:t>
            </w:r>
          </w:p>
        </w:tc>
        <w:tc>
          <w:tcPr>
            <w:tcW w:w="580" w:type="pct"/>
          </w:tcPr>
          <w:p w14:paraId="496B0A32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1298714.64</w:t>
            </w:r>
          </w:p>
        </w:tc>
      </w:tr>
      <w:tr w:rsidR="00F80581" w:rsidRPr="005A7685" w14:paraId="29DEAC41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15DCE1D5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5D078C7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9B64050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FCE049F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D940D25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62</w:t>
            </w:r>
          </w:p>
        </w:tc>
        <w:tc>
          <w:tcPr>
            <w:tcW w:w="530" w:type="pct"/>
          </w:tcPr>
          <w:p w14:paraId="73C925EC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517846.72</w:t>
            </w:r>
          </w:p>
        </w:tc>
        <w:tc>
          <w:tcPr>
            <w:tcW w:w="580" w:type="pct"/>
          </w:tcPr>
          <w:p w14:paraId="06C0B4A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1298737.57</w:t>
            </w:r>
          </w:p>
        </w:tc>
      </w:tr>
      <w:tr w:rsidR="00F80581" w:rsidRPr="005A7685" w14:paraId="566694F0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5E8307B0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3CACF1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678861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8BE0D09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E06C78A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63</w:t>
            </w:r>
          </w:p>
        </w:tc>
        <w:tc>
          <w:tcPr>
            <w:tcW w:w="530" w:type="pct"/>
          </w:tcPr>
          <w:p w14:paraId="6521FEF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517835.92</w:t>
            </w:r>
          </w:p>
        </w:tc>
        <w:tc>
          <w:tcPr>
            <w:tcW w:w="580" w:type="pct"/>
          </w:tcPr>
          <w:p w14:paraId="643EC05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1298738.2</w:t>
            </w:r>
          </w:p>
        </w:tc>
      </w:tr>
      <w:tr w:rsidR="00F80581" w:rsidRPr="005A7685" w14:paraId="1E82D9F5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386C9D45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9DA30F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2963A59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849130A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66C5502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64</w:t>
            </w:r>
          </w:p>
        </w:tc>
        <w:tc>
          <w:tcPr>
            <w:tcW w:w="530" w:type="pct"/>
          </w:tcPr>
          <w:p w14:paraId="0505E73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517834.61</w:t>
            </w:r>
          </w:p>
        </w:tc>
        <w:tc>
          <w:tcPr>
            <w:tcW w:w="580" w:type="pct"/>
          </w:tcPr>
          <w:p w14:paraId="4E834F37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1298720.25</w:t>
            </w:r>
          </w:p>
        </w:tc>
      </w:tr>
      <w:tr w:rsidR="00F80581" w:rsidRPr="005A7685" w14:paraId="23BFB587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1CF051D7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A8063AC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A7C8AA9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6E052AE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6D0BC8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65</w:t>
            </w:r>
          </w:p>
        </w:tc>
        <w:tc>
          <w:tcPr>
            <w:tcW w:w="530" w:type="pct"/>
          </w:tcPr>
          <w:p w14:paraId="40DD15F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517790.73</w:t>
            </w:r>
          </w:p>
        </w:tc>
        <w:tc>
          <w:tcPr>
            <w:tcW w:w="580" w:type="pct"/>
          </w:tcPr>
          <w:p w14:paraId="7CA0112C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1298723.46</w:t>
            </w:r>
          </w:p>
        </w:tc>
      </w:tr>
      <w:tr w:rsidR="00F80581" w:rsidRPr="005A7685" w14:paraId="3C8513D5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0CA3CF4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3541C2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CC8EEF1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383672C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319E8BC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66</w:t>
            </w:r>
          </w:p>
        </w:tc>
        <w:tc>
          <w:tcPr>
            <w:tcW w:w="530" w:type="pct"/>
          </w:tcPr>
          <w:p w14:paraId="440267C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517791.4</w:t>
            </w:r>
          </w:p>
        </w:tc>
        <w:tc>
          <w:tcPr>
            <w:tcW w:w="580" w:type="pct"/>
          </w:tcPr>
          <w:p w14:paraId="2B537A3C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1298731.91</w:t>
            </w:r>
          </w:p>
        </w:tc>
      </w:tr>
      <w:tr w:rsidR="00F80581" w:rsidRPr="005A7685" w14:paraId="5DFD44C4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5856A985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FB236A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2E838C7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1D7116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2C3272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67</w:t>
            </w:r>
          </w:p>
        </w:tc>
        <w:tc>
          <w:tcPr>
            <w:tcW w:w="530" w:type="pct"/>
          </w:tcPr>
          <w:p w14:paraId="63C11C37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517788.12</w:t>
            </w:r>
          </w:p>
        </w:tc>
        <w:tc>
          <w:tcPr>
            <w:tcW w:w="580" w:type="pct"/>
          </w:tcPr>
          <w:p w14:paraId="0264542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1298732.17</w:t>
            </w:r>
          </w:p>
        </w:tc>
      </w:tr>
      <w:tr w:rsidR="00F80581" w:rsidRPr="005A7685" w14:paraId="0DECB147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584402EC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43101E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72309E2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63EEC76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70217A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68</w:t>
            </w:r>
          </w:p>
        </w:tc>
        <w:tc>
          <w:tcPr>
            <w:tcW w:w="530" w:type="pct"/>
          </w:tcPr>
          <w:p w14:paraId="66531326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517781.44</w:t>
            </w:r>
          </w:p>
        </w:tc>
        <w:tc>
          <w:tcPr>
            <w:tcW w:w="580" w:type="pct"/>
          </w:tcPr>
          <w:p w14:paraId="1C1287B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1298647.43</w:t>
            </w:r>
          </w:p>
        </w:tc>
      </w:tr>
      <w:tr w:rsidR="00F80581" w:rsidRPr="005A7685" w14:paraId="594CB8D5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4C599CB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4DD69C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D30B117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006B47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C4635C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69</w:t>
            </w:r>
          </w:p>
        </w:tc>
        <w:tc>
          <w:tcPr>
            <w:tcW w:w="530" w:type="pct"/>
          </w:tcPr>
          <w:p w14:paraId="7C894F5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517739.57</w:t>
            </w:r>
          </w:p>
        </w:tc>
        <w:tc>
          <w:tcPr>
            <w:tcW w:w="580" w:type="pct"/>
          </w:tcPr>
          <w:p w14:paraId="3AB55362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1298650.72</w:t>
            </w:r>
          </w:p>
        </w:tc>
      </w:tr>
      <w:tr w:rsidR="00F80581" w:rsidRPr="005A7685" w14:paraId="4378DFC1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6F5BA23C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96BD65A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90B0C9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7EEEB27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3BFF90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</w:t>
            </w:r>
          </w:p>
        </w:tc>
        <w:tc>
          <w:tcPr>
            <w:tcW w:w="530" w:type="pct"/>
          </w:tcPr>
          <w:p w14:paraId="46C174C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517738.35</w:t>
            </w:r>
          </w:p>
        </w:tc>
        <w:tc>
          <w:tcPr>
            <w:tcW w:w="580" w:type="pct"/>
          </w:tcPr>
          <w:p w14:paraId="06AA0470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1298637.87</w:t>
            </w:r>
          </w:p>
        </w:tc>
      </w:tr>
      <w:tr w:rsidR="00F80581" w:rsidRPr="005A7685" w14:paraId="24DEA931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0F2CC941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43189CC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B80200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D59092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BC1E761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50</w:t>
            </w:r>
          </w:p>
        </w:tc>
        <w:tc>
          <w:tcPr>
            <w:tcW w:w="530" w:type="pct"/>
          </w:tcPr>
          <w:p w14:paraId="78D63A85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517815.44</w:t>
            </w:r>
          </w:p>
        </w:tc>
        <w:tc>
          <w:tcPr>
            <w:tcW w:w="580" w:type="pct"/>
          </w:tcPr>
          <w:p w14:paraId="4D8FE8B1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1298631.94</w:t>
            </w:r>
          </w:p>
        </w:tc>
      </w:tr>
      <w:tr w:rsidR="00F80581" w:rsidRPr="005A7685" w14:paraId="24D5C484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0D0D7CF1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97EEF9C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5BB072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30DD742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507B719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530" w:type="pct"/>
          </w:tcPr>
          <w:p w14:paraId="740815C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</w:p>
        </w:tc>
        <w:tc>
          <w:tcPr>
            <w:tcW w:w="580" w:type="pct"/>
          </w:tcPr>
          <w:p w14:paraId="7538F32C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</w:tr>
      <w:tr w:rsidR="00F80581" w:rsidRPr="005A7685" w14:paraId="5E6CBE82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37E0B43A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26ED85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16EF93F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95CA5B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24EA11E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43</w:t>
            </w:r>
          </w:p>
        </w:tc>
        <w:tc>
          <w:tcPr>
            <w:tcW w:w="530" w:type="pct"/>
          </w:tcPr>
          <w:p w14:paraId="5D87DFDA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517815.73</w:t>
            </w:r>
          </w:p>
        </w:tc>
        <w:tc>
          <w:tcPr>
            <w:tcW w:w="580" w:type="pct"/>
          </w:tcPr>
          <w:p w14:paraId="40A393E0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1298700.12</w:t>
            </w:r>
          </w:p>
        </w:tc>
      </w:tr>
      <w:tr w:rsidR="00F80581" w:rsidRPr="005A7685" w14:paraId="5F29238D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0CD55BA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02A6BCF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676E959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AE2CCA1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9D11967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44</w:t>
            </w:r>
          </w:p>
        </w:tc>
        <w:tc>
          <w:tcPr>
            <w:tcW w:w="530" w:type="pct"/>
          </w:tcPr>
          <w:p w14:paraId="55C840E2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517816.51</w:t>
            </w:r>
          </w:p>
        </w:tc>
        <w:tc>
          <w:tcPr>
            <w:tcW w:w="580" w:type="pct"/>
          </w:tcPr>
          <w:p w14:paraId="7E6E0E57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1298709.89</w:t>
            </w:r>
          </w:p>
        </w:tc>
      </w:tr>
      <w:tr w:rsidR="00F80581" w:rsidRPr="005A7685" w14:paraId="15307D52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4845D37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9CEE7CE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19FA6AC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4C9F05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2165456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45</w:t>
            </w:r>
          </w:p>
        </w:tc>
        <w:tc>
          <w:tcPr>
            <w:tcW w:w="530" w:type="pct"/>
          </w:tcPr>
          <w:p w14:paraId="2DAE1E2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517810.48</w:t>
            </w:r>
          </w:p>
        </w:tc>
        <w:tc>
          <w:tcPr>
            <w:tcW w:w="580" w:type="pct"/>
          </w:tcPr>
          <w:p w14:paraId="0BC8109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1298710.41</w:t>
            </w:r>
          </w:p>
        </w:tc>
      </w:tr>
      <w:tr w:rsidR="00F80581" w:rsidRPr="005A7685" w14:paraId="7CEC015D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004462D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A8FD65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B1E054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9BDFFF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9125C6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46</w:t>
            </w:r>
          </w:p>
        </w:tc>
        <w:tc>
          <w:tcPr>
            <w:tcW w:w="530" w:type="pct"/>
          </w:tcPr>
          <w:p w14:paraId="506FF745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517809.62</w:t>
            </w:r>
          </w:p>
        </w:tc>
        <w:tc>
          <w:tcPr>
            <w:tcW w:w="580" w:type="pct"/>
          </w:tcPr>
          <w:p w14:paraId="726DE4B6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1298700.52</w:t>
            </w:r>
          </w:p>
        </w:tc>
      </w:tr>
      <w:tr w:rsidR="00F80581" w:rsidRPr="005A7685" w14:paraId="299BBCC9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04FD58AE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63FC37C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73B2F55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493AE11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0898205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43</w:t>
            </w:r>
          </w:p>
        </w:tc>
        <w:tc>
          <w:tcPr>
            <w:tcW w:w="530" w:type="pct"/>
          </w:tcPr>
          <w:p w14:paraId="364DA401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517815.73</w:t>
            </w:r>
          </w:p>
        </w:tc>
        <w:tc>
          <w:tcPr>
            <w:tcW w:w="580" w:type="pct"/>
          </w:tcPr>
          <w:p w14:paraId="5B9977F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1298700.12</w:t>
            </w:r>
          </w:p>
        </w:tc>
      </w:tr>
      <w:tr w:rsidR="00F80581" w:rsidRPr="005A7685" w14:paraId="722BC9E7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56A62922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F84ED72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995FE10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A4088E0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8CFC3C7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530" w:type="pct"/>
          </w:tcPr>
          <w:p w14:paraId="3596914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</w:p>
        </w:tc>
        <w:tc>
          <w:tcPr>
            <w:tcW w:w="580" w:type="pct"/>
          </w:tcPr>
          <w:p w14:paraId="6C50C89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</w:tr>
      <w:tr w:rsidR="00F80581" w:rsidRPr="005A7685" w14:paraId="6F66D8AE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14ED91B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8FCCC02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52B6C7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DEC5E3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FE6D65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673</w:t>
            </w:r>
          </w:p>
        </w:tc>
        <w:tc>
          <w:tcPr>
            <w:tcW w:w="530" w:type="pct"/>
          </w:tcPr>
          <w:p w14:paraId="45B9C58F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517803.62</w:t>
            </w:r>
          </w:p>
        </w:tc>
        <w:tc>
          <w:tcPr>
            <w:tcW w:w="580" w:type="pct"/>
          </w:tcPr>
          <w:p w14:paraId="02DCE5C1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1298668.85</w:t>
            </w:r>
          </w:p>
        </w:tc>
      </w:tr>
      <w:tr w:rsidR="00F80581" w:rsidRPr="005A7685" w14:paraId="43E750E9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57937490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EEB91B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E41749E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0239D26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150AD26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674</w:t>
            </w:r>
          </w:p>
        </w:tc>
        <w:tc>
          <w:tcPr>
            <w:tcW w:w="530" w:type="pct"/>
          </w:tcPr>
          <w:p w14:paraId="2F0F457A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517804.66</w:t>
            </w:r>
          </w:p>
        </w:tc>
        <w:tc>
          <w:tcPr>
            <w:tcW w:w="580" w:type="pct"/>
          </w:tcPr>
          <w:p w14:paraId="77E91569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1298682.82</w:t>
            </w:r>
          </w:p>
        </w:tc>
      </w:tr>
      <w:tr w:rsidR="00F80581" w:rsidRPr="005A7685" w14:paraId="13133BE2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1C17C68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728C2C6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1C4FE92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D66FC50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2EA314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675</w:t>
            </w:r>
          </w:p>
        </w:tc>
        <w:tc>
          <w:tcPr>
            <w:tcW w:w="530" w:type="pct"/>
          </w:tcPr>
          <w:p w14:paraId="2D721F3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517796.97</w:t>
            </w:r>
          </w:p>
        </w:tc>
        <w:tc>
          <w:tcPr>
            <w:tcW w:w="580" w:type="pct"/>
          </w:tcPr>
          <w:p w14:paraId="0E23EBA1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1298683.39</w:t>
            </w:r>
          </w:p>
        </w:tc>
      </w:tr>
      <w:tr w:rsidR="00F80581" w:rsidRPr="005A7685" w14:paraId="142C0BB5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63ED100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88C24C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36C7A8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3A6684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1FAA18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676</w:t>
            </w:r>
          </w:p>
        </w:tc>
        <w:tc>
          <w:tcPr>
            <w:tcW w:w="530" w:type="pct"/>
          </w:tcPr>
          <w:p w14:paraId="271404C0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517795.94</w:t>
            </w:r>
          </w:p>
        </w:tc>
        <w:tc>
          <w:tcPr>
            <w:tcW w:w="580" w:type="pct"/>
          </w:tcPr>
          <w:p w14:paraId="4606F68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1298669.42</w:t>
            </w:r>
          </w:p>
        </w:tc>
      </w:tr>
      <w:tr w:rsidR="00F80581" w:rsidRPr="005A7685" w14:paraId="6BBCCC97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78C9EBDA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56A06E0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F96A2C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0F0942C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8714602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673</w:t>
            </w:r>
          </w:p>
        </w:tc>
        <w:tc>
          <w:tcPr>
            <w:tcW w:w="530" w:type="pct"/>
          </w:tcPr>
          <w:p w14:paraId="6C97956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517803.62</w:t>
            </w:r>
          </w:p>
        </w:tc>
        <w:tc>
          <w:tcPr>
            <w:tcW w:w="580" w:type="pct"/>
          </w:tcPr>
          <w:p w14:paraId="0E4AEEEE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1298668.85</w:t>
            </w:r>
          </w:p>
        </w:tc>
      </w:tr>
      <w:tr w:rsidR="00F80581" w:rsidRPr="005A7685" w14:paraId="574D18B1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4501BC89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EAA9B06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20A2B6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B30739F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CD08D1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530" w:type="pct"/>
          </w:tcPr>
          <w:p w14:paraId="37C1FF7A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</w:p>
        </w:tc>
        <w:tc>
          <w:tcPr>
            <w:tcW w:w="580" w:type="pct"/>
          </w:tcPr>
          <w:p w14:paraId="2872CDC7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</w:tr>
      <w:tr w:rsidR="00F80581" w:rsidRPr="005A7685" w14:paraId="2778CC85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43B9307E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28624B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F3B839A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934A635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3D8EB0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677</w:t>
            </w:r>
          </w:p>
        </w:tc>
        <w:tc>
          <w:tcPr>
            <w:tcW w:w="530" w:type="pct"/>
          </w:tcPr>
          <w:p w14:paraId="73BCAEEC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517801.26</w:t>
            </w:r>
          </w:p>
        </w:tc>
        <w:tc>
          <w:tcPr>
            <w:tcW w:w="580" w:type="pct"/>
          </w:tcPr>
          <w:p w14:paraId="288F95F6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1298710.83</w:t>
            </w:r>
          </w:p>
        </w:tc>
      </w:tr>
      <w:tr w:rsidR="00F80581" w:rsidRPr="005A7685" w14:paraId="744B4D2A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604ACF19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0F7E88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1A0FD01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816E76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1B844AA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678</w:t>
            </w:r>
          </w:p>
        </w:tc>
        <w:tc>
          <w:tcPr>
            <w:tcW w:w="530" w:type="pct"/>
          </w:tcPr>
          <w:p w14:paraId="452F1D5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517788.67</w:t>
            </w:r>
          </w:p>
        </w:tc>
        <w:tc>
          <w:tcPr>
            <w:tcW w:w="580" w:type="pct"/>
          </w:tcPr>
          <w:p w14:paraId="3B84E4D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1298711.80</w:t>
            </w:r>
          </w:p>
        </w:tc>
      </w:tr>
      <w:tr w:rsidR="00F80581" w:rsidRPr="005A7685" w14:paraId="6950F227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07DC2E49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4E85AE5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0F3DBC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6426FC7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DC6F80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679</w:t>
            </w:r>
          </w:p>
        </w:tc>
        <w:tc>
          <w:tcPr>
            <w:tcW w:w="530" w:type="pct"/>
          </w:tcPr>
          <w:p w14:paraId="352584D0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517788.58</w:t>
            </w:r>
          </w:p>
        </w:tc>
        <w:tc>
          <w:tcPr>
            <w:tcW w:w="580" w:type="pct"/>
          </w:tcPr>
          <w:p w14:paraId="7B64E92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1298711.13</w:t>
            </w:r>
          </w:p>
        </w:tc>
      </w:tr>
      <w:tr w:rsidR="00F80581" w:rsidRPr="005A7685" w14:paraId="7BED9DCD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6166A78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A36767C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66C379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09E16DE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BE00929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680</w:t>
            </w:r>
          </w:p>
        </w:tc>
        <w:tc>
          <w:tcPr>
            <w:tcW w:w="530" w:type="pct"/>
          </w:tcPr>
          <w:p w14:paraId="7CCC1A72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517787.04</w:t>
            </w:r>
          </w:p>
        </w:tc>
        <w:tc>
          <w:tcPr>
            <w:tcW w:w="580" w:type="pct"/>
          </w:tcPr>
          <w:p w14:paraId="3D1F7C3A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1298711.20</w:t>
            </w:r>
          </w:p>
        </w:tc>
      </w:tr>
      <w:tr w:rsidR="00F80581" w:rsidRPr="005A7685" w14:paraId="3B585AAB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65CBAE6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1EF1CE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D34C88C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CFE7BA6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9DA7282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681</w:t>
            </w:r>
          </w:p>
        </w:tc>
        <w:tc>
          <w:tcPr>
            <w:tcW w:w="530" w:type="pct"/>
          </w:tcPr>
          <w:p w14:paraId="2C67D1F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517786.57</w:t>
            </w:r>
          </w:p>
        </w:tc>
        <w:tc>
          <w:tcPr>
            <w:tcW w:w="580" w:type="pct"/>
          </w:tcPr>
          <w:p w14:paraId="25EE2042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1298707.12</w:t>
            </w:r>
          </w:p>
        </w:tc>
      </w:tr>
      <w:tr w:rsidR="00F80581" w:rsidRPr="005A7685" w14:paraId="3D31695B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479B3207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7DB2391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CF0302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574A7D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757516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682</w:t>
            </w:r>
          </w:p>
        </w:tc>
        <w:tc>
          <w:tcPr>
            <w:tcW w:w="530" w:type="pct"/>
          </w:tcPr>
          <w:p w14:paraId="5BDB7B2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517788.18</w:t>
            </w:r>
          </w:p>
        </w:tc>
        <w:tc>
          <w:tcPr>
            <w:tcW w:w="580" w:type="pct"/>
          </w:tcPr>
          <w:p w14:paraId="0E10FFC9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1298707.05</w:t>
            </w:r>
          </w:p>
        </w:tc>
      </w:tr>
      <w:tr w:rsidR="00F80581" w:rsidRPr="005A7685" w14:paraId="74A6660B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2BA3AFC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19A8E4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151FE3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1930A9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10AA8B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683</w:t>
            </w:r>
          </w:p>
        </w:tc>
        <w:tc>
          <w:tcPr>
            <w:tcW w:w="530" w:type="pct"/>
          </w:tcPr>
          <w:p w14:paraId="30F818A1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517787.45</w:t>
            </w:r>
          </w:p>
        </w:tc>
        <w:tc>
          <w:tcPr>
            <w:tcW w:w="580" w:type="pct"/>
          </w:tcPr>
          <w:p w14:paraId="38D5944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1298699.33</w:t>
            </w:r>
          </w:p>
        </w:tc>
      </w:tr>
      <w:tr w:rsidR="00F80581" w:rsidRPr="005A7685" w14:paraId="44F54D54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2EA5B6AC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65DB5EF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419564E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B10EF4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3B8B497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684</w:t>
            </w:r>
          </w:p>
        </w:tc>
        <w:tc>
          <w:tcPr>
            <w:tcW w:w="530" w:type="pct"/>
          </w:tcPr>
          <w:p w14:paraId="7FF4BC00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517800.19</w:t>
            </w:r>
          </w:p>
        </w:tc>
        <w:tc>
          <w:tcPr>
            <w:tcW w:w="580" w:type="pct"/>
          </w:tcPr>
          <w:p w14:paraId="6ADD4036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1298698.26</w:t>
            </w:r>
          </w:p>
        </w:tc>
      </w:tr>
      <w:tr w:rsidR="00F80581" w:rsidRPr="005A7685" w14:paraId="43550817" w14:textId="77777777" w:rsidTr="00B81DBC">
        <w:trPr>
          <w:trHeight w:val="35"/>
          <w:jc w:val="center"/>
        </w:trPr>
        <w:tc>
          <w:tcPr>
            <w:tcW w:w="229" w:type="pct"/>
            <w:vMerge/>
          </w:tcPr>
          <w:p w14:paraId="11A47725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D7B81EF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6349035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98D07C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26F9AC2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677</w:t>
            </w:r>
          </w:p>
        </w:tc>
        <w:tc>
          <w:tcPr>
            <w:tcW w:w="530" w:type="pct"/>
          </w:tcPr>
          <w:p w14:paraId="1E90D2EE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b/>
                <w:bCs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517801.26</w:t>
            </w:r>
          </w:p>
        </w:tc>
        <w:tc>
          <w:tcPr>
            <w:tcW w:w="580" w:type="pct"/>
          </w:tcPr>
          <w:p w14:paraId="34F8AEC2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1298710.83</w:t>
            </w:r>
          </w:p>
        </w:tc>
      </w:tr>
      <w:tr w:rsidR="00F80581" w:rsidRPr="005A7685" w14:paraId="16F232DE" w14:textId="77777777" w:rsidTr="00B81DBC">
        <w:trPr>
          <w:trHeight w:val="164"/>
          <w:jc w:val="center"/>
        </w:trPr>
        <w:tc>
          <w:tcPr>
            <w:tcW w:w="229" w:type="pct"/>
            <w:vMerge w:val="restart"/>
          </w:tcPr>
          <w:p w14:paraId="30243C5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4</w:t>
            </w:r>
          </w:p>
        </w:tc>
        <w:tc>
          <w:tcPr>
            <w:tcW w:w="847" w:type="pct"/>
            <w:vMerge w:val="restart"/>
          </w:tcPr>
          <w:p w14:paraId="792C85B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:ЗУ17</w:t>
            </w:r>
          </w:p>
        </w:tc>
        <w:tc>
          <w:tcPr>
            <w:tcW w:w="749" w:type="pct"/>
            <w:vMerge w:val="restart"/>
          </w:tcPr>
          <w:p w14:paraId="3C13883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7637</w:t>
            </w:r>
          </w:p>
        </w:tc>
        <w:tc>
          <w:tcPr>
            <w:tcW w:w="1423" w:type="pct"/>
            <w:vMerge w:val="restart"/>
          </w:tcPr>
          <w:p w14:paraId="545D76D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Перераспределение земельного участка с кадастровым номером 36:34:0206001:22566 с землями, государственная собственность на которые не разграничена</w:t>
            </w:r>
          </w:p>
        </w:tc>
        <w:tc>
          <w:tcPr>
            <w:tcW w:w="642" w:type="pct"/>
          </w:tcPr>
          <w:p w14:paraId="20A47C7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78</w:t>
            </w:r>
          </w:p>
        </w:tc>
        <w:tc>
          <w:tcPr>
            <w:tcW w:w="530" w:type="pct"/>
          </w:tcPr>
          <w:p w14:paraId="61484FE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517746.25</w:t>
            </w:r>
          </w:p>
        </w:tc>
        <w:tc>
          <w:tcPr>
            <w:tcW w:w="580" w:type="pct"/>
          </w:tcPr>
          <w:p w14:paraId="2E2D325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1298735.47</w:t>
            </w:r>
          </w:p>
        </w:tc>
      </w:tr>
      <w:tr w:rsidR="00F80581" w:rsidRPr="005A7685" w14:paraId="69F5E99E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649625A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F2F113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BB468D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3279FC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228953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67</w:t>
            </w:r>
          </w:p>
        </w:tc>
        <w:tc>
          <w:tcPr>
            <w:tcW w:w="530" w:type="pct"/>
          </w:tcPr>
          <w:p w14:paraId="59F2351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517788.12</w:t>
            </w:r>
          </w:p>
        </w:tc>
        <w:tc>
          <w:tcPr>
            <w:tcW w:w="580" w:type="pct"/>
          </w:tcPr>
          <w:p w14:paraId="3BEC0E8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1298732.17</w:t>
            </w:r>
          </w:p>
        </w:tc>
      </w:tr>
      <w:tr w:rsidR="00F80581" w:rsidRPr="005A7685" w14:paraId="3277BA39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1A10426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CD0CB8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11DC16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D917CE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170DCA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66</w:t>
            </w:r>
          </w:p>
        </w:tc>
        <w:tc>
          <w:tcPr>
            <w:tcW w:w="530" w:type="pct"/>
          </w:tcPr>
          <w:p w14:paraId="11CE5B8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517791.40</w:t>
            </w:r>
          </w:p>
        </w:tc>
        <w:tc>
          <w:tcPr>
            <w:tcW w:w="580" w:type="pct"/>
          </w:tcPr>
          <w:p w14:paraId="349AD20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1298731.91</w:t>
            </w:r>
          </w:p>
        </w:tc>
      </w:tr>
      <w:tr w:rsidR="00F80581" w:rsidRPr="005A7685" w14:paraId="30424AE2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362FDD3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546963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FFEADC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85C87C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0D2904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79</w:t>
            </w:r>
          </w:p>
        </w:tc>
        <w:tc>
          <w:tcPr>
            <w:tcW w:w="530" w:type="pct"/>
          </w:tcPr>
          <w:p w14:paraId="48F5AE3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517792.04</w:t>
            </w:r>
          </w:p>
        </w:tc>
        <w:tc>
          <w:tcPr>
            <w:tcW w:w="580" w:type="pct"/>
          </w:tcPr>
          <w:p w14:paraId="142A27B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1298741.41</w:t>
            </w:r>
          </w:p>
        </w:tc>
      </w:tr>
      <w:tr w:rsidR="00F80581" w:rsidRPr="005A7685" w14:paraId="3BF865DC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7A3F8AC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2BCDE5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2AACA2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D1B3C6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8E9E2C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63</w:t>
            </w:r>
          </w:p>
        </w:tc>
        <w:tc>
          <w:tcPr>
            <w:tcW w:w="530" w:type="pct"/>
          </w:tcPr>
          <w:p w14:paraId="5FAE140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517835.92</w:t>
            </w:r>
          </w:p>
        </w:tc>
        <w:tc>
          <w:tcPr>
            <w:tcW w:w="580" w:type="pct"/>
          </w:tcPr>
          <w:p w14:paraId="3444518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1298738.20</w:t>
            </w:r>
          </w:p>
        </w:tc>
      </w:tr>
      <w:tr w:rsidR="00F80581" w:rsidRPr="005A7685" w14:paraId="4411BB5F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43687D2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A95AE3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B49292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0BDA23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6046C4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62</w:t>
            </w:r>
          </w:p>
        </w:tc>
        <w:tc>
          <w:tcPr>
            <w:tcW w:w="530" w:type="pct"/>
          </w:tcPr>
          <w:p w14:paraId="32BB7D6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517846.72</w:t>
            </w:r>
          </w:p>
        </w:tc>
        <w:tc>
          <w:tcPr>
            <w:tcW w:w="580" w:type="pct"/>
          </w:tcPr>
          <w:p w14:paraId="5DC75B9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1298737.57</w:t>
            </w:r>
          </w:p>
        </w:tc>
      </w:tr>
      <w:tr w:rsidR="00F80581" w:rsidRPr="005A7685" w14:paraId="0EB9B155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774E0D9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86C512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E71B28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ADA1CA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C8A6DC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80</w:t>
            </w:r>
          </w:p>
        </w:tc>
        <w:tc>
          <w:tcPr>
            <w:tcW w:w="530" w:type="pct"/>
          </w:tcPr>
          <w:p w14:paraId="35A1C10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517880.50</w:t>
            </w:r>
          </w:p>
        </w:tc>
        <w:tc>
          <w:tcPr>
            <w:tcW w:w="580" w:type="pct"/>
          </w:tcPr>
          <w:p w14:paraId="19773F0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1298735.08</w:t>
            </w:r>
          </w:p>
        </w:tc>
      </w:tr>
      <w:tr w:rsidR="00F80581" w:rsidRPr="005A7685" w14:paraId="4E03CD53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04D4CFC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3343DE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638296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39A185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9A457A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81</w:t>
            </w:r>
          </w:p>
        </w:tc>
        <w:tc>
          <w:tcPr>
            <w:tcW w:w="530" w:type="pct"/>
          </w:tcPr>
          <w:p w14:paraId="60C2CB2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517887.50</w:t>
            </w:r>
          </w:p>
        </w:tc>
        <w:tc>
          <w:tcPr>
            <w:tcW w:w="580" w:type="pct"/>
          </w:tcPr>
          <w:p w14:paraId="2BF76C5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1298819.34</w:t>
            </w:r>
          </w:p>
        </w:tc>
      </w:tr>
      <w:tr w:rsidR="00F80581" w:rsidRPr="005A7685" w14:paraId="494078BE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02E8B7D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4E10F3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9118A9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0FEE35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D64D06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82</w:t>
            </w:r>
          </w:p>
        </w:tc>
        <w:tc>
          <w:tcPr>
            <w:tcW w:w="530" w:type="pct"/>
          </w:tcPr>
          <w:p w14:paraId="1F9B0D9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517928.44</w:t>
            </w:r>
          </w:p>
        </w:tc>
        <w:tc>
          <w:tcPr>
            <w:tcW w:w="580" w:type="pct"/>
          </w:tcPr>
          <w:p w14:paraId="1A65AA3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1298815.77</w:t>
            </w:r>
          </w:p>
        </w:tc>
      </w:tr>
      <w:tr w:rsidR="00F80581" w:rsidRPr="005A7685" w14:paraId="60A9DAC3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4964ECA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FD7EED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9F30AC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BF0FEC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76B28F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83</w:t>
            </w:r>
          </w:p>
        </w:tc>
        <w:tc>
          <w:tcPr>
            <w:tcW w:w="530" w:type="pct"/>
          </w:tcPr>
          <w:p w14:paraId="750FF55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517928.82</w:t>
            </w:r>
          </w:p>
        </w:tc>
        <w:tc>
          <w:tcPr>
            <w:tcW w:w="580" w:type="pct"/>
          </w:tcPr>
          <w:p w14:paraId="00448B8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1298820.88</w:t>
            </w:r>
          </w:p>
        </w:tc>
      </w:tr>
      <w:tr w:rsidR="00F80581" w:rsidRPr="005A7685" w14:paraId="344902DE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6F3A5C6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CF8DE4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273F61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5B41E2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9F5A38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84</w:t>
            </w:r>
          </w:p>
        </w:tc>
        <w:tc>
          <w:tcPr>
            <w:tcW w:w="530" w:type="pct"/>
          </w:tcPr>
          <w:p w14:paraId="1F90027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517917.90</w:t>
            </w:r>
          </w:p>
        </w:tc>
        <w:tc>
          <w:tcPr>
            <w:tcW w:w="580" w:type="pct"/>
          </w:tcPr>
          <w:p w14:paraId="72BC139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1298821.37</w:t>
            </w:r>
          </w:p>
        </w:tc>
      </w:tr>
      <w:tr w:rsidR="00F80581" w:rsidRPr="005A7685" w14:paraId="425B1C3C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6FFFC54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241263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862EC2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60AA9D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223CD1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85</w:t>
            </w:r>
          </w:p>
        </w:tc>
        <w:tc>
          <w:tcPr>
            <w:tcW w:w="530" w:type="pct"/>
          </w:tcPr>
          <w:p w14:paraId="727EE51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517887.91</w:t>
            </w:r>
          </w:p>
        </w:tc>
        <w:tc>
          <w:tcPr>
            <w:tcW w:w="580" w:type="pct"/>
          </w:tcPr>
          <w:p w14:paraId="092743A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1298823.87</w:t>
            </w:r>
          </w:p>
        </w:tc>
      </w:tr>
      <w:tr w:rsidR="00F80581" w:rsidRPr="005A7685" w14:paraId="62E6728D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3C56F6F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F4D8BB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CF6D75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4AFB38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386AE6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86</w:t>
            </w:r>
          </w:p>
        </w:tc>
        <w:tc>
          <w:tcPr>
            <w:tcW w:w="530" w:type="pct"/>
          </w:tcPr>
          <w:p w14:paraId="30DDDBD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517893.59</w:t>
            </w:r>
          </w:p>
        </w:tc>
        <w:tc>
          <w:tcPr>
            <w:tcW w:w="580" w:type="pct"/>
          </w:tcPr>
          <w:p w14:paraId="4A48B8C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1298892.06</w:t>
            </w:r>
          </w:p>
        </w:tc>
      </w:tr>
      <w:tr w:rsidR="00F80581" w:rsidRPr="005A7685" w14:paraId="2861DE80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3DC5828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D2C95A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276457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E53D49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10FE0C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87</w:t>
            </w:r>
          </w:p>
        </w:tc>
        <w:tc>
          <w:tcPr>
            <w:tcW w:w="530" w:type="pct"/>
          </w:tcPr>
          <w:p w14:paraId="692EFB0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517926.99</w:t>
            </w:r>
          </w:p>
        </w:tc>
        <w:tc>
          <w:tcPr>
            <w:tcW w:w="580" w:type="pct"/>
          </w:tcPr>
          <w:p w14:paraId="4A61E38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1298945.35</w:t>
            </w:r>
          </w:p>
        </w:tc>
      </w:tr>
      <w:tr w:rsidR="00F80581" w:rsidRPr="005A7685" w14:paraId="41E84562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4DA19A0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B9F145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0DB91D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275B45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894A7B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88</w:t>
            </w:r>
          </w:p>
        </w:tc>
        <w:tc>
          <w:tcPr>
            <w:tcW w:w="530" w:type="pct"/>
          </w:tcPr>
          <w:p w14:paraId="69F36BE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517934.29</w:t>
            </w:r>
          </w:p>
        </w:tc>
        <w:tc>
          <w:tcPr>
            <w:tcW w:w="580" w:type="pct"/>
          </w:tcPr>
          <w:p w14:paraId="3A7F54E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1299024.72</w:t>
            </w:r>
          </w:p>
        </w:tc>
      </w:tr>
      <w:tr w:rsidR="00F80581" w:rsidRPr="005A7685" w14:paraId="5730C963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06BA8DE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DE3A85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1BD28D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0D535F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E835D5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89</w:t>
            </w:r>
          </w:p>
        </w:tc>
        <w:tc>
          <w:tcPr>
            <w:tcW w:w="530" w:type="pct"/>
          </w:tcPr>
          <w:p w14:paraId="10A0463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517936.93</w:t>
            </w:r>
          </w:p>
        </w:tc>
        <w:tc>
          <w:tcPr>
            <w:tcW w:w="580" w:type="pct"/>
          </w:tcPr>
          <w:p w14:paraId="6FB3938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1299052.70</w:t>
            </w:r>
          </w:p>
        </w:tc>
      </w:tr>
      <w:tr w:rsidR="00F80581" w:rsidRPr="005A7685" w14:paraId="6B0F620D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05AABF4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279826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A8C815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B49900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026AB8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90</w:t>
            </w:r>
          </w:p>
        </w:tc>
        <w:tc>
          <w:tcPr>
            <w:tcW w:w="530" w:type="pct"/>
          </w:tcPr>
          <w:p w14:paraId="468F52E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517941.55</w:t>
            </w:r>
          </w:p>
        </w:tc>
        <w:tc>
          <w:tcPr>
            <w:tcW w:w="580" w:type="pct"/>
          </w:tcPr>
          <w:p w14:paraId="036C413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1299102.59</w:t>
            </w:r>
          </w:p>
        </w:tc>
      </w:tr>
      <w:tr w:rsidR="00F80581" w:rsidRPr="005A7685" w14:paraId="73028988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483182F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E79E31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50AE83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E7C4D0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1A4738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91</w:t>
            </w:r>
          </w:p>
        </w:tc>
        <w:tc>
          <w:tcPr>
            <w:tcW w:w="530" w:type="pct"/>
          </w:tcPr>
          <w:p w14:paraId="7CF0649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517993.25</w:t>
            </w:r>
          </w:p>
        </w:tc>
        <w:tc>
          <w:tcPr>
            <w:tcW w:w="580" w:type="pct"/>
          </w:tcPr>
          <w:p w14:paraId="2D500CA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1299104.13</w:t>
            </w:r>
          </w:p>
        </w:tc>
      </w:tr>
      <w:tr w:rsidR="00F80581" w:rsidRPr="005A7685" w14:paraId="37E6CAA9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436313F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B0140B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A1BCA5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72DADF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E76BD9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92</w:t>
            </w:r>
          </w:p>
        </w:tc>
        <w:tc>
          <w:tcPr>
            <w:tcW w:w="530" w:type="pct"/>
          </w:tcPr>
          <w:p w14:paraId="0C53DE7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517993.11</w:t>
            </w:r>
          </w:p>
        </w:tc>
        <w:tc>
          <w:tcPr>
            <w:tcW w:w="580" w:type="pct"/>
          </w:tcPr>
          <w:p w14:paraId="088A2CD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1299099.13</w:t>
            </w:r>
          </w:p>
        </w:tc>
      </w:tr>
      <w:tr w:rsidR="00F80581" w:rsidRPr="005A7685" w14:paraId="3B62A32C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2BF982B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E18B81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55A3B3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19F95E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246E40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93</w:t>
            </w:r>
          </w:p>
        </w:tc>
        <w:tc>
          <w:tcPr>
            <w:tcW w:w="530" w:type="pct"/>
          </w:tcPr>
          <w:p w14:paraId="34A7FA2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517997.85</w:t>
            </w:r>
          </w:p>
        </w:tc>
        <w:tc>
          <w:tcPr>
            <w:tcW w:w="580" w:type="pct"/>
          </w:tcPr>
          <w:p w14:paraId="2B356B5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1299098.69</w:t>
            </w:r>
          </w:p>
        </w:tc>
      </w:tr>
      <w:tr w:rsidR="00F80581" w:rsidRPr="005A7685" w14:paraId="7C33891D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521A90E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036819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615EE6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2686F0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B78A93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94</w:t>
            </w:r>
          </w:p>
        </w:tc>
        <w:tc>
          <w:tcPr>
            <w:tcW w:w="530" w:type="pct"/>
          </w:tcPr>
          <w:p w14:paraId="0F01D53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517998.92</w:t>
            </w:r>
          </w:p>
        </w:tc>
        <w:tc>
          <w:tcPr>
            <w:tcW w:w="580" w:type="pct"/>
          </w:tcPr>
          <w:p w14:paraId="545C83A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1299104.78</w:t>
            </w:r>
          </w:p>
        </w:tc>
      </w:tr>
      <w:tr w:rsidR="00F80581" w:rsidRPr="005A7685" w14:paraId="19CC4FD4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6020098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819905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7C2A0A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09A4B7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A4CCB9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95</w:t>
            </w:r>
          </w:p>
        </w:tc>
        <w:tc>
          <w:tcPr>
            <w:tcW w:w="530" w:type="pct"/>
          </w:tcPr>
          <w:p w14:paraId="4F2A8F9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517999.78</w:t>
            </w:r>
          </w:p>
        </w:tc>
        <w:tc>
          <w:tcPr>
            <w:tcW w:w="580" w:type="pct"/>
          </w:tcPr>
          <w:p w14:paraId="2ED418E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1299106.99</w:t>
            </w:r>
          </w:p>
        </w:tc>
      </w:tr>
      <w:tr w:rsidR="00F80581" w:rsidRPr="005A7685" w14:paraId="2012628F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4E1F3FC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FDF4F6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4F5D12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5666C0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54A7F8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96</w:t>
            </w:r>
          </w:p>
        </w:tc>
        <w:tc>
          <w:tcPr>
            <w:tcW w:w="530" w:type="pct"/>
          </w:tcPr>
          <w:p w14:paraId="460C947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518002.68</w:t>
            </w:r>
          </w:p>
        </w:tc>
        <w:tc>
          <w:tcPr>
            <w:tcW w:w="580" w:type="pct"/>
          </w:tcPr>
          <w:p w14:paraId="6BA7D13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1299108.66</w:t>
            </w:r>
          </w:p>
        </w:tc>
      </w:tr>
      <w:tr w:rsidR="00F80581" w:rsidRPr="005A7685" w14:paraId="1D55D13D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7C5BBC5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65494B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5DA254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CD58EE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7D819E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97</w:t>
            </w:r>
          </w:p>
        </w:tc>
        <w:tc>
          <w:tcPr>
            <w:tcW w:w="530" w:type="pct"/>
          </w:tcPr>
          <w:p w14:paraId="5866483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518012.17</w:t>
            </w:r>
          </w:p>
        </w:tc>
        <w:tc>
          <w:tcPr>
            <w:tcW w:w="580" w:type="pct"/>
          </w:tcPr>
          <w:p w14:paraId="66EC967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1299110.08</w:t>
            </w:r>
          </w:p>
        </w:tc>
      </w:tr>
      <w:tr w:rsidR="00F80581" w:rsidRPr="005A7685" w14:paraId="3A55168E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0048E1D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70D807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C05993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DD3A83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BEA11D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98</w:t>
            </w:r>
          </w:p>
        </w:tc>
        <w:tc>
          <w:tcPr>
            <w:tcW w:w="530" w:type="pct"/>
          </w:tcPr>
          <w:p w14:paraId="0DBC9B3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518012.58</w:t>
            </w:r>
          </w:p>
        </w:tc>
        <w:tc>
          <w:tcPr>
            <w:tcW w:w="580" w:type="pct"/>
          </w:tcPr>
          <w:p w14:paraId="179B428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1299121.76</w:t>
            </w:r>
          </w:p>
        </w:tc>
      </w:tr>
      <w:tr w:rsidR="00F80581" w:rsidRPr="005A7685" w14:paraId="7903A31D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6D4F1EA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F58AB9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7BA8F8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B21DEB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D6967F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99</w:t>
            </w:r>
          </w:p>
        </w:tc>
        <w:tc>
          <w:tcPr>
            <w:tcW w:w="530" w:type="pct"/>
          </w:tcPr>
          <w:p w14:paraId="5FC77BD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517994.16</w:t>
            </w:r>
          </w:p>
        </w:tc>
        <w:tc>
          <w:tcPr>
            <w:tcW w:w="580" w:type="pct"/>
          </w:tcPr>
          <w:p w14:paraId="02E7285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1299119.26</w:t>
            </w:r>
          </w:p>
        </w:tc>
      </w:tr>
      <w:tr w:rsidR="00F80581" w:rsidRPr="005A7685" w14:paraId="63FFCA32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1B95860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2427F2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C14A3C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EDBF45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73A834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100</w:t>
            </w:r>
          </w:p>
        </w:tc>
        <w:tc>
          <w:tcPr>
            <w:tcW w:w="530" w:type="pct"/>
          </w:tcPr>
          <w:p w14:paraId="1ACB1F6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517993.42</w:t>
            </w:r>
          </w:p>
        </w:tc>
        <w:tc>
          <w:tcPr>
            <w:tcW w:w="580" w:type="pct"/>
          </w:tcPr>
          <w:p w14:paraId="7D8149F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1299111.68</w:t>
            </w:r>
          </w:p>
        </w:tc>
      </w:tr>
      <w:tr w:rsidR="00F80581" w:rsidRPr="005A7685" w14:paraId="7391BE8F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66FCBA0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8788A0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35454A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540A59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C1E908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101</w:t>
            </w:r>
          </w:p>
        </w:tc>
        <w:tc>
          <w:tcPr>
            <w:tcW w:w="530" w:type="pct"/>
          </w:tcPr>
          <w:p w14:paraId="7B9AE3E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517946.56</w:t>
            </w:r>
          </w:p>
        </w:tc>
        <w:tc>
          <w:tcPr>
            <w:tcW w:w="580" w:type="pct"/>
          </w:tcPr>
          <w:p w14:paraId="0027025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1299116.22</w:t>
            </w:r>
          </w:p>
        </w:tc>
      </w:tr>
      <w:tr w:rsidR="00F80581" w:rsidRPr="005A7685" w14:paraId="640DD96A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394876E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C07377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BE6BF9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E51FAD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A121B1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102</w:t>
            </w:r>
          </w:p>
        </w:tc>
        <w:tc>
          <w:tcPr>
            <w:tcW w:w="530" w:type="pct"/>
          </w:tcPr>
          <w:p w14:paraId="63A7537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517946.99</w:t>
            </w:r>
          </w:p>
        </w:tc>
        <w:tc>
          <w:tcPr>
            <w:tcW w:w="580" w:type="pct"/>
          </w:tcPr>
          <w:p w14:paraId="253B03C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1299135.32</w:t>
            </w:r>
          </w:p>
        </w:tc>
      </w:tr>
      <w:tr w:rsidR="00F80581" w:rsidRPr="005A7685" w14:paraId="7A2E0FF6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025AA0B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9D41A7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9092C5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FF6EAE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E9EB64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103</w:t>
            </w:r>
          </w:p>
        </w:tc>
        <w:tc>
          <w:tcPr>
            <w:tcW w:w="530" w:type="pct"/>
          </w:tcPr>
          <w:p w14:paraId="29C470A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517931.12</w:t>
            </w:r>
          </w:p>
        </w:tc>
        <w:tc>
          <w:tcPr>
            <w:tcW w:w="580" w:type="pct"/>
          </w:tcPr>
          <w:p w14:paraId="702297F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1299135.79</w:t>
            </w:r>
          </w:p>
        </w:tc>
      </w:tr>
      <w:tr w:rsidR="00F80581" w:rsidRPr="005A7685" w14:paraId="10F20DB3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54275A2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4BAB23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9546B6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6A8624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4CFD35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104</w:t>
            </w:r>
          </w:p>
        </w:tc>
        <w:tc>
          <w:tcPr>
            <w:tcW w:w="530" w:type="pct"/>
          </w:tcPr>
          <w:p w14:paraId="33EB0F9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517921.06</w:t>
            </w:r>
          </w:p>
        </w:tc>
        <w:tc>
          <w:tcPr>
            <w:tcW w:w="580" w:type="pct"/>
          </w:tcPr>
          <w:p w14:paraId="5BC0DD2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1299015.72</w:t>
            </w:r>
          </w:p>
        </w:tc>
      </w:tr>
      <w:tr w:rsidR="00F80581" w:rsidRPr="005A7685" w14:paraId="4D671786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3104334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9307E9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47639F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69B301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A8FECD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105</w:t>
            </w:r>
          </w:p>
        </w:tc>
        <w:tc>
          <w:tcPr>
            <w:tcW w:w="530" w:type="pct"/>
          </w:tcPr>
          <w:p w14:paraId="2E7EE1A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517915.63</w:t>
            </w:r>
          </w:p>
        </w:tc>
        <w:tc>
          <w:tcPr>
            <w:tcW w:w="580" w:type="pct"/>
          </w:tcPr>
          <w:p w14:paraId="54A4B2A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1298949.76</w:t>
            </w:r>
          </w:p>
        </w:tc>
      </w:tr>
      <w:tr w:rsidR="00F80581" w:rsidRPr="005A7685" w14:paraId="23D53FFA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06FE3B8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23DBD2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58F1DB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E74FD4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925855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41</w:t>
            </w:r>
          </w:p>
        </w:tc>
        <w:tc>
          <w:tcPr>
            <w:tcW w:w="530" w:type="pct"/>
          </w:tcPr>
          <w:p w14:paraId="6F79B17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517913.53</w:t>
            </w:r>
          </w:p>
        </w:tc>
        <w:tc>
          <w:tcPr>
            <w:tcW w:w="580" w:type="pct"/>
          </w:tcPr>
          <w:p w14:paraId="2A9B533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1298946.73</w:t>
            </w:r>
          </w:p>
        </w:tc>
      </w:tr>
      <w:tr w:rsidR="00F80581" w:rsidRPr="005A7685" w14:paraId="62765EE4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4704141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284828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08FBD9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569608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6A9635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40</w:t>
            </w:r>
          </w:p>
        </w:tc>
        <w:tc>
          <w:tcPr>
            <w:tcW w:w="530" w:type="pct"/>
          </w:tcPr>
          <w:p w14:paraId="2B54552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517900.75</w:t>
            </w:r>
          </w:p>
        </w:tc>
        <w:tc>
          <w:tcPr>
            <w:tcW w:w="580" w:type="pct"/>
          </w:tcPr>
          <w:p w14:paraId="5D535F2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1298928.29</w:t>
            </w:r>
          </w:p>
        </w:tc>
      </w:tr>
      <w:tr w:rsidR="00F80581" w:rsidRPr="005A7685" w14:paraId="75A793AA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7223371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C05DE5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82EF5F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C9FAA9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460988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22</w:t>
            </w:r>
          </w:p>
        </w:tc>
        <w:tc>
          <w:tcPr>
            <w:tcW w:w="530" w:type="pct"/>
          </w:tcPr>
          <w:p w14:paraId="38C96BC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517880.96</w:t>
            </w:r>
          </w:p>
        </w:tc>
        <w:tc>
          <w:tcPr>
            <w:tcW w:w="580" w:type="pct"/>
          </w:tcPr>
          <w:p w14:paraId="2238BC9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1298899.68</w:t>
            </w:r>
          </w:p>
        </w:tc>
      </w:tr>
      <w:tr w:rsidR="00F80581" w:rsidRPr="005A7685" w14:paraId="4A0C5E34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38D8E46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3BF492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C66B2D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AE8A39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9D9F4B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</w:t>
            </w:r>
          </w:p>
        </w:tc>
        <w:tc>
          <w:tcPr>
            <w:tcW w:w="530" w:type="pct"/>
          </w:tcPr>
          <w:p w14:paraId="298DBDD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517880.57</w:t>
            </w:r>
          </w:p>
        </w:tc>
        <w:tc>
          <w:tcPr>
            <w:tcW w:w="580" w:type="pct"/>
          </w:tcPr>
          <w:p w14:paraId="3DB7AA4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1298895.21</w:t>
            </w:r>
          </w:p>
        </w:tc>
      </w:tr>
      <w:tr w:rsidR="00F80581" w:rsidRPr="005A7685" w14:paraId="66CFB6D2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5786C6C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883E07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646DC7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785AE8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E8477C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</w:t>
            </w:r>
          </w:p>
        </w:tc>
        <w:tc>
          <w:tcPr>
            <w:tcW w:w="530" w:type="pct"/>
          </w:tcPr>
          <w:p w14:paraId="2AF51E1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517880.11</w:t>
            </w:r>
          </w:p>
        </w:tc>
        <w:tc>
          <w:tcPr>
            <w:tcW w:w="580" w:type="pct"/>
          </w:tcPr>
          <w:p w14:paraId="188FFC5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1298890.06</w:t>
            </w:r>
          </w:p>
        </w:tc>
      </w:tr>
      <w:tr w:rsidR="00F80581" w:rsidRPr="005A7685" w14:paraId="6036F0EC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49A578B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C1604C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3C2853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87D3B8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762E01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</w:t>
            </w:r>
          </w:p>
        </w:tc>
        <w:tc>
          <w:tcPr>
            <w:tcW w:w="530" w:type="pct"/>
          </w:tcPr>
          <w:p w14:paraId="273B0DF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517878.06</w:t>
            </w:r>
          </w:p>
        </w:tc>
        <w:tc>
          <w:tcPr>
            <w:tcW w:w="580" w:type="pct"/>
          </w:tcPr>
          <w:p w14:paraId="1F92DD0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1298866.83</w:t>
            </w:r>
          </w:p>
        </w:tc>
      </w:tr>
      <w:tr w:rsidR="00F80581" w:rsidRPr="005A7685" w14:paraId="57168141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36C5663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DEF866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903F44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7BE75D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0BADE3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530" w:type="pct"/>
          </w:tcPr>
          <w:p w14:paraId="2BEBD78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517872.24</w:t>
            </w:r>
          </w:p>
        </w:tc>
        <w:tc>
          <w:tcPr>
            <w:tcW w:w="580" w:type="pct"/>
          </w:tcPr>
          <w:p w14:paraId="11B7E69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1298800.96</w:t>
            </w:r>
          </w:p>
        </w:tc>
      </w:tr>
      <w:tr w:rsidR="00F80581" w:rsidRPr="005A7685" w14:paraId="7DFEBD13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1569764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9EA54B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DC08D5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EFAA6B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0DB3E4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106</w:t>
            </w:r>
          </w:p>
        </w:tc>
        <w:tc>
          <w:tcPr>
            <w:tcW w:w="530" w:type="pct"/>
          </w:tcPr>
          <w:p w14:paraId="05F03A2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517867.62</w:t>
            </w:r>
          </w:p>
        </w:tc>
        <w:tc>
          <w:tcPr>
            <w:tcW w:w="580" w:type="pct"/>
          </w:tcPr>
          <w:p w14:paraId="6BF3AB4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1298748.70</w:t>
            </w:r>
          </w:p>
        </w:tc>
      </w:tr>
      <w:tr w:rsidR="00F80581" w:rsidRPr="005A7685" w14:paraId="4527B520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30A86C8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8583CC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C21626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7CA0DA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D7969C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107</w:t>
            </w:r>
          </w:p>
        </w:tc>
        <w:tc>
          <w:tcPr>
            <w:tcW w:w="530" w:type="pct"/>
          </w:tcPr>
          <w:p w14:paraId="05DAAE3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517853.76</w:t>
            </w:r>
          </w:p>
        </w:tc>
        <w:tc>
          <w:tcPr>
            <w:tcW w:w="580" w:type="pct"/>
          </w:tcPr>
          <w:p w14:paraId="31592D3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1298742.23</w:t>
            </w:r>
          </w:p>
        </w:tc>
      </w:tr>
      <w:tr w:rsidR="00F80581" w:rsidRPr="005A7685" w14:paraId="4DA84CEF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1F5C5DE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58C03A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774B3C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3217CC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6BDEEC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108</w:t>
            </w:r>
          </w:p>
        </w:tc>
        <w:tc>
          <w:tcPr>
            <w:tcW w:w="530" w:type="pct"/>
          </w:tcPr>
          <w:p w14:paraId="5F7E69D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517810.08</w:t>
            </w:r>
          </w:p>
        </w:tc>
        <w:tc>
          <w:tcPr>
            <w:tcW w:w="580" w:type="pct"/>
          </w:tcPr>
          <w:p w14:paraId="0FAF284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1298745.87</w:t>
            </w:r>
          </w:p>
        </w:tc>
      </w:tr>
      <w:tr w:rsidR="00F80581" w:rsidRPr="005A7685" w14:paraId="4D2FB58D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4C9C485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28EF69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196A3F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B1C516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86AE79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109</w:t>
            </w:r>
          </w:p>
        </w:tc>
        <w:tc>
          <w:tcPr>
            <w:tcW w:w="530" w:type="pct"/>
          </w:tcPr>
          <w:p w14:paraId="7843F86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517746.94</w:t>
            </w:r>
          </w:p>
        </w:tc>
        <w:tc>
          <w:tcPr>
            <w:tcW w:w="580" w:type="pct"/>
          </w:tcPr>
          <w:p w14:paraId="629D721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1298751.14</w:t>
            </w:r>
          </w:p>
        </w:tc>
      </w:tr>
      <w:tr w:rsidR="00F80581" w:rsidRPr="005A7685" w14:paraId="1C3D98BE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3A54B51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EB42F8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18F8D9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B38450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8BE0A7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78</w:t>
            </w:r>
          </w:p>
        </w:tc>
        <w:tc>
          <w:tcPr>
            <w:tcW w:w="530" w:type="pct"/>
          </w:tcPr>
          <w:p w14:paraId="2DA3818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517746.25</w:t>
            </w:r>
          </w:p>
        </w:tc>
        <w:tc>
          <w:tcPr>
            <w:tcW w:w="580" w:type="pct"/>
          </w:tcPr>
          <w:p w14:paraId="74AC978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1298735.47</w:t>
            </w:r>
          </w:p>
        </w:tc>
      </w:tr>
      <w:tr w:rsidR="00F80581" w:rsidRPr="005A7685" w14:paraId="059E131C" w14:textId="77777777" w:rsidTr="00B81DBC">
        <w:trPr>
          <w:trHeight w:val="164"/>
          <w:jc w:val="center"/>
        </w:trPr>
        <w:tc>
          <w:tcPr>
            <w:tcW w:w="229" w:type="pct"/>
            <w:vMerge w:val="restart"/>
          </w:tcPr>
          <w:p w14:paraId="6D0AD293" w14:textId="6071DE20" w:rsidR="00F80581" w:rsidRPr="00495FB0" w:rsidRDefault="00495FB0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>
              <w:rPr>
                <w:rFonts w:eastAsiaTheme="minorHAnsi"/>
                <w:spacing w:val="-4"/>
                <w:lang w:eastAsia="en-US"/>
              </w:rPr>
              <w:t>5</w:t>
            </w:r>
          </w:p>
        </w:tc>
        <w:tc>
          <w:tcPr>
            <w:tcW w:w="847" w:type="pct"/>
            <w:vMerge w:val="restart"/>
          </w:tcPr>
          <w:p w14:paraId="533D30D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:ЗУ</w:t>
            </w:r>
            <w:r w:rsidRPr="005A7685">
              <w:rPr>
                <w:rFonts w:eastAsiaTheme="minorHAnsi"/>
                <w:spacing w:val="-4"/>
                <w:lang w:val="en-US" w:eastAsia="en-US"/>
              </w:rPr>
              <w:t>28</w:t>
            </w:r>
          </w:p>
        </w:tc>
        <w:tc>
          <w:tcPr>
            <w:tcW w:w="749" w:type="pct"/>
            <w:vMerge w:val="restart"/>
          </w:tcPr>
          <w:p w14:paraId="6D8851A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6702</w:t>
            </w:r>
          </w:p>
        </w:tc>
        <w:tc>
          <w:tcPr>
            <w:tcW w:w="1423" w:type="pct"/>
            <w:vMerge w:val="restart"/>
          </w:tcPr>
          <w:p w14:paraId="21B10C19" w14:textId="60DCF05A" w:rsidR="00F80581" w:rsidRPr="005A7685" w:rsidRDefault="00F80581" w:rsidP="00035FB6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Раздел земельного участка с кадастровым номером 36:34:0206001:98</w:t>
            </w:r>
            <w:r w:rsidR="00035FB6" w:rsidRPr="005A7685">
              <w:rPr>
                <w:rFonts w:eastAsiaTheme="minorHAnsi"/>
                <w:spacing w:val="-4"/>
                <w:lang w:eastAsia="en-US"/>
              </w:rPr>
              <w:t xml:space="preserve"> </w:t>
            </w:r>
          </w:p>
        </w:tc>
        <w:tc>
          <w:tcPr>
            <w:tcW w:w="642" w:type="pct"/>
          </w:tcPr>
          <w:p w14:paraId="2029D6F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530" w:type="pct"/>
          </w:tcPr>
          <w:p w14:paraId="0028072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518353.23</w:t>
            </w:r>
          </w:p>
        </w:tc>
        <w:tc>
          <w:tcPr>
            <w:tcW w:w="580" w:type="pct"/>
          </w:tcPr>
          <w:p w14:paraId="1AA6A1E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1298521.07</w:t>
            </w:r>
          </w:p>
        </w:tc>
      </w:tr>
      <w:tr w:rsidR="00F80581" w:rsidRPr="005A7685" w14:paraId="0EFEE5B1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1C4FC22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AD7A81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E59460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1E1B25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A84C95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</w:t>
            </w:r>
          </w:p>
        </w:tc>
        <w:tc>
          <w:tcPr>
            <w:tcW w:w="530" w:type="pct"/>
          </w:tcPr>
          <w:p w14:paraId="232CFED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518290.26</w:t>
            </w:r>
          </w:p>
        </w:tc>
        <w:tc>
          <w:tcPr>
            <w:tcW w:w="580" w:type="pct"/>
          </w:tcPr>
          <w:p w14:paraId="1039A86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1298526.56</w:t>
            </w:r>
          </w:p>
        </w:tc>
      </w:tr>
      <w:tr w:rsidR="00F80581" w:rsidRPr="005A7685" w14:paraId="23A23653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63BE827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E9F7D1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78F039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488C98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EA964C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</w:t>
            </w:r>
          </w:p>
        </w:tc>
        <w:tc>
          <w:tcPr>
            <w:tcW w:w="530" w:type="pct"/>
          </w:tcPr>
          <w:p w14:paraId="038B89C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518269.33</w:t>
            </w:r>
          </w:p>
        </w:tc>
        <w:tc>
          <w:tcPr>
            <w:tcW w:w="580" w:type="pct"/>
          </w:tcPr>
          <w:p w14:paraId="1B30365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1298528.38</w:t>
            </w:r>
          </w:p>
        </w:tc>
      </w:tr>
      <w:tr w:rsidR="00F80581" w:rsidRPr="005A7685" w14:paraId="26764914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210ACBE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63CDD7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8081C4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A32B78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6B76BB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4</w:t>
            </w:r>
          </w:p>
        </w:tc>
        <w:tc>
          <w:tcPr>
            <w:tcW w:w="530" w:type="pct"/>
          </w:tcPr>
          <w:p w14:paraId="15AB413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518266.08</w:t>
            </w:r>
          </w:p>
        </w:tc>
        <w:tc>
          <w:tcPr>
            <w:tcW w:w="580" w:type="pct"/>
          </w:tcPr>
          <w:p w14:paraId="65F2962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1298507.30</w:t>
            </w:r>
          </w:p>
        </w:tc>
      </w:tr>
      <w:tr w:rsidR="00F80581" w:rsidRPr="005A7685" w14:paraId="4FCD18C6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22DE5CF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7A1E56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8EB2AB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0D2771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52F613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</w:t>
            </w:r>
          </w:p>
        </w:tc>
        <w:tc>
          <w:tcPr>
            <w:tcW w:w="530" w:type="pct"/>
          </w:tcPr>
          <w:p w14:paraId="05B0FC6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518254.95</w:t>
            </w:r>
          </w:p>
        </w:tc>
        <w:tc>
          <w:tcPr>
            <w:tcW w:w="580" w:type="pct"/>
          </w:tcPr>
          <w:p w14:paraId="71CFE69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1298489.93</w:t>
            </w:r>
          </w:p>
        </w:tc>
      </w:tr>
      <w:tr w:rsidR="00F80581" w:rsidRPr="005A7685" w14:paraId="1AF3D4A6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0A3C448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51D349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C77B7B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7CF8AB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008B6B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</w:t>
            </w:r>
          </w:p>
        </w:tc>
        <w:tc>
          <w:tcPr>
            <w:tcW w:w="530" w:type="pct"/>
          </w:tcPr>
          <w:p w14:paraId="095755F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518258.26</w:t>
            </w:r>
          </w:p>
        </w:tc>
        <w:tc>
          <w:tcPr>
            <w:tcW w:w="580" w:type="pct"/>
          </w:tcPr>
          <w:p w14:paraId="7689AE6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1298476.34</w:t>
            </w:r>
          </w:p>
        </w:tc>
      </w:tr>
      <w:tr w:rsidR="00F80581" w:rsidRPr="005A7685" w14:paraId="4CF7E532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17319F4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5B8186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28CBDF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C60C6C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7B6D1E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7</w:t>
            </w:r>
          </w:p>
        </w:tc>
        <w:tc>
          <w:tcPr>
            <w:tcW w:w="530" w:type="pct"/>
          </w:tcPr>
          <w:p w14:paraId="7B9E7BC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518250.92</w:t>
            </w:r>
          </w:p>
        </w:tc>
        <w:tc>
          <w:tcPr>
            <w:tcW w:w="580" w:type="pct"/>
          </w:tcPr>
          <w:p w14:paraId="0A006A3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1298466.23</w:t>
            </w:r>
          </w:p>
        </w:tc>
      </w:tr>
      <w:tr w:rsidR="00F80581" w:rsidRPr="005A7685" w14:paraId="649CBA1C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5D209CD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72E7AC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D2878A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4AAB65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422804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8</w:t>
            </w:r>
          </w:p>
        </w:tc>
        <w:tc>
          <w:tcPr>
            <w:tcW w:w="530" w:type="pct"/>
          </w:tcPr>
          <w:p w14:paraId="4AA0C92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518249.89</w:t>
            </w:r>
          </w:p>
        </w:tc>
        <w:tc>
          <w:tcPr>
            <w:tcW w:w="580" w:type="pct"/>
          </w:tcPr>
          <w:p w14:paraId="1551224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1298453.41</w:t>
            </w:r>
          </w:p>
        </w:tc>
      </w:tr>
      <w:tr w:rsidR="00F80581" w:rsidRPr="005A7685" w14:paraId="6FFE7F3C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6B9CA67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3AB7C2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4C691F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0D9F08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3ECDE9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9</w:t>
            </w:r>
          </w:p>
        </w:tc>
        <w:tc>
          <w:tcPr>
            <w:tcW w:w="530" w:type="pct"/>
          </w:tcPr>
          <w:p w14:paraId="1124B44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518348.34</w:t>
            </w:r>
          </w:p>
        </w:tc>
        <w:tc>
          <w:tcPr>
            <w:tcW w:w="580" w:type="pct"/>
          </w:tcPr>
          <w:p w14:paraId="4825DF9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1298445.98</w:t>
            </w:r>
          </w:p>
        </w:tc>
      </w:tr>
      <w:tr w:rsidR="00F80581" w:rsidRPr="005A7685" w14:paraId="767A1840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11641E8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8F3F31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1C18F3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9A05DB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8371CE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530" w:type="pct"/>
          </w:tcPr>
          <w:p w14:paraId="255D90D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518353.23</w:t>
            </w:r>
          </w:p>
        </w:tc>
        <w:tc>
          <w:tcPr>
            <w:tcW w:w="580" w:type="pct"/>
          </w:tcPr>
          <w:p w14:paraId="118A01F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1298521.07</w:t>
            </w:r>
          </w:p>
        </w:tc>
      </w:tr>
      <w:tr w:rsidR="00F80581" w:rsidRPr="005A7685" w14:paraId="06E3AAD8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45013FF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BFEE19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C20F39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72D8EE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9CFB30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530" w:type="pct"/>
          </w:tcPr>
          <w:p w14:paraId="201399C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580" w:type="pct"/>
          </w:tcPr>
          <w:p w14:paraId="2AFEAA9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</w:tr>
      <w:tr w:rsidR="00F80581" w:rsidRPr="005A7685" w14:paraId="18BD59EB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671DCC3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D30A9E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EF3052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C192A9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C83CE0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10</w:t>
            </w:r>
          </w:p>
        </w:tc>
        <w:tc>
          <w:tcPr>
            <w:tcW w:w="530" w:type="pct"/>
          </w:tcPr>
          <w:p w14:paraId="7782CC7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518346.30</w:t>
            </w:r>
          </w:p>
        </w:tc>
        <w:tc>
          <w:tcPr>
            <w:tcW w:w="580" w:type="pct"/>
          </w:tcPr>
          <w:p w14:paraId="6FEAAB5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1298459.77</w:t>
            </w:r>
          </w:p>
        </w:tc>
      </w:tr>
      <w:tr w:rsidR="00F80581" w:rsidRPr="005A7685" w14:paraId="507CFC4A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332F505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9299D0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C7AE33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16AEF7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E70D30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11</w:t>
            </w:r>
          </w:p>
        </w:tc>
        <w:tc>
          <w:tcPr>
            <w:tcW w:w="530" w:type="pct"/>
          </w:tcPr>
          <w:p w14:paraId="295CEC5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518333.83</w:t>
            </w:r>
          </w:p>
        </w:tc>
        <w:tc>
          <w:tcPr>
            <w:tcW w:w="580" w:type="pct"/>
          </w:tcPr>
          <w:p w14:paraId="6CE2B66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1298460.67</w:t>
            </w:r>
          </w:p>
        </w:tc>
      </w:tr>
      <w:tr w:rsidR="00F80581" w:rsidRPr="005A7685" w14:paraId="3B0BF863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65E77F6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D10123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C97F33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C597A9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FC0B9F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</w:t>
            </w:r>
          </w:p>
        </w:tc>
        <w:tc>
          <w:tcPr>
            <w:tcW w:w="530" w:type="pct"/>
          </w:tcPr>
          <w:p w14:paraId="0FAAFAA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518334.34</w:t>
            </w:r>
          </w:p>
        </w:tc>
        <w:tc>
          <w:tcPr>
            <w:tcW w:w="580" w:type="pct"/>
          </w:tcPr>
          <w:p w14:paraId="2D5F45F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1298468.81</w:t>
            </w:r>
          </w:p>
        </w:tc>
      </w:tr>
      <w:tr w:rsidR="00F80581" w:rsidRPr="005A7685" w14:paraId="3EBB362B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5544B7C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84AD72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A2DFF0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19D073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02B471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13</w:t>
            </w:r>
          </w:p>
        </w:tc>
        <w:tc>
          <w:tcPr>
            <w:tcW w:w="530" w:type="pct"/>
          </w:tcPr>
          <w:p w14:paraId="6752087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518346.81</w:t>
            </w:r>
          </w:p>
        </w:tc>
        <w:tc>
          <w:tcPr>
            <w:tcW w:w="580" w:type="pct"/>
          </w:tcPr>
          <w:p w14:paraId="511C1E1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1298467.91</w:t>
            </w:r>
          </w:p>
        </w:tc>
      </w:tr>
      <w:tr w:rsidR="00F80581" w:rsidRPr="005A7685" w14:paraId="60BD1927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2F19D2F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CBFCC5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50EE15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6E6FE1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6ADFF5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10</w:t>
            </w:r>
          </w:p>
        </w:tc>
        <w:tc>
          <w:tcPr>
            <w:tcW w:w="530" w:type="pct"/>
          </w:tcPr>
          <w:p w14:paraId="4C29575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518346.30</w:t>
            </w:r>
          </w:p>
        </w:tc>
        <w:tc>
          <w:tcPr>
            <w:tcW w:w="580" w:type="pct"/>
          </w:tcPr>
          <w:p w14:paraId="6907866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1298459.77</w:t>
            </w:r>
          </w:p>
        </w:tc>
      </w:tr>
      <w:tr w:rsidR="00F80581" w:rsidRPr="005A7685" w14:paraId="0B73AC0D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517ADC4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161C4A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EC2C06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05BA84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75461F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530" w:type="pct"/>
          </w:tcPr>
          <w:p w14:paraId="7B404D2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580" w:type="pct"/>
          </w:tcPr>
          <w:p w14:paraId="6CDD939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</w:tr>
      <w:tr w:rsidR="00F80581" w:rsidRPr="005A7685" w14:paraId="254560DD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6F9C180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251E1C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A4FCCF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275E2C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F8928F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14</w:t>
            </w:r>
          </w:p>
        </w:tc>
        <w:tc>
          <w:tcPr>
            <w:tcW w:w="530" w:type="pct"/>
          </w:tcPr>
          <w:p w14:paraId="1BF4275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518335.63</w:t>
            </w:r>
          </w:p>
        </w:tc>
        <w:tc>
          <w:tcPr>
            <w:tcW w:w="580" w:type="pct"/>
          </w:tcPr>
          <w:p w14:paraId="009668F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1298490.12</w:t>
            </w:r>
          </w:p>
        </w:tc>
      </w:tr>
      <w:tr w:rsidR="00F80581" w:rsidRPr="005A7685" w14:paraId="1346EA35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71A1BA4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475144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A9779B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024B1A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AC1182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15</w:t>
            </w:r>
          </w:p>
        </w:tc>
        <w:tc>
          <w:tcPr>
            <w:tcW w:w="530" w:type="pct"/>
          </w:tcPr>
          <w:p w14:paraId="1CC990D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518334.61</w:t>
            </w:r>
          </w:p>
        </w:tc>
        <w:tc>
          <w:tcPr>
            <w:tcW w:w="580" w:type="pct"/>
          </w:tcPr>
          <w:p w14:paraId="7BC6C37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1298478.67</w:t>
            </w:r>
          </w:p>
        </w:tc>
      </w:tr>
      <w:tr w:rsidR="00F80581" w:rsidRPr="005A7685" w14:paraId="54EBCAD3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2293AB8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6281D5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BF9FDB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086A23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80A81F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16</w:t>
            </w:r>
          </w:p>
        </w:tc>
        <w:tc>
          <w:tcPr>
            <w:tcW w:w="530" w:type="pct"/>
          </w:tcPr>
          <w:p w14:paraId="36295E2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518347.56</w:t>
            </w:r>
          </w:p>
        </w:tc>
        <w:tc>
          <w:tcPr>
            <w:tcW w:w="580" w:type="pct"/>
          </w:tcPr>
          <w:p w14:paraId="6C0D4A6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1298477.51</w:t>
            </w:r>
          </w:p>
        </w:tc>
      </w:tr>
      <w:tr w:rsidR="00F80581" w:rsidRPr="005A7685" w14:paraId="38C8E8F1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74D0DB1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B71E46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B546F1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136316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712F04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17</w:t>
            </w:r>
          </w:p>
        </w:tc>
        <w:tc>
          <w:tcPr>
            <w:tcW w:w="530" w:type="pct"/>
          </w:tcPr>
          <w:p w14:paraId="2C997B5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518348.58</w:t>
            </w:r>
          </w:p>
        </w:tc>
        <w:tc>
          <w:tcPr>
            <w:tcW w:w="580" w:type="pct"/>
          </w:tcPr>
          <w:p w14:paraId="171C6E8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1298488.96</w:t>
            </w:r>
          </w:p>
        </w:tc>
      </w:tr>
      <w:tr w:rsidR="00F80581" w:rsidRPr="005A7685" w14:paraId="4FD8AA24" w14:textId="77777777" w:rsidTr="00B81DBC">
        <w:trPr>
          <w:trHeight w:val="164"/>
          <w:jc w:val="center"/>
        </w:trPr>
        <w:tc>
          <w:tcPr>
            <w:tcW w:w="229" w:type="pct"/>
            <w:vMerge/>
          </w:tcPr>
          <w:p w14:paraId="0E9D2C5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EBB91D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CD7162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27A050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E209B9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14</w:t>
            </w:r>
          </w:p>
        </w:tc>
        <w:tc>
          <w:tcPr>
            <w:tcW w:w="530" w:type="pct"/>
          </w:tcPr>
          <w:p w14:paraId="03FEB25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518335.63</w:t>
            </w:r>
          </w:p>
        </w:tc>
        <w:tc>
          <w:tcPr>
            <w:tcW w:w="580" w:type="pct"/>
          </w:tcPr>
          <w:p w14:paraId="5D0CD1C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1298490.12</w:t>
            </w:r>
          </w:p>
        </w:tc>
      </w:tr>
      <w:tr w:rsidR="00F80581" w:rsidRPr="005A7685" w14:paraId="5BA986EA" w14:textId="77777777" w:rsidTr="00B81DBC">
        <w:trPr>
          <w:trHeight w:val="164"/>
          <w:jc w:val="center"/>
        </w:trPr>
        <w:tc>
          <w:tcPr>
            <w:tcW w:w="229" w:type="pct"/>
            <w:vMerge w:val="restart"/>
          </w:tcPr>
          <w:p w14:paraId="460401AB" w14:textId="7FD671E9" w:rsidR="00F80581" w:rsidRPr="00495FB0" w:rsidRDefault="00495FB0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>
              <w:rPr>
                <w:rFonts w:eastAsiaTheme="minorHAnsi"/>
                <w:spacing w:val="-4"/>
                <w:lang w:eastAsia="en-US"/>
              </w:rPr>
              <w:t>6</w:t>
            </w:r>
          </w:p>
        </w:tc>
        <w:tc>
          <w:tcPr>
            <w:tcW w:w="847" w:type="pct"/>
            <w:vMerge w:val="restart"/>
          </w:tcPr>
          <w:p w14:paraId="22C0C7C0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:ЗУ</w:t>
            </w:r>
            <w:r w:rsidRPr="005A7685">
              <w:rPr>
                <w:rFonts w:eastAsiaTheme="minorHAnsi"/>
                <w:spacing w:val="-4"/>
                <w:lang w:val="en-US" w:eastAsia="en-US"/>
              </w:rPr>
              <w:t>75</w:t>
            </w:r>
          </w:p>
        </w:tc>
        <w:tc>
          <w:tcPr>
            <w:tcW w:w="749" w:type="pct"/>
            <w:vMerge w:val="restart"/>
          </w:tcPr>
          <w:p w14:paraId="58BBE74A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4501</w:t>
            </w:r>
          </w:p>
        </w:tc>
        <w:tc>
          <w:tcPr>
            <w:tcW w:w="1423" w:type="pct"/>
            <w:vMerge w:val="restart"/>
          </w:tcPr>
          <w:p w14:paraId="3BA4FA3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Раздел земельного участка с кадастровым номером 36:34:0206001:105</w:t>
            </w:r>
          </w:p>
        </w:tc>
        <w:tc>
          <w:tcPr>
            <w:tcW w:w="642" w:type="pct"/>
          </w:tcPr>
          <w:p w14:paraId="4320053E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1</w:t>
            </w:r>
          </w:p>
        </w:tc>
        <w:tc>
          <w:tcPr>
            <w:tcW w:w="530" w:type="pct"/>
          </w:tcPr>
          <w:p w14:paraId="3E75FFA1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518375.15</w:t>
            </w:r>
          </w:p>
        </w:tc>
        <w:tc>
          <w:tcPr>
            <w:tcW w:w="580" w:type="pct"/>
          </w:tcPr>
          <w:p w14:paraId="4FDC90B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1298752.55</w:t>
            </w:r>
          </w:p>
        </w:tc>
      </w:tr>
      <w:tr w:rsidR="00F80581" w:rsidRPr="005A7685" w14:paraId="1E37773B" w14:textId="77777777" w:rsidTr="00B81DBC">
        <w:trPr>
          <w:trHeight w:val="157"/>
          <w:jc w:val="center"/>
        </w:trPr>
        <w:tc>
          <w:tcPr>
            <w:tcW w:w="229" w:type="pct"/>
            <w:vMerge/>
          </w:tcPr>
          <w:p w14:paraId="11A99A3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28D4C2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1B0364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01F637E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F388BA7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2</w:t>
            </w:r>
          </w:p>
        </w:tc>
        <w:tc>
          <w:tcPr>
            <w:tcW w:w="530" w:type="pct"/>
          </w:tcPr>
          <w:p w14:paraId="575245F5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518286.47</w:t>
            </w:r>
          </w:p>
        </w:tc>
        <w:tc>
          <w:tcPr>
            <w:tcW w:w="580" w:type="pct"/>
          </w:tcPr>
          <w:p w14:paraId="0A529C01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1298759.44</w:t>
            </w:r>
          </w:p>
        </w:tc>
      </w:tr>
      <w:tr w:rsidR="00F80581" w:rsidRPr="005A7685" w14:paraId="49DF4E10" w14:textId="77777777" w:rsidTr="00B81DBC">
        <w:trPr>
          <w:trHeight w:val="157"/>
          <w:jc w:val="center"/>
        </w:trPr>
        <w:tc>
          <w:tcPr>
            <w:tcW w:w="229" w:type="pct"/>
            <w:vMerge/>
          </w:tcPr>
          <w:p w14:paraId="50E5D3FF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C02B501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EE6B94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45E0745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649CA4C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3</w:t>
            </w:r>
          </w:p>
        </w:tc>
        <w:tc>
          <w:tcPr>
            <w:tcW w:w="530" w:type="pct"/>
          </w:tcPr>
          <w:p w14:paraId="57E26C1F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518282.61</w:t>
            </w:r>
          </w:p>
        </w:tc>
        <w:tc>
          <w:tcPr>
            <w:tcW w:w="580" w:type="pct"/>
          </w:tcPr>
          <w:p w14:paraId="245AC90A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1298709.67</w:t>
            </w:r>
          </w:p>
        </w:tc>
      </w:tr>
      <w:tr w:rsidR="00F80581" w:rsidRPr="005A7685" w14:paraId="220ABF15" w14:textId="77777777" w:rsidTr="00B81DBC">
        <w:trPr>
          <w:trHeight w:val="157"/>
          <w:jc w:val="center"/>
        </w:trPr>
        <w:tc>
          <w:tcPr>
            <w:tcW w:w="229" w:type="pct"/>
            <w:vMerge/>
          </w:tcPr>
          <w:p w14:paraId="16C295F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1FF78D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0CAFF90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6BAE0A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A4A0A8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4</w:t>
            </w:r>
          </w:p>
        </w:tc>
        <w:tc>
          <w:tcPr>
            <w:tcW w:w="530" w:type="pct"/>
          </w:tcPr>
          <w:p w14:paraId="15823BBE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518304.17</w:t>
            </w:r>
          </w:p>
        </w:tc>
        <w:tc>
          <w:tcPr>
            <w:tcW w:w="580" w:type="pct"/>
          </w:tcPr>
          <w:p w14:paraId="403A9249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1298708.00</w:t>
            </w:r>
          </w:p>
        </w:tc>
      </w:tr>
      <w:tr w:rsidR="00F80581" w:rsidRPr="005A7685" w14:paraId="6AF503B3" w14:textId="77777777" w:rsidTr="00B81DBC">
        <w:trPr>
          <w:trHeight w:val="157"/>
          <w:jc w:val="center"/>
        </w:trPr>
        <w:tc>
          <w:tcPr>
            <w:tcW w:w="229" w:type="pct"/>
            <w:vMerge/>
          </w:tcPr>
          <w:p w14:paraId="115143D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5A3BC2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57647D0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5ADC50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66BE4C0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5</w:t>
            </w:r>
          </w:p>
        </w:tc>
        <w:tc>
          <w:tcPr>
            <w:tcW w:w="530" w:type="pct"/>
          </w:tcPr>
          <w:p w14:paraId="6433595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518373.94</w:t>
            </w:r>
          </w:p>
        </w:tc>
        <w:tc>
          <w:tcPr>
            <w:tcW w:w="580" w:type="pct"/>
          </w:tcPr>
          <w:p w14:paraId="20F826C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1298702.72</w:t>
            </w:r>
          </w:p>
        </w:tc>
      </w:tr>
      <w:tr w:rsidR="00F80581" w:rsidRPr="005A7685" w14:paraId="4A5587AB" w14:textId="77777777" w:rsidTr="00B81DBC">
        <w:trPr>
          <w:trHeight w:val="157"/>
          <w:jc w:val="center"/>
        </w:trPr>
        <w:tc>
          <w:tcPr>
            <w:tcW w:w="229" w:type="pct"/>
            <w:vMerge/>
          </w:tcPr>
          <w:p w14:paraId="549BCE95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850FAF9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5B92249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A651FD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48436DA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1</w:t>
            </w:r>
          </w:p>
        </w:tc>
        <w:tc>
          <w:tcPr>
            <w:tcW w:w="530" w:type="pct"/>
          </w:tcPr>
          <w:p w14:paraId="6F3933AA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518375.15</w:t>
            </w:r>
          </w:p>
        </w:tc>
        <w:tc>
          <w:tcPr>
            <w:tcW w:w="580" w:type="pct"/>
          </w:tcPr>
          <w:p w14:paraId="0080053C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1298752.55</w:t>
            </w:r>
          </w:p>
        </w:tc>
      </w:tr>
      <w:tr w:rsidR="00F80581" w:rsidRPr="005A7685" w14:paraId="6FE0A590" w14:textId="77777777" w:rsidTr="00B81DBC">
        <w:trPr>
          <w:trHeight w:val="107"/>
          <w:jc w:val="center"/>
        </w:trPr>
        <w:tc>
          <w:tcPr>
            <w:tcW w:w="229" w:type="pct"/>
            <w:vMerge w:val="restart"/>
          </w:tcPr>
          <w:p w14:paraId="4E427FCA" w14:textId="1AB6DE0F" w:rsidR="00F80581" w:rsidRPr="00495FB0" w:rsidRDefault="00495FB0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>
              <w:rPr>
                <w:rFonts w:eastAsiaTheme="minorHAnsi"/>
                <w:spacing w:val="-4"/>
                <w:lang w:eastAsia="en-US"/>
              </w:rPr>
              <w:t>7</w:t>
            </w:r>
          </w:p>
        </w:tc>
        <w:tc>
          <w:tcPr>
            <w:tcW w:w="847" w:type="pct"/>
            <w:vMerge w:val="restart"/>
          </w:tcPr>
          <w:p w14:paraId="682D576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:ЗУ</w:t>
            </w:r>
            <w:r w:rsidRPr="005A7685">
              <w:rPr>
                <w:rFonts w:eastAsiaTheme="minorHAnsi"/>
                <w:spacing w:val="-4"/>
                <w:lang w:val="en-US" w:eastAsia="en-US"/>
              </w:rPr>
              <w:t>77</w:t>
            </w:r>
          </w:p>
        </w:tc>
        <w:tc>
          <w:tcPr>
            <w:tcW w:w="749" w:type="pct"/>
            <w:vMerge w:val="restart"/>
          </w:tcPr>
          <w:p w14:paraId="2E7FD1C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3382</w:t>
            </w:r>
          </w:p>
        </w:tc>
        <w:tc>
          <w:tcPr>
            <w:tcW w:w="1423" w:type="pct"/>
            <w:vMerge w:val="restart"/>
          </w:tcPr>
          <w:p w14:paraId="789FAFAF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Раздел земельного участка с кадастровым номером 36:34:0206001:105</w:t>
            </w:r>
          </w:p>
        </w:tc>
        <w:tc>
          <w:tcPr>
            <w:tcW w:w="642" w:type="pct"/>
          </w:tcPr>
          <w:p w14:paraId="2123B819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530" w:type="pct"/>
          </w:tcPr>
          <w:p w14:paraId="725A63B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518282.61</w:t>
            </w:r>
          </w:p>
        </w:tc>
        <w:tc>
          <w:tcPr>
            <w:tcW w:w="580" w:type="pct"/>
          </w:tcPr>
          <w:p w14:paraId="10B0F62C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1298709.67</w:t>
            </w:r>
          </w:p>
        </w:tc>
      </w:tr>
      <w:tr w:rsidR="00F80581" w:rsidRPr="005A7685" w14:paraId="10A1BA76" w14:textId="77777777" w:rsidTr="00B81DBC">
        <w:trPr>
          <w:trHeight w:val="105"/>
          <w:jc w:val="center"/>
        </w:trPr>
        <w:tc>
          <w:tcPr>
            <w:tcW w:w="229" w:type="pct"/>
            <w:vMerge/>
          </w:tcPr>
          <w:p w14:paraId="183C6C4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112365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2BC301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88E36A0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2D2888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</w:t>
            </w:r>
          </w:p>
        </w:tc>
        <w:tc>
          <w:tcPr>
            <w:tcW w:w="530" w:type="pct"/>
          </w:tcPr>
          <w:p w14:paraId="41CC1B7A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518286.47</w:t>
            </w:r>
          </w:p>
        </w:tc>
        <w:tc>
          <w:tcPr>
            <w:tcW w:w="580" w:type="pct"/>
          </w:tcPr>
          <w:p w14:paraId="4E46E3E5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1298759.44</w:t>
            </w:r>
          </w:p>
        </w:tc>
      </w:tr>
      <w:tr w:rsidR="00F80581" w:rsidRPr="005A7685" w14:paraId="177D0D8D" w14:textId="77777777" w:rsidTr="00B81DBC">
        <w:trPr>
          <w:trHeight w:val="105"/>
          <w:jc w:val="center"/>
        </w:trPr>
        <w:tc>
          <w:tcPr>
            <w:tcW w:w="229" w:type="pct"/>
            <w:vMerge/>
          </w:tcPr>
          <w:p w14:paraId="277AF46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2FF858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FB1C7D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24D1186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1A609E9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</w:t>
            </w:r>
          </w:p>
        </w:tc>
        <w:tc>
          <w:tcPr>
            <w:tcW w:w="530" w:type="pct"/>
          </w:tcPr>
          <w:p w14:paraId="69D70D61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518244.59</w:t>
            </w:r>
          </w:p>
        </w:tc>
        <w:tc>
          <w:tcPr>
            <w:tcW w:w="580" w:type="pct"/>
          </w:tcPr>
          <w:p w14:paraId="7A2924FE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1298762.69</w:t>
            </w:r>
          </w:p>
        </w:tc>
      </w:tr>
      <w:tr w:rsidR="00F80581" w:rsidRPr="005A7685" w14:paraId="4E224F17" w14:textId="77777777" w:rsidTr="00B81DBC">
        <w:trPr>
          <w:trHeight w:val="105"/>
          <w:jc w:val="center"/>
        </w:trPr>
        <w:tc>
          <w:tcPr>
            <w:tcW w:w="229" w:type="pct"/>
            <w:vMerge/>
          </w:tcPr>
          <w:p w14:paraId="337D95A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3E28FF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5BACDD3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A770DA9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4540FD2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4</w:t>
            </w:r>
          </w:p>
        </w:tc>
        <w:tc>
          <w:tcPr>
            <w:tcW w:w="530" w:type="pct"/>
          </w:tcPr>
          <w:p w14:paraId="67EFB5D7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518218.93</w:t>
            </w:r>
          </w:p>
        </w:tc>
        <w:tc>
          <w:tcPr>
            <w:tcW w:w="580" w:type="pct"/>
          </w:tcPr>
          <w:p w14:paraId="721FEF0A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1298764.68</w:t>
            </w:r>
          </w:p>
        </w:tc>
      </w:tr>
      <w:tr w:rsidR="00F80581" w:rsidRPr="005A7685" w14:paraId="4D79EF5B" w14:textId="77777777" w:rsidTr="00B81DBC">
        <w:trPr>
          <w:trHeight w:val="105"/>
          <w:jc w:val="center"/>
        </w:trPr>
        <w:tc>
          <w:tcPr>
            <w:tcW w:w="229" w:type="pct"/>
            <w:vMerge/>
          </w:tcPr>
          <w:p w14:paraId="1540F3F5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7DBC63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550C98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750493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E167309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</w:t>
            </w:r>
          </w:p>
        </w:tc>
        <w:tc>
          <w:tcPr>
            <w:tcW w:w="530" w:type="pct"/>
          </w:tcPr>
          <w:p w14:paraId="6E482437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518215.07</w:t>
            </w:r>
          </w:p>
        </w:tc>
        <w:tc>
          <w:tcPr>
            <w:tcW w:w="580" w:type="pct"/>
          </w:tcPr>
          <w:p w14:paraId="60A24D3C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1298714.89</w:t>
            </w:r>
          </w:p>
        </w:tc>
      </w:tr>
      <w:tr w:rsidR="00F80581" w:rsidRPr="005A7685" w14:paraId="3A238C0C" w14:textId="77777777" w:rsidTr="00B81DBC">
        <w:trPr>
          <w:trHeight w:val="105"/>
          <w:jc w:val="center"/>
        </w:trPr>
        <w:tc>
          <w:tcPr>
            <w:tcW w:w="229" w:type="pct"/>
            <w:vMerge/>
          </w:tcPr>
          <w:p w14:paraId="59E059D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EE44B0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71F19EA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F322610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1EAF78D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530" w:type="pct"/>
          </w:tcPr>
          <w:p w14:paraId="1E27977E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518282.61</w:t>
            </w:r>
          </w:p>
        </w:tc>
        <w:tc>
          <w:tcPr>
            <w:tcW w:w="580" w:type="pct"/>
          </w:tcPr>
          <w:p w14:paraId="6FEB8A3F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1298709.67</w:t>
            </w:r>
          </w:p>
        </w:tc>
      </w:tr>
      <w:tr w:rsidR="00F80581" w:rsidRPr="005A7685" w14:paraId="4ADA6003" w14:textId="77777777" w:rsidTr="00B81DBC">
        <w:trPr>
          <w:trHeight w:val="174"/>
          <w:jc w:val="center"/>
        </w:trPr>
        <w:tc>
          <w:tcPr>
            <w:tcW w:w="229" w:type="pct"/>
            <w:vMerge w:val="restart"/>
          </w:tcPr>
          <w:p w14:paraId="00C07743" w14:textId="488B2529" w:rsidR="00F80581" w:rsidRPr="00495FB0" w:rsidRDefault="00495FB0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>
              <w:rPr>
                <w:rFonts w:eastAsiaTheme="minorHAnsi"/>
                <w:spacing w:val="-4"/>
                <w:lang w:eastAsia="en-US"/>
              </w:rPr>
              <w:t>8</w:t>
            </w:r>
          </w:p>
        </w:tc>
        <w:tc>
          <w:tcPr>
            <w:tcW w:w="847" w:type="pct"/>
            <w:vMerge w:val="restart"/>
          </w:tcPr>
          <w:p w14:paraId="72AC0314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val="en-US"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:ЗУ</w:t>
            </w:r>
            <w:r w:rsidRPr="005A7685">
              <w:rPr>
                <w:rFonts w:eastAsiaTheme="minorHAnsi"/>
                <w:spacing w:val="-4"/>
                <w:lang w:val="en-US" w:eastAsia="en-US"/>
              </w:rPr>
              <w:t>78</w:t>
            </w:r>
          </w:p>
        </w:tc>
        <w:tc>
          <w:tcPr>
            <w:tcW w:w="749" w:type="pct"/>
            <w:vMerge w:val="restart"/>
          </w:tcPr>
          <w:p w14:paraId="4BFF09E1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3506</w:t>
            </w:r>
          </w:p>
        </w:tc>
        <w:tc>
          <w:tcPr>
            <w:tcW w:w="1423" w:type="pct"/>
            <w:vMerge w:val="restart"/>
          </w:tcPr>
          <w:p w14:paraId="122AEC9C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Раздел земельного участка с кадастровым номером 36:34:0206001:105</w:t>
            </w:r>
          </w:p>
        </w:tc>
        <w:tc>
          <w:tcPr>
            <w:tcW w:w="642" w:type="pct"/>
          </w:tcPr>
          <w:p w14:paraId="13C3D76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530" w:type="pct"/>
          </w:tcPr>
          <w:p w14:paraId="5B2BE6EE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518215.07</w:t>
            </w:r>
          </w:p>
        </w:tc>
        <w:tc>
          <w:tcPr>
            <w:tcW w:w="580" w:type="pct"/>
          </w:tcPr>
          <w:p w14:paraId="3E47281B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1298714.89</w:t>
            </w:r>
          </w:p>
        </w:tc>
      </w:tr>
      <w:tr w:rsidR="00F80581" w:rsidRPr="005A7685" w14:paraId="36C051CA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6A2228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512EA1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1AC0AF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02C801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639CEB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</w:t>
            </w:r>
          </w:p>
        </w:tc>
        <w:tc>
          <w:tcPr>
            <w:tcW w:w="530" w:type="pct"/>
          </w:tcPr>
          <w:p w14:paraId="32BC015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518218.93</w:t>
            </w:r>
          </w:p>
        </w:tc>
        <w:tc>
          <w:tcPr>
            <w:tcW w:w="580" w:type="pct"/>
          </w:tcPr>
          <w:p w14:paraId="718C846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1298764.68</w:t>
            </w:r>
          </w:p>
        </w:tc>
      </w:tr>
      <w:tr w:rsidR="00F80581" w:rsidRPr="005A7685" w14:paraId="39109C76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B0E7B4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59C959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3243F5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09EB2E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34196D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</w:t>
            </w:r>
          </w:p>
        </w:tc>
        <w:tc>
          <w:tcPr>
            <w:tcW w:w="530" w:type="pct"/>
          </w:tcPr>
          <w:p w14:paraId="264490E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518148.63</w:t>
            </w:r>
          </w:p>
        </w:tc>
        <w:tc>
          <w:tcPr>
            <w:tcW w:w="580" w:type="pct"/>
          </w:tcPr>
          <w:p w14:paraId="2F7866E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1298770.14</w:t>
            </w:r>
          </w:p>
        </w:tc>
      </w:tr>
      <w:tr w:rsidR="00F80581" w:rsidRPr="005A7685" w14:paraId="79DE3B52" w14:textId="77777777" w:rsidTr="00B81DBC">
        <w:trPr>
          <w:trHeight w:val="85"/>
          <w:jc w:val="center"/>
        </w:trPr>
        <w:tc>
          <w:tcPr>
            <w:tcW w:w="229" w:type="pct"/>
            <w:vMerge/>
          </w:tcPr>
          <w:p w14:paraId="4D4F2DF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1A3211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A3855D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E4178F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0CA522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4</w:t>
            </w:r>
          </w:p>
        </w:tc>
        <w:tc>
          <w:tcPr>
            <w:tcW w:w="530" w:type="pct"/>
          </w:tcPr>
          <w:p w14:paraId="5CBD910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518145.41</w:t>
            </w:r>
          </w:p>
        </w:tc>
        <w:tc>
          <w:tcPr>
            <w:tcW w:w="580" w:type="pct"/>
          </w:tcPr>
          <w:p w14:paraId="6F71BFF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1298720.27</w:t>
            </w:r>
          </w:p>
        </w:tc>
      </w:tr>
      <w:tr w:rsidR="00F80581" w:rsidRPr="005A7685" w14:paraId="5A1877AD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D96BBD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AB0F51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1B7EA0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7999A2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ABBD05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530" w:type="pct"/>
          </w:tcPr>
          <w:p w14:paraId="323565D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518215.07</w:t>
            </w:r>
          </w:p>
        </w:tc>
        <w:tc>
          <w:tcPr>
            <w:tcW w:w="580" w:type="pct"/>
          </w:tcPr>
          <w:p w14:paraId="4590ABB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1298714.89</w:t>
            </w:r>
          </w:p>
        </w:tc>
      </w:tr>
      <w:tr w:rsidR="00F80581" w:rsidRPr="005A7685" w14:paraId="59CAF78F" w14:textId="77777777" w:rsidTr="00B81DBC">
        <w:trPr>
          <w:trHeight w:val="174"/>
          <w:jc w:val="center"/>
        </w:trPr>
        <w:tc>
          <w:tcPr>
            <w:tcW w:w="229" w:type="pct"/>
            <w:vMerge w:val="restart"/>
          </w:tcPr>
          <w:p w14:paraId="77B40CC6" w14:textId="0ECFBFE7" w:rsidR="00F80581" w:rsidRPr="00495FB0" w:rsidRDefault="00495FB0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>
              <w:rPr>
                <w:rFonts w:eastAsiaTheme="minorHAnsi"/>
                <w:spacing w:val="-4"/>
                <w:lang w:eastAsia="en-US"/>
              </w:rPr>
              <w:t>9</w:t>
            </w:r>
          </w:p>
        </w:tc>
        <w:tc>
          <w:tcPr>
            <w:tcW w:w="847" w:type="pct"/>
            <w:vMerge w:val="restart"/>
          </w:tcPr>
          <w:p w14:paraId="515AFB7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:ЗУ98</w:t>
            </w:r>
          </w:p>
        </w:tc>
        <w:tc>
          <w:tcPr>
            <w:tcW w:w="749" w:type="pct"/>
            <w:vMerge w:val="restart"/>
          </w:tcPr>
          <w:p w14:paraId="2A6E0808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32042</w:t>
            </w:r>
          </w:p>
        </w:tc>
        <w:tc>
          <w:tcPr>
            <w:tcW w:w="1423" w:type="pct"/>
            <w:vMerge w:val="restart"/>
          </w:tcPr>
          <w:p w14:paraId="5A36E1C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 xml:space="preserve">Объединение земельных участков с кадастровыми номерами </w:t>
            </w:r>
          </w:p>
          <w:p w14:paraId="0680D5C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 xml:space="preserve">36:34:0206001:69 и </w:t>
            </w:r>
          </w:p>
          <w:p w14:paraId="1796138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 xml:space="preserve">36:34:0206001:22584 </w:t>
            </w:r>
          </w:p>
        </w:tc>
        <w:tc>
          <w:tcPr>
            <w:tcW w:w="642" w:type="pct"/>
          </w:tcPr>
          <w:p w14:paraId="7376F80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479</w:t>
            </w:r>
          </w:p>
        </w:tc>
        <w:tc>
          <w:tcPr>
            <w:tcW w:w="530" w:type="pct"/>
          </w:tcPr>
          <w:p w14:paraId="36161F4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518614.76</w:t>
            </w:r>
          </w:p>
        </w:tc>
        <w:tc>
          <w:tcPr>
            <w:tcW w:w="580" w:type="pct"/>
          </w:tcPr>
          <w:p w14:paraId="09BAAEA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1298630.65</w:t>
            </w:r>
          </w:p>
        </w:tc>
      </w:tr>
      <w:tr w:rsidR="00F80581" w:rsidRPr="005A7685" w14:paraId="0514E1AF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A88204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34C5E1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3C2D86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4F4897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449530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478</w:t>
            </w:r>
          </w:p>
        </w:tc>
        <w:tc>
          <w:tcPr>
            <w:tcW w:w="530" w:type="pct"/>
          </w:tcPr>
          <w:p w14:paraId="2C01DB2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518622.24</w:t>
            </w:r>
          </w:p>
        </w:tc>
        <w:tc>
          <w:tcPr>
            <w:tcW w:w="580" w:type="pct"/>
          </w:tcPr>
          <w:p w14:paraId="5E412AD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1298734.10</w:t>
            </w:r>
          </w:p>
        </w:tc>
      </w:tr>
      <w:tr w:rsidR="00F80581" w:rsidRPr="005A7685" w14:paraId="01A43615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D22A1D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4A654A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C092A1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6A13F8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30FD3D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477</w:t>
            </w:r>
          </w:p>
        </w:tc>
        <w:tc>
          <w:tcPr>
            <w:tcW w:w="530" w:type="pct"/>
          </w:tcPr>
          <w:p w14:paraId="413FEF1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518513.23</w:t>
            </w:r>
          </w:p>
        </w:tc>
        <w:tc>
          <w:tcPr>
            <w:tcW w:w="580" w:type="pct"/>
          </w:tcPr>
          <w:p w14:paraId="4CC3767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1298742.21</w:t>
            </w:r>
          </w:p>
        </w:tc>
      </w:tr>
      <w:tr w:rsidR="00F80581" w:rsidRPr="005A7685" w14:paraId="18401E50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3BB735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9455EF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5585D0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9F6392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5FAD68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476</w:t>
            </w:r>
          </w:p>
        </w:tc>
        <w:tc>
          <w:tcPr>
            <w:tcW w:w="530" w:type="pct"/>
          </w:tcPr>
          <w:p w14:paraId="330412E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518395.71</w:t>
            </w:r>
          </w:p>
        </w:tc>
        <w:tc>
          <w:tcPr>
            <w:tcW w:w="580" w:type="pct"/>
          </w:tcPr>
          <w:p w14:paraId="3E56852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1298750.96</w:t>
            </w:r>
          </w:p>
        </w:tc>
      </w:tr>
      <w:tr w:rsidR="00F80581" w:rsidRPr="005A7685" w14:paraId="06C1E017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ED7AC6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2FE580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284697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CCE373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E2A36E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165</w:t>
            </w:r>
          </w:p>
        </w:tc>
        <w:tc>
          <w:tcPr>
            <w:tcW w:w="530" w:type="pct"/>
          </w:tcPr>
          <w:p w14:paraId="44889BD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518390.41</w:t>
            </w:r>
          </w:p>
        </w:tc>
        <w:tc>
          <w:tcPr>
            <w:tcW w:w="580" w:type="pct"/>
          </w:tcPr>
          <w:p w14:paraId="47CFB79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1298701.47</w:t>
            </w:r>
          </w:p>
        </w:tc>
      </w:tr>
      <w:tr w:rsidR="00F80581" w:rsidRPr="005A7685" w14:paraId="0E5DB06B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6BE7E7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5075AB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63058D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7CC8CE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D45D26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164</w:t>
            </w:r>
          </w:p>
        </w:tc>
        <w:tc>
          <w:tcPr>
            <w:tcW w:w="530" w:type="pct"/>
          </w:tcPr>
          <w:p w14:paraId="6AA6AA5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518383.57</w:t>
            </w:r>
          </w:p>
        </w:tc>
        <w:tc>
          <w:tcPr>
            <w:tcW w:w="580" w:type="pct"/>
          </w:tcPr>
          <w:p w14:paraId="16E29AE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1298637.68</w:t>
            </w:r>
          </w:p>
        </w:tc>
      </w:tr>
      <w:tr w:rsidR="00F80581" w:rsidRPr="005A7685" w14:paraId="6E83C855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B45AF3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B5EDF1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1A14B9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3DE091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810AA4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163</w:t>
            </w:r>
          </w:p>
        </w:tc>
        <w:tc>
          <w:tcPr>
            <w:tcW w:w="530" w:type="pct"/>
          </w:tcPr>
          <w:p w14:paraId="5260433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518382.64</w:t>
            </w:r>
          </w:p>
        </w:tc>
        <w:tc>
          <w:tcPr>
            <w:tcW w:w="580" w:type="pct"/>
          </w:tcPr>
          <w:p w14:paraId="52003F2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1298626.26</w:t>
            </w:r>
          </w:p>
        </w:tc>
      </w:tr>
      <w:tr w:rsidR="00F80581" w:rsidRPr="005A7685" w14:paraId="2BDECE5A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0A946C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90E5CA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7042F6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69B74F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4E3B6F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242</w:t>
            </w:r>
          </w:p>
        </w:tc>
        <w:tc>
          <w:tcPr>
            <w:tcW w:w="530" w:type="pct"/>
          </w:tcPr>
          <w:p w14:paraId="3EEF369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518455.31</w:t>
            </w:r>
          </w:p>
        </w:tc>
        <w:tc>
          <w:tcPr>
            <w:tcW w:w="580" w:type="pct"/>
          </w:tcPr>
          <w:p w14:paraId="7A0EFBC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1298619.42</w:t>
            </w:r>
          </w:p>
        </w:tc>
      </w:tr>
      <w:tr w:rsidR="00F80581" w:rsidRPr="005A7685" w14:paraId="412EE8AB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D9F154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B013D8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9A26F5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796037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110DD1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241</w:t>
            </w:r>
          </w:p>
        </w:tc>
        <w:tc>
          <w:tcPr>
            <w:tcW w:w="530" w:type="pct"/>
          </w:tcPr>
          <w:p w14:paraId="7EFF109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518485.66</w:t>
            </w:r>
          </w:p>
        </w:tc>
        <w:tc>
          <w:tcPr>
            <w:tcW w:w="580" w:type="pct"/>
          </w:tcPr>
          <w:p w14:paraId="1A2CBBD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1298585.66</w:t>
            </w:r>
          </w:p>
        </w:tc>
      </w:tr>
      <w:tr w:rsidR="00F80581" w:rsidRPr="005A7685" w14:paraId="61F5B61F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FA0BF7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4DEF04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7B5CEA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4C4DEB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FA0DF5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240</w:t>
            </w:r>
          </w:p>
        </w:tc>
        <w:tc>
          <w:tcPr>
            <w:tcW w:w="530" w:type="pct"/>
          </w:tcPr>
          <w:p w14:paraId="49A58DD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518565.26</w:t>
            </w:r>
          </w:p>
        </w:tc>
        <w:tc>
          <w:tcPr>
            <w:tcW w:w="580" w:type="pct"/>
          </w:tcPr>
          <w:p w14:paraId="6F3F142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1298578.19</w:t>
            </w:r>
          </w:p>
        </w:tc>
      </w:tr>
      <w:tr w:rsidR="00F80581" w:rsidRPr="005A7685" w14:paraId="3920D421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A58B0E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7869DF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2674B6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FC552A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000205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239</w:t>
            </w:r>
          </w:p>
        </w:tc>
        <w:tc>
          <w:tcPr>
            <w:tcW w:w="530" w:type="pct"/>
          </w:tcPr>
          <w:p w14:paraId="2FE57D7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518584.19</w:t>
            </w:r>
          </w:p>
        </w:tc>
        <w:tc>
          <w:tcPr>
            <w:tcW w:w="580" w:type="pct"/>
          </w:tcPr>
          <w:p w14:paraId="120A886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1298591.74</w:t>
            </w:r>
          </w:p>
        </w:tc>
      </w:tr>
      <w:tr w:rsidR="00F80581" w:rsidRPr="005A7685" w14:paraId="18C25433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B76CC9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7942F3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AE5750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FC7720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16E19F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238</w:t>
            </w:r>
          </w:p>
        </w:tc>
        <w:tc>
          <w:tcPr>
            <w:tcW w:w="530" w:type="pct"/>
          </w:tcPr>
          <w:p w14:paraId="17E7AF3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518585.23</w:t>
            </w:r>
          </w:p>
        </w:tc>
        <w:tc>
          <w:tcPr>
            <w:tcW w:w="580" w:type="pct"/>
          </w:tcPr>
          <w:p w14:paraId="2E3A971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1298607.19</w:t>
            </w:r>
          </w:p>
        </w:tc>
      </w:tr>
      <w:tr w:rsidR="00F80581" w:rsidRPr="005A7685" w14:paraId="22C6D6E9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224E70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CBF710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75FD4A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26E3D4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A3267A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574</w:t>
            </w:r>
          </w:p>
        </w:tc>
        <w:tc>
          <w:tcPr>
            <w:tcW w:w="530" w:type="pct"/>
          </w:tcPr>
          <w:p w14:paraId="7ABF196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518586.34</w:t>
            </w:r>
          </w:p>
        </w:tc>
        <w:tc>
          <w:tcPr>
            <w:tcW w:w="580" w:type="pct"/>
          </w:tcPr>
          <w:p w14:paraId="103D829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1298623.81</w:t>
            </w:r>
          </w:p>
        </w:tc>
      </w:tr>
      <w:tr w:rsidR="00F80581" w:rsidRPr="005A7685" w14:paraId="7BDA8ECB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12F612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1AE7A4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D957AE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A983DC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D875AB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479</w:t>
            </w:r>
          </w:p>
        </w:tc>
        <w:tc>
          <w:tcPr>
            <w:tcW w:w="530" w:type="pct"/>
          </w:tcPr>
          <w:p w14:paraId="6CB0846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518614.76</w:t>
            </w:r>
          </w:p>
        </w:tc>
        <w:tc>
          <w:tcPr>
            <w:tcW w:w="580" w:type="pct"/>
          </w:tcPr>
          <w:p w14:paraId="4AD5819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1298630.65</w:t>
            </w:r>
          </w:p>
        </w:tc>
      </w:tr>
      <w:tr w:rsidR="00F80581" w:rsidRPr="005A7685" w14:paraId="4D59D010" w14:textId="77777777" w:rsidTr="00B81DBC">
        <w:trPr>
          <w:trHeight w:val="174"/>
          <w:jc w:val="center"/>
        </w:trPr>
        <w:tc>
          <w:tcPr>
            <w:tcW w:w="229" w:type="pct"/>
            <w:vMerge w:val="restart"/>
          </w:tcPr>
          <w:p w14:paraId="0AA50061" w14:textId="0258A50B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  <w:r w:rsidR="00495FB0">
              <w:rPr>
                <w:rFonts w:eastAsiaTheme="minorHAnsi"/>
                <w:spacing w:val="-4"/>
                <w:lang w:eastAsia="en-US"/>
              </w:rPr>
              <w:t>0</w:t>
            </w:r>
          </w:p>
        </w:tc>
        <w:tc>
          <w:tcPr>
            <w:tcW w:w="847" w:type="pct"/>
            <w:vMerge w:val="restart"/>
          </w:tcPr>
          <w:p w14:paraId="770C3BD0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:ЗУ100</w:t>
            </w:r>
          </w:p>
        </w:tc>
        <w:tc>
          <w:tcPr>
            <w:tcW w:w="749" w:type="pct"/>
            <w:vMerge w:val="restart"/>
          </w:tcPr>
          <w:p w14:paraId="2B5F8BB5" w14:textId="77777777" w:rsidR="00F80581" w:rsidRPr="005A7685" w:rsidRDefault="00F80581" w:rsidP="009D2CD3">
            <w:pPr>
              <w:widowControl/>
              <w:tabs>
                <w:tab w:val="left" w:pos="284"/>
              </w:tabs>
              <w:autoSpaceDN/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81</w:t>
            </w:r>
          </w:p>
        </w:tc>
        <w:tc>
          <w:tcPr>
            <w:tcW w:w="1423" w:type="pct"/>
            <w:vMerge w:val="restart"/>
          </w:tcPr>
          <w:p w14:paraId="0B7F5D0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 xml:space="preserve">Объединение земельных участков </w:t>
            </w:r>
          </w:p>
          <w:p w14:paraId="3020607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 xml:space="preserve">с кадастровыми номерами </w:t>
            </w:r>
          </w:p>
          <w:p w14:paraId="65223C7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 xml:space="preserve">36:34:0206001:22599 и </w:t>
            </w:r>
          </w:p>
          <w:p w14:paraId="6D760BF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 xml:space="preserve">36:34:0206001:22622 </w:t>
            </w:r>
          </w:p>
        </w:tc>
        <w:tc>
          <w:tcPr>
            <w:tcW w:w="642" w:type="pct"/>
          </w:tcPr>
          <w:p w14:paraId="64B5530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168</w:t>
            </w:r>
          </w:p>
        </w:tc>
        <w:tc>
          <w:tcPr>
            <w:tcW w:w="530" w:type="pct"/>
          </w:tcPr>
          <w:p w14:paraId="1B3E0C3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518291.71</w:t>
            </w:r>
          </w:p>
        </w:tc>
        <w:tc>
          <w:tcPr>
            <w:tcW w:w="580" w:type="pct"/>
          </w:tcPr>
          <w:p w14:paraId="3667F61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1298627.93</w:t>
            </w:r>
          </w:p>
        </w:tc>
      </w:tr>
      <w:tr w:rsidR="00F80581" w:rsidRPr="005A7685" w14:paraId="68443FB1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98FD6A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E295F4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43A59D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D94E4D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41D041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169</w:t>
            </w:r>
          </w:p>
        </w:tc>
        <w:tc>
          <w:tcPr>
            <w:tcW w:w="530" w:type="pct"/>
          </w:tcPr>
          <w:p w14:paraId="0832F8B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518292.26</w:t>
            </w:r>
          </w:p>
        </w:tc>
        <w:tc>
          <w:tcPr>
            <w:tcW w:w="580" w:type="pct"/>
          </w:tcPr>
          <w:p w14:paraId="267B6E5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1298635.00</w:t>
            </w:r>
          </w:p>
        </w:tc>
      </w:tr>
      <w:tr w:rsidR="00F80581" w:rsidRPr="005A7685" w14:paraId="36CFBBFA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D4C457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211A9B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AA9AAC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A08619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E94AF8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622</w:t>
            </w:r>
          </w:p>
        </w:tc>
        <w:tc>
          <w:tcPr>
            <w:tcW w:w="530" w:type="pct"/>
          </w:tcPr>
          <w:p w14:paraId="091EA77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518283.88</w:t>
            </w:r>
          </w:p>
        </w:tc>
        <w:tc>
          <w:tcPr>
            <w:tcW w:w="580" w:type="pct"/>
          </w:tcPr>
          <w:p w14:paraId="780A1B8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1298635.58</w:t>
            </w:r>
          </w:p>
        </w:tc>
      </w:tr>
      <w:tr w:rsidR="00F80581" w:rsidRPr="005A7685" w14:paraId="4FA3033C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A6B31D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D651FD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B8431B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972DC9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6857AC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170</w:t>
            </w:r>
          </w:p>
        </w:tc>
        <w:tc>
          <w:tcPr>
            <w:tcW w:w="530" w:type="pct"/>
          </w:tcPr>
          <w:p w14:paraId="79C3E9A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518281.02</w:t>
            </w:r>
          </w:p>
        </w:tc>
        <w:tc>
          <w:tcPr>
            <w:tcW w:w="580" w:type="pct"/>
          </w:tcPr>
          <w:p w14:paraId="6BE8737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1298635.78</w:t>
            </w:r>
          </w:p>
        </w:tc>
      </w:tr>
      <w:tr w:rsidR="00F80581" w:rsidRPr="005A7685" w14:paraId="67D30DC6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BBFEEA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D32B4E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D5241D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7B53CC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EE9B6C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623</w:t>
            </w:r>
          </w:p>
        </w:tc>
        <w:tc>
          <w:tcPr>
            <w:tcW w:w="530" w:type="pct"/>
          </w:tcPr>
          <w:p w14:paraId="371595E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518280.54</w:t>
            </w:r>
          </w:p>
        </w:tc>
        <w:tc>
          <w:tcPr>
            <w:tcW w:w="580" w:type="pct"/>
          </w:tcPr>
          <w:p w14:paraId="5224C62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1298629.85</w:t>
            </w:r>
          </w:p>
        </w:tc>
      </w:tr>
      <w:tr w:rsidR="00F80581" w:rsidRPr="005A7685" w14:paraId="3AD42380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6C460F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6C7A24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3A8E4B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15A39E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D6C70C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171</w:t>
            </w:r>
          </w:p>
        </w:tc>
        <w:tc>
          <w:tcPr>
            <w:tcW w:w="530" w:type="pct"/>
          </w:tcPr>
          <w:p w14:paraId="042FEAB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518280.45</w:t>
            </w:r>
          </w:p>
        </w:tc>
        <w:tc>
          <w:tcPr>
            <w:tcW w:w="580" w:type="pct"/>
          </w:tcPr>
          <w:p w14:paraId="3D4C7FE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1298628.70</w:t>
            </w:r>
          </w:p>
        </w:tc>
      </w:tr>
      <w:tr w:rsidR="00F80581" w:rsidRPr="005A7685" w14:paraId="77128D93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762CA2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3F12BA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624939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43ECD3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8547EC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168</w:t>
            </w:r>
          </w:p>
        </w:tc>
        <w:tc>
          <w:tcPr>
            <w:tcW w:w="530" w:type="pct"/>
          </w:tcPr>
          <w:p w14:paraId="4C90FF4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518291.71</w:t>
            </w:r>
          </w:p>
        </w:tc>
        <w:tc>
          <w:tcPr>
            <w:tcW w:w="580" w:type="pct"/>
          </w:tcPr>
          <w:p w14:paraId="719EE05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1298627.93</w:t>
            </w:r>
          </w:p>
        </w:tc>
      </w:tr>
      <w:tr w:rsidR="00F80581" w:rsidRPr="005A7685" w14:paraId="314E957F" w14:textId="77777777" w:rsidTr="00B81DBC">
        <w:trPr>
          <w:trHeight w:val="174"/>
          <w:jc w:val="center"/>
        </w:trPr>
        <w:tc>
          <w:tcPr>
            <w:tcW w:w="229" w:type="pct"/>
            <w:vMerge w:val="restart"/>
          </w:tcPr>
          <w:p w14:paraId="1DCE445A" w14:textId="722CF5B4" w:rsidR="00F80581" w:rsidRPr="00495FB0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1</w:t>
            </w:r>
            <w:r w:rsidR="00495FB0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847" w:type="pct"/>
            <w:vMerge w:val="restart"/>
          </w:tcPr>
          <w:p w14:paraId="0D21059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:ЗУ</w:t>
            </w:r>
            <w:r w:rsidRPr="005A7685">
              <w:rPr>
                <w:rFonts w:eastAsiaTheme="minorHAnsi"/>
                <w:spacing w:val="-4"/>
                <w:lang w:val="en-US" w:eastAsia="en-US"/>
              </w:rPr>
              <w:t>103</w:t>
            </w:r>
          </w:p>
        </w:tc>
        <w:tc>
          <w:tcPr>
            <w:tcW w:w="749" w:type="pct"/>
            <w:vMerge w:val="restart"/>
          </w:tcPr>
          <w:p w14:paraId="46E043F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14324</w:t>
            </w:r>
          </w:p>
        </w:tc>
        <w:tc>
          <w:tcPr>
            <w:tcW w:w="1423" w:type="pct"/>
            <w:vMerge w:val="restart"/>
          </w:tcPr>
          <w:p w14:paraId="249CAAA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 xml:space="preserve">Объединение земельных участков </w:t>
            </w:r>
          </w:p>
          <w:p w14:paraId="294BCAE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 xml:space="preserve">с кадастровыми номерами </w:t>
            </w:r>
          </w:p>
          <w:p w14:paraId="5BB3813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 xml:space="preserve">36:34:0206001:22598, </w:t>
            </w:r>
          </w:p>
          <w:p w14:paraId="1070120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 xml:space="preserve">36:34:0206001:22589 и </w:t>
            </w:r>
          </w:p>
          <w:p w14:paraId="366FD56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 xml:space="preserve">36:34:0206001:22621 </w:t>
            </w:r>
          </w:p>
        </w:tc>
        <w:tc>
          <w:tcPr>
            <w:tcW w:w="642" w:type="pct"/>
          </w:tcPr>
          <w:p w14:paraId="7B5BBCB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530" w:type="pct"/>
          </w:tcPr>
          <w:p w14:paraId="0963BDE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518290.26</w:t>
            </w:r>
          </w:p>
        </w:tc>
        <w:tc>
          <w:tcPr>
            <w:tcW w:w="580" w:type="pct"/>
          </w:tcPr>
          <w:p w14:paraId="527A1A4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1298526.56</w:t>
            </w:r>
          </w:p>
        </w:tc>
      </w:tr>
      <w:tr w:rsidR="00F80581" w:rsidRPr="005A7685" w14:paraId="69ECB468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EC9E71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2B3B29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2D795D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39C0F0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4FA5D8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</w:t>
            </w:r>
          </w:p>
        </w:tc>
        <w:tc>
          <w:tcPr>
            <w:tcW w:w="530" w:type="pct"/>
          </w:tcPr>
          <w:p w14:paraId="53E3155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518306.05</w:t>
            </w:r>
          </w:p>
        </w:tc>
        <w:tc>
          <w:tcPr>
            <w:tcW w:w="580" w:type="pct"/>
          </w:tcPr>
          <w:p w14:paraId="49B6191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1298707.85</w:t>
            </w:r>
          </w:p>
        </w:tc>
      </w:tr>
      <w:tr w:rsidR="00F80581" w:rsidRPr="005A7685" w14:paraId="39EB1B14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8D1F71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9FFEF4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A8ABE0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7A7C59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A54FA0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</w:t>
            </w:r>
          </w:p>
        </w:tc>
        <w:tc>
          <w:tcPr>
            <w:tcW w:w="530" w:type="pct"/>
          </w:tcPr>
          <w:p w14:paraId="090941F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518304.17</w:t>
            </w:r>
          </w:p>
        </w:tc>
        <w:tc>
          <w:tcPr>
            <w:tcW w:w="580" w:type="pct"/>
          </w:tcPr>
          <w:p w14:paraId="4333EBD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1298708.00</w:t>
            </w:r>
          </w:p>
        </w:tc>
      </w:tr>
      <w:tr w:rsidR="00F80581" w:rsidRPr="005A7685" w14:paraId="11F2D6EB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B7A99C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96ADE2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3DA77F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F38C58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FFF7A0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4</w:t>
            </w:r>
          </w:p>
        </w:tc>
        <w:tc>
          <w:tcPr>
            <w:tcW w:w="530" w:type="pct"/>
          </w:tcPr>
          <w:p w14:paraId="06F852A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518225.74</w:t>
            </w:r>
          </w:p>
        </w:tc>
        <w:tc>
          <w:tcPr>
            <w:tcW w:w="580" w:type="pct"/>
          </w:tcPr>
          <w:p w14:paraId="7F87A5D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1298714.06</w:t>
            </w:r>
          </w:p>
        </w:tc>
      </w:tr>
      <w:tr w:rsidR="00F80581" w:rsidRPr="005A7685" w14:paraId="66BAAA91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C2BC1B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5B3B39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9FCA7F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CC4132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91FC55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</w:t>
            </w:r>
          </w:p>
        </w:tc>
        <w:tc>
          <w:tcPr>
            <w:tcW w:w="530" w:type="pct"/>
          </w:tcPr>
          <w:p w14:paraId="12E366E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518215.38</w:t>
            </w:r>
          </w:p>
        </w:tc>
        <w:tc>
          <w:tcPr>
            <w:tcW w:w="580" w:type="pct"/>
          </w:tcPr>
          <w:p w14:paraId="38EFE89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1298572.68</w:t>
            </w:r>
          </w:p>
        </w:tc>
      </w:tr>
      <w:tr w:rsidR="00F80581" w:rsidRPr="005A7685" w14:paraId="36CE5B78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22E61F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871A3D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AA737C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C13FB3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598C3E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</w:t>
            </w:r>
          </w:p>
        </w:tc>
        <w:tc>
          <w:tcPr>
            <w:tcW w:w="530" w:type="pct"/>
          </w:tcPr>
          <w:p w14:paraId="20A0F9E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518212.36</w:t>
            </w:r>
          </w:p>
        </w:tc>
        <w:tc>
          <w:tcPr>
            <w:tcW w:w="580" w:type="pct"/>
          </w:tcPr>
          <w:p w14:paraId="5A9F92C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1298533.34</w:t>
            </w:r>
          </w:p>
        </w:tc>
      </w:tr>
      <w:tr w:rsidR="00F80581" w:rsidRPr="005A7685" w14:paraId="1873D896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597E48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F2627D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5D444E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B64B9F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23F4DB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7</w:t>
            </w:r>
          </w:p>
        </w:tc>
        <w:tc>
          <w:tcPr>
            <w:tcW w:w="530" w:type="pct"/>
          </w:tcPr>
          <w:p w14:paraId="719436A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518234.98</w:t>
            </w:r>
          </w:p>
        </w:tc>
        <w:tc>
          <w:tcPr>
            <w:tcW w:w="580" w:type="pct"/>
          </w:tcPr>
          <w:p w14:paraId="5E02473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1298531.37</w:t>
            </w:r>
          </w:p>
        </w:tc>
      </w:tr>
      <w:tr w:rsidR="00F80581" w:rsidRPr="005A7685" w14:paraId="2CF1C33F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F48BBC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458672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E7952C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F69647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93F668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8</w:t>
            </w:r>
          </w:p>
        </w:tc>
        <w:tc>
          <w:tcPr>
            <w:tcW w:w="530" w:type="pct"/>
          </w:tcPr>
          <w:p w14:paraId="104DC96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518269.33</w:t>
            </w:r>
          </w:p>
        </w:tc>
        <w:tc>
          <w:tcPr>
            <w:tcW w:w="580" w:type="pct"/>
          </w:tcPr>
          <w:p w14:paraId="13332A7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1298528.38</w:t>
            </w:r>
          </w:p>
        </w:tc>
      </w:tr>
      <w:tr w:rsidR="00F80581" w:rsidRPr="005A7685" w14:paraId="5D82C3B9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1DC067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0F05D5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038C9B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D9F2A6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E2B7EB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530" w:type="pct"/>
          </w:tcPr>
          <w:p w14:paraId="05A9E07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518290.26</w:t>
            </w:r>
          </w:p>
        </w:tc>
        <w:tc>
          <w:tcPr>
            <w:tcW w:w="580" w:type="pct"/>
          </w:tcPr>
          <w:p w14:paraId="6114295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1298526.56</w:t>
            </w:r>
          </w:p>
        </w:tc>
      </w:tr>
      <w:tr w:rsidR="00F80581" w:rsidRPr="005A7685" w14:paraId="092AA7D3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C9B773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33A094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482793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C70915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5847B1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530" w:type="pct"/>
          </w:tcPr>
          <w:p w14:paraId="3672FC1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580" w:type="pct"/>
          </w:tcPr>
          <w:p w14:paraId="743DFD4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</w:tr>
      <w:tr w:rsidR="00F80581" w:rsidRPr="005A7685" w14:paraId="62030190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474F61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61178D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754C70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A65823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340291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9</w:t>
            </w:r>
          </w:p>
        </w:tc>
        <w:tc>
          <w:tcPr>
            <w:tcW w:w="530" w:type="pct"/>
          </w:tcPr>
          <w:p w14:paraId="7F75B71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518291.71</w:t>
            </w:r>
          </w:p>
        </w:tc>
        <w:tc>
          <w:tcPr>
            <w:tcW w:w="580" w:type="pct"/>
          </w:tcPr>
          <w:p w14:paraId="61FDD5E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1298627.93</w:t>
            </w:r>
          </w:p>
        </w:tc>
      </w:tr>
      <w:tr w:rsidR="00F80581" w:rsidRPr="005A7685" w14:paraId="2EF56E3B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85FCF9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EAB013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15A410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E7E275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8B77D4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10</w:t>
            </w:r>
          </w:p>
        </w:tc>
        <w:tc>
          <w:tcPr>
            <w:tcW w:w="530" w:type="pct"/>
          </w:tcPr>
          <w:p w14:paraId="424F232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518292.26</w:t>
            </w:r>
          </w:p>
        </w:tc>
        <w:tc>
          <w:tcPr>
            <w:tcW w:w="580" w:type="pct"/>
          </w:tcPr>
          <w:p w14:paraId="7103844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1298635.00</w:t>
            </w:r>
          </w:p>
        </w:tc>
      </w:tr>
      <w:tr w:rsidR="00F80581" w:rsidRPr="005A7685" w14:paraId="58FEF039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892A55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CDD3D7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E8BCFA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4AB0AB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0C6294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11</w:t>
            </w:r>
          </w:p>
        </w:tc>
        <w:tc>
          <w:tcPr>
            <w:tcW w:w="530" w:type="pct"/>
          </w:tcPr>
          <w:p w14:paraId="6D296D3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518283.88</w:t>
            </w:r>
          </w:p>
        </w:tc>
        <w:tc>
          <w:tcPr>
            <w:tcW w:w="580" w:type="pct"/>
          </w:tcPr>
          <w:p w14:paraId="6950BA1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1298635.58</w:t>
            </w:r>
          </w:p>
        </w:tc>
      </w:tr>
      <w:tr w:rsidR="00F80581" w:rsidRPr="005A7685" w14:paraId="574EC3F7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752909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581376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9369E9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F6EE79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CB7527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</w:t>
            </w:r>
          </w:p>
        </w:tc>
        <w:tc>
          <w:tcPr>
            <w:tcW w:w="530" w:type="pct"/>
          </w:tcPr>
          <w:p w14:paraId="0FE2709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518281.02</w:t>
            </w:r>
          </w:p>
        </w:tc>
        <w:tc>
          <w:tcPr>
            <w:tcW w:w="580" w:type="pct"/>
          </w:tcPr>
          <w:p w14:paraId="7D0581B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1298635.78</w:t>
            </w:r>
          </w:p>
        </w:tc>
      </w:tr>
      <w:tr w:rsidR="00F80581" w:rsidRPr="005A7685" w14:paraId="4E926689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3C0BD4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42987B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84818D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0ED29F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5700EB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13</w:t>
            </w:r>
          </w:p>
        </w:tc>
        <w:tc>
          <w:tcPr>
            <w:tcW w:w="530" w:type="pct"/>
          </w:tcPr>
          <w:p w14:paraId="76F0A95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518280.54</w:t>
            </w:r>
          </w:p>
        </w:tc>
        <w:tc>
          <w:tcPr>
            <w:tcW w:w="580" w:type="pct"/>
          </w:tcPr>
          <w:p w14:paraId="099C5C6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1298629.85</w:t>
            </w:r>
          </w:p>
        </w:tc>
      </w:tr>
      <w:tr w:rsidR="00F80581" w:rsidRPr="005A7685" w14:paraId="75234898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17484A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E12410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D5495A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0FD52A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15797B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14</w:t>
            </w:r>
          </w:p>
        </w:tc>
        <w:tc>
          <w:tcPr>
            <w:tcW w:w="530" w:type="pct"/>
          </w:tcPr>
          <w:p w14:paraId="0865492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518280.45</w:t>
            </w:r>
          </w:p>
        </w:tc>
        <w:tc>
          <w:tcPr>
            <w:tcW w:w="580" w:type="pct"/>
          </w:tcPr>
          <w:p w14:paraId="30B399E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1298628.70</w:t>
            </w:r>
          </w:p>
        </w:tc>
      </w:tr>
      <w:tr w:rsidR="00F80581" w:rsidRPr="005A7685" w14:paraId="59281E74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5A4D2B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F34E56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B52D88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44A4B3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133C34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9</w:t>
            </w:r>
          </w:p>
        </w:tc>
        <w:tc>
          <w:tcPr>
            <w:tcW w:w="530" w:type="pct"/>
          </w:tcPr>
          <w:p w14:paraId="49D7A69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518291.71</w:t>
            </w:r>
          </w:p>
        </w:tc>
        <w:tc>
          <w:tcPr>
            <w:tcW w:w="580" w:type="pct"/>
          </w:tcPr>
          <w:p w14:paraId="711F4F0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1298627.93</w:t>
            </w:r>
          </w:p>
        </w:tc>
      </w:tr>
      <w:tr w:rsidR="00F80581" w:rsidRPr="005A7685" w14:paraId="01662E1C" w14:textId="77777777" w:rsidTr="00B81DBC">
        <w:trPr>
          <w:trHeight w:val="174"/>
          <w:jc w:val="center"/>
        </w:trPr>
        <w:tc>
          <w:tcPr>
            <w:tcW w:w="229" w:type="pct"/>
            <w:vMerge w:val="restart"/>
          </w:tcPr>
          <w:p w14:paraId="732530AA" w14:textId="045CFDFA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  <w:r w:rsidR="00495FB0">
              <w:rPr>
                <w:rFonts w:eastAsiaTheme="minorHAnsi"/>
                <w:spacing w:val="-4"/>
                <w:lang w:eastAsia="en-US"/>
              </w:rPr>
              <w:t>2</w:t>
            </w:r>
          </w:p>
        </w:tc>
        <w:tc>
          <w:tcPr>
            <w:tcW w:w="847" w:type="pct"/>
            <w:vMerge w:val="restart"/>
          </w:tcPr>
          <w:p w14:paraId="74C8D28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:ЗУ</w:t>
            </w:r>
            <w:r w:rsidRPr="005A7685">
              <w:rPr>
                <w:rFonts w:eastAsiaTheme="minorHAnsi"/>
                <w:spacing w:val="-4"/>
                <w:lang w:val="en-US" w:eastAsia="en-US"/>
              </w:rPr>
              <w:t>105</w:t>
            </w:r>
          </w:p>
        </w:tc>
        <w:tc>
          <w:tcPr>
            <w:tcW w:w="749" w:type="pct"/>
            <w:vMerge w:val="restart"/>
          </w:tcPr>
          <w:p w14:paraId="57409CA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6483</w:t>
            </w:r>
          </w:p>
        </w:tc>
        <w:tc>
          <w:tcPr>
            <w:tcW w:w="1423" w:type="pct"/>
            <w:vMerge w:val="restart"/>
          </w:tcPr>
          <w:p w14:paraId="64C7250F" w14:textId="5E10CEE8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 xml:space="preserve">Объединение земельного участка </w:t>
            </w:r>
            <w:r w:rsidR="00495FB0">
              <w:rPr>
                <w:rFonts w:eastAsiaTheme="minorHAnsi"/>
                <w:spacing w:val="-4"/>
                <w:lang w:eastAsia="en-US"/>
              </w:rPr>
              <w:t>с кадастровым номером 36:34:0206001:97 в измененных границах</w:t>
            </w:r>
            <w:r w:rsidRPr="005A7685">
              <w:rPr>
                <w:rFonts w:eastAsiaTheme="minorHAnsi"/>
                <w:spacing w:val="-4"/>
                <w:lang w:eastAsia="en-US"/>
              </w:rPr>
              <w:t xml:space="preserve"> и земельного участка с кадастровым номером 36:34:0206001:22586</w:t>
            </w:r>
          </w:p>
        </w:tc>
        <w:tc>
          <w:tcPr>
            <w:tcW w:w="642" w:type="pct"/>
          </w:tcPr>
          <w:p w14:paraId="46E5A19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530" w:type="pct"/>
          </w:tcPr>
          <w:p w14:paraId="7275025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518348.34</w:t>
            </w:r>
          </w:p>
        </w:tc>
        <w:tc>
          <w:tcPr>
            <w:tcW w:w="580" w:type="pct"/>
          </w:tcPr>
          <w:p w14:paraId="0DE766F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1298445.98</w:t>
            </w:r>
          </w:p>
        </w:tc>
      </w:tr>
      <w:tr w:rsidR="00F80581" w:rsidRPr="005A7685" w14:paraId="29043467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8039ED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DF29B6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F4124F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1343AC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BBFA15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</w:t>
            </w:r>
          </w:p>
        </w:tc>
        <w:tc>
          <w:tcPr>
            <w:tcW w:w="530" w:type="pct"/>
          </w:tcPr>
          <w:p w14:paraId="419E21A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518249.89</w:t>
            </w:r>
          </w:p>
        </w:tc>
        <w:tc>
          <w:tcPr>
            <w:tcW w:w="580" w:type="pct"/>
          </w:tcPr>
          <w:p w14:paraId="6A7F198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1298453.41</w:t>
            </w:r>
          </w:p>
        </w:tc>
      </w:tr>
      <w:tr w:rsidR="00F80581" w:rsidRPr="005A7685" w14:paraId="54BB7A2D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15B28C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137966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C91FE4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7D3E1B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687557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</w:t>
            </w:r>
          </w:p>
        </w:tc>
        <w:tc>
          <w:tcPr>
            <w:tcW w:w="530" w:type="pct"/>
          </w:tcPr>
          <w:p w14:paraId="40E5A4B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518198.62</w:t>
            </w:r>
          </w:p>
        </w:tc>
        <w:tc>
          <w:tcPr>
            <w:tcW w:w="580" w:type="pct"/>
          </w:tcPr>
          <w:p w14:paraId="44ED0A9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1298457.27</w:t>
            </w:r>
          </w:p>
        </w:tc>
      </w:tr>
      <w:tr w:rsidR="00F80581" w:rsidRPr="005A7685" w14:paraId="51FC1DEE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74AE2D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EED51C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167534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3F29AA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D245DB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4</w:t>
            </w:r>
          </w:p>
        </w:tc>
        <w:tc>
          <w:tcPr>
            <w:tcW w:w="530" w:type="pct"/>
          </w:tcPr>
          <w:p w14:paraId="372C723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518184.78</w:t>
            </w:r>
          </w:p>
        </w:tc>
        <w:tc>
          <w:tcPr>
            <w:tcW w:w="580" w:type="pct"/>
          </w:tcPr>
          <w:p w14:paraId="3F26E3C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1298459.03</w:t>
            </w:r>
          </w:p>
        </w:tc>
      </w:tr>
      <w:tr w:rsidR="00F80581" w:rsidRPr="005A7685" w14:paraId="27B35994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01523D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60D4DB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76B586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C2BF32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D1B5FA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</w:t>
            </w:r>
          </w:p>
        </w:tc>
        <w:tc>
          <w:tcPr>
            <w:tcW w:w="530" w:type="pct"/>
          </w:tcPr>
          <w:p w14:paraId="2E307C2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518183.15</w:t>
            </w:r>
          </w:p>
        </w:tc>
        <w:tc>
          <w:tcPr>
            <w:tcW w:w="580" w:type="pct"/>
          </w:tcPr>
          <w:p w14:paraId="1516D34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1298435.96</w:t>
            </w:r>
          </w:p>
        </w:tc>
      </w:tr>
      <w:tr w:rsidR="00F80581" w:rsidRPr="005A7685" w14:paraId="5827DE31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6804B0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2C9F66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8FD7D4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FBB82F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79C928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</w:t>
            </w:r>
          </w:p>
        </w:tc>
        <w:tc>
          <w:tcPr>
            <w:tcW w:w="530" w:type="pct"/>
          </w:tcPr>
          <w:p w14:paraId="1CAE197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518178.47</w:t>
            </w:r>
          </w:p>
        </w:tc>
        <w:tc>
          <w:tcPr>
            <w:tcW w:w="580" w:type="pct"/>
          </w:tcPr>
          <w:p w14:paraId="5E149F1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1298420.22</w:t>
            </w:r>
          </w:p>
        </w:tc>
      </w:tr>
      <w:tr w:rsidR="00F80581" w:rsidRPr="005A7685" w14:paraId="452052F6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C83D76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8EBE0A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C15B2F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77FA13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657D17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7</w:t>
            </w:r>
          </w:p>
        </w:tc>
        <w:tc>
          <w:tcPr>
            <w:tcW w:w="530" w:type="pct"/>
          </w:tcPr>
          <w:p w14:paraId="220C3F1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518193.61</w:t>
            </w:r>
          </w:p>
        </w:tc>
        <w:tc>
          <w:tcPr>
            <w:tcW w:w="580" w:type="pct"/>
          </w:tcPr>
          <w:p w14:paraId="4ADE16D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1298418.93</w:t>
            </w:r>
          </w:p>
        </w:tc>
      </w:tr>
      <w:tr w:rsidR="00F80581" w:rsidRPr="005A7685" w14:paraId="40245E8A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41B7B1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D4CEA8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ACE357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3E5790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56021D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8</w:t>
            </w:r>
          </w:p>
        </w:tc>
        <w:tc>
          <w:tcPr>
            <w:tcW w:w="530" w:type="pct"/>
          </w:tcPr>
          <w:p w14:paraId="73FFD07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518345.73</w:t>
            </w:r>
          </w:p>
        </w:tc>
        <w:tc>
          <w:tcPr>
            <w:tcW w:w="580" w:type="pct"/>
          </w:tcPr>
          <w:p w14:paraId="37EDFD8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1298405.99</w:t>
            </w:r>
          </w:p>
        </w:tc>
      </w:tr>
      <w:tr w:rsidR="00F80581" w:rsidRPr="005A7685" w14:paraId="0896F6A1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E4BB1F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8F6544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D0BE69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C99C43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2091C8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530" w:type="pct"/>
          </w:tcPr>
          <w:p w14:paraId="6298BA9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518348.34</w:t>
            </w:r>
          </w:p>
        </w:tc>
        <w:tc>
          <w:tcPr>
            <w:tcW w:w="580" w:type="pct"/>
          </w:tcPr>
          <w:p w14:paraId="183A1DD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1298445.98</w:t>
            </w:r>
          </w:p>
        </w:tc>
      </w:tr>
      <w:tr w:rsidR="00F80581" w:rsidRPr="005A7685" w14:paraId="3874DBFB" w14:textId="77777777" w:rsidTr="00B81DBC">
        <w:trPr>
          <w:trHeight w:val="174"/>
          <w:jc w:val="center"/>
        </w:trPr>
        <w:tc>
          <w:tcPr>
            <w:tcW w:w="229" w:type="pct"/>
            <w:vMerge w:val="restart"/>
          </w:tcPr>
          <w:p w14:paraId="22804333" w14:textId="47C3207A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  <w:r w:rsidR="00495FB0">
              <w:rPr>
                <w:rFonts w:eastAsiaTheme="minorHAnsi"/>
                <w:spacing w:val="-4"/>
                <w:lang w:eastAsia="en-US"/>
              </w:rPr>
              <w:t>3</w:t>
            </w:r>
          </w:p>
        </w:tc>
        <w:tc>
          <w:tcPr>
            <w:tcW w:w="847" w:type="pct"/>
            <w:vMerge w:val="restart"/>
          </w:tcPr>
          <w:p w14:paraId="2D9EC4A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:ЗУ</w:t>
            </w:r>
            <w:r w:rsidRPr="005A7685">
              <w:rPr>
                <w:rFonts w:eastAsiaTheme="minorHAnsi"/>
                <w:spacing w:val="-4"/>
                <w:lang w:val="en-US" w:eastAsia="en-US"/>
              </w:rPr>
              <w:t>109</w:t>
            </w:r>
          </w:p>
        </w:tc>
        <w:tc>
          <w:tcPr>
            <w:tcW w:w="749" w:type="pct"/>
            <w:vMerge w:val="restart"/>
          </w:tcPr>
          <w:p w14:paraId="3EEB45A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4573</w:t>
            </w:r>
          </w:p>
        </w:tc>
        <w:tc>
          <w:tcPr>
            <w:tcW w:w="1423" w:type="pct"/>
            <w:vMerge w:val="restart"/>
          </w:tcPr>
          <w:p w14:paraId="62DC3C0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 xml:space="preserve">Объединение земельных участков с кадастровыми номерами 36:34:0206001:101, 36:34:0206001:22620 и 36:34:0206001:22587 </w:t>
            </w:r>
          </w:p>
        </w:tc>
        <w:tc>
          <w:tcPr>
            <w:tcW w:w="642" w:type="pct"/>
          </w:tcPr>
          <w:p w14:paraId="35F8F93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530" w:type="pct"/>
          </w:tcPr>
          <w:p w14:paraId="2B7DB72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518249.89</w:t>
            </w:r>
          </w:p>
        </w:tc>
        <w:tc>
          <w:tcPr>
            <w:tcW w:w="580" w:type="pct"/>
          </w:tcPr>
          <w:p w14:paraId="10E83CE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1298453.41</w:t>
            </w:r>
          </w:p>
        </w:tc>
      </w:tr>
      <w:tr w:rsidR="00F80581" w:rsidRPr="005A7685" w14:paraId="2571AACF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6280E4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9B8179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66F358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366801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E4D0E0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</w:t>
            </w:r>
          </w:p>
        </w:tc>
        <w:tc>
          <w:tcPr>
            <w:tcW w:w="530" w:type="pct"/>
          </w:tcPr>
          <w:p w14:paraId="4D211A2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518250.92</w:t>
            </w:r>
          </w:p>
        </w:tc>
        <w:tc>
          <w:tcPr>
            <w:tcW w:w="580" w:type="pct"/>
          </w:tcPr>
          <w:p w14:paraId="09F5600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1298466.23</w:t>
            </w:r>
          </w:p>
        </w:tc>
      </w:tr>
      <w:tr w:rsidR="00F80581" w:rsidRPr="005A7685" w14:paraId="4A82E275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4B29ED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385720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17560E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F131AE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AFC682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</w:t>
            </w:r>
          </w:p>
        </w:tc>
        <w:tc>
          <w:tcPr>
            <w:tcW w:w="530" w:type="pct"/>
          </w:tcPr>
          <w:p w14:paraId="0034CEF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518244.15</w:t>
            </w:r>
          </w:p>
        </w:tc>
        <w:tc>
          <w:tcPr>
            <w:tcW w:w="580" w:type="pct"/>
          </w:tcPr>
          <w:p w14:paraId="04F51DB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1298470.77</w:t>
            </w:r>
          </w:p>
        </w:tc>
      </w:tr>
      <w:tr w:rsidR="00F80581" w:rsidRPr="005A7685" w14:paraId="606BBF64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A3681F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8241A0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C0639D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5E667D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3298DE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4</w:t>
            </w:r>
          </w:p>
        </w:tc>
        <w:tc>
          <w:tcPr>
            <w:tcW w:w="530" w:type="pct"/>
          </w:tcPr>
          <w:p w14:paraId="0C367E3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518251.50</w:t>
            </w:r>
          </w:p>
        </w:tc>
        <w:tc>
          <w:tcPr>
            <w:tcW w:w="580" w:type="pct"/>
          </w:tcPr>
          <w:p w14:paraId="2194B18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1298480.88</w:t>
            </w:r>
          </w:p>
        </w:tc>
      </w:tr>
      <w:tr w:rsidR="00F80581" w:rsidRPr="005A7685" w14:paraId="59E89773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09A4B6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A4A78D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60BB21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9BB12B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8C9B68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</w:t>
            </w:r>
          </w:p>
        </w:tc>
        <w:tc>
          <w:tcPr>
            <w:tcW w:w="530" w:type="pct"/>
          </w:tcPr>
          <w:p w14:paraId="4D6CD7F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518258.26</w:t>
            </w:r>
          </w:p>
        </w:tc>
        <w:tc>
          <w:tcPr>
            <w:tcW w:w="580" w:type="pct"/>
          </w:tcPr>
          <w:p w14:paraId="63A55CD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1298476.34</w:t>
            </w:r>
          </w:p>
        </w:tc>
      </w:tr>
      <w:tr w:rsidR="00F80581" w:rsidRPr="005A7685" w14:paraId="6D5FA00F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B06F8B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580211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F82CB1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7B7349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A692D8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</w:t>
            </w:r>
          </w:p>
        </w:tc>
        <w:tc>
          <w:tcPr>
            <w:tcW w:w="530" w:type="pct"/>
          </w:tcPr>
          <w:p w14:paraId="2004F92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518254.95</w:t>
            </w:r>
          </w:p>
        </w:tc>
        <w:tc>
          <w:tcPr>
            <w:tcW w:w="580" w:type="pct"/>
          </w:tcPr>
          <w:p w14:paraId="79D7F85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1298489.93</w:t>
            </w:r>
          </w:p>
        </w:tc>
      </w:tr>
      <w:tr w:rsidR="00F80581" w:rsidRPr="005A7685" w14:paraId="23E5F91B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88C59F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B63E53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25E622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9E92C5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156F73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7</w:t>
            </w:r>
          </w:p>
        </w:tc>
        <w:tc>
          <w:tcPr>
            <w:tcW w:w="530" w:type="pct"/>
          </w:tcPr>
          <w:p w14:paraId="5056211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518266.08</w:t>
            </w:r>
          </w:p>
        </w:tc>
        <w:tc>
          <w:tcPr>
            <w:tcW w:w="580" w:type="pct"/>
          </w:tcPr>
          <w:p w14:paraId="134046B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1298507.30</w:t>
            </w:r>
          </w:p>
        </w:tc>
      </w:tr>
      <w:tr w:rsidR="00F80581" w:rsidRPr="005A7685" w14:paraId="50BADEB3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89248B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EFD62E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9C76B5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26DD06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9E0090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8</w:t>
            </w:r>
          </w:p>
        </w:tc>
        <w:tc>
          <w:tcPr>
            <w:tcW w:w="530" w:type="pct"/>
          </w:tcPr>
          <w:p w14:paraId="32C7520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518269.33</w:t>
            </w:r>
          </w:p>
        </w:tc>
        <w:tc>
          <w:tcPr>
            <w:tcW w:w="580" w:type="pct"/>
          </w:tcPr>
          <w:p w14:paraId="23A3748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1298528.38</w:t>
            </w:r>
          </w:p>
        </w:tc>
      </w:tr>
      <w:tr w:rsidR="00F80581" w:rsidRPr="005A7685" w14:paraId="010E2332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BFE499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559705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33838B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EE570C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324F62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9</w:t>
            </w:r>
          </w:p>
        </w:tc>
        <w:tc>
          <w:tcPr>
            <w:tcW w:w="530" w:type="pct"/>
          </w:tcPr>
          <w:p w14:paraId="7C054C3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518234.98</w:t>
            </w:r>
          </w:p>
        </w:tc>
        <w:tc>
          <w:tcPr>
            <w:tcW w:w="580" w:type="pct"/>
          </w:tcPr>
          <w:p w14:paraId="72494CA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1298531.37</w:t>
            </w:r>
          </w:p>
        </w:tc>
      </w:tr>
      <w:tr w:rsidR="00F80581" w:rsidRPr="005A7685" w14:paraId="0DD063F6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668F32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3441B2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6D23DD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A9AFF6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743EE6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10</w:t>
            </w:r>
          </w:p>
        </w:tc>
        <w:tc>
          <w:tcPr>
            <w:tcW w:w="530" w:type="pct"/>
          </w:tcPr>
          <w:p w14:paraId="741DA7E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518212.36</w:t>
            </w:r>
          </w:p>
        </w:tc>
        <w:tc>
          <w:tcPr>
            <w:tcW w:w="580" w:type="pct"/>
          </w:tcPr>
          <w:p w14:paraId="30BE410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1298533.34</w:t>
            </w:r>
          </w:p>
        </w:tc>
      </w:tr>
      <w:tr w:rsidR="00F80581" w:rsidRPr="005A7685" w14:paraId="60B7B496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E97885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6575A3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02D92B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F61D43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71801A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11</w:t>
            </w:r>
          </w:p>
        </w:tc>
        <w:tc>
          <w:tcPr>
            <w:tcW w:w="530" w:type="pct"/>
          </w:tcPr>
          <w:p w14:paraId="4F032C5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518184.78</w:t>
            </w:r>
          </w:p>
        </w:tc>
        <w:tc>
          <w:tcPr>
            <w:tcW w:w="580" w:type="pct"/>
          </w:tcPr>
          <w:p w14:paraId="47C80D6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1298459.03</w:t>
            </w:r>
          </w:p>
        </w:tc>
      </w:tr>
      <w:tr w:rsidR="00F80581" w:rsidRPr="005A7685" w14:paraId="52CDF6F0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297BBD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20E807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163797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0380DC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17601B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</w:t>
            </w:r>
          </w:p>
        </w:tc>
        <w:tc>
          <w:tcPr>
            <w:tcW w:w="530" w:type="pct"/>
          </w:tcPr>
          <w:p w14:paraId="172D4CC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518198.62</w:t>
            </w:r>
          </w:p>
        </w:tc>
        <w:tc>
          <w:tcPr>
            <w:tcW w:w="580" w:type="pct"/>
          </w:tcPr>
          <w:p w14:paraId="3FE86DE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1298457.27</w:t>
            </w:r>
          </w:p>
        </w:tc>
      </w:tr>
      <w:tr w:rsidR="00F80581" w:rsidRPr="005A7685" w14:paraId="0FEA6525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28726D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5EA9F4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4EE8E4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ED578A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E81D13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530" w:type="pct"/>
          </w:tcPr>
          <w:p w14:paraId="254325D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518249.89</w:t>
            </w:r>
          </w:p>
        </w:tc>
        <w:tc>
          <w:tcPr>
            <w:tcW w:w="580" w:type="pct"/>
          </w:tcPr>
          <w:p w14:paraId="1C0F3ED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1298453.41</w:t>
            </w:r>
          </w:p>
        </w:tc>
      </w:tr>
      <w:tr w:rsidR="00F80581" w:rsidRPr="005A7685" w14:paraId="7BE1E8B0" w14:textId="77777777" w:rsidTr="00B81DBC">
        <w:trPr>
          <w:trHeight w:val="174"/>
          <w:jc w:val="center"/>
        </w:trPr>
        <w:tc>
          <w:tcPr>
            <w:tcW w:w="229" w:type="pct"/>
            <w:vMerge w:val="restart"/>
          </w:tcPr>
          <w:p w14:paraId="2E370845" w14:textId="5AA7378C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  <w:r w:rsidR="00495FB0">
              <w:rPr>
                <w:rFonts w:eastAsiaTheme="minorHAnsi"/>
                <w:spacing w:val="-4"/>
                <w:lang w:eastAsia="en-US"/>
              </w:rPr>
              <w:t>4</w:t>
            </w:r>
          </w:p>
        </w:tc>
        <w:tc>
          <w:tcPr>
            <w:tcW w:w="847" w:type="pct"/>
            <w:vMerge w:val="restart"/>
          </w:tcPr>
          <w:p w14:paraId="1045120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:ЗУ</w:t>
            </w:r>
            <w:r w:rsidRPr="005A7685">
              <w:rPr>
                <w:rFonts w:eastAsiaTheme="minorHAnsi"/>
                <w:spacing w:val="-4"/>
                <w:lang w:val="en-US" w:eastAsia="en-US"/>
              </w:rPr>
              <w:t>110</w:t>
            </w:r>
          </w:p>
        </w:tc>
        <w:tc>
          <w:tcPr>
            <w:tcW w:w="749" w:type="pct"/>
            <w:vMerge w:val="restart"/>
          </w:tcPr>
          <w:p w14:paraId="44D0D9D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131</w:t>
            </w:r>
          </w:p>
        </w:tc>
        <w:tc>
          <w:tcPr>
            <w:tcW w:w="1423" w:type="pct"/>
            <w:vMerge w:val="restart"/>
          </w:tcPr>
          <w:p w14:paraId="1B425517" w14:textId="4C06C695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Раздел земельного участка с кадастровым номером 36:34:0206001:97</w:t>
            </w:r>
            <w:r w:rsidR="00EA1751" w:rsidRPr="005A7685">
              <w:rPr>
                <w:rFonts w:eastAsiaTheme="minorHAnsi"/>
                <w:spacing w:val="-4"/>
                <w:lang w:eastAsia="en-US"/>
              </w:rPr>
              <w:t xml:space="preserve"> с сохранением исходного земельного участка в измененных границах</w:t>
            </w:r>
          </w:p>
        </w:tc>
        <w:tc>
          <w:tcPr>
            <w:tcW w:w="642" w:type="pct"/>
          </w:tcPr>
          <w:p w14:paraId="5AC7257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530" w:type="pct"/>
          </w:tcPr>
          <w:p w14:paraId="24F5962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518364.60</w:t>
            </w:r>
          </w:p>
        </w:tc>
        <w:tc>
          <w:tcPr>
            <w:tcW w:w="580" w:type="pct"/>
          </w:tcPr>
          <w:p w14:paraId="7C8E586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1298404.39</w:t>
            </w:r>
          </w:p>
        </w:tc>
      </w:tr>
      <w:tr w:rsidR="00F80581" w:rsidRPr="005A7685" w14:paraId="358EE6FA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4A8AB9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5CB78D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9E90BF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C7D778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45F134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</w:t>
            </w:r>
          </w:p>
        </w:tc>
        <w:tc>
          <w:tcPr>
            <w:tcW w:w="530" w:type="pct"/>
          </w:tcPr>
          <w:p w14:paraId="1E72EB6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518367.86</w:t>
            </w:r>
          </w:p>
        </w:tc>
        <w:tc>
          <w:tcPr>
            <w:tcW w:w="580" w:type="pct"/>
          </w:tcPr>
          <w:p w14:paraId="39BD7DC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1298444.51</w:t>
            </w:r>
          </w:p>
        </w:tc>
      </w:tr>
      <w:tr w:rsidR="00F80581" w:rsidRPr="005A7685" w14:paraId="2E24CB59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63FDAB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AB571E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DE0385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DDF022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F627F1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</w:t>
            </w:r>
          </w:p>
        </w:tc>
        <w:tc>
          <w:tcPr>
            <w:tcW w:w="530" w:type="pct"/>
          </w:tcPr>
          <w:p w14:paraId="10B3596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518364.49</w:t>
            </w:r>
          </w:p>
        </w:tc>
        <w:tc>
          <w:tcPr>
            <w:tcW w:w="580" w:type="pct"/>
          </w:tcPr>
          <w:p w14:paraId="4B7A4E9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1298444.76</w:t>
            </w:r>
          </w:p>
        </w:tc>
      </w:tr>
      <w:tr w:rsidR="00F80581" w:rsidRPr="005A7685" w14:paraId="0613156B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499D16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C04100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2E69BD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3F4E6F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54D482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4</w:t>
            </w:r>
          </w:p>
        </w:tc>
        <w:tc>
          <w:tcPr>
            <w:tcW w:w="530" w:type="pct"/>
          </w:tcPr>
          <w:p w14:paraId="30D4EEE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518361.47</w:t>
            </w:r>
          </w:p>
        </w:tc>
        <w:tc>
          <w:tcPr>
            <w:tcW w:w="580" w:type="pct"/>
          </w:tcPr>
          <w:p w14:paraId="73DD264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1298404.66</w:t>
            </w:r>
          </w:p>
        </w:tc>
      </w:tr>
      <w:tr w:rsidR="00F80581" w:rsidRPr="005A7685" w14:paraId="61EC62DC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5295B4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E9E74A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FECF7D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0EBD0A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1B0C50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530" w:type="pct"/>
          </w:tcPr>
          <w:p w14:paraId="45836B0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518364.60</w:t>
            </w:r>
          </w:p>
        </w:tc>
        <w:tc>
          <w:tcPr>
            <w:tcW w:w="580" w:type="pct"/>
          </w:tcPr>
          <w:p w14:paraId="5DAD719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1298404.39</w:t>
            </w:r>
          </w:p>
        </w:tc>
      </w:tr>
      <w:tr w:rsidR="00F80581" w:rsidRPr="005A7685" w14:paraId="55F8EA04" w14:textId="77777777" w:rsidTr="00B81DBC">
        <w:trPr>
          <w:trHeight w:val="174"/>
          <w:jc w:val="center"/>
        </w:trPr>
        <w:tc>
          <w:tcPr>
            <w:tcW w:w="229" w:type="pct"/>
            <w:vMerge w:val="restart"/>
          </w:tcPr>
          <w:p w14:paraId="44996F0F" w14:textId="2A582374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  <w:r w:rsidR="00495FB0">
              <w:rPr>
                <w:rFonts w:eastAsiaTheme="minorHAnsi"/>
                <w:spacing w:val="-4"/>
                <w:lang w:eastAsia="en-US"/>
              </w:rPr>
              <w:t>5</w:t>
            </w:r>
          </w:p>
        </w:tc>
        <w:tc>
          <w:tcPr>
            <w:tcW w:w="847" w:type="pct"/>
            <w:vMerge w:val="restart"/>
          </w:tcPr>
          <w:p w14:paraId="4D4663D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:ЗУ</w:t>
            </w:r>
            <w:r w:rsidRPr="005A7685">
              <w:rPr>
                <w:rFonts w:eastAsiaTheme="minorHAnsi"/>
                <w:spacing w:val="-4"/>
                <w:lang w:val="en-US" w:eastAsia="en-US"/>
              </w:rPr>
              <w:t>111</w:t>
            </w:r>
          </w:p>
        </w:tc>
        <w:tc>
          <w:tcPr>
            <w:tcW w:w="749" w:type="pct"/>
            <w:vMerge w:val="restart"/>
          </w:tcPr>
          <w:p w14:paraId="2070532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222</w:t>
            </w:r>
          </w:p>
        </w:tc>
        <w:tc>
          <w:tcPr>
            <w:tcW w:w="1423" w:type="pct"/>
            <w:vMerge w:val="restart"/>
          </w:tcPr>
          <w:p w14:paraId="10337755" w14:textId="2C6CC5E9" w:rsidR="00F80581" w:rsidRPr="005A7685" w:rsidRDefault="00F80581" w:rsidP="00035FB6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Раздел земельного участка с кадастровым номером 36:34:0206001:9</w:t>
            </w:r>
            <w:r w:rsidR="00035FB6" w:rsidRPr="005A7685">
              <w:rPr>
                <w:rFonts w:eastAsiaTheme="minorHAnsi"/>
                <w:spacing w:val="-4"/>
                <w:lang w:eastAsia="en-US"/>
              </w:rPr>
              <w:t xml:space="preserve">8 </w:t>
            </w:r>
          </w:p>
        </w:tc>
        <w:tc>
          <w:tcPr>
            <w:tcW w:w="642" w:type="pct"/>
          </w:tcPr>
          <w:p w14:paraId="2175C22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530" w:type="pct"/>
          </w:tcPr>
          <w:p w14:paraId="3DA56C6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518367.86</w:t>
            </w:r>
          </w:p>
        </w:tc>
        <w:tc>
          <w:tcPr>
            <w:tcW w:w="580" w:type="pct"/>
          </w:tcPr>
          <w:p w14:paraId="0E3D051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1298444.51</w:t>
            </w:r>
          </w:p>
        </w:tc>
      </w:tr>
      <w:tr w:rsidR="00F80581" w:rsidRPr="005A7685" w14:paraId="64E138F3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936912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D6BDFC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E75E31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B95A97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794333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</w:t>
            </w:r>
          </w:p>
        </w:tc>
        <w:tc>
          <w:tcPr>
            <w:tcW w:w="530" w:type="pct"/>
          </w:tcPr>
          <w:p w14:paraId="1B7CD8A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518373.94</w:t>
            </w:r>
          </w:p>
        </w:tc>
        <w:tc>
          <w:tcPr>
            <w:tcW w:w="580" w:type="pct"/>
          </w:tcPr>
          <w:p w14:paraId="1F8FA60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1298519.27</w:t>
            </w:r>
          </w:p>
        </w:tc>
      </w:tr>
      <w:tr w:rsidR="00F80581" w:rsidRPr="005A7685" w14:paraId="461427B9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F52BD6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438432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D74EDE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9D6D23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14B5D0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</w:t>
            </w:r>
          </w:p>
        </w:tc>
        <w:tc>
          <w:tcPr>
            <w:tcW w:w="530" w:type="pct"/>
          </w:tcPr>
          <w:p w14:paraId="233C8F3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518371.41</w:t>
            </w:r>
          </w:p>
        </w:tc>
        <w:tc>
          <w:tcPr>
            <w:tcW w:w="580" w:type="pct"/>
          </w:tcPr>
          <w:p w14:paraId="654FEBC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1298519.49</w:t>
            </w:r>
          </w:p>
        </w:tc>
      </w:tr>
      <w:tr w:rsidR="00F80581" w:rsidRPr="005A7685" w14:paraId="62C1076B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E44D18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127026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0942BD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F63C68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1C511E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4</w:t>
            </w:r>
          </w:p>
        </w:tc>
        <w:tc>
          <w:tcPr>
            <w:tcW w:w="530" w:type="pct"/>
          </w:tcPr>
          <w:p w14:paraId="504C760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518364.49</w:t>
            </w:r>
          </w:p>
        </w:tc>
        <w:tc>
          <w:tcPr>
            <w:tcW w:w="580" w:type="pct"/>
          </w:tcPr>
          <w:p w14:paraId="2057C8D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1298444.76</w:t>
            </w:r>
          </w:p>
        </w:tc>
      </w:tr>
      <w:tr w:rsidR="00F80581" w:rsidRPr="005A7685" w14:paraId="007E10BA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24684D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663E8D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1E7DEF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7625EC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3DC0F4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530" w:type="pct"/>
          </w:tcPr>
          <w:p w14:paraId="7C43F09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518367.86</w:t>
            </w:r>
          </w:p>
        </w:tc>
        <w:tc>
          <w:tcPr>
            <w:tcW w:w="580" w:type="pct"/>
          </w:tcPr>
          <w:p w14:paraId="55718EB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1298444.51</w:t>
            </w:r>
          </w:p>
        </w:tc>
      </w:tr>
      <w:tr w:rsidR="00F80581" w:rsidRPr="005A7685" w14:paraId="2881BE5C" w14:textId="77777777" w:rsidTr="00B81DBC">
        <w:trPr>
          <w:trHeight w:val="174"/>
          <w:jc w:val="center"/>
        </w:trPr>
        <w:tc>
          <w:tcPr>
            <w:tcW w:w="229" w:type="pct"/>
            <w:vMerge w:val="restart"/>
          </w:tcPr>
          <w:p w14:paraId="7F547327" w14:textId="5D9EB403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1</w:t>
            </w:r>
            <w:r w:rsidR="00495FB0">
              <w:rPr>
                <w:rFonts w:eastAsiaTheme="minorHAnsi"/>
                <w:spacing w:val="-4"/>
                <w:lang w:eastAsia="en-US"/>
              </w:rPr>
              <w:t>6</w:t>
            </w:r>
          </w:p>
        </w:tc>
        <w:tc>
          <w:tcPr>
            <w:tcW w:w="847" w:type="pct"/>
            <w:vMerge w:val="restart"/>
          </w:tcPr>
          <w:p w14:paraId="65D2993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:ЗУ</w:t>
            </w:r>
            <w:r w:rsidRPr="005A7685">
              <w:rPr>
                <w:rFonts w:eastAsiaTheme="minorHAnsi"/>
                <w:spacing w:val="-4"/>
                <w:lang w:val="en-US" w:eastAsia="en-US"/>
              </w:rPr>
              <w:t>113</w:t>
            </w:r>
          </w:p>
        </w:tc>
        <w:tc>
          <w:tcPr>
            <w:tcW w:w="749" w:type="pct"/>
            <w:vMerge w:val="restart"/>
          </w:tcPr>
          <w:p w14:paraId="5B4D276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26210</w:t>
            </w:r>
          </w:p>
        </w:tc>
        <w:tc>
          <w:tcPr>
            <w:tcW w:w="1423" w:type="pct"/>
            <w:vMerge w:val="restart"/>
          </w:tcPr>
          <w:p w14:paraId="39ED726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 xml:space="preserve">Объединение земельных участков :ЗУ110, :ЗУ111 и земельных участков с кадастровыми номерами 36:34:0206001:22578, </w:t>
            </w:r>
            <w:r w:rsidRPr="005A7685">
              <w:t>36:34:0602001:72031</w:t>
            </w:r>
          </w:p>
        </w:tc>
        <w:tc>
          <w:tcPr>
            <w:tcW w:w="642" w:type="pct"/>
          </w:tcPr>
          <w:p w14:paraId="6549FCE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530" w:type="pct"/>
          </w:tcPr>
          <w:p w14:paraId="6277376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518669.36</w:t>
            </w:r>
          </w:p>
        </w:tc>
        <w:tc>
          <w:tcPr>
            <w:tcW w:w="580" w:type="pct"/>
          </w:tcPr>
          <w:p w14:paraId="12963BD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1298396.36</w:t>
            </w:r>
          </w:p>
        </w:tc>
      </w:tr>
      <w:tr w:rsidR="00F80581" w:rsidRPr="005A7685" w14:paraId="00A4DBAA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470857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BBC3ED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FC331B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E5820F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5F6510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</w:t>
            </w:r>
          </w:p>
        </w:tc>
        <w:tc>
          <w:tcPr>
            <w:tcW w:w="530" w:type="pct"/>
          </w:tcPr>
          <w:p w14:paraId="658EEEC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518670.50</w:t>
            </w:r>
          </w:p>
        </w:tc>
        <w:tc>
          <w:tcPr>
            <w:tcW w:w="580" w:type="pct"/>
          </w:tcPr>
          <w:p w14:paraId="376A35F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1298412.20</w:t>
            </w:r>
          </w:p>
        </w:tc>
      </w:tr>
      <w:tr w:rsidR="00F80581" w:rsidRPr="005A7685" w14:paraId="3F837157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F8BAC3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C59F72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26B2AD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457899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D465FF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</w:t>
            </w:r>
          </w:p>
        </w:tc>
        <w:tc>
          <w:tcPr>
            <w:tcW w:w="530" w:type="pct"/>
          </w:tcPr>
          <w:p w14:paraId="3FDD499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518673.92</w:t>
            </w:r>
          </w:p>
        </w:tc>
        <w:tc>
          <w:tcPr>
            <w:tcW w:w="580" w:type="pct"/>
          </w:tcPr>
          <w:p w14:paraId="275D409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1298439.19</w:t>
            </w:r>
          </w:p>
        </w:tc>
      </w:tr>
      <w:tr w:rsidR="00F80581" w:rsidRPr="005A7685" w14:paraId="4645FCB1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09FEEF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29E99A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97A3A9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125B9C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F54BD6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4</w:t>
            </w:r>
          </w:p>
        </w:tc>
        <w:tc>
          <w:tcPr>
            <w:tcW w:w="530" w:type="pct"/>
          </w:tcPr>
          <w:p w14:paraId="10F284B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518675.75</w:t>
            </w:r>
          </w:p>
        </w:tc>
        <w:tc>
          <w:tcPr>
            <w:tcW w:w="580" w:type="pct"/>
          </w:tcPr>
          <w:p w14:paraId="42DA283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1298471.22</w:t>
            </w:r>
          </w:p>
        </w:tc>
      </w:tr>
      <w:tr w:rsidR="00F80581" w:rsidRPr="005A7685" w14:paraId="3801F05E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5FBFCB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F1A362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B9CF2F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F22351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E5C80A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</w:t>
            </w:r>
          </w:p>
        </w:tc>
        <w:tc>
          <w:tcPr>
            <w:tcW w:w="530" w:type="pct"/>
          </w:tcPr>
          <w:p w14:paraId="0DBFC4A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518679.40</w:t>
            </w:r>
          </w:p>
        </w:tc>
        <w:tc>
          <w:tcPr>
            <w:tcW w:w="580" w:type="pct"/>
          </w:tcPr>
          <w:p w14:paraId="10E839E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1298492.89</w:t>
            </w:r>
          </w:p>
        </w:tc>
      </w:tr>
      <w:tr w:rsidR="00F80581" w:rsidRPr="005A7685" w14:paraId="56231962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D6F086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7A1875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AD127F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4F6D3A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C23360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</w:t>
            </w:r>
          </w:p>
        </w:tc>
        <w:tc>
          <w:tcPr>
            <w:tcW w:w="530" w:type="pct"/>
          </w:tcPr>
          <w:p w14:paraId="3DDC0AB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518665.80</w:t>
            </w:r>
          </w:p>
        </w:tc>
        <w:tc>
          <w:tcPr>
            <w:tcW w:w="580" w:type="pct"/>
          </w:tcPr>
          <w:p w14:paraId="3D93474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1298494.06</w:t>
            </w:r>
          </w:p>
        </w:tc>
      </w:tr>
      <w:tr w:rsidR="00F80581" w:rsidRPr="005A7685" w14:paraId="0831FB10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B91983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B89917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79E0BA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5329AF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1704C5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7</w:t>
            </w:r>
          </w:p>
        </w:tc>
        <w:tc>
          <w:tcPr>
            <w:tcW w:w="530" w:type="pct"/>
          </w:tcPr>
          <w:p w14:paraId="3C2CEE6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518637.28</w:t>
            </w:r>
          </w:p>
        </w:tc>
        <w:tc>
          <w:tcPr>
            <w:tcW w:w="580" w:type="pct"/>
          </w:tcPr>
          <w:p w14:paraId="22C2047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1298496.53</w:t>
            </w:r>
          </w:p>
        </w:tc>
      </w:tr>
      <w:tr w:rsidR="00F80581" w:rsidRPr="005A7685" w14:paraId="66C5623C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079404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6A37E6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934AEA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51DFAD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A2BE0D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8</w:t>
            </w:r>
          </w:p>
        </w:tc>
        <w:tc>
          <w:tcPr>
            <w:tcW w:w="530" w:type="pct"/>
          </w:tcPr>
          <w:p w14:paraId="705D8BC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518373.94</w:t>
            </w:r>
          </w:p>
        </w:tc>
        <w:tc>
          <w:tcPr>
            <w:tcW w:w="580" w:type="pct"/>
          </w:tcPr>
          <w:p w14:paraId="4FC8D5F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1298519.27</w:t>
            </w:r>
          </w:p>
        </w:tc>
      </w:tr>
      <w:tr w:rsidR="00F80581" w:rsidRPr="005A7685" w14:paraId="3F1E5E83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D567B2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9BF5B7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D24A4F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1D9958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34A81B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9</w:t>
            </w:r>
          </w:p>
        </w:tc>
        <w:tc>
          <w:tcPr>
            <w:tcW w:w="530" w:type="pct"/>
          </w:tcPr>
          <w:p w14:paraId="2C5EEDE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518371.41</w:t>
            </w:r>
          </w:p>
        </w:tc>
        <w:tc>
          <w:tcPr>
            <w:tcW w:w="580" w:type="pct"/>
          </w:tcPr>
          <w:p w14:paraId="50D965A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1298519.49</w:t>
            </w:r>
          </w:p>
        </w:tc>
      </w:tr>
      <w:tr w:rsidR="00F80581" w:rsidRPr="005A7685" w14:paraId="4ABF3E52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B1C981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3027AC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12DCDE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541296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FDE327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10</w:t>
            </w:r>
          </w:p>
        </w:tc>
        <w:tc>
          <w:tcPr>
            <w:tcW w:w="530" w:type="pct"/>
          </w:tcPr>
          <w:p w14:paraId="7A42646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518364.49</w:t>
            </w:r>
          </w:p>
        </w:tc>
        <w:tc>
          <w:tcPr>
            <w:tcW w:w="580" w:type="pct"/>
          </w:tcPr>
          <w:p w14:paraId="6012C29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1298444.76</w:t>
            </w:r>
          </w:p>
        </w:tc>
      </w:tr>
      <w:tr w:rsidR="00F80581" w:rsidRPr="005A7685" w14:paraId="556DB28C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5C69D1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F864CC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E3B858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C7F01E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F78139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11</w:t>
            </w:r>
          </w:p>
        </w:tc>
        <w:tc>
          <w:tcPr>
            <w:tcW w:w="530" w:type="pct"/>
          </w:tcPr>
          <w:p w14:paraId="2C9475A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518361.47</w:t>
            </w:r>
          </w:p>
        </w:tc>
        <w:tc>
          <w:tcPr>
            <w:tcW w:w="580" w:type="pct"/>
          </w:tcPr>
          <w:p w14:paraId="567158E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1298404.66</w:t>
            </w:r>
          </w:p>
        </w:tc>
      </w:tr>
      <w:tr w:rsidR="00F80581" w:rsidRPr="005A7685" w14:paraId="41AC1163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C678A0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B26772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DB6A3F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2BDBB9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3D2367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</w:t>
            </w:r>
          </w:p>
        </w:tc>
        <w:tc>
          <w:tcPr>
            <w:tcW w:w="530" w:type="pct"/>
          </w:tcPr>
          <w:p w14:paraId="027F7BC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518364.60</w:t>
            </w:r>
          </w:p>
        </w:tc>
        <w:tc>
          <w:tcPr>
            <w:tcW w:w="580" w:type="pct"/>
          </w:tcPr>
          <w:p w14:paraId="6FBD066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1298404.39</w:t>
            </w:r>
          </w:p>
        </w:tc>
      </w:tr>
      <w:tr w:rsidR="00F80581" w:rsidRPr="005A7685" w14:paraId="62E1AEFC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123DDB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7FD1AF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3FFF74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DBF498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E74598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13</w:t>
            </w:r>
          </w:p>
        </w:tc>
        <w:tc>
          <w:tcPr>
            <w:tcW w:w="530" w:type="pct"/>
          </w:tcPr>
          <w:p w14:paraId="709B13D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518394.67</w:t>
            </w:r>
          </w:p>
        </w:tc>
        <w:tc>
          <w:tcPr>
            <w:tcW w:w="580" w:type="pct"/>
          </w:tcPr>
          <w:p w14:paraId="0855E93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1298401.83</w:t>
            </w:r>
          </w:p>
        </w:tc>
      </w:tr>
      <w:tr w:rsidR="00F80581" w:rsidRPr="005A7685" w14:paraId="67D63747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702F3F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756B66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49F8B0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7A5FCB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5DDAD1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14</w:t>
            </w:r>
          </w:p>
        </w:tc>
        <w:tc>
          <w:tcPr>
            <w:tcW w:w="530" w:type="pct"/>
          </w:tcPr>
          <w:p w14:paraId="4446EBD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518395.12</w:t>
            </w:r>
          </w:p>
        </w:tc>
        <w:tc>
          <w:tcPr>
            <w:tcW w:w="580" w:type="pct"/>
          </w:tcPr>
          <w:p w14:paraId="6FD209F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1298416.08</w:t>
            </w:r>
          </w:p>
        </w:tc>
      </w:tr>
      <w:tr w:rsidR="00F80581" w:rsidRPr="005A7685" w14:paraId="3727755E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0138F1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96609B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A8FF54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FC1239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F7F5BA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15</w:t>
            </w:r>
          </w:p>
        </w:tc>
        <w:tc>
          <w:tcPr>
            <w:tcW w:w="530" w:type="pct"/>
          </w:tcPr>
          <w:p w14:paraId="53EC02E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518395.12</w:t>
            </w:r>
          </w:p>
        </w:tc>
        <w:tc>
          <w:tcPr>
            <w:tcW w:w="580" w:type="pct"/>
          </w:tcPr>
          <w:p w14:paraId="20389E8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1298416.08</w:t>
            </w:r>
          </w:p>
        </w:tc>
      </w:tr>
      <w:tr w:rsidR="00F80581" w:rsidRPr="005A7685" w14:paraId="5734331A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FCE716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DE2AAC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BBF87D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DCBF9C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539649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16</w:t>
            </w:r>
          </w:p>
        </w:tc>
        <w:tc>
          <w:tcPr>
            <w:tcW w:w="530" w:type="pct"/>
          </w:tcPr>
          <w:p w14:paraId="05D5AC6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518395.12</w:t>
            </w:r>
          </w:p>
        </w:tc>
        <w:tc>
          <w:tcPr>
            <w:tcW w:w="580" w:type="pct"/>
          </w:tcPr>
          <w:p w14:paraId="7143F5A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1298416.08</w:t>
            </w:r>
          </w:p>
        </w:tc>
      </w:tr>
      <w:tr w:rsidR="00F80581" w:rsidRPr="005A7685" w14:paraId="59F48842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8995D1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E9408D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0255FF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4DEE0B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560AF5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17</w:t>
            </w:r>
          </w:p>
        </w:tc>
        <w:tc>
          <w:tcPr>
            <w:tcW w:w="530" w:type="pct"/>
          </w:tcPr>
          <w:p w14:paraId="1933800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518431.26</w:t>
            </w:r>
          </w:p>
        </w:tc>
        <w:tc>
          <w:tcPr>
            <w:tcW w:w="580" w:type="pct"/>
          </w:tcPr>
          <w:p w14:paraId="67C3B49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1298415.10</w:t>
            </w:r>
          </w:p>
        </w:tc>
      </w:tr>
      <w:tr w:rsidR="00F80581" w:rsidRPr="005A7685" w14:paraId="22063A3A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51C1FA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2F7DF3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A3A9FF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616902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AA428F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18</w:t>
            </w:r>
          </w:p>
        </w:tc>
        <w:tc>
          <w:tcPr>
            <w:tcW w:w="530" w:type="pct"/>
          </w:tcPr>
          <w:p w14:paraId="16C36F0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518474.16</w:t>
            </w:r>
          </w:p>
        </w:tc>
        <w:tc>
          <w:tcPr>
            <w:tcW w:w="580" w:type="pct"/>
          </w:tcPr>
          <w:p w14:paraId="62884D3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1298449.76</w:t>
            </w:r>
          </w:p>
        </w:tc>
      </w:tr>
      <w:tr w:rsidR="00F80581" w:rsidRPr="005A7685" w14:paraId="0264AB84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3F48C5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7B924E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4C95AF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BB4175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6F03B5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19</w:t>
            </w:r>
          </w:p>
        </w:tc>
        <w:tc>
          <w:tcPr>
            <w:tcW w:w="530" w:type="pct"/>
          </w:tcPr>
          <w:p w14:paraId="5922926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518550.56</w:t>
            </w:r>
          </w:p>
        </w:tc>
        <w:tc>
          <w:tcPr>
            <w:tcW w:w="580" w:type="pct"/>
          </w:tcPr>
          <w:p w14:paraId="1E56C8D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1298444.09</w:t>
            </w:r>
          </w:p>
        </w:tc>
      </w:tr>
      <w:tr w:rsidR="00F80581" w:rsidRPr="005A7685" w14:paraId="31F1C681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B14A9A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2BCC56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EED120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7DA413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B0468F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20</w:t>
            </w:r>
          </w:p>
        </w:tc>
        <w:tc>
          <w:tcPr>
            <w:tcW w:w="530" w:type="pct"/>
          </w:tcPr>
          <w:p w14:paraId="633CB0D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518587.51</w:t>
            </w:r>
          </w:p>
        </w:tc>
        <w:tc>
          <w:tcPr>
            <w:tcW w:w="580" w:type="pct"/>
          </w:tcPr>
          <w:p w14:paraId="2A58F66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1298403.03</w:t>
            </w:r>
          </w:p>
        </w:tc>
      </w:tr>
      <w:tr w:rsidR="00F80581" w:rsidRPr="005A7685" w14:paraId="0F6EB65F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3590AB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9FD161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D45B47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6283A7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057411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21</w:t>
            </w:r>
          </w:p>
        </w:tc>
        <w:tc>
          <w:tcPr>
            <w:tcW w:w="530" w:type="pct"/>
          </w:tcPr>
          <w:p w14:paraId="5E68FE1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518588.77</w:t>
            </w:r>
          </w:p>
        </w:tc>
        <w:tc>
          <w:tcPr>
            <w:tcW w:w="580" w:type="pct"/>
          </w:tcPr>
          <w:p w14:paraId="7CE8F0E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1298401.89</w:t>
            </w:r>
          </w:p>
        </w:tc>
      </w:tr>
      <w:tr w:rsidR="00F80581" w:rsidRPr="005A7685" w14:paraId="758259DA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557161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8F6E69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2F9FDB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B86FF7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502611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22</w:t>
            </w:r>
          </w:p>
        </w:tc>
        <w:tc>
          <w:tcPr>
            <w:tcW w:w="530" w:type="pct"/>
          </w:tcPr>
          <w:p w14:paraId="2753EE2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518590.50</w:t>
            </w:r>
          </w:p>
        </w:tc>
        <w:tc>
          <w:tcPr>
            <w:tcW w:w="580" w:type="pct"/>
          </w:tcPr>
          <w:p w14:paraId="59E306A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1298401.30</w:t>
            </w:r>
          </w:p>
        </w:tc>
      </w:tr>
      <w:tr w:rsidR="00F80581" w:rsidRPr="005A7685" w14:paraId="7989D5F2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4BDFAB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747A4A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2839B2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DE3881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CE80C2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23</w:t>
            </w:r>
          </w:p>
        </w:tc>
        <w:tc>
          <w:tcPr>
            <w:tcW w:w="530" w:type="pct"/>
          </w:tcPr>
          <w:p w14:paraId="1D264CE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518657.57</w:t>
            </w:r>
          </w:p>
        </w:tc>
        <w:tc>
          <w:tcPr>
            <w:tcW w:w="580" w:type="pct"/>
          </w:tcPr>
          <w:p w14:paraId="6161A1D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1298397.10</w:t>
            </w:r>
          </w:p>
        </w:tc>
      </w:tr>
      <w:tr w:rsidR="00F80581" w:rsidRPr="005A7685" w14:paraId="4A102FCE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7E18AE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29A2EE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006719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23FA81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F210B3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530" w:type="pct"/>
          </w:tcPr>
          <w:p w14:paraId="31B937E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518669.36</w:t>
            </w:r>
          </w:p>
        </w:tc>
        <w:tc>
          <w:tcPr>
            <w:tcW w:w="580" w:type="pct"/>
          </w:tcPr>
          <w:p w14:paraId="29A2151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1298396.36</w:t>
            </w:r>
          </w:p>
        </w:tc>
      </w:tr>
      <w:tr w:rsidR="00F80581" w:rsidRPr="005A7685" w14:paraId="7F766CE6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A06D5D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3476BE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60471D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38FF98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5659C1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530" w:type="pct"/>
          </w:tcPr>
          <w:p w14:paraId="56231B8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580" w:type="pct"/>
          </w:tcPr>
          <w:p w14:paraId="1BE3711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</w:tr>
      <w:tr w:rsidR="00F80581" w:rsidRPr="005A7685" w14:paraId="3C516E99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D3CA2D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A3F487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8CB4ED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A9CCA5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C0AB6C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24</w:t>
            </w:r>
          </w:p>
        </w:tc>
        <w:tc>
          <w:tcPr>
            <w:tcW w:w="530" w:type="pct"/>
          </w:tcPr>
          <w:p w14:paraId="7212EE6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518619.90</w:t>
            </w:r>
          </w:p>
        </w:tc>
        <w:tc>
          <w:tcPr>
            <w:tcW w:w="580" w:type="pct"/>
          </w:tcPr>
          <w:p w14:paraId="5B508D8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1298440.88</w:t>
            </w:r>
          </w:p>
        </w:tc>
      </w:tr>
      <w:tr w:rsidR="00F80581" w:rsidRPr="005A7685" w14:paraId="27B37208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B0CAA2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FE8EB2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591B4C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1D0CA9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1F9320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25</w:t>
            </w:r>
          </w:p>
        </w:tc>
        <w:tc>
          <w:tcPr>
            <w:tcW w:w="530" w:type="pct"/>
          </w:tcPr>
          <w:p w14:paraId="4001770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518620.51</w:t>
            </w:r>
          </w:p>
        </w:tc>
        <w:tc>
          <w:tcPr>
            <w:tcW w:w="580" w:type="pct"/>
          </w:tcPr>
          <w:p w14:paraId="1340601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1298447.24</w:t>
            </w:r>
          </w:p>
        </w:tc>
      </w:tr>
      <w:tr w:rsidR="00F80581" w:rsidRPr="005A7685" w14:paraId="309A7271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A2A534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4CAAC3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E3E258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133956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2F82C1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26</w:t>
            </w:r>
          </w:p>
        </w:tc>
        <w:tc>
          <w:tcPr>
            <w:tcW w:w="530" w:type="pct"/>
          </w:tcPr>
          <w:p w14:paraId="05C0891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518610.21</w:t>
            </w:r>
          </w:p>
        </w:tc>
        <w:tc>
          <w:tcPr>
            <w:tcW w:w="580" w:type="pct"/>
          </w:tcPr>
          <w:p w14:paraId="4657C7D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1298448.54</w:t>
            </w:r>
          </w:p>
        </w:tc>
      </w:tr>
      <w:tr w:rsidR="00F80581" w:rsidRPr="005A7685" w14:paraId="1CA18B07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025207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B5B065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E0E14C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D40482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61DA21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27</w:t>
            </w:r>
          </w:p>
        </w:tc>
        <w:tc>
          <w:tcPr>
            <w:tcW w:w="530" w:type="pct"/>
          </w:tcPr>
          <w:p w14:paraId="29DF371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518609.56</w:t>
            </w:r>
          </w:p>
        </w:tc>
        <w:tc>
          <w:tcPr>
            <w:tcW w:w="580" w:type="pct"/>
          </w:tcPr>
          <w:p w14:paraId="73519A8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1298441.93</w:t>
            </w:r>
          </w:p>
        </w:tc>
      </w:tr>
      <w:tr w:rsidR="00F80581" w:rsidRPr="005A7685" w14:paraId="4606AFC6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C5F53B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01AD0C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FC8E2C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8B0967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989AA4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24</w:t>
            </w:r>
          </w:p>
        </w:tc>
        <w:tc>
          <w:tcPr>
            <w:tcW w:w="530" w:type="pct"/>
          </w:tcPr>
          <w:p w14:paraId="1156251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518619.90</w:t>
            </w:r>
          </w:p>
        </w:tc>
        <w:tc>
          <w:tcPr>
            <w:tcW w:w="580" w:type="pct"/>
          </w:tcPr>
          <w:p w14:paraId="30DA694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1298440.88</w:t>
            </w:r>
          </w:p>
        </w:tc>
      </w:tr>
      <w:tr w:rsidR="00F80581" w:rsidRPr="005A7685" w14:paraId="3899161C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99221F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62E9F5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5A3511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56B286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AF944E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530" w:type="pct"/>
          </w:tcPr>
          <w:p w14:paraId="27D5B4E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580" w:type="pct"/>
          </w:tcPr>
          <w:p w14:paraId="4C88D67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</w:tr>
      <w:tr w:rsidR="00F80581" w:rsidRPr="005A7685" w14:paraId="4A69584C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3F1F97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4FBA35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4B6366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D5188D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BFBC39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28</w:t>
            </w:r>
          </w:p>
        </w:tc>
        <w:tc>
          <w:tcPr>
            <w:tcW w:w="530" w:type="pct"/>
          </w:tcPr>
          <w:p w14:paraId="348BAB9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518443.74</w:t>
            </w:r>
          </w:p>
        </w:tc>
        <w:tc>
          <w:tcPr>
            <w:tcW w:w="580" w:type="pct"/>
          </w:tcPr>
          <w:p w14:paraId="6D43503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1298491.73</w:t>
            </w:r>
          </w:p>
        </w:tc>
      </w:tr>
      <w:tr w:rsidR="00F80581" w:rsidRPr="005A7685" w14:paraId="62B02089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66D417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87439C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DD899A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98C3F4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464D19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29</w:t>
            </w:r>
          </w:p>
        </w:tc>
        <w:tc>
          <w:tcPr>
            <w:tcW w:w="530" w:type="pct"/>
          </w:tcPr>
          <w:p w14:paraId="0ACAB58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518444.38</w:t>
            </w:r>
          </w:p>
        </w:tc>
        <w:tc>
          <w:tcPr>
            <w:tcW w:w="580" w:type="pct"/>
          </w:tcPr>
          <w:p w14:paraId="1DA1C93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1298499.37</w:t>
            </w:r>
          </w:p>
        </w:tc>
      </w:tr>
      <w:tr w:rsidR="00F80581" w:rsidRPr="005A7685" w14:paraId="6337FCF7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9DD096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FBE81E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A8A00F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B54B8B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C3FE16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30</w:t>
            </w:r>
          </w:p>
        </w:tc>
        <w:tc>
          <w:tcPr>
            <w:tcW w:w="530" w:type="pct"/>
          </w:tcPr>
          <w:p w14:paraId="39B830C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518426.26</w:t>
            </w:r>
          </w:p>
        </w:tc>
        <w:tc>
          <w:tcPr>
            <w:tcW w:w="580" w:type="pct"/>
          </w:tcPr>
          <w:p w14:paraId="6A33E07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1298501.25</w:t>
            </w:r>
          </w:p>
        </w:tc>
      </w:tr>
      <w:tr w:rsidR="00F80581" w:rsidRPr="005A7685" w14:paraId="62631741" w14:textId="77777777" w:rsidTr="00B81DBC">
        <w:trPr>
          <w:trHeight w:val="87"/>
          <w:jc w:val="center"/>
        </w:trPr>
        <w:tc>
          <w:tcPr>
            <w:tcW w:w="229" w:type="pct"/>
            <w:vMerge/>
          </w:tcPr>
          <w:p w14:paraId="75F07C9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5E8F6D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5534AB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766EEF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2E9ECC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31</w:t>
            </w:r>
          </w:p>
        </w:tc>
        <w:tc>
          <w:tcPr>
            <w:tcW w:w="530" w:type="pct"/>
          </w:tcPr>
          <w:p w14:paraId="432D0B2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518425.53</w:t>
            </w:r>
          </w:p>
        </w:tc>
        <w:tc>
          <w:tcPr>
            <w:tcW w:w="580" w:type="pct"/>
          </w:tcPr>
          <w:p w14:paraId="3211728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1298493.42</w:t>
            </w:r>
          </w:p>
        </w:tc>
      </w:tr>
      <w:tr w:rsidR="00F80581" w:rsidRPr="005A7685" w14:paraId="1E60CE2A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E8008A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0D7F78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83FFD9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9F053E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3CEF0A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28</w:t>
            </w:r>
          </w:p>
        </w:tc>
        <w:tc>
          <w:tcPr>
            <w:tcW w:w="530" w:type="pct"/>
          </w:tcPr>
          <w:p w14:paraId="34F1F6B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518443.74</w:t>
            </w:r>
          </w:p>
        </w:tc>
        <w:tc>
          <w:tcPr>
            <w:tcW w:w="580" w:type="pct"/>
          </w:tcPr>
          <w:p w14:paraId="4192234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1298491.73</w:t>
            </w:r>
          </w:p>
        </w:tc>
      </w:tr>
      <w:tr w:rsidR="00F80581" w:rsidRPr="005A7685" w14:paraId="15006C8C" w14:textId="77777777" w:rsidTr="00B81DBC">
        <w:trPr>
          <w:trHeight w:val="174"/>
          <w:jc w:val="center"/>
        </w:trPr>
        <w:tc>
          <w:tcPr>
            <w:tcW w:w="229" w:type="pct"/>
            <w:vMerge w:val="restart"/>
          </w:tcPr>
          <w:p w14:paraId="02D1D38A" w14:textId="3A60FF21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1</w:t>
            </w:r>
            <w:r w:rsidR="00495FB0">
              <w:rPr>
                <w:rFonts w:eastAsiaTheme="minorHAnsi"/>
                <w:spacing w:val="-4"/>
                <w:lang w:eastAsia="en-US"/>
              </w:rPr>
              <w:t>7</w:t>
            </w:r>
          </w:p>
        </w:tc>
        <w:tc>
          <w:tcPr>
            <w:tcW w:w="847" w:type="pct"/>
            <w:vMerge w:val="restart"/>
          </w:tcPr>
          <w:p w14:paraId="46AD040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:ЗУ</w:t>
            </w:r>
            <w:r w:rsidRPr="005A7685">
              <w:rPr>
                <w:rFonts w:eastAsiaTheme="minorHAnsi"/>
                <w:spacing w:val="-4"/>
                <w:lang w:val="en-US" w:eastAsia="en-US"/>
              </w:rPr>
              <w:t>115</w:t>
            </w:r>
          </w:p>
        </w:tc>
        <w:tc>
          <w:tcPr>
            <w:tcW w:w="749" w:type="pct"/>
            <w:vMerge w:val="restart"/>
          </w:tcPr>
          <w:p w14:paraId="7680C23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1987</w:t>
            </w:r>
          </w:p>
        </w:tc>
        <w:tc>
          <w:tcPr>
            <w:tcW w:w="1423" w:type="pct"/>
            <w:vMerge w:val="restart"/>
          </w:tcPr>
          <w:p w14:paraId="44A8570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Объединение земельных участков с кадастровыми номерами 36:34:0206001:22585, 36:34:0602001:72038</w:t>
            </w:r>
          </w:p>
        </w:tc>
        <w:tc>
          <w:tcPr>
            <w:tcW w:w="642" w:type="pct"/>
          </w:tcPr>
          <w:p w14:paraId="091FA2A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203</w:t>
            </w:r>
          </w:p>
        </w:tc>
        <w:tc>
          <w:tcPr>
            <w:tcW w:w="530" w:type="pct"/>
          </w:tcPr>
          <w:p w14:paraId="1DAFA4D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518679.40</w:t>
            </w:r>
          </w:p>
        </w:tc>
        <w:tc>
          <w:tcPr>
            <w:tcW w:w="580" w:type="pct"/>
          </w:tcPr>
          <w:p w14:paraId="7654244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1298492.89</w:t>
            </w:r>
          </w:p>
        </w:tc>
      </w:tr>
      <w:tr w:rsidR="00F80581" w:rsidRPr="005A7685" w14:paraId="41F8B575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C50E58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682BF3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0ED8F6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4A2F24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A36614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226</w:t>
            </w:r>
          </w:p>
        </w:tc>
        <w:tc>
          <w:tcPr>
            <w:tcW w:w="530" w:type="pct"/>
          </w:tcPr>
          <w:p w14:paraId="733F549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518681.20</w:t>
            </w:r>
          </w:p>
        </w:tc>
        <w:tc>
          <w:tcPr>
            <w:tcW w:w="580" w:type="pct"/>
          </w:tcPr>
          <w:p w14:paraId="5F9DC0C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1298504.36</w:t>
            </w:r>
          </w:p>
        </w:tc>
      </w:tr>
      <w:tr w:rsidR="00F80581" w:rsidRPr="005A7685" w14:paraId="3BD5ECC2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D56215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C491C2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BC919F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CF716C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E32245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227</w:t>
            </w:r>
          </w:p>
        </w:tc>
        <w:tc>
          <w:tcPr>
            <w:tcW w:w="530" w:type="pct"/>
          </w:tcPr>
          <w:p w14:paraId="54A8F93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518682.98</w:t>
            </w:r>
          </w:p>
        </w:tc>
        <w:tc>
          <w:tcPr>
            <w:tcW w:w="580" w:type="pct"/>
          </w:tcPr>
          <w:p w14:paraId="716E9EF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1298540.28</w:t>
            </w:r>
          </w:p>
        </w:tc>
      </w:tr>
      <w:tr w:rsidR="00F80581" w:rsidRPr="005A7685" w14:paraId="5A6203AA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8E8A5C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02C417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CD9713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CD8264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B41B54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639</w:t>
            </w:r>
          </w:p>
        </w:tc>
        <w:tc>
          <w:tcPr>
            <w:tcW w:w="530" w:type="pct"/>
          </w:tcPr>
          <w:p w14:paraId="22D4612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518669.80</w:t>
            </w:r>
          </w:p>
        </w:tc>
        <w:tc>
          <w:tcPr>
            <w:tcW w:w="580" w:type="pct"/>
          </w:tcPr>
          <w:p w14:paraId="48A0C2E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1298540.93</w:t>
            </w:r>
          </w:p>
        </w:tc>
      </w:tr>
      <w:tr w:rsidR="00F80581" w:rsidRPr="005A7685" w14:paraId="32CC091D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D33723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9B2741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E1B64D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BF8CD4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2E7B43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228</w:t>
            </w:r>
          </w:p>
        </w:tc>
        <w:tc>
          <w:tcPr>
            <w:tcW w:w="530" w:type="pct"/>
          </w:tcPr>
          <w:p w14:paraId="2DFAA91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518650.17</w:t>
            </w:r>
          </w:p>
        </w:tc>
        <w:tc>
          <w:tcPr>
            <w:tcW w:w="580" w:type="pct"/>
          </w:tcPr>
          <w:p w14:paraId="043650F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1298541.90</w:t>
            </w:r>
          </w:p>
        </w:tc>
      </w:tr>
      <w:tr w:rsidR="00F80581" w:rsidRPr="005A7685" w14:paraId="64B46FBD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886760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96AB1E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D36B53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6D2ECD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4D43F6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229</w:t>
            </w:r>
          </w:p>
        </w:tc>
        <w:tc>
          <w:tcPr>
            <w:tcW w:w="530" w:type="pct"/>
          </w:tcPr>
          <w:p w14:paraId="7D92448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518641.24</w:t>
            </w:r>
          </w:p>
        </w:tc>
        <w:tc>
          <w:tcPr>
            <w:tcW w:w="580" w:type="pct"/>
          </w:tcPr>
          <w:p w14:paraId="6F5D2DD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1298542.34</w:t>
            </w:r>
          </w:p>
        </w:tc>
      </w:tr>
      <w:tr w:rsidR="00F80581" w:rsidRPr="005A7685" w14:paraId="53052484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92F8F6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09C87C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010D95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16EE3D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627143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204</w:t>
            </w:r>
          </w:p>
        </w:tc>
        <w:tc>
          <w:tcPr>
            <w:tcW w:w="530" w:type="pct"/>
          </w:tcPr>
          <w:p w14:paraId="143F14B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518637.28</w:t>
            </w:r>
          </w:p>
        </w:tc>
        <w:tc>
          <w:tcPr>
            <w:tcW w:w="580" w:type="pct"/>
          </w:tcPr>
          <w:p w14:paraId="530A73B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1298496.53</w:t>
            </w:r>
          </w:p>
        </w:tc>
      </w:tr>
      <w:tr w:rsidR="00F80581" w:rsidRPr="005A7685" w14:paraId="201F5725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756C64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70161F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B18283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8CB4D2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A5C7B9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636</w:t>
            </w:r>
          </w:p>
        </w:tc>
        <w:tc>
          <w:tcPr>
            <w:tcW w:w="530" w:type="pct"/>
          </w:tcPr>
          <w:p w14:paraId="28FED55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518665.80</w:t>
            </w:r>
          </w:p>
        </w:tc>
        <w:tc>
          <w:tcPr>
            <w:tcW w:w="580" w:type="pct"/>
          </w:tcPr>
          <w:p w14:paraId="534BDB0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1298494.06</w:t>
            </w:r>
          </w:p>
        </w:tc>
      </w:tr>
      <w:tr w:rsidR="00F80581" w:rsidRPr="005A7685" w14:paraId="5965914C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D5EDC9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B42596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B6C099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AB91C4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A7FC19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203</w:t>
            </w:r>
          </w:p>
        </w:tc>
        <w:tc>
          <w:tcPr>
            <w:tcW w:w="530" w:type="pct"/>
          </w:tcPr>
          <w:p w14:paraId="32319A5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518679.40</w:t>
            </w:r>
          </w:p>
        </w:tc>
        <w:tc>
          <w:tcPr>
            <w:tcW w:w="580" w:type="pct"/>
          </w:tcPr>
          <w:p w14:paraId="33FBAE9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1298492.89</w:t>
            </w:r>
          </w:p>
        </w:tc>
      </w:tr>
      <w:tr w:rsidR="00F80581" w:rsidRPr="005A7685" w14:paraId="168BCE74" w14:textId="77777777" w:rsidTr="00B81DBC">
        <w:trPr>
          <w:trHeight w:val="174"/>
          <w:jc w:val="center"/>
        </w:trPr>
        <w:tc>
          <w:tcPr>
            <w:tcW w:w="229" w:type="pct"/>
            <w:vMerge w:val="restart"/>
          </w:tcPr>
          <w:p w14:paraId="28840486" w14:textId="44EC1252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1</w:t>
            </w:r>
            <w:r w:rsidR="00495FB0">
              <w:rPr>
                <w:rFonts w:eastAsiaTheme="minorHAnsi"/>
                <w:spacing w:val="-4"/>
                <w:lang w:eastAsia="en-US"/>
              </w:rPr>
              <w:t>8</w:t>
            </w:r>
          </w:p>
        </w:tc>
        <w:tc>
          <w:tcPr>
            <w:tcW w:w="847" w:type="pct"/>
            <w:vMerge w:val="restart"/>
          </w:tcPr>
          <w:p w14:paraId="6BAE627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:ЗУ</w:t>
            </w:r>
            <w:r w:rsidRPr="005A7685">
              <w:rPr>
                <w:rFonts w:eastAsiaTheme="minorHAnsi"/>
                <w:spacing w:val="-4"/>
                <w:lang w:val="en-US" w:eastAsia="en-US"/>
              </w:rPr>
              <w:t>117</w:t>
            </w:r>
          </w:p>
        </w:tc>
        <w:tc>
          <w:tcPr>
            <w:tcW w:w="749" w:type="pct"/>
            <w:vMerge w:val="restart"/>
          </w:tcPr>
          <w:p w14:paraId="1C037A1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2296</w:t>
            </w:r>
          </w:p>
        </w:tc>
        <w:tc>
          <w:tcPr>
            <w:tcW w:w="1423" w:type="pct"/>
            <w:vMerge w:val="restart"/>
          </w:tcPr>
          <w:p w14:paraId="4C70AE7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Объединение земельных участков с кадастровыми номерами 36:34:0206001:22572, 36:34:0602001:72039</w:t>
            </w:r>
          </w:p>
        </w:tc>
        <w:tc>
          <w:tcPr>
            <w:tcW w:w="642" w:type="pct"/>
          </w:tcPr>
          <w:p w14:paraId="19E29FD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227</w:t>
            </w:r>
          </w:p>
        </w:tc>
        <w:tc>
          <w:tcPr>
            <w:tcW w:w="530" w:type="pct"/>
          </w:tcPr>
          <w:p w14:paraId="261BD2C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518682.98</w:t>
            </w:r>
          </w:p>
        </w:tc>
        <w:tc>
          <w:tcPr>
            <w:tcW w:w="580" w:type="pct"/>
          </w:tcPr>
          <w:p w14:paraId="1472E36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1298540.28</w:t>
            </w:r>
          </w:p>
        </w:tc>
      </w:tr>
      <w:tr w:rsidR="00F80581" w:rsidRPr="005A7685" w14:paraId="2F0448E7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C7BE34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7CBCC6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06E481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1CF7F2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04EDAB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230</w:t>
            </w:r>
          </w:p>
        </w:tc>
        <w:tc>
          <w:tcPr>
            <w:tcW w:w="530" w:type="pct"/>
          </w:tcPr>
          <w:p w14:paraId="4C2A1BA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518683.68</w:t>
            </w:r>
          </w:p>
        </w:tc>
        <w:tc>
          <w:tcPr>
            <w:tcW w:w="580" w:type="pct"/>
          </w:tcPr>
          <w:p w14:paraId="0674198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1298552.43</w:t>
            </w:r>
          </w:p>
        </w:tc>
      </w:tr>
      <w:tr w:rsidR="00F80581" w:rsidRPr="005A7685" w14:paraId="5A19BC0F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26D9F3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282880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4AA50F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4F0B8F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1F4E69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231</w:t>
            </w:r>
          </w:p>
        </w:tc>
        <w:tc>
          <w:tcPr>
            <w:tcW w:w="530" w:type="pct"/>
          </w:tcPr>
          <w:p w14:paraId="0B3E5F2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518687.91</w:t>
            </w:r>
          </w:p>
        </w:tc>
        <w:tc>
          <w:tcPr>
            <w:tcW w:w="580" w:type="pct"/>
          </w:tcPr>
          <w:p w14:paraId="72D46AF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1298588.21</w:t>
            </w:r>
          </w:p>
        </w:tc>
      </w:tr>
      <w:tr w:rsidR="00F80581" w:rsidRPr="005A7685" w14:paraId="45A65EDE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8507C5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2BFF1B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8A91C4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AAF847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A7AE3C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232</w:t>
            </w:r>
          </w:p>
        </w:tc>
        <w:tc>
          <w:tcPr>
            <w:tcW w:w="530" w:type="pct"/>
          </w:tcPr>
          <w:p w14:paraId="778091B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518691.07</w:t>
            </w:r>
          </w:p>
        </w:tc>
        <w:tc>
          <w:tcPr>
            <w:tcW w:w="580" w:type="pct"/>
          </w:tcPr>
          <w:p w14:paraId="1A623C0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1298605.74</w:t>
            </w:r>
          </w:p>
        </w:tc>
      </w:tr>
      <w:tr w:rsidR="00F80581" w:rsidRPr="005A7685" w14:paraId="7E036F7D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A92419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7EA261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CC57A4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EF1024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EF1742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640</w:t>
            </w:r>
          </w:p>
        </w:tc>
        <w:tc>
          <w:tcPr>
            <w:tcW w:w="530" w:type="pct"/>
          </w:tcPr>
          <w:p w14:paraId="0002AB1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518675.40</w:t>
            </w:r>
          </w:p>
        </w:tc>
        <w:tc>
          <w:tcPr>
            <w:tcW w:w="580" w:type="pct"/>
          </w:tcPr>
          <w:p w14:paraId="016AEC9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1298607.07</w:t>
            </w:r>
          </w:p>
        </w:tc>
      </w:tr>
      <w:tr w:rsidR="00F80581" w:rsidRPr="005A7685" w14:paraId="33B4696E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4D9082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51A316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8E644F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4EF833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38A325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233</w:t>
            </w:r>
          </w:p>
        </w:tc>
        <w:tc>
          <w:tcPr>
            <w:tcW w:w="530" w:type="pct"/>
          </w:tcPr>
          <w:p w14:paraId="17B93CF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518669.85</w:t>
            </w:r>
          </w:p>
        </w:tc>
        <w:tc>
          <w:tcPr>
            <w:tcW w:w="580" w:type="pct"/>
          </w:tcPr>
          <w:p w14:paraId="3865C7F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1298607.54</w:t>
            </w:r>
          </w:p>
        </w:tc>
      </w:tr>
      <w:tr w:rsidR="00F80581" w:rsidRPr="005A7685" w14:paraId="56E44939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B3D649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D4A026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B4BE13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90B0DA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817E5B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234</w:t>
            </w:r>
          </w:p>
        </w:tc>
        <w:tc>
          <w:tcPr>
            <w:tcW w:w="530" w:type="pct"/>
          </w:tcPr>
          <w:p w14:paraId="47D43E6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518653.56</w:t>
            </w:r>
          </w:p>
        </w:tc>
        <w:tc>
          <w:tcPr>
            <w:tcW w:w="580" w:type="pct"/>
          </w:tcPr>
          <w:p w14:paraId="3469B8D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1298608.92</w:t>
            </w:r>
          </w:p>
        </w:tc>
      </w:tr>
      <w:tr w:rsidR="00F80581" w:rsidRPr="005A7685" w14:paraId="3A26A147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ED9EFF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9D8A66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774DA6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8EB1CC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EBBA7B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228</w:t>
            </w:r>
          </w:p>
        </w:tc>
        <w:tc>
          <w:tcPr>
            <w:tcW w:w="530" w:type="pct"/>
          </w:tcPr>
          <w:p w14:paraId="401E759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518650.17</w:t>
            </w:r>
          </w:p>
        </w:tc>
        <w:tc>
          <w:tcPr>
            <w:tcW w:w="580" w:type="pct"/>
          </w:tcPr>
          <w:p w14:paraId="6B91243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1298541.90</w:t>
            </w:r>
          </w:p>
        </w:tc>
      </w:tr>
      <w:tr w:rsidR="00F80581" w:rsidRPr="005A7685" w14:paraId="679CA2F7" w14:textId="77777777" w:rsidTr="00B81DBC">
        <w:trPr>
          <w:trHeight w:val="87"/>
          <w:jc w:val="center"/>
        </w:trPr>
        <w:tc>
          <w:tcPr>
            <w:tcW w:w="229" w:type="pct"/>
            <w:vMerge/>
          </w:tcPr>
          <w:p w14:paraId="7705F83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B10EEA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3A0B3B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71B6A0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1BF02E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639</w:t>
            </w:r>
          </w:p>
        </w:tc>
        <w:tc>
          <w:tcPr>
            <w:tcW w:w="530" w:type="pct"/>
          </w:tcPr>
          <w:p w14:paraId="67E0386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518669.80</w:t>
            </w:r>
          </w:p>
        </w:tc>
        <w:tc>
          <w:tcPr>
            <w:tcW w:w="580" w:type="pct"/>
          </w:tcPr>
          <w:p w14:paraId="1FDFCBD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1298540.93</w:t>
            </w:r>
          </w:p>
        </w:tc>
      </w:tr>
      <w:tr w:rsidR="00F80581" w:rsidRPr="005A7685" w14:paraId="429F7802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F24DB1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3F5B06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37D88A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1F1619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438AFC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227</w:t>
            </w:r>
          </w:p>
        </w:tc>
        <w:tc>
          <w:tcPr>
            <w:tcW w:w="530" w:type="pct"/>
          </w:tcPr>
          <w:p w14:paraId="6DBD00D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518682.98</w:t>
            </w:r>
          </w:p>
        </w:tc>
        <w:tc>
          <w:tcPr>
            <w:tcW w:w="580" w:type="pct"/>
          </w:tcPr>
          <w:p w14:paraId="06D55EB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1298540.28</w:t>
            </w:r>
          </w:p>
        </w:tc>
      </w:tr>
      <w:tr w:rsidR="00F80581" w:rsidRPr="005A7685" w14:paraId="15D836BC" w14:textId="77777777" w:rsidTr="00B81DBC">
        <w:trPr>
          <w:trHeight w:val="174"/>
          <w:jc w:val="center"/>
        </w:trPr>
        <w:tc>
          <w:tcPr>
            <w:tcW w:w="229" w:type="pct"/>
            <w:vMerge w:val="restart"/>
          </w:tcPr>
          <w:p w14:paraId="7ACBC348" w14:textId="37994566" w:rsidR="00F80581" w:rsidRPr="005A7685" w:rsidRDefault="00495FB0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>
              <w:rPr>
                <w:rFonts w:eastAsiaTheme="minorHAnsi"/>
                <w:spacing w:val="-4"/>
                <w:lang w:eastAsia="en-US"/>
              </w:rPr>
              <w:t>19</w:t>
            </w:r>
          </w:p>
        </w:tc>
        <w:tc>
          <w:tcPr>
            <w:tcW w:w="847" w:type="pct"/>
            <w:vMerge w:val="restart"/>
          </w:tcPr>
          <w:p w14:paraId="760FAA3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:ЗУ</w:t>
            </w:r>
            <w:r w:rsidRPr="005A7685">
              <w:rPr>
                <w:rFonts w:eastAsiaTheme="minorHAnsi"/>
                <w:spacing w:val="-4"/>
                <w:lang w:val="en-US" w:eastAsia="en-US"/>
              </w:rPr>
              <w:t>119</w:t>
            </w:r>
          </w:p>
        </w:tc>
        <w:tc>
          <w:tcPr>
            <w:tcW w:w="749" w:type="pct"/>
            <w:vMerge w:val="restart"/>
          </w:tcPr>
          <w:p w14:paraId="520148E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23442</w:t>
            </w:r>
          </w:p>
        </w:tc>
        <w:tc>
          <w:tcPr>
            <w:tcW w:w="1423" w:type="pct"/>
            <w:vMerge w:val="restart"/>
          </w:tcPr>
          <w:p w14:paraId="1656D92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Объединение земельных участков с кадастровыми номерами 36:34:0206001:22581, 36:34:0206001:72595</w:t>
            </w:r>
          </w:p>
        </w:tc>
        <w:tc>
          <w:tcPr>
            <w:tcW w:w="642" w:type="pct"/>
          </w:tcPr>
          <w:p w14:paraId="1CD5841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530" w:type="pct"/>
          </w:tcPr>
          <w:p w14:paraId="46390E7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518637.28</w:t>
            </w:r>
          </w:p>
        </w:tc>
        <w:tc>
          <w:tcPr>
            <w:tcW w:w="580" w:type="pct"/>
          </w:tcPr>
          <w:p w14:paraId="15EBE5B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1298496.53</w:t>
            </w:r>
          </w:p>
        </w:tc>
      </w:tr>
      <w:tr w:rsidR="00F80581" w:rsidRPr="005A7685" w14:paraId="2221F35D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2B885F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BF7388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63F916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FBA869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1C95AA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</w:t>
            </w:r>
          </w:p>
        </w:tc>
        <w:tc>
          <w:tcPr>
            <w:tcW w:w="530" w:type="pct"/>
          </w:tcPr>
          <w:p w14:paraId="14A72A0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518641.24</w:t>
            </w:r>
          </w:p>
        </w:tc>
        <w:tc>
          <w:tcPr>
            <w:tcW w:w="580" w:type="pct"/>
          </w:tcPr>
          <w:p w14:paraId="6C054B2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1298542.34</w:t>
            </w:r>
          </w:p>
        </w:tc>
      </w:tr>
      <w:tr w:rsidR="00F80581" w:rsidRPr="005A7685" w14:paraId="2614CA85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B81ED9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283585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3E025A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911EFD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02A88A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</w:t>
            </w:r>
          </w:p>
        </w:tc>
        <w:tc>
          <w:tcPr>
            <w:tcW w:w="530" w:type="pct"/>
          </w:tcPr>
          <w:p w14:paraId="1AC888E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518631.96</w:t>
            </w:r>
          </w:p>
        </w:tc>
        <w:tc>
          <w:tcPr>
            <w:tcW w:w="580" w:type="pct"/>
          </w:tcPr>
          <w:p w14:paraId="1A395F9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1298547.83</w:t>
            </w:r>
          </w:p>
        </w:tc>
      </w:tr>
      <w:tr w:rsidR="00F80581" w:rsidRPr="005A7685" w14:paraId="585574EA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6AA1FA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78DA44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FE5459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9AB71F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14109B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4</w:t>
            </w:r>
          </w:p>
        </w:tc>
        <w:tc>
          <w:tcPr>
            <w:tcW w:w="530" w:type="pct"/>
          </w:tcPr>
          <w:p w14:paraId="371DC52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518620.41</w:t>
            </w:r>
          </w:p>
        </w:tc>
        <w:tc>
          <w:tcPr>
            <w:tcW w:w="580" w:type="pct"/>
          </w:tcPr>
          <w:p w14:paraId="0C20908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1298548.37</w:t>
            </w:r>
          </w:p>
        </w:tc>
      </w:tr>
      <w:tr w:rsidR="00F80581" w:rsidRPr="005A7685" w14:paraId="5717FF4B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173281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9D620E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6B9CF6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156A22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398403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</w:t>
            </w:r>
          </w:p>
        </w:tc>
        <w:tc>
          <w:tcPr>
            <w:tcW w:w="530" w:type="pct"/>
          </w:tcPr>
          <w:p w14:paraId="12E4235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518620.90</w:t>
            </w:r>
          </w:p>
        </w:tc>
        <w:tc>
          <w:tcPr>
            <w:tcW w:w="580" w:type="pct"/>
          </w:tcPr>
          <w:p w14:paraId="552DBF7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1298556.55</w:t>
            </w:r>
          </w:p>
        </w:tc>
      </w:tr>
      <w:tr w:rsidR="00F80581" w:rsidRPr="005A7685" w14:paraId="6DF045AB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EA9B4C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F8898D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65C87E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6D6CFA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9E8597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</w:t>
            </w:r>
          </w:p>
        </w:tc>
        <w:tc>
          <w:tcPr>
            <w:tcW w:w="530" w:type="pct"/>
          </w:tcPr>
          <w:p w14:paraId="51BCD50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518618.34</w:t>
            </w:r>
          </w:p>
        </w:tc>
        <w:tc>
          <w:tcPr>
            <w:tcW w:w="580" w:type="pct"/>
          </w:tcPr>
          <w:p w14:paraId="5444C96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1298556.63</w:t>
            </w:r>
          </w:p>
        </w:tc>
      </w:tr>
      <w:tr w:rsidR="00F80581" w:rsidRPr="005A7685" w14:paraId="6CC0B45C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5ADA09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0F78BA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3B5D06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109AD0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B3EDD2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7</w:t>
            </w:r>
          </w:p>
        </w:tc>
        <w:tc>
          <w:tcPr>
            <w:tcW w:w="530" w:type="pct"/>
          </w:tcPr>
          <w:p w14:paraId="25B7CAB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518619.85</w:t>
            </w:r>
          </w:p>
        </w:tc>
        <w:tc>
          <w:tcPr>
            <w:tcW w:w="580" w:type="pct"/>
          </w:tcPr>
          <w:p w14:paraId="16E866E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1298603.93</w:t>
            </w:r>
          </w:p>
        </w:tc>
      </w:tr>
      <w:tr w:rsidR="00F80581" w:rsidRPr="005A7685" w14:paraId="742300AF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7D424B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091142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8C0468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35DD79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224D16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8</w:t>
            </w:r>
          </w:p>
        </w:tc>
        <w:tc>
          <w:tcPr>
            <w:tcW w:w="530" w:type="pct"/>
          </w:tcPr>
          <w:p w14:paraId="5982984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518608.28</w:t>
            </w:r>
          </w:p>
        </w:tc>
        <w:tc>
          <w:tcPr>
            <w:tcW w:w="580" w:type="pct"/>
          </w:tcPr>
          <w:p w14:paraId="02182A7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1298605.02</w:t>
            </w:r>
          </w:p>
        </w:tc>
      </w:tr>
      <w:tr w:rsidR="00F80581" w:rsidRPr="005A7685" w14:paraId="75C73C45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DDE1C6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CF4A2A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011285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D45E14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CE15AA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9</w:t>
            </w:r>
          </w:p>
        </w:tc>
        <w:tc>
          <w:tcPr>
            <w:tcW w:w="530" w:type="pct"/>
          </w:tcPr>
          <w:p w14:paraId="7C5FB96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518585.23</w:t>
            </w:r>
          </w:p>
        </w:tc>
        <w:tc>
          <w:tcPr>
            <w:tcW w:w="580" w:type="pct"/>
          </w:tcPr>
          <w:p w14:paraId="7F5833C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1298607.19</w:t>
            </w:r>
          </w:p>
        </w:tc>
      </w:tr>
      <w:tr w:rsidR="00F80581" w:rsidRPr="005A7685" w14:paraId="42514E58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760215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DEB232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0B14DD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D03F87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C5EB78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10</w:t>
            </w:r>
          </w:p>
        </w:tc>
        <w:tc>
          <w:tcPr>
            <w:tcW w:w="530" w:type="pct"/>
          </w:tcPr>
          <w:p w14:paraId="28B3AF6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518584.19</w:t>
            </w:r>
          </w:p>
        </w:tc>
        <w:tc>
          <w:tcPr>
            <w:tcW w:w="580" w:type="pct"/>
          </w:tcPr>
          <w:p w14:paraId="105C5C6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1298591.74</w:t>
            </w:r>
          </w:p>
        </w:tc>
      </w:tr>
      <w:tr w:rsidR="00F80581" w:rsidRPr="005A7685" w14:paraId="5BDFE446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437584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A4276E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2D8775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5668B3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9F76B3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11</w:t>
            </w:r>
          </w:p>
        </w:tc>
        <w:tc>
          <w:tcPr>
            <w:tcW w:w="530" w:type="pct"/>
          </w:tcPr>
          <w:p w14:paraId="73D8EA3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518565.26</w:t>
            </w:r>
          </w:p>
        </w:tc>
        <w:tc>
          <w:tcPr>
            <w:tcW w:w="580" w:type="pct"/>
          </w:tcPr>
          <w:p w14:paraId="639EBDB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1298578.19</w:t>
            </w:r>
          </w:p>
        </w:tc>
      </w:tr>
      <w:tr w:rsidR="00F80581" w:rsidRPr="005A7685" w14:paraId="74A13F88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7453B6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603CBE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AB3658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F4B578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86A455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</w:t>
            </w:r>
          </w:p>
        </w:tc>
        <w:tc>
          <w:tcPr>
            <w:tcW w:w="530" w:type="pct"/>
          </w:tcPr>
          <w:p w14:paraId="0FF3E0C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518485.66</w:t>
            </w:r>
          </w:p>
        </w:tc>
        <w:tc>
          <w:tcPr>
            <w:tcW w:w="580" w:type="pct"/>
          </w:tcPr>
          <w:p w14:paraId="1A02B33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1298585.66</w:t>
            </w:r>
          </w:p>
        </w:tc>
      </w:tr>
      <w:tr w:rsidR="00F80581" w:rsidRPr="005A7685" w14:paraId="13CCB939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90F315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6E527B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032093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A97C25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B0680A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13</w:t>
            </w:r>
          </w:p>
        </w:tc>
        <w:tc>
          <w:tcPr>
            <w:tcW w:w="530" w:type="pct"/>
          </w:tcPr>
          <w:p w14:paraId="73818D3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518455.31</w:t>
            </w:r>
          </w:p>
        </w:tc>
        <w:tc>
          <w:tcPr>
            <w:tcW w:w="580" w:type="pct"/>
          </w:tcPr>
          <w:p w14:paraId="4C1319A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1298619.42</w:t>
            </w:r>
          </w:p>
        </w:tc>
      </w:tr>
      <w:tr w:rsidR="00F80581" w:rsidRPr="005A7685" w14:paraId="2480831D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FEA7C1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1A7B45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9BEE8C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BF47BA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D385DF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14</w:t>
            </w:r>
          </w:p>
        </w:tc>
        <w:tc>
          <w:tcPr>
            <w:tcW w:w="530" w:type="pct"/>
          </w:tcPr>
          <w:p w14:paraId="467A356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518382.64</w:t>
            </w:r>
          </w:p>
        </w:tc>
        <w:tc>
          <w:tcPr>
            <w:tcW w:w="580" w:type="pct"/>
          </w:tcPr>
          <w:p w14:paraId="595ECA3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1298626.26</w:t>
            </w:r>
          </w:p>
        </w:tc>
      </w:tr>
      <w:tr w:rsidR="00F80581" w:rsidRPr="005A7685" w14:paraId="27082355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132AEE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06D873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4E885E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76672C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04DC6B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15</w:t>
            </w:r>
          </w:p>
        </w:tc>
        <w:tc>
          <w:tcPr>
            <w:tcW w:w="530" w:type="pct"/>
          </w:tcPr>
          <w:p w14:paraId="62CCF11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518379.86</w:t>
            </w:r>
          </w:p>
        </w:tc>
        <w:tc>
          <w:tcPr>
            <w:tcW w:w="580" w:type="pct"/>
          </w:tcPr>
          <w:p w14:paraId="6B4A937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1298626.50</w:t>
            </w:r>
          </w:p>
        </w:tc>
      </w:tr>
      <w:tr w:rsidR="00F80581" w:rsidRPr="005A7685" w14:paraId="10093DDA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E404B5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39661A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B2D2DF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F4A397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D8AB1E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16</w:t>
            </w:r>
          </w:p>
        </w:tc>
        <w:tc>
          <w:tcPr>
            <w:tcW w:w="530" w:type="pct"/>
          </w:tcPr>
          <w:p w14:paraId="7CD74BB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518371.41</w:t>
            </w:r>
          </w:p>
        </w:tc>
        <w:tc>
          <w:tcPr>
            <w:tcW w:w="580" w:type="pct"/>
          </w:tcPr>
          <w:p w14:paraId="6A81C90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1298519.49</w:t>
            </w:r>
          </w:p>
        </w:tc>
      </w:tr>
      <w:tr w:rsidR="00F80581" w:rsidRPr="005A7685" w14:paraId="2D85894A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D968BC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37DBC0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9A3CEE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C457D1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0DD8B6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17</w:t>
            </w:r>
          </w:p>
        </w:tc>
        <w:tc>
          <w:tcPr>
            <w:tcW w:w="530" w:type="pct"/>
          </w:tcPr>
          <w:p w14:paraId="2E3A3F1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518373.94</w:t>
            </w:r>
          </w:p>
        </w:tc>
        <w:tc>
          <w:tcPr>
            <w:tcW w:w="580" w:type="pct"/>
          </w:tcPr>
          <w:p w14:paraId="0B93508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1298519.27</w:t>
            </w:r>
          </w:p>
        </w:tc>
      </w:tr>
      <w:tr w:rsidR="00F80581" w:rsidRPr="005A7685" w14:paraId="19F02D90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6F0967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6C9A1D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05153C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B088B8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1DDB2C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530" w:type="pct"/>
          </w:tcPr>
          <w:p w14:paraId="511F6FE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518637.28</w:t>
            </w:r>
          </w:p>
        </w:tc>
        <w:tc>
          <w:tcPr>
            <w:tcW w:w="580" w:type="pct"/>
          </w:tcPr>
          <w:p w14:paraId="3E13D57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1298496.53</w:t>
            </w:r>
          </w:p>
        </w:tc>
      </w:tr>
      <w:tr w:rsidR="00F80581" w:rsidRPr="005A7685" w14:paraId="377F38A7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E10BB2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2E9098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11F86F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18A76E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800FB7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530" w:type="pct"/>
          </w:tcPr>
          <w:p w14:paraId="58BD271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580" w:type="pct"/>
          </w:tcPr>
          <w:p w14:paraId="6B91127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</w:tr>
      <w:tr w:rsidR="00F80581" w:rsidRPr="005A7685" w14:paraId="0DBF29FE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6AD203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ABA4EC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86DE05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A45647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32B2B4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18</w:t>
            </w:r>
          </w:p>
        </w:tc>
        <w:tc>
          <w:tcPr>
            <w:tcW w:w="530" w:type="pct"/>
          </w:tcPr>
          <w:p w14:paraId="2A280FA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518477.87</w:t>
            </w:r>
          </w:p>
        </w:tc>
        <w:tc>
          <w:tcPr>
            <w:tcW w:w="580" w:type="pct"/>
          </w:tcPr>
          <w:p w14:paraId="5DEDFAE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1298514.97</w:t>
            </w:r>
          </w:p>
        </w:tc>
      </w:tr>
      <w:tr w:rsidR="00F80581" w:rsidRPr="005A7685" w14:paraId="0A953FCE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9BA9FF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7984E8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90A667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F0ABF8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A614F2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19</w:t>
            </w:r>
          </w:p>
        </w:tc>
        <w:tc>
          <w:tcPr>
            <w:tcW w:w="530" w:type="pct"/>
          </w:tcPr>
          <w:p w14:paraId="0226EAE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518477.99</w:t>
            </w:r>
          </w:p>
        </w:tc>
        <w:tc>
          <w:tcPr>
            <w:tcW w:w="580" w:type="pct"/>
          </w:tcPr>
          <w:p w14:paraId="2A0E887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1298521.89</w:t>
            </w:r>
          </w:p>
        </w:tc>
      </w:tr>
      <w:tr w:rsidR="00F80581" w:rsidRPr="005A7685" w14:paraId="13A793B7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ABD89C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45B0C6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3F8A4D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4D88DA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2BFB07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20</w:t>
            </w:r>
          </w:p>
        </w:tc>
        <w:tc>
          <w:tcPr>
            <w:tcW w:w="530" w:type="pct"/>
          </w:tcPr>
          <w:p w14:paraId="5EE27D4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518466.79</w:t>
            </w:r>
          </w:p>
        </w:tc>
        <w:tc>
          <w:tcPr>
            <w:tcW w:w="580" w:type="pct"/>
          </w:tcPr>
          <w:p w14:paraId="31EE07A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1298522.14</w:t>
            </w:r>
          </w:p>
        </w:tc>
      </w:tr>
      <w:tr w:rsidR="00F80581" w:rsidRPr="005A7685" w14:paraId="6EC4D76F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EDAA05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446AAD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6149D2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FDE7B2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52641C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21</w:t>
            </w:r>
          </w:p>
        </w:tc>
        <w:tc>
          <w:tcPr>
            <w:tcW w:w="530" w:type="pct"/>
          </w:tcPr>
          <w:p w14:paraId="37B76B1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518466.64</w:t>
            </w:r>
          </w:p>
        </w:tc>
        <w:tc>
          <w:tcPr>
            <w:tcW w:w="580" w:type="pct"/>
          </w:tcPr>
          <w:p w14:paraId="1294BA8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1298515.18</w:t>
            </w:r>
          </w:p>
        </w:tc>
      </w:tr>
      <w:tr w:rsidR="00F80581" w:rsidRPr="005A7685" w14:paraId="086A75BC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089A9F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C4A779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FDBD12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EF3761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D06680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18</w:t>
            </w:r>
          </w:p>
        </w:tc>
        <w:tc>
          <w:tcPr>
            <w:tcW w:w="530" w:type="pct"/>
          </w:tcPr>
          <w:p w14:paraId="29D1072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518477.87</w:t>
            </w:r>
          </w:p>
        </w:tc>
        <w:tc>
          <w:tcPr>
            <w:tcW w:w="580" w:type="pct"/>
          </w:tcPr>
          <w:p w14:paraId="530BD80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1298514.97</w:t>
            </w:r>
          </w:p>
        </w:tc>
      </w:tr>
      <w:tr w:rsidR="00F80581" w:rsidRPr="005A7685" w14:paraId="6ECD07B0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73358D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7E3AB5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42FDDE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B6199F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A5CCD3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530" w:type="pct"/>
          </w:tcPr>
          <w:p w14:paraId="053A404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580" w:type="pct"/>
          </w:tcPr>
          <w:p w14:paraId="26C1AB1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</w:tr>
      <w:tr w:rsidR="00F80581" w:rsidRPr="005A7685" w14:paraId="5650CBD0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AACDA9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44A527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24B160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5998A4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E5A76F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22</w:t>
            </w:r>
          </w:p>
        </w:tc>
        <w:tc>
          <w:tcPr>
            <w:tcW w:w="530" w:type="pct"/>
          </w:tcPr>
          <w:p w14:paraId="7F9201B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518447.46</w:t>
            </w:r>
          </w:p>
        </w:tc>
        <w:tc>
          <w:tcPr>
            <w:tcW w:w="580" w:type="pct"/>
          </w:tcPr>
          <w:p w14:paraId="1F59E27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1298532.44</w:t>
            </w:r>
          </w:p>
        </w:tc>
      </w:tr>
      <w:tr w:rsidR="00F80581" w:rsidRPr="005A7685" w14:paraId="6C3F9EFD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4A7BE5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23D9F9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11F4BA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8A7090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B135CC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23</w:t>
            </w:r>
          </w:p>
        </w:tc>
        <w:tc>
          <w:tcPr>
            <w:tcW w:w="530" w:type="pct"/>
          </w:tcPr>
          <w:p w14:paraId="50DB912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518448.39</w:t>
            </w:r>
          </w:p>
        </w:tc>
        <w:tc>
          <w:tcPr>
            <w:tcW w:w="580" w:type="pct"/>
          </w:tcPr>
          <w:p w14:paraId="125BF12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1298544.10</w:t>
            </w:r>
          </w:p>
        </w:tc>
      </w:tr>
      <w:tr w:rsidR="00F80581" w:rsidRPr="005A7685" w14:paraId="689BB7DA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FC33BB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FD75D7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4293A4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CACA6E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68BDD3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24</w:t>
            </w:r>
          </w:p>
        </w:tc>
        <w:tc>
          <w:tcPr>
            <w:tcW w:w="530" w:type="pct"/>
          </w:tcPr>
          <w:p w14:paraId="5EB22CA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518436.55</w:t>
            </w:r>
          </w:p>
        </w:tc>
        <w:tc>
          <w:tcPr>
            <w:tcW w:w="580" w:type="pct"/>
          </w:tcPr>
          <w:p w14:paraId="746883F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1298545.25</w:t>
            </w:r>
          </w:p>
        </w:tc>
      </w:tr>
      <w:tr w:rsidR="00F80581" w:rsidRPr="005A7685" w14:paraId="57DA079E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8E922A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2E32F3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096526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1E5017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975A18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25</w:t>
            </w:r>
          </w:p>
        </w:tc>
        <w:tc>
          <w:tcPr>
            <w:tcW w:w="530" w:type="pct"/>
          </w:tcPr>
          <w:p w14:paraId="20C2581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518435.34</w:t>
            </w:r>
          </w:p>
        </w:tc>
        <w:tc>
          <w:tcPr>
            <w:tcW w:w="580" w:type="pct"/>
          </w:tcPr>
          <w:p w14:paraId="5ABB207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1298533.72</w:t>
            </w:r>
          </w:p>
        </w:tc>
      </w:tr>
      <w:tr w:rsidR="00F80581" w:rsidRPr="005A7685" w14:paraId="197596CD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26318A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EB6B4B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23F7A5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846303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7B5173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22</w:t>
            </w:r>
          </w:p>
        </w:tc>
        <w:tc>
          <w:tcPr>
            <w:tcW w:w="530" w:type="pct"/>
          </w:tcPr>
          <w:p w14:paraId="69491D6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518447.46</w:t>
            </w:r>
          </w:p>
        </w:tc>
        <w:tc>
          <w:tcPr>
            <w:tcW w:w="580" w:type="pct"/>
          </w:tcPr>
          <w:p w14:paraId="34FAED7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1298532.44</w:t>
            </w:r>
          </w:p>
        </w:tc>
      </w:tr>
      <w:tr w:rsidR="00F80581" w:rsidRPr="005A7685" w14:paraId="46BE63F4" w14:textId="77777777" w:rsidTr="00B81DBC">
        <w:trPr>
          <w:trHeight w:val="174"/>
          <w:jc w:val="center"/>
        </w:trPr>
        <w:tc>
          <w:tcPr>
            <w:tcW w:w="229" w:type="pct"/>
            <w:vMerge w:val="restart"/>
          </w:tcPr>
          <w:p w14:paraId="4F26E766" w14:textId="50A3202C" w:rsidR="00F80581" w:rsidRPr="005A7685" w:rsidRDefault="00495FB0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>
              <w:rPr>
                <w:rFonts w:eastAsiaTheme="minorHAnsi"/>
                <w:spacing w:val="-4"/>
                <w:lang w:eastAsia="en-US"/>
              </w:rPr>
              <w:t>20</w:t>
            </w:r>
          </w:p>
        </w:tc>
        <w:tc>
          <w:tcPr>
            <w:tcW w:w="847" w:type="pct"/>
            <w:vMerge w:val="restart"/>
          </w:tcPr>
          <w:p w14:paraId="2288255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:ЗУ</w:t>
            </w:r>
            <w:r w:rsidRPr="005A7685">
              <w:rPr>
                <w:rFonts w:eastAsiaTheme="minorHAnsi"/>
                <w:spacing w:val="-4"/>
                <w:lang w:val="en-US" w:eastAsia="en-US"/>
              </w:rPr>
              <w:t>121</w:t>
            </w:r>
          </w:p>
        </w:tc>
        <w:tc>
          <w:tcPr>
            <w:tcW w:w="749" w:type="pct"/>
            <w:vMerge w:val="restart"/>
          </w:tcPr>
          <w:p w14:paraId="5C0D936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3424</w:t>
            </w:r>
          </w:p>
        </w:tc>
        <w:tc>
          <w:tcPr>
            <w:tcW w:w="1423" w:type="pct"/>
            <w:vMerge w:val="restart"/>
          </w:tcPr>
          <w:p w14:paraId="0FDBFE7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 xml:space="preserve">Объединение земельных участков с кадастровыми номерами 36:34:0602001:72040, 36:34:0206001:22575 </w:t>
            </w:r>
          </w:p>
        </w:tc>
        <w:tc>
          <w:tcPr>
            <w:tcW w:w="642" w:type="pct"/>
          </w:tcPr>
          <w:p w14:paraId="05BD788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232</w:t>
            </w:r>
          </w:p>
        </w:tc>
        <w:tc>
          <w:tcPr>
            <w:tcW w:w="530" w:type="pct"/>
          </w:tcPr>
          <w:p w14:paraId="50C61C2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518691.07</w:t>
            </w:r>
          </w:p>
        </w:tc>
        <w:tc>
          <w:tcPr>
            <w:tcW w:w="580" w:type="pct"/>
          </w:tcPr>
          <w:p w14:paraId="5B32CBB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1298605.74</w:t>
            </w:r>
          </w:p>
        </w:tc>
      </w:tr>
      <w:tr w:rsidR="00F80581" w:rsidRPr="005A7685" w14:paraId="39DD07A7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10D692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A86B02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C21164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C612FB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76F30C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308</w:t>
            </w:r>
          </w:p>
        </w:tc>
        <w:tc>
          <w:tcPr>
            <w:tcW w:w="530" w:type="pct"/>
          </w:tcPr>
          <w:p w14:paraId="4FAE305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518704.46</w:t>
            </w:r>
          </w:p>
        </w:tc>
        <w:tc>
          <w:tcPr>
            <w:tcW w:w="580" w:type="pct"/>
          </w:tcPr>
          <w:p w14:paraId="68810D0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1298612.92</w:t>
            </w:r>
          </w:p>
        </w:tc>
      </w:tr>
      <w:tr w:rsidR="00F80581" w:rsidRPr="005A7685" w14:paraId="6B101C06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F7B6A2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CA46E3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B257DE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85C419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64C1D2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309</w:t>
            </w:r>
          </w:p>
        </w:tc>
        <w:tc>
          <w:tcPr>
            <w:tcW w:w="530" w:type="pct"/>
          </w:tcPr>
          <w:p w14:paraId="210689C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518706.23</w:t>
            </w:r>
          </w:p>
        </w:tc>
        <w:tc>
          <w:tcPr>
            <w:tcW w:w="580" w:type="pct"/>
          </w:tcPr>
          <w:p w14:paraId="12E15F4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1298614.65</w:t>
            </w:r>
          </w:p>
        </w:tc>
      </w:tr>
      <w:tr w:rsidR="00F80581" w:rsidRPr="005A7685" w14:paraId="1284E14A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410031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553A5B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509D40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516A80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1396FA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310</w:t>
            </w:r>
          </w:p>
        </w:tc>
        <w:tc>
          <w:tcPr>
            <w:tcW w:w="530" w:type="pct"/>
          </w:tcPr>
          <w:p w14:paraId="037C783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518708.94</w:t>
            </w:r>
          </w:p>
        </w:tc>
        <w:tc>
          <w:tcPr>
            <w:tcW w:w="580" w:type="pct"/>
          </w:tcPr>
          <w:p w14:paraId="591B973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1298669.70</w:t>
            </w:r>
          </w:p>
        </w:tc>
      </w:tr>
      <w:tr w:rsidR="00F80581" w:rsidRPr="005A7685" w14:paraId="61E24C8A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EC3923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FCD735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7CEBA4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0CC2DF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40B910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311</w:t>
            </w:r>
          </w:p>
        </w:tc>
        <w:tc>
          <w:tcPr>
            <w:tcW w:w="530" w:type="pct"/>
          </w:tcPr>
          <w:p w14:paraId="5AC88E6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518709.17</w:t>
            </w:r>
          </w:p>
        </w:tc>
        <w:tc>
          <w:tcPr>
            <w:tcW w:w="580" w:type="pct"/>
          </w:tcPr>
          <w:p w14:paraId="5B0B770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1298674.28</w:t>
            </w:r>
          </w:p>
        </w:tc>
      </w:tr>
      <w:tr w:rsidR="00F80581" w:rsidRPr="005A7685" w14:paraId="051638B4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19F33C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3925DD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126E74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C84923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4EB5EE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302</w:t>
            </w:r>
          </w:p>
        </w:tc>
        <w:tc>
          <w:tcPr>
            <w:tcW w:w="530" w:type="pct"/>
          </w:tcPr>
          <w:p w14:paraId="54A523B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518690.43</w:t>
            </w:r>
          </w:p>
        </w:tc>
        <w:tc>
          <w:tcPr>
            <w:tcW w:w="580" w:type="pct"/>
          </w:tcPr>
          <w:p w14:paraId="5E5885E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1298687.42</w:t>
            </w:r>
          </w:p>
        </w:tc>
      </w:tr>
      <w:tr w:rsidR="00F80581" w:rsidRPr="005A7685" w14:paraId="79B8CC63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08A0AF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AD25FD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3B3C65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2CC245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C9BBED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643</w:t>
            </w:r>
          </w:p>
        </w:tc>
        <w:tc>
          <w:tcPr>
            <w:tcW w:w="530" w:type="pct"/>
          </w:tcPr>
          <w:p w14:paraId="0DF4A9F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518682.20</w:t>
            </w:r>
          </w:p>
        </w:tc>
        <w:tc>
          <w:tcPr>
            <w:tcW w:w="580" w:type="pct"/>
          </w:tcPr>
          <w:p w14:paraId="7E28AE6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1298686.90</w:t>
            </w:r>
          </w:p>
        </w:tc>
      </w:tr>
      <w:tr w:rsidR="00F80581" w:rsidRPr="005A7685" w14:paraId="6D49BB06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185D9B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6FF178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336772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B85D63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8785EB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301</w:t>
            </w:r>
          </w:p>
        </w:tc>
        <w:tc>
          <w:tcPr>
            <w:tcW w:w="530" w:type="pct"/>
          </w:tcPr>
          <w:p w14:paraId="3CD65EA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518679.54</w:t>
            </w:r>
          </w:p>
        </w:tc>
        <w:tc>
          <w:tcPr>
            <w:tcW w:w="580" w:type="pct"/>
          </w:tcPr>
          <w:p w14:paraId="06FB2F1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1298686.73</w:t>
            </w:r>
          </w:p>
        </w:tc>
      </w:tr>
      <w:tr w:rsidR="00F80581" w:rsidRPr="005A7685" w14:paraId="0889B3DB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098CE3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12AEEC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7169B3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94C4CF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F307E7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300</w:t>
            </w:r>
          </w:p>
        </w:tc>
        <w:tc>
          <w:tcPr>
            <w:tcW w:w="530" w:type="pct"/>
          </w:tcPr>
          <w:p w14:paraId="3271391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518664.66</w:t>
            </w:r>
          </w:p>
        </w:tc>
        <w:tc>
          <w:tcPr>
            <w:tcW w:w="580" w:type="pct"/>
          </w:tcPr>
          <w:p w14:paraId="3CA7B2F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1298686.91</w:t>
            </w:r>
          </w:p>
        </w:tc>
      </w:tr>
      <w:tr w:rsidR="00F80581" w:rsidRPr="005A7685" w14:paraId="6524B9C2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5C5914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7633DE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54A194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6B8EDF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F8E24E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299</w:t>
            </w:r>
          </w:p>
        </w:tc>
        <w:tc>
          <w:tcPr>
            <w:tcW w:w="530" w:type="pct"/>
          </w:tcPr>
          <w:p w14:paraId="2B2980C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518662.77</w:t>
            </w:r>
          </w:p>
        </w:tc>
        <w:tc>
          <w:tcPr>
            <w:tcW w:w="580" w:type="pct"/>
          </w:tcPr>
          <w:p w14:paraId="723E8FE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1298684.41</w:t>
            </w:r>
          </w:p>
        </w:tc>
      </w:tr>
      <w:tr w:rsidR="00F80581" w:rsidRPr="005A7685" w14:paraId="1B67545F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CF7441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4FBB61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7856FB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51C884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2A4740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298</w:t>
            </w:r>
          </w:p>
        </w:tc>
        <w:tc>
          <w:tcPr>
            <w:tcW w:w="530" w:type="pct"/>
          </w:tcPr>
          <w:p w14:paraId="0A048D9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518657.85</w:t>
            </w:r>
          </w:p>
        </w:tc>
        <w:tc>
          <w:tcPr>
            <w:tcW w:w="580" w:type="pct"/>
          </w:tcPr>
          <w:p w14:paraId="6BB860D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1298651.12</w:t>
            </w:r>
          </w:p>
        </w:tc>
      </w:tr>
      <w:tr w:rsidR="00F80581" w:rsidRPr="005A7685" w14:paraId="2D2D3428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61C928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12F4DD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EC92AE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67FFA5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6B3E9A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294</w:t>
            </w:r>
          </w:p>
        </w:tc>
        <w:tc>
          <w:tcPr>
            <w:tcW w:w="530" w:type="pct"/>
          </w:tcPr>
          <w:p w14:paraId="2F182DF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518662.12</w:t>
            </w:r>
          </w:p>
        </w:tc>
        <w:tc>
          <w:tcPr>
            <w:tcW w:w="580" w:type="pct"/>
          </w:tcPr>
          <w:p w14:paraId="4DA77B2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1298644.77</w:t>
            </w:r>
          </w:p>
        </w:tc>
      </w:tr>
      <w:tr w:rsidR="00F80581" w:rsidRPr="005A7685" w14:paraId="6F19091C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A36AEF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EE2D15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E858C0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45A0D2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DB7BA3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293</w:t>
            </w:r>
          </w:p>
        </w:tc>
        <w:tc>
          <w:tcPr>
            <w:tcW w:w="530" w:type="pct"/>
          </w:tcPr>
          <w:p w14:paraId="7C6F54B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518668.45</w:t>
            </w:r>
          </w:p>
        </w:tc>
        <w:tc>
          <w:tcPr>
            <w:tcW w:w="580" w:type="pct"/>
          </w:tcPr>
          <w:p w14:paraId="561141E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1298644.25</w:t>
            </w:r>
          </w:p>
        </w:tc>
      </w:tr>
      <w:tr w:rsidR="00F80581" w:rsidRPr="005A7685" w14:paraId="179C4BA3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E7F761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AE291E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103DED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C8910F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15C76F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292</w:t>
            </w:r>
          </w:p>
        </w:tc>
        <w:tc>
          <w:tcPr>
            <w:tcW w:w="530" w:type="pct"/>
          </w:tcPr>
          <w:p w14:paraId="234C09F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518667.72</w:t>
            </w:r>
          </w:p>
        </w:tc>
        <w:tc>
          <w:tcPr>
            <w:tcW w:w="580" w:type="pct"/>
          </w:tcPr>
          <w:p w14:paraId="3728143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1298633.70</w:t>
            </w:r>
          </w:p>
        </w:tc>
      </w:tr>
      <w:tr w:rsidR="00F80581" w:rsidRPr="005A7685" w14:paraId="0079CF2B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20E74E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FA7565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1A96AE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B770B7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0FEBAA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296</w:t>
            </w:r>
          </w:p>
        </w:tc>
        <w:tc>
          <w:tcPr>
            <w:tcW w:w="530" w:type="pct"/>
          </w:tcPr>
          <w:p w14:paraId="374A7E6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518665.21</w:t>
            </w:r>
          </w:p>
        </w:tc>
        <w:tc>
          <w:tcPr>
            <w:tcW w:w="580" w:type="pct"/>
          </w:tcPr>
          <w:p w14:paraId="3FDF9C3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1298633.87</w:t>
            </w:r>
          </w:p>
        </w:tc>
      </w:tr>
      <w:tr w:rsidR="00F80581" w:rsidRPr="005A7685" w14:paraId="7519E6D4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C0D538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64A30A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738FDA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0672BF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10D41D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297</w:t>
            </w:r>
          </w:p>
        </w:tc>
        <w:tc>
          <w:tcPr>
            <w:tcW w:w="530" w:type="pct"/>
          </w:tcPr>
          <w:p w14:paraId="54A4DDE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518663.32</w:t>
            </w:r>
          </w:p>
        </w:tc>
        <w:tc>
          <w:tcPr>
            <w:tcW w:w="580" w:type="pct"/>
          </w:tcPr>
          <w:p w14:paraId="53E0E0B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1298617.38</w:t>
            </w:r>
          </w:p>
        </w:tc>
      </w:tr>
      <w:tr w:rsidR="00F80581" w:rsidRPr="005A7685" w14:paraId="2BEF70FD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DB95A1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AC2D13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EE029B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8ADB81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B7CE77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233</w:t>
            </w:r>
          </w:p>
        </w:tc>
        <w:tc>
          <w:tcPr>
            <w:tcW w:w="530" w:type="pct"/>
          </w:tcPr>
          <w:p w14:paraId="31C852D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518669.85</w:t>
            </w:r>
          </w:p>
        </w:tc>
        <w:tc>
          <w:tcPr>
            <w:tcW w:w="580" w:type="pct"/>
          </w:tcPr>
          <w:p w14:paraId="6D1DD13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1298607.54</w:t>
            </w:r>
          </w:p>
        </w:tc>
      </w:tr>
      <w:tr w:rsidR="00F80581" w:rsidRPr="005A7685" w14:paraId="013F06F8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BCE5D4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6DD053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81E176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575818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7F6ABB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640</w:t>
            </w:r>
          </w:p>
        </w:tc>
        <w:tc>
          <w:tcPr>
            <w:tcW w:w="530" w:type="pct"/>
          </w:tcPr>
          <w:p w14:paraId="4D27B5D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518675.40</w:t>
            </w:r>
          </w:p>
        </w:tc>
        <w:tc>
          <w:tcPr>
            <w:tcW w:w="580" w:type="pct"/>
          </w:tcPr>
          <w:p w14:paraId="077727D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1298607.07</w:t>
            </w:r>
          </w:p>
        </w:tc>
      </w:tr>
      <w:tr w:rsidR="00F80581" w:rsidRPr="005A7685" w14:paraId="78E293A1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9FB189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0EBDB3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34570F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A0AD4F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C982A5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232</w:t>
            </w:r>
          </w:p>
        </w:tc>
        <w:tc>
          <w:tcPr>
            <w:tcW w:w="530" w:type="pct"/>
          </w:tcPr>
          <w:p w14:paraId="749E4BE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518691.07</w:t>
            </w:r>
          </w:p>
        </w:tc>
        <w:tc>
          <w:tcPr>
            <w:tcW w:w="580" w:type="pct"/>
          </w:tcPr>
          <w:p w14:paraId="77D31BE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1298605.74</w:t>
            </w:r>
          </w:p>
        </w:tc>
      </w:tr>
      <w:tr w:rsidR="00F80581" w:rsidRPr="005A7685" w14:paraId="61F4698B" w14:textId="77777777" w:rsidTr="00B81DBC">
        <w:trPr>
          <w:trHeight w:val="174"/>
          <w:jc w:val="center"/>
        </w:trPr>
        <w:tc>
          <w:tcPr>
            <w:tcW w:w="229" w:type="pct"/>
            <w:vMerge w:val="restart"/>
          </w:tcPr>
          <w:p w14:paraId="27468D89" w14:textId="74EFC3B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</w:t>
            </w:r>
            <w:r w:rsidR="00495FB0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847" w:type="pct"/>
            <w:vMerge w:val="restart"/>
          </w:tcPr>
          <w:p w14:paraId="58B098F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:ЗУ</w:t>
            </w:r>
            <w:r w:rsidRPr="005A7685">
              <w:rPr>
                <w:rFonts w:eastAsiaTheme="minorHAnsi"/>
                <w:spacing w:val="-4"/>
                <w:lang w:val="en-US" w:eastAsia="en-US"/>
              </w:rPr>
              <w:t>124</w:t>
            </w:r>
          </w:p>
        </w:tc>
        <w:tc>
          <w:tcPr>
            <w:tcW w:w="749" w:type="pct"/>
            <w:vMerge w:val="restart"/>
          </w:tcPr>
          <w:p w14:paraId="09E8E73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5732</w:t>
            </w:r>
          </w:p>
        </w:tc>
        <w:tc>
          <w:tcPr>
            <w:tcW w:w="1423" w:type="pct"/>
            <w:vMerge w:val="restart"/>
          </w:tcPr>
          <w:p w14:paraId="46FA03C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Объединение земельных участков с кадастровыми номерами 36:34:0206001:22577, 36:34:0602001:72010</w:t>
            </w:r>
          </w:p>
        </w:tc>
        <w:tc>
          <w:tcPr>
            <w:tcW w:w="642" w:type="pct"/>
          </w:tcPr>
          <w:p w14:paraId="006F3C3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233</w:t>
            </w:r>
          </w:p>
        </w:tc>
        <w:tc>
          <w:tcPr>
            <w:tcW w:w="530" w:type="pct"/>
          </w:tcPr>
          <w:p w14:paraId="4664C9F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518669.85</w:t>
            </w:r>
          </w:p>
        </w:tc>
        <w:tc>
          <w:tcPr>
            <w:tcW w:w="580" w:type="pct"/>
          </w:tcPr>
          <w:p w14:paraId="23A3E77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1298607.54</w:t>
            </w:r>
          </w:p>
        </w:tc>
      </w:tr>
      <w:tr w:rsidR="00F80581" w:rsidRPr="005A7685" w14:paraId="661DF5BE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881F01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BE52A4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192CF9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83199E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1E9536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297</w:t>
            </w:r>
          </w:p>
        </w:tc>
        <w:tc>
          <w:tcPr>
            <w:tcW w:w="530" w:type="pct"/>
          </w:tcPr>
          <w:p w14:paraId="5F30C01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518663.32</w:t>
            </w:r>
          </w:p>
        </w:tc>
        <w:tc>
          <w:tcPr>
            <w:tcW w:w="580" w:type="pct"/>
          </w:tcPr>
          <w:p w14:paraId="6C4675B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1298617.38</w:t>
            </w:r>
          </w:p>
        </w:tc>
      </w:tr>
      <w:tr w:rsidR="00F80581" w:rsidRPr="005A7685" w14:paraId="4039F050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669705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60765D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4D9BCD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02E93F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5EF615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296</w:t>
            </w:r>
          </w:p>
        </w:tc>
        <w:tc>
          <w:tcPr>
            <w:tcW w:w="530" w:type="pct"/>
          </w:tcPr>
          <w:p w14:paraId="5B76350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518665.21</w:t>
            </w:r>
          </w:p>
        </w:tc>
        <w:tc>
          <w:tcPr>
            <w:tcW w:w="580" w:type="pct"/>
          </w:tcPr>
          <w:p w14:paraId="60DE038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1298633.87</w:t>
            </w:r>
          </w:p>
        </w:tc>
      </w:tr>
      <w:tr w:rsidR="00F80581" w:rsidRPr="005A7685" w14:paraId="4D04B60B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9C5159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8DA043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EE195D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F3D3DD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B7AC69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295</w:t>
            </w:r>
          </w:p>
        </w:tc>
        <w:tc>
          <w:tcPr>
            <w:tcW w:w="530" w:type="pct"/>
          </w:tcPr>
          <w:p w14:paraId="6022369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518661.29</w:t>
            </w:r>
          </w:p>
        </w:tc>
        <w:tc>
          <w:tcPr>
            <w:tcW w:w="580" w:type="pct"/>
          </w:tcPr>
          <w:p w14:paraId="1B95630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1298634.13</w:t>
            </w:r>
          </w:p>
        </w:tc>
      </w:tr>
      <w:tr w:rsidR="00F80581" w:rsidRPr="005A7685" w14:paraId="4C52757E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8C8AE2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5CE903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07FA40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BC5CCF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E55AB0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294</w:t>
            </w:r>
          </w:p>
        </w:tc>
        <w:tc>
          <w:tcPr>
            <w:tcW w:w="530" w:type="pct"/>
          </w:tcPr>
          <w:p w14:paraId="578DF58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518662.12</w:t>
            </w:r>
          </w:p>
        </w:tc>
        <w:tc>
          <w:tcPr>
            <w:tcW w:w="580" w:type="pct"/>
          </w:tcPr>
          <w:p w14:paraId="7C11A77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1298644.77</w:t>
            </w:r>
          </w:p>
        </w:tc>
      </w:tr>
      <w:tr w:rsidR="00F80581" w:rsidRPr="005A7685" w14:paraId="07F6D0C0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27246F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518D2D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45E220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A4D4EA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2CF0EC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298</w:t>
            </w:r>
          </w:p>
        </w:tc>
        <w:tc>
          <w:tcPr>
            <w:tcW w:w="530" w:type="pct"/>
          </w:tcPr>
          <w:p w14:paraId="6C776F7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518657.85</w:t>
            </w:r>
          </w:p>
        </w:tc>
        <w:tc>
          <w:tcPr>
            <w:tcW w:w="580" w:type="pct"/>
          </w:tcPr>
          <w:p w14:paraId="3CFB18E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1298651.12</w:t>
            </w:r>
          </w:p>
        </w:tc>
      </w:tr>
      <w:tr w:rsidR="00F80581" w:rsidRPr="005A7685" w14:paraId="6D1B45C8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2B31B2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C24C8D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A39794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9EE9A3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19E3E3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299</w:t>
            </w:r>
          </w:p>
        </w:tc>
        <w:tc>
          <w:tcPr>
            <w:tcW w:w="530" w:type="pct"/>
          </w:tcPr>
          <w:p w14:paraId="0EC68E5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518662.77</w:t>
            </w:r>
          </w:p>
        </w:tc>
        <w:tc>
          <w:tcPr>
            <w:tcW w:w="580" w:type="pct"/>
          </w:tcPr>
          <w:p w14:paraId="724F73D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1298684.41</w:t>
            </w:r>
          </w:p>
        </w:tc>
      </w:tr>
      <w:tr w:rsidR="00F80581" w:rsidRPr="005A7685" w14:paraId="0B432009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A510BA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2390B9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17D83D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7383BA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355605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300</w:t>
            </w:r>
          </w:p>
        </w:tc>
        <w:tc>
          <w:tcPr>
            <w:tcW w:w="530" w:type="pct"/>
          </w:tcPr>
          <w:p w14:paraId="0D5ECE4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518664.66</w:t>
            </w:r>
          </w:p>
        </w:tc>
        <w:tc>
          <w:tcPr>
            <w:tcW w:w="580" w:type="pct"/>
          </w:tcPr>
          <w:p w14:paraId="091BD18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1298686.91</w:t>
            </w:r>
          </w:p>
        </w:tc>
      </w:tr>
      <w:tr w:rsidR="00F80581" w:rsidRPr="005A7685" w14:paraId="322D219D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930BEE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E178DC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8A64B6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EA6A46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9FDC71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301</w:t>
            </w:r>
          </w:p>
        </w:tc>
        <w:tc>
          <w:tcPr>
            <w:tcW w:w="530" w:type="pct"/>
          </w:tcPr>
          <w:p w14:paraId="17CB24E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518679.54</w:t>
            </w:r>
          </w:p>
        </w:tc>
        <w:tc>
          <w:tcPr>
            <w:tcW w:w="580" w:type="pct"/>
          </w:tcPr>
          <w:p w14:paraId="6754903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1298686.73</w:t>
            </w:r>
          </w:p>
        </w:tc>
      </w:tr>
      <w:tr w:rsidR="00F80581" w:rsidRPr="005A7685" w14:paraId="262F26EE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86F4E2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115873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1F0C4B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CB7466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E14671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643</w:t>
            </w:r>
          </w:p>
        </w:tc>
        <w:tc>
          <w:tcPr>
            <w:tcW w:w="530" w:type="pct"/>
          </w:tcPr>
          <w:p w14:paraId="3FC37B0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518682.2</w:t>
            </w:r>
          </w:p>
        </w:tc>
        <w:tc>
          <w:tcPr>
            <w:tcW w:w="580" w:type="pct"/>
          </w:tcPr>
          <w:p w14:paraId="495392A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1298686.9</w:t>
            </w:r>
          </w:p>
        </w:tc>
      </w:tr>
      <w:tr w:rsidR="00F80581" w:rsidRPr="005A7685" w14:paraId="586DB47D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9F54CC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28E6F3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D4D686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DABD01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35B394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302</w:t>
            </w:r>
          </w:p>
        </w:tc>
        <w:tc>
          <w:tcPr>
            <w:tcW w:w="530" w:type="pct"/>
          </w:tcPr>
          <w:p w14:paraId="7DB05B3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518690.43</w:t>
            </w:r>
          </w:p>
        </w:tc>
        <w:tc>
          <w:tcPr>
            <w:tcW w:w="580" w:type="pct"/>
          </w:tcPr>
          <w:p w14:paraId="71A8165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1298687.42</w:t>
            </w:r>
          </w:p>
        </w:tc>
      </w:tr>
      <w:tr w:rsidR="00F80581" w:rsidRPr="005A7685" w14:paraId="215A9317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3B1F1C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C946AD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4D4230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951C59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1156B0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303</w:t>
            </w:r>
          </w:p>
        </w:tc>
        <w:tc>
          <w:tcPr>
            <w:tcW w:w="530" w:type="pct"/>
          </w:tcPr>
          <w:p w14:paraId="5DB8929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518692.74</w:t>
            </w:r>
          </w:p>
        </w:tc>
        <w:tc>
          <w:tcPr>
            <w:tcW w:w="580" w:type="pct"/>
          </w:tcPr>
          <w:p w14:paraId="0CDD503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1298726.03</w:t>
            </w:r>
          </w:p>
        </w:tc>
      </w:tr>
      <w:tr w:rsidR="00F80581" w:rsidRPr="005A7685" w14:paraId="2FA82ACE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AC995A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27FC9C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B6D303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6DF5BB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1CD412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304</w:t>
            </w:r>
          </w:p>
        </w:tc>
        <w:tc>
          <w:tcPr>
            <w:tcW w:w="530" w:type="pct"/>
          </w:tcPr>
          <w:p w14:paraId="2A48992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518692.77</w:t>
            </w:r>
          </w:p>
        </w:tc>
        <w:tc>
          <w:tcPr>
            <w:tcW w:w="580" w:type="pct"/>
          </w:tcPr>
          <w:p w14:paraId="3E286B4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1298728.09</w:t>
            </w:r>
          </w:p>
        </w:tc>
      </w:tr>
      <w:tr w:rsidR="00F80581" w:rsidRPr="005A7685" w14:paraId="7E16C6BF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17EFA8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F5DD0C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D1F43E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37DA89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6B8E23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305</w:t>
            </w:r>
          </w:p>
        </w:tc>
        <w:tc>
          <w:tcPr>
            <w:tcW w:w="530" w:type="pct"/>
          </w:tcPr>
          <w:p w14:paraId="1DCA8D5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518685.77</w:t>
            </w:r>
          </w:p>
        </w:tc>
        <w:tc>
          <w:tcPr>
            <w:tcW w:w="580" w:type="pct"/>
          </w:tcPr>
          <w:p w14:paraId="7E9D92D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1298728.81</w:t>
            </w:r>
          </w:p>
        </w:tc>
      </w:tr>
      <w:tr w:rsidR="00F80581" w:rsidRPr="005A7685" w14:paraId="1F3151B2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AD397C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2729A0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18B546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932FD0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421627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306</w:t>
            </w:r>
          </w:p>
        </w:tc>
        <w:tc>
          <w:tcPr>
            <w:tcW w:w="530" w:type="pct"/>
          </w:tcPr>
          <w:p w14:paraId="0FCA305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518658.3</w:t>
            </w:r>
          </w:p>
        </w:tc>
        <w:tc>
          <w:tcPr>
            <w:tcW w:w="580" w:type="pct"/>
          </w:tcPr>
          <w:p w14:paraId="5AAC4DC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1298731.15</w:t>
            </w:r>
          </w:p>
        </w:tc>
      </w:tr>
      <w:tr w:rsidR="00F80581" w:rsidRPr="005A7685" w14:paraId="49809735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217D13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6C0E8C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1AE883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FAD484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5B9B30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307</w:t>
            </w:r>
          </w:p>
        </w:tc>
        <w:tc>
          <w:tcPr>
            <w:tcW w:w="530" w:type="pct"/>
          </w:tcPr>
          <w:p w14:paraId="60156C4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518630.83</w:t>
            </w:r>
          </w:p>
        </w:tc>
        <w:tc>
          <w:tcPr>
            <w:tcW w:w="580" w:type="pct"/>
          </w:tcPr>
          <w:p w14:paraId="30E7D91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1298733.46</w:t>
            </w:r>
          </w:p>
        </w:tc>
      </w:tr>
      <w:tr w:rsidR="00F80581" w:rsidRPr="005A7685" w14:paraId="3F8DA073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535A12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57400E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E5460E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6178CA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07D09F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235</w:t>
            </w:r>
          </w:p>
        </w:tc>
        <w:tc>
          <w:tcPr>
            <w:tcW w:w="530" w:type="pct"/>
          </w:tcPr>
          <w:p w14:paraId="47F3196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518620.49</w:t>
            </w:r>
          </w:p>
        </w:tc>
        <w:tc>
          <w:tcPr>
            <w:tcW w:w="580" w:type="pct"/>
          </w:tcPr>
          <w:p w14:paraId="5422366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1298611.72</w:t>
            </w:r>
          </w:p>
        </w:tc>
      </w:tr>
      <w:tr w:rsidR="00F80581" w:rsidRPr="005A7685" w14:paraId="1D073E64" w14:textId="77777777" w:rsidTr="00B81DBC">
        <w:trPr>
          <w:trHeight w:val="87"/>
          <w:jc w:val="center"/>
        </w:trPr>
        <w:tc>
          <w:tcPr>
            <w:tcW w:w="229" w:type="pct"/>
            <w:vMerge/>
          </w:tcPr>
          <w:p w14:paraId="37513AD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24BF70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750404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CBEA5E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8EE8AA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234</w:t>
            </w:r>
          </w:p>
        </w:tc>
        <w:tc>
          <w:tcPr>
            <w:tcW w:w="530" w:type="pct"/>
          </w:tcPr>
          <w:p w14:paraId="124AAB7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518653.56</w:t>
            </w:r>
          </w:p>
        </w:tc>
        <w:tc>
          <w:tcPr>
            <w:tcW w:w="580" w:type="pct"/>
          </w:tcPr>
          <w:p w14:paraId="55A1034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1298608.92</w:t>
            </w:r>
          </w:p>
        </w:tc>
      </w:tr>
      <w:tr w:rsidR="00F80581" w:rsidRPr="005A7685" w14:paraId="5C80743F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9F1516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9CBC1E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8DB196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869835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2DF958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233</w:t>
            </w:r>
          </w:p>
        </w:tc>
        <w:tc>
          <w:tcPr>
            <w:tcW w:w="530" w:type="pct"/>
          </w:tcPr>
          <w:p w14:paraId="0678A42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518669.85</w:t>
            </w:r>
          </w:p>
        </w:tc>
        <w:tc>
          <w:tcPr>
            <w:tcW w:w="580" w:type="pct"/>
          </w:tcPr>
          <w:p w14:paraId="5D3F327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1298607.54</w:t>
            </w:r>
          </w:p>
        </w:tc>
      </w:tr>
      <w:tr w:rsidR="00F80581" w:rsidRPr="005A7685" w14:paraId="3CFB2074" w14:textId="77777777" w:rsidTr="00B81DBC">
        <w:trPr>
          <w:trHeight w:val="174"/>
          <w:jc w:val="center"/>
        </w:trPr>
        <w:tc>
          <w:tcPr>
            <w:tcW w:w="229" w:type="pct"/>
            <w:vMerge w:val="restart"/>
          </w:tcPr>
          <w:p w14:paraId="46F86D60" w14:textId="477774F2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</w:t>
            </w:r>
            <w:r w:rsidR="00495FB0">
              <w:rPr>
                <w:rFonts w:eastAsiaTheme="minorHAnsi"/>
                <w:spacing w:val="-4"/>
                <w:lang w:eastAsia="en-US"/>
              </w:rPr>
              <w:t>2</w:t>
            </w:r>
          </w:p>
        </w:tc>
        <w:tc>
          <w:tcPr>
            <w:tcW w:w="847" w:type="pct"/>
            <w:vMerge w:val="restart"/>
          </w:tcPr>
          <w:p w14:paraId="4388E99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:ЗУ</w:t>
            </w:r>
            <w:r w:rsidRPr="005A7685">
              <w:rPr>
                <w:rFonts w:eastAsiaTheme="minorHAnsi"/>
                <w:spacing w:val="-4"/>
                <w:lang w:val="en-US" w:eastAsia="en-US"/>
              </w:rPr>
              <w:t>131</w:t>
            </w:r>
          </w:p>
        </w:tc>
        <w:tc>
          <w:tcPr>
            <w:tcW w:w="749" w:type="pct"/>
            <w:vMerge w:val="restart"/>
          </w:tcPr>
          <w:p w14:paraId="76755CE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21791</w:t>
            </w:r>
          </w:p>
        </w:tc>
        <w:tc>
          <w:tcPr>
            <w:tcW w:w="1423" w:type="pct"/>
            <w:vMerge w:val="restart"/>
          </w:tcPr>
          <w:p w14:paraId="0F79119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 xml:space="preserve">Объединение земельный участков с кадастровыми номерами 36:34:0206001:22593, 36:34:0206001:22569 </w:t>
            </w:r>
          </w:p>
        </w:tc>
        <w:tc>
          <w:tcPr>
            <w:tcW w:w="642" w:type="pct"/>
          </w:tcPr>
          <w:p w14:paraId="32A4660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530" w:type="pct"/>
          </w:tcPr>
          <w:p w14:paraId="67EC1AA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518204.76</w:t>
            </w:r>
          </w:p>
        </w:tc>
        <w:tc>
          <w:tcPr>
            <w:tcW w:w="580" w:type="pct"/>
          </w:tcPr>
          <w:p w14:paraId="67C6496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1298541.07</w:t>
            </w:r>
          </w:p>
        </w:tc>
      </w:tr>
      <w:tr w:rsidR="00F80581" w:rsidRPr="005A7685" w14:paraId="7ED4E426" w14:textId="77777777" w:rsidTr="00B81DBC">
        <w:trPr>
          <w:trHeight w:val="87"/>
          <w:jc w:val="center"/>
        </w:trPr>
        <w:tc>
          <w:tcPr>
            <w:tcW w:w="229" w:type="pct"/>
            <w:vMerge/>
          </w:tcPr>
          <w:p w14:paraId="0918DDC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A00FAC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2A0815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28E245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216147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</w:t>
            </w:r>
          </w:p>
        </w:tc>
        <w:tc>
          <w:tcPr>
            <w:tcW w:w="530" w:type="pct"/>
          </w:tcPr>
          <w:p w14:paraId="141C362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518218.19</w:t>
            </w:r>
          </w:p>
        </w:tc>
        <w:tc>
          <w:tcPr>
            <w:tcW w:w="580" w:type="pct"/>
          </w:tcPr>
          <w:p w14:paraId="1955777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1298714.64</w:t>
            </w:r>
          </w:p>
        </w:tc>
      </w:tr>
      <w:tr w:rsidR="00F80581" w:rsidRPr="005A7685" w14:paraId="5C1FDFBD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841706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182F1B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77FFDC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438992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A578A4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</w:t>
            </w:r>
          </w:p>
        </w:tc>
        <w:tc>
          <w:tcPr>
            <w:tcW w:w="530" w:type="pct"/>
          </w:tcPr>
          <w:p w14:paraId="0B600F2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518145.41</w:t>
            </w:r>
          </w:p>
        </w:tc>
        <w:tc>
          <w:tcPr>
            <w:tcW w:w="580" w:type="pct"/>
          </w:tcPr>
          <w:p w14:paraId="7F32D4E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1298720.27</w:t>
            </w:r>
          </w:p>
        </w:tc>
      </w:tr>
      <w:tr w:rsidR="00F80581" w:rsidRPr="005A7685" w14:paraId="54405CC3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DD74CD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7ACE07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E2C7D8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BD7F89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7685ED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4</w:t>
            </w:r>
          </w:p>
        </w:tc>
        <w:tc>
          <w:tcPr>
            <w:tcW w:w="530" w:type="pct"/>
          </w:tcPr>
          <w:p w14:paraId="1A0B61D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518126.87</w:t>
            </w:r>
          </w:p>
        </w:tc>
        <w:tc>
          <w:tcPr>
            <w:tcW w:w="580" w:type="pct"/>
          </w:tcPr>
          <w:p w14:paraId="41B4E84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1298721.71</w:t>
            </w:r>
          </w:p>
        </w:tc>
      </w:tr>
      <w:tr w:rsidR="00F80581" w:rsidRPr="005A7685" w14:paraId="6E6DB76A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43384A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775A08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69C90B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F69B53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55A0A4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</w:t>
            </w:r>
          </w:p>
        </w:tc>
        <w:tc>
          <w:tcPr>
            <w:tcW w:w="530" w:type="pct"/>
          </w:tcPr>
          <w:p w14:paraId="3A48ECA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518118.02</w:t>
            </w:r>
          </w:p>
        </w:tc>
        <w:tc>
          <w:tcPr>
            <w:tcW w:w="580" w:type="pct"/>
          </w:tcPr>
          <w:p w14:paraId="1AACB37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1298722.37</w:t>
            </w:r>
          </w:p>
        </w:tc>
      </w:tr>
      <w:tr w:rsidR="00F80581" w:rsidRPr="005A7685" w14:paraId="1CF6BBC2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2225FE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BC53D0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8C37D9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EB66D1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784C82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</w:t>
            </w:r>
          </w:p>
        </w:tc>
        <w:tc>
          <w:tcPr>
            <w:tcW w:w="530" w:type="pct"/>
          </w:tcPr>
          <w:p w14:paraId="5BFF591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518121.20</w:t>
            </w:r>
          </w:p>
        </w:tc>
        <w:tc>
          <w:tcPr>
            <w:tcW w:w="580" w:type="pct"/>
          </w:tcPr>
          <w:p w14:paraId="6E0A51F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1298772.27</w:t>
            </w:r>
          </w:p>
        </w:tc>
      </w:tr>
      <w:tr w:rsidR="00F80581" w:rsidRPr="005A7685" w14:paraId="4EA69C81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08DCB4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ABC5FC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7B307D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A41C0C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78DE9D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7</w:t>
            </w:r>
          </w:p>
        </w:tc>
        <w:tc>
          <w:tcPr>
            <w:tcW w:w="530" w:type="pct"/>
          </w:tcPr>
          <w:p w14:paraId="6A518D0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518102.29</w:t>
            </w:r>
          </w:p>
        </w:tc>
        <w:tc>
          <w:tcPr>
            <w:tcW w:w="580" w:type="pct"/>
          </w:tcPr>
          <w:p w14:paraId="559BA21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1298773.75</w:t>
            </w:r>
          </w:p>
        </w:tc>
      </w:tr>
      <w:tr w:rsidR="00F80581" w:rsidRPr="005A7685" w14:paraId="2F225CA4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8CEF1A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618957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82BBAB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0A7FF2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7F4B69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8</w:t>
            </w:r>
          </w:p>
        </w:tc>
        <w:tc>
          <w:tcPr>
            <w:tcW w:w="530" w:type="pct"/>
          </w:tcPr>
          <w:p w14:paraId="320C970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518090.11</w:t>
            </w:r>
          </w:p>
        </w:tc>
        <w:tc>
          <w:tcPr>
            <w:tcW w:w="580" w:type="pct"/>
          </w:tcPr>
          <w:p w14:paraId="280A531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1298616.36</w:t>
            </w:r>
          </w:p>
        </w:tc>
      </w:tr>
      <w:tr w:rsidR="00F80581" w:rsidRPr="005A7685" w14:paraId="190F35BA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448DDC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A70680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5543E8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BF03E7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A98A77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9</w:t>
            </w:r>
          </w:p>
        </w:tc>
        <w:tc>
          <w:tcPr>
            <w:tcW w:w="530" w:type="pct"/>
          </w:tcPr>
          <w:p w14:paraId="3D5CF9A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518085.01</w:t>
            </w:r>
          </w:p>
        </w:tc>
        <w:tc>
          <w:tcPr>
            <w:tcW w:w="580" w:type="pct"/>
          </w:tcPr>
          <w:p w14:paraId="32E1BCA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1298550.33</w:t>
            </w:r>
          </w:p>
        </w:tc>
      </w:tr>
      <w:tr w:rsidR="00F80581" w:rsidRPr="005A7685" w14:paraId="7098B2AE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78CD8F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16D597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B0F331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1276D4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098A6B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10</w:t>
            </w:r>
          </w:p>
        </w:tc>
        <w:tc>
          <w:tcPr>
            <w:tcW w:w="530" w:type="pct"/>
          </w:tcPr>
          <w:p w14:paraId="3B40BDD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518115.80</w:t>
            </w:r>
          </w:p>
        </w:tc>
        <w:tc>
          <w:tcPr>
            <w:tcW w:w="580" w:type="pct"/>
          </w:tcPr>
          <w:p w14:paraId="3DBF57D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1298547.95</w:t>
            </w:r>
          </w:p>
        </w:tc>
      </w:tr>
      <w:tr w:rsidR="00F80581" w:rsidRPr="005A7685" w14:paraId="742E6475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D0BC18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70C763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42006D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BB2CD9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5867E0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530" w:type="pct"/>
          </w:tcPr>
          <w:p w14:paraId="739D169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518204.76</w:t>
            </w:r>
          </w:p>
        </w:tc>
        <w:tc>
          <w:tcPr>
            <w:tcW w:w="580" w:type="pct"/>
          </w:tcPr>
          <w:p w14:paraId="6C78DFC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1298541.07</w:t>
            </w:r>
          </w:p>
        </w:tc>
      </w:tr>
      <w:tr w:rsidR="00F80581" w:rsidRPr="005A7685" w14:paraId="1FAD54A2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2D0C42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E0107E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899ABB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A5D9A8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3FDB0A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530" w:type="pct"/>
          </w:tcPr>
          <w:p w14:paraId="066E52A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580" w:type="pct"/>
          </w:tcPr>
          <w:p w14:paraId="5164B62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</w:tr>
      <w:tr w:rsidR="00F80581" w:rsidRPr="005A7685" w14:paraId="377BCA94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794897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86B7AE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E57628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96C019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F86570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8</w:t>
            </w:r>
          </w:p>
        </w:tc>
        <w:tc>
          <w:tcPr>
            <w:tcW w:w="530" w:type="pct"/>
          </w:tcPr>
          <w:p w14:paraId="2FC45D9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518151.90</w:t>
            </w:r>
          </w:p>
        </w:tc>
        <w:tc>
          <w:tcPr>
            <w:tcW w:w="580" w:type="pct"/>
          </w:tcPr>
          <w:p w14:paraId="1B4815D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1298597.71</w:t>
            </w:r>
          </w:p>
        </w:tc>
      </w:tr>
      <w:tr w:rsidR="00F80581" w:rsidRPr="005A7685" w14:paraId="642657E5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3175CF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25566D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156FF0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183715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AA0B5E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9</w:t>
            </w:r>
          </w:p>
        </w:tc>
        <w:tc>
          <w:tcPr>
            <w:tcW w:w="530" w:type="pct"/>
          </w:tcPr>
          <w:p w14:paraId="626E627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518152.22</w:t>
            </w:r>
          </w:p>
        </w:tc>
        <w:tc>
          <w:tcPr>
            <w:tcW w:w="580" w:type="pct"/>
          </w:tcPr>
          <w:p w14:paraId="3FC42E0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1298602.74</w:t>
            </w:r>
          </w:p>
        </w:tc>
      </w:tr>
      <w:tr w:rsidR="00F80581" w:rsidRPr="005A7685" w14:paraId="3EAB5AD8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E06E37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9519FC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B6A803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FC4797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F73D33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10</w:t>
            </w:r>
          </w:p>
        </w:tc>
        <w:tc>
          <w:tcPr>
            <w:tcW w:w="530" w:type="pct"/>
          </w:tcPr>
          <w:p w14:paraId="397BE0A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518144.54</w:t>
            </w:r>
          </w:p>
        </w:tc>
        <w:tc>
          <w:tcPr>
            <w:tcW w:w="580" w:type="pct"/>
          </w:tcPr>
          <w:p w14:paraId="6065DBB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1298603.17</w:t>
            </w:r>
          </w:p>
        </w:tc>
      </w:tr>
      <w:tr w:rsidR="00F80581" w:rsidRPr="005A7685" w14:paraId="29A1B8BA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EC8D60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9C6AD6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5F7BF8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C7BA03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DBD653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11</w:t>
            </w:r>
          </w:p>
        </w:tc>
        <w:tc>
          <w:tcPr>
            <w:tcW w:w="530" w:type="pct"/>
          </w:tcPr>
          <w:p w14:paraId="05E0108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518144.38</w:t>
            </w:r>
          </w:p>
        </w:tc>
        <w:tc>
          <w:tcPr>
            <w:tcW w:w="580" w:type="pct"/>
          </w:tcPr>
          <w:p w14:paraId="7FE5B01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1298598.16</w:t>
            </w:r>
          </w:p>
        </w:tc>
      </w:tr>
      <w:tr w:rsidR="00F80581" w:rsidRPr="005A7685" w14:paraId="18C960C9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C3884F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F52104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A47937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6F118F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A589D2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8</w:t>
            </w:r>
          </w:p>
        </w:tc>
        <w:tc>
          <w:tcPr>
            <w:tcW w:w="530" w:type="pct"/>
          </w:tcPr>
          <w:p w14:paraId="34924CB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518151.90</w:t>
            </w:r>
          </w:p>
        </w:tc>
        <w:tc>
          <w:tcPr>
            <w:tcW w:w="580" w:type="pct"/>
          </w:tcPr>
          <w:p w14:paraId="6B96F1D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1298597.71</w:t>
            </w:r>
          </w:p>
        </w:tc>
      </w:tr>
      <w:tr w:rsidR="00F80581" w:rsidRPr="005A7685" w14:paraId="1CCA2EA8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092CD2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AD5D5C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876B6A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D4A83C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EADDCE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530" w:type="pct"/>
          </w:tcPr>
          <w:p w14:paraId="7F00017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580" w:type="pct"/>
          </w:tcPr>
          <w:p w14:paraId="3E45F4B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</w:tr>
      <w:tr w:rsidR="00F80581" w:rsidRPr="005A7685" w14:paraId="1630F99E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36CA78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A634D8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EA2982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EB2DA2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E68759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</w:t>
            </w:r>
          </w:p>
        </w:tc>
        <w:tc>
          <w:tcPr>
            <w:tcW w:w="530" w:type="pct"/>
          </w:tcPr>
          <w:p w14:paraId="1874171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518122.88</w:t>
            </w:r>
          </w:p>
        </w:tc>
        <w:tc>
          <w:tcPr>
            <w:tcW w:w="580" w:type="pct"/>
          </w:tcPr>
          <w:p w14:paraId="38A7BE0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1298659.13</w:t>
            </w:r>
          </w:p>
        </w:tc>
      </w:tr>
      <w:tr w:rsidR="00F80581" w:rsidRPr="005A7685" w14:paraId="7F9EFFFF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FE4E04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A7D521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4C2589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ECED50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FCF64C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13</w:t>
            </w:r>
          </w:p>
        </w:tc>
        <w:tc>
          <w:tcPr>
            <w:tcW w:w="530" w:type="pct"/>
          </w:tcPr>
          <w:p w14:paraId="1259199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518123.40</w:t>
            </w:r>
          </w:p>
        </w:tc>
        <w:tc>
          <w:tcPr>
            <w:tcW w:w="580" w:type="pct"/>
          </w:tcPr>
          <w:p w14:paraId="7F3717F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1298667.30</w:t>
            </w:r>
          </w:p>
        </w:tc>
      </w:tr>
      <w:tr w:rsidR="00F80581" w:rsidRPr="005A7685" w14:paraId="13594DB9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1CFCC5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BDF762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6C3BD3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E3F7A5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44549D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14</w:t>
            </w:r>
          </w:p>
        </w:tc>
        <w:tc>
          <w:tcPr>
            <w:tcW w:w="530" w:type="pct"/>
          </w:tcPr>
          <w:p w14:paraId="212E04E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518117.87</w:t>
            </w:r>
          </w:p>
        </w:tc>
        <w:tc>
          <w:tcPr>
            <w:tcW w:w="580" w:type="pct"/>
          </w:tcPr>
          <w:p w14:paraId="7D7F2FC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1298667.69</w:t>
            </w:r>
          </w:p>
        </w:tc>
      </w:tr>
      <w:tr w:rsidR="00F80581" w:rsidRPr="005A7685" w14:paraId="3BA13BEC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407771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D6F9E3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E168CE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2289F1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B6AE92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15</w:t>
            </w:r>
          </w:p>
        </w:tc>
        <w:tc>
          <w:tcPr>
            <w:tcW w:w="530" w:type="pct"/>
          </w:tcPr>
          <w:p w14:paraId="0F803E5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518117.28</w:t>
            </w:r>
          </w:p>
        </w:tc>
        <w:tc>
          <w:tcPr>
            <w:tcW w:w="580" w:type="pct"/>
          </w:tcPr>
          <w:p w14:paraId="45E34A2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1298659.49</w:t>
            </w:r>
          </w:p>
        </w:tc>
      </w:tr>
      <w:tr w:rsidR="00F80581" w:rsidRPr="005A7685" w14:paraId="575758DD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384A09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211316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8A1C60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137444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0423B3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</w:t>
            </w:r>
          </w:p>
        </w:tc>
        <w:tc>
          <w:tcPr>
            <w:tcW w:w="530" w:type="pct"/>
          </w:tcPr>
          <w:p w14:paraId="67E5AEE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518122.88</w:t>
            </w:r>
          </w:p>
        </w:tc>
        <w:tc>
          <w:tcPr>
            <w:tcW w:w="580" w:type="pct"/>
          </w:tcPr>
          <w:p w14:paraId="7172ACA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1298659.13</w:t>
            </w:r>
          </w:p>
        </w:tc>
      </w:tr>
      <w:tr w:rsidR="00F80581" w:rsidRPr="005A7685" w14:paraId="71D99631" w14:textId="77777777" w:rsidTr="00B81DBC">
        <w:trPr>
          <w:trHeight w:val="174"/>
          <w:jc w:val="center"/>
        </w:trPr>
        <w:tc>
          <w:tcPr>
            <w:tcW w:w="229" w:type="pct"/>
            <w:vMerge w:val="restart"/>
          </w:tcPr>
          <w:p w14:paraId="4CF90567" w14:textId="1DA992B6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2</w:t>
            </w:r>
            <w:r w:rsidR="00495FB0">
              <w:rPr>
                <w:rFonts w:eastAsiaTheme="minorHAnsi"/>
                <w:spacing w:val="-4"/>
                <w:lang w:eastAsia="en-US"/>
              </w:rPr>
              <w:t>3</w:t>
            </w:r>
          </w:p>
        </w:tc>
        <w:tc>
          <w:tcPr>
            <w:tcW w:w="847" w:type="pct"/>
            <w:vMerge w:val="restart"/>
          </w:tcPr>
          <w:p w14:paraId="0851289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:ЗУ</w:t>
            </w:r>
            <w:r w:rsidRPr="005A7685">
              <w:rPr>
                <w:rFonts w:eastAsiaTheme="minorHAnsi"/>
                <w:spacing w:val="-4"/>
                <w:lang w:val="en-US" w:eastAsia="en-US"/>
              </w:rPr>
              <w:t>133</w:t>
            </w:r>
          </w:p>
        </w:tc>
        <w:tc>
          <w:tcPr>
            <w:tcW w:w="749" w:type="pct"/>
            <w:vMerge w:val="restart"/>
          </w:tcPr>
          <w:p w14:paraId="2C8E2EF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12763</w:t>
            </w:r>
          </w:p>
        </w:tc>
        <w:tc>
          <w:tcPr>
            <w:tcW w:w="1423" w:type="pct"/>
            <w:vMerge w:val="restart"/>
          </w:tcPr>
          <w:p w14:paraId="65ABE5C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 xml:space="preserve">Объединение земельных участков с кадастровыми номерами 36:34:0206001:22590, 36:34:0206001:22568 </w:t>
            </w:r>
          </w:p>
        </w:tc>
        <w:tc>
          <w:tcPr>
            <w:tcW w:w="642" w:type="pct"/>
          </w:tcPr>
          <w:p w14:paraId="0E9C259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530" w:type="pct"/>
          </w:tcPr>
          <w:p w14:paraId="175BFC1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518170.67</w:t>
            </w:r>
          </w:p>
        </w:tc>
        <w:tc>
          <w:tcPr>
            <w:tcW w:w="580" w:type="pct"/>
          </w:tcPr>
          <w:p w14:paraId="3EE1A73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1298420.88</w:t>
            </w:r>
          </w:p>
        </w:tc>
      </w:tr>
      <w:tr w:rsidR="00F80581" w:rsidRPr="005A7685" w14:paraId="078589CB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363B72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3756B6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AA5C59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49987F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10220B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</w:t>
            </w:r>
          </w:p>
        </w:tc>
        <w:tc>
          <w:tcPr>
            <w:tcW w:w="530" w:type="pct"/>
          </w:tcPr>
          <w:p w14:paraId="49ACF9D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518176.45</w:t>
            </w:r>
          </w:p>
        </w:tc>
        <w:tc>
          <w:tcPr>
            <w:tcW w:w="580" w:type="pct"/>
          </w:tcPr>
          <w:p w14:paraId="0BF9C19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1298442.49</w:t>
            </w:r>
          </w:p>
        </w:tc>
      </w:tr>
      <w:tr w:rsidR="00F80581" w:rsidRPr="005A7685" w14:paraId="4FC6A827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903D77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36E865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225813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3DAF63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2258B8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</w:t>
            </w:r>
          </w:p>
        </w:tc>
        <w:tc>
          <w:tcPr>
            <w:tcW w:w="530" w:type="pct"/>
          </w:tcPr>
          <w:p w14:paraId="3565ABA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518177.46</w:t>
            </w:r>
          </w:p>
        </w:tc>
        <w:tc>
          <w:tcPr>
            <w:tcW w:w="580" w:type="pct"/>
          </w:tcPr>
          <w:p w14:paraId="1878078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1298460.22</w:t>
            </w:r>
          </w:p>
        </w:tc>
      </w:tr>
      <w:tr w:rsidR="00F80581" w:rsidRPr="005A7685" w14:paraId="73AF0292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32DCAA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EC3D3B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99CE62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336FAA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F3ABC3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4</w:t>
            </w:r>
          </w:p>
        </w:tc>
        <w:tc>
          <w:tcPr>
            <w:tcW w:w="530" w:type="pct"/>
          </w:tcPr>
          <w:p w14:paraId="6B54A61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518204.76</w:t>
            </w:r>
          </w:p>
        </w:tc>
        <w:tc>
          <w:tcPr>
            <w:tcW w:w="580" w:type="pct"/>
          </w:tcPr>
          <w:p w14:paraId="297474B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1298541.07</w:t>
            </w:r>
          </w:p>
        </w:tc>
      </w:tr>
      <w:tr w:rsidR="00F80581" w:rsidRPr="005A7685" w14:paraId="52ED53ED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C0296A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A5B133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2FDBAF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AFA6B3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3F04D3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</w:t>
            </w:r>
          </w:p>
        </w:tc>
        <w:tc>
          <w:tcPr>
            <w:tcW w:w="530" w:type="pct"/>
          </w:tcPr>
          <w:p w14:paraId="44CF09D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518115.80</w:t>
            </w:r>
          </w:p>
        </w:tc>
        <w:tc>
          <w:tcPr>
            <w:tcW w:w="580" w:type="pct"/>
          </w:tcPr>
          <w:p w14:paraId="55B9C5F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1298547.95</w:t>
            </w:r>
          </w:p>
        </w:tc>
      </w:tr>
      <w:tr w:rsidR="00F80581" w:rsidRPr="005A7685" w14:paraId="1285425F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5B97CD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7F74AD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4FE714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04C3E2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7F85E9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</w:t>
            </w:r>
          </w:p>
        </w:tc>
        <w:tc>
          <w:tcPr>
            <w:tcW w:w="530" w:type="pct"/>
          </w:tcPr>
          <w:p w14:paraId="5E50ADB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518085.01</w:t>
            </w:r>
          </w:p>
        </w:tc>
        <w:tc>
          <w:tcPr>
            <w:tcW w:w="580" w:type="pct"/>
          </w:tcPr>
          <w:p w14:paraId="5824B01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1298550.33</w:t>
            </w:r>
          </w:p>
        </w:tc>
      </w:tr>
      <w:tr w:rsidR="00F80581" w:rsidRPr="005A7685" w14:paraId="1F19AE79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D4FF75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FD0099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B0BAE0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A2139A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7ACE0E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7</w:t>
            </w:r>
          </w:p>
        </w:tc>
        <w:tc>
          <w:tcPr>
            <w:tcW w:w="530" w:type="pct"/>
          </w:tcPr>
          <w:p w14:paraId="4E3DE59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518075.63</w:t>
            </w:r>
          </w:p>
        </w:tc>
        <w:tc>
          <w:tcPr>
            <w:tcW w:w="580" w:type="pct"/>
          </w:tcPr>
          <w:p w14:paraId="379D0D7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1298428.96</w:t>
            </w:r>
          </w:p>
        </w:tc>
      </w:tr>
      <w:tr w:rsidR="00F80581" w:rsidRPr="005A7685" w14:paraId="66DBEE85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7472C8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084F9D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8714DB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DBEA66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602266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8</w:t>
            </w:r>
          </w:p>
        </w:tc>
        <w:tc>
          <w:tcPr>
            <w:tcW w:w="530" w:type="pct"/>
          </w:tcPr>
          <w:p w14:paraId="2B88936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518108.04</w:t>
            </w:r>
          </w:p>
        </w:tc>
        <w:tc>
          <w:tcPr>
            <w:tcW w:w="580" w:type="pct"/>
          </w:tcPr>
          <w:p w14:paraId="318C1A5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1298426.21</w:t>
            </w:r>
          </w:p>
        </w:tc>
      </w:tr>
      <w:tr w:rsidR="00F80581" w:rsidRPr="005A7685" w14:paraId="1E139616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E5A5FE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C1CDC0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A31051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59CADA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6BDB96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530" w:type="pct"/>
          </w:tcPr>
          <w:p w14:paraId="677E7BE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518170.67</w:t>
            </w:r>
          </w:p>
        </w:tc>
        <w:tc>
          <w:tcPr>
            <w:tcW w:w="580" w:type="pct"/>
          </w:tcPr>
          <w:p w14:paraId="7A655FA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1298420.88</w:t>
            </w:r>
          </w:p>
        </w:tc>
      </w:tr>
      <w:tr w:rsidR="00F80581" w:rsidRPr="005A7685" w14:paraId="6E41D25F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0718CC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F319BE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D3609F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D28180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62F78B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530" w:type="pct"/>
          </w:tcPr>
          <w:p w14:paraId="46372E6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580" w:type="pct"/>
          </w:tcPr>
          <w:p w14:paraId="4DFC973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</w:tr>
      <w:tr w:rsidR="00F80581" w:rsidRPr="005A7685" w14:paraId="51C1FF18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E308BF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776232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A3041D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85B0D2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813890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7</w:t>
            </w:r>
          </w:p>
        </w:tc>
        <w:tc>
          <w:tcPr>
            <w:tcW w:w="530" w:type="pct"/>
          </w:tcPr>
          <w:p w14:paraId="607C837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518164.93</w:t>
            </w:r>
          </w:p>
        </w:tc>
        <w:tc>
          <w:tcPr>
            <w:tcW w:w="580" w:type="pct"/>
          </w:tcPr>
          <w:p w14:paraId="23CB853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1298474.98</w:t>
            </w:r>
          </w:p>
        </w:tc>
      </w:tr>
      <w:tr w:rsidR="00F80581" w:rsidRPr="005A7685" w14:paraId="78BB4BC1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A64287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F70400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055499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2F5527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86A726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8</w:t>
            </w:r>
          </w:p>
        </w:tc>
        <w:tc>
          <w:tcPr>
            <w:tcW w:w="530" w:type="pct"/>
          </w:tcPr>
          <w:p w14:paraId="06B4CAD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518165.45</w:t>
            </w:r>
          </w:p>
        </w:tc>
        <w:tc>
          <w:tcPr>
            <w:tcW w:w="580" w:type="pct"/>
          </w:tcPr>
          <w:p w14:paraId="60D57A2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1298482.41</w:t>
            </w:r>
          </w:p>
        </w:tc>
      </w:tr>
      <w:tr w:rsidR="00F80581" w:rsidRPr="005A7685" w14:paraId="191E68FB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456306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98C0B6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C9D5CE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C0213D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6C0C82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9</w:t>
            </w:r>
          </w:p>
        </w:tc>
        <w:tc>
          <w:tcPr>
            <w:tcW w:w="530" w:type="pct"/>
          </w:tcPr>
          <w:p w14:paraId="2CCA280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518159.39</w:t>
            </w:r>
          </w:p>
        </w:tc>
        <w:tc>
          <w:tcPr>
            <w:tcW w:w="580" w:type="pct"/>
          </w:tcPr>
          <w:p w14:paraId="626D609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1298482.84</w:t>
            </w:r>
          </w:p>
        </w:tc>
      </w:tr>
      <w:tr w:rsidR="00F80581" w:rsidRPr="005A7685" w14:paraId="42832E93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EAE118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6E3C95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BB062F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8D0FBA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452839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10</w:t>
            </w:r>
          </w:p>
        </w:tc>
        <w:tc>
          <w:tcPr>
            <w:tcW w:w="530" w:type="pct"/>
          </w:tcPr>
          <w:p w14:paraId="0C90115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518158.69</w:t>
            </w:r>
          </w:p>
        </w:tc>
        <w:tc>
          <w:tcPr>
            <w:tcW w:w="580" w:type="pct"/>
          </w:tcPr>
          <w:p w14:paraId="0DF6721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1298475.35</w:t>
            </w:r>
          </w:p>
        </w:tc>
      </w:tr>
      <w:tr w:rsidR="00F80581" w:rsidRPr="005A7685" w14:paraId="092BCBF4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D9E97E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836D60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ABDCB9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E3771A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00F4CA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7</w:t>
            </w:r>
          </w:p>
        </w:tc>
        <w:tc>
          <w:tcPr>
            <w:tcW w:w="530" w:type="pct"/>
          </w:tcPr>
          <w:p w14:paraId="75FBDB8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518164.93</w:t>
            </w:r>
          </w:p>
        </w:tc>
        <w:tc>
          <w:tcPr>
            <w:tcW w:w="580" w:type="pct"/>
          </w:tcPr>
          <w:p w14:paraId="5A22EEB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1298474.98</w:t>
            </w:r>
          </w:p>
        </w:tc>
      </w:tr>
      <w:tr w:rsidR="00F80581" w:rsidRPr="005A7685" w14:paraId="4321695C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03C065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9CC020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275EEC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15713C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49E82F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530" w:type="pct"/>
          </w:tcPr>
          <w:p w14:paraId="40126D0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580" w:type="pct"/>
          </w:tcPr>
          <w:p w14:paraId="1DEDB40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</w:tr>
      <w:tr w:rsidR="00F80581" w:rsidRPr="005A7685" w14:paraId="646A7CA5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3D3B3F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BAB871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E69283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33775D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1B02F4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11</w:t>
            </w:r>
          </w:p>
        </w:tc>
        <w:tc>
          <w:tcPr>
            <w:tcW w:w="530" w:type="pct"/>
          </w:tcPr>
          <w:p w14:paraId="1F130B9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518176.77</w:t>
            </w:r>
          </w:p>
        </w:tc>
        <w:tc>
          <w:tcPr>
            <w:tcW w:w="580" w:type="pct"/>
          </w:tcPr>
          <w:p w14:paraId="38B0744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1298513.23</w:t>
            </w:r>
          </w:p>
        </w:tc>
      </w:tr>
      <w:tr w:rsidR="00F80581" w:rsidRPr="005A7685" w14:paraId="1F265841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43CBB8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8F21D7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B61B47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E54858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B937F8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</w:t>
            </w:r>
          </w:p>
        </w:tc>
        <w:tc>
          <w:tcPr>
            <w:tcW w:w="530" w:type="pct"/>
          </w:tcPr>
          <w:p w14:paraId="348F749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518177.26</w:t>
            </w:r>
          </w:p>
        </w:tc>
        <w:tc>
          <w:tcPr>
            <w:tcW w:w="580" w:type="pct"/>
          </w:tcPr>
          <w:p w14:paraId="7E79BBC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1298524.35</w:t>
            </w:r>
          </w:p>
        </w:tc>
      </w:tr>
      <w:tr w:rsidR="00F80581" w:rsidRPr="005A7685" w14:paraId="4B615B73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D1472A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480587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ACEFCF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1CA5B0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B120AB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13</w:t>
            </w:r>
          </w:p>
        </w:tc>
        <w:tc>
          <w:tcPr>
            <w:tcW w:w="530" w:type="pct"/>
          </w:tcPr>
          <w:p w14:paraId="3E31975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518165.87</w:t>
            </w:r>
          </w:p>
        </w:tc>
        <w:tc>
          <w:tcPr>
            <w:tcW w:w="580" w:type="pct"/>
          </w:tcPr>
          <w:p w14:paraId="0F870F4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1298525.17</w:t>
            </w:r>
          </w:p>
        </w:tc>
      </w:tr>
      <w:tr w:rsidR="00F80581" w:rsidRPr="005A7685" w14:paraId="564B18A5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0FE2A0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19E89C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A17BB3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B75B10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D152C0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14</w:t>
            </w:r>
          </w:p>
        </w:tc>
        <w:tc>
          <w:tcPr>
            <w:tcW w:w="530" w:type="pct"/>
          </w:tcPr>
          <w:p w14:paraId="004754F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518165.39</w:t>
            </w:r>
          </w:p>
        </w:tc>
        <w:tc>
          <w:tcPr>
            <w:tcW w:w="580" w:type="pct"/>
          </w:tcPr>
          <w:p w14:paraId="4B92B58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1298513.91</w:t>
            </w:r>
          </w:p>
        </w:tc>
      </w:tr>
      <w:tr w:rsidR="00F80581" w:rsidRPr="005A7685" w14:paraId="283976A9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9FD4BE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556C91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D6C88B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7C496E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BDE53B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11</w:t>
            </w:r>
          </w:p>
        </w:tc>
        <w:tc>
          <w:tcPr>
            <w:tcW w:w="530" w:type="pct"/>
          </w:tcPr>
          <w:p w14:paraId="4B3E82F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518176.77</w:t>
            </w:r>
          </w:p>
        </w:tc>
        <w:tc>
          <w:tcPr>
            <w:tcW w:w="580" w:type="pct"/>
          </w:tcPr>
          <w:p w14:paraId="38336F1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1298513.23</w:t>
            </w:r>
          </w:p>
        </w:tc>
      </w:tr>
      <w:tr w:rsidR="00F80581" w:rsidRPr="005A7685" w14:paraId="42AA723F" w14:textId="77777777" w:rsidTr="00B81DBC">
        <w:trPr>
          <w:trHeight w:val="174"/>
          <w:jc w:val="center"/>
        </w:trPr>
        <w:tc>
          <w:tcPr>
            <w:tcW w:w="229" w:type="pct"/>
            <w:vMerge w:val="restart"/>
          </w:tcPr>
          <w:p w14:paraId="3F89F8CD" w14:textId="558056DB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</w:t>
            </w:r>
            <w:r w:rsidR="00495FB0">
              <w:rPr>
                <w:rFonts w:eastAsiaTheme="minorHAnsi"/>
                <w:spacing w:val="-4"/>
                <w:lang w:eastAsia="en-US"/>
              </w:rPr>
              <w:t>4</w:t>
            </w:r>
          </w:p>
        </w:tc>
        <w:tc>
          <w:tcPr>
            <w:tcW w:w="847" w:type="pct"/>
            <w:vMerge w:val="restart"/>
          </w:tcPr>
          <w:p w14:paraId="2B1AAE4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:ЗУ</w:t>
            </w:r>
            <w:r w:rsidRPr="005A7685">
              <w:rPr>
                <w:rFonts w:eastAsiaTheme="minorHAnsi"/>
                <w:spacing w:val="-4"/>
                <w:lang w:val="en-US" w:eastAsia="en-US"/>
              </w:rPr>
              <w:t>135</w:t>
            </w:r>
          </w:p>
        </w:tc>
        <w:tc>
          <w:tcPr>
            <w:tcW w:w="749" w:type="pct"/>
            <w:vMerge w:val="restart"/>
          </w:tcPr>
          <w:p w14:paraId="399CE9E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2529</w:t>
            </w:r>
          </w:p>
        </w:tc>
        <w:tc>
          <w:tcPr>
            <w:tcW w:w="1423" w:type="pct"/>
            <w:vMerge w:val="restart"/>
          </w:tcPr>
          <w:p w14:paraId="53C541E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Объединение земельных участков с кадастровыми номерами 36:34:0206001:22571, 36:34:0602001:72020</w:t>
            </w:r>
          </w:p>
        </w:tc>
        <w:tc>
          <w:tcPr>
            <w:tcW w:w="642" w:type="pct"/>
          </w:tcPr>
          <w:p w14:paraId="517DA9E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612</w:t>
            </w:r>
          </w:p>
        </w:tc>
        <w:tc>
          <w:tcPr>
            <w:tcW w:w="530" w:type="pct"/>
          </w:tcPr>
          <w:p w14:paraId="5CEC209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518657.09</w:t>
            </w:r>
          </w:p>
        </w:tc>
        <w:tc>
          <w:tcPr>
            <w:tcW w:w="580" w:type="pct"/>
          </w:tcPr>
          <w:p w14:paraId="69AA3B1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1298391.51</w:t>
            </w:r>
          </w:p>
        </w:tc>
      </w:tr>
      <w:tr w:rsidR="00F80581" w:rsidRPr="005A7685" w14:paraId="38437A56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FEDA2E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A8EF40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93452E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75E830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FD6569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611</w:t>
            </w:r>
          </w:p>
        </w:tc>
        <w:tc>
          <w:tcPr>
            <w:tcW w:w="530" w:type="pct"/>
          </w:tcPr>
          <w:p w14:paraId="2CC5135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518668.95</w:t>
            </w:r>
          </w:p>
        </w:tc>
        <w:tc>
          <w:tcPr>
            <w:tcW w:w="580" w:type="pct"/>
          </w:tcPr>
          <w:p w14:paraId="1F8479D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1298390.74</w:t>
            </w:r>
          </w:p>
        </w:tc>
      </w:tr>
      <w:tr w:rsidR="00F80581" w:rsidRPr="005A7685" w14:paraId="01938736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FB8FC6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6B8AA8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571E69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DA7EC8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E2996F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199</w:t>
            </w:r>
          </w:p>
        </w:tc>
        <w:tc>
          <w:tcPr>
            <w:tcW w:w="530" w:type="pct"/>
          </w:tcPr>
          <w:p w14:paraId="7C9143E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518669.36</w:t>
            </w:r>
          </w:p>
        </w:tc>
        <w:tc>
          <w:tcPr>
            <w:tcW w:w="580" w:type="pct"/>
          </w:tcPr>
          <w:p w14:paraId="6BE66A9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1298396.36</w:t>
            </w:r>
          </w:p>
        </w:tc>
      </w:tr>
      <w:tr w:rsidR="00F80581" w:rsidRPr="005A7685" w14:paraId="1E2CFE03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3B6D53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81DA9F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50D728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FEFA3D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76C960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635</w:t>
            </w:r>
          </w:p>
        </w:tc>
        <w:tc>
          <w:tcPr>
            <w:tcW w:w="530" w:type="pct"/>
          </w:tcPr>
          <w:p w14:paraId="0BC3F27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518657.57</w:t>
            </w:r>
          </w:p>
        </w:tc>
        <w:tc>
          <w:tcPr>
            <w:tcW w:w="580" w:type="pct"/>
          </w:tcPr>
          <w:p w14:paraId="773A99D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1298397.1</w:t>
            </w:r>
          </w:p>
        </w:tc>
      </w:tr>
      <w:tr w:rsidR="00F80581" w:rsidRPr="005A7685" w14:paraId="4DD8B0B2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F198D6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251CFB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79A03D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A91DB3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894C3B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213</w:t>
            </w:r>
          </w:p>
        </w:tc>
        <w:tc>
          <w:tcPr>
            <w:tcW w:w="530" w:type="pct"/>
          </w:tcPr>
          <w:p w14:paraId="6E246C4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518590.5</w:t>
            </w:r>
          </w:p>
        </w:tc>
        <w:tc>
          <w:tcPr>
            <w:tcW w:w="580" w:type="pct"/>
          </w:tcPr>
          <w:p w14:paraId="065A361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1298401.3</w:t>
            </w:r>
          </w:p>
        </w:tc>
      </w:tr>
      <w:tr w:rsidR="00F80581" w:rsidRPr="005A7685" w14:paraId="0CC77BC2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CFF6EF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E4FB19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25D0E3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6F6AFA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0BCFCC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212</w:t>
            </w:r>
          </w:p>
        </w:tc>
        <w:tc>
          <w:tcPr>
            <w:tcW w:w="530" w:type="pct"/>
          </w:tcPr>
          <w:p w14:paraId="3D3900E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518588.77</w:t>
            </w:r>
          </w:p>
        </w:tc>
        <w:tc>
          <w:tcPr>
            <w:tcW w:w="580" w:type="pct"/>
          </w:tcPr>
          <w:p w14:paraId="4EE39B3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1298401.89</w:t>
            </w:r>
          </w:p>
        </w:tc>
      </w:tr>
      <w:tr w:rsidR="00F80581" w:rsidRPr="005A7685" w14:paraId="47CA5345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BE379F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0CB1DA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B3D3B2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71221F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DAD539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211</w:t>
            </w:r>
          </w:p>
        </w:tc>
        <w:tc>
          <w:tcPr>
            <w:tcW w:w="530" w:type="pct"/>
          </w:tcPr>
          <w:p w14:paraId="5D6DEDA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518587.51</w:t>
            </w:r>
          </w:p>
        </w:tc>
        <w:tc>
          <w:tcPr>
            <w:tcW w:w="580" w:type="pct"/>
          </w:tcPr>
          <w:p w14:paraId="5D41FE6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1298403.03</w:t>
            </w:r>
          </w:p>
        </w:tc>
      </w:tr>
      <w:tr w:rsidR="00F80581" w:rsidRPr="005A7685" w14:paraId="65EBCC0D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7E9565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DA1D3A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4422A5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95E9EE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E01C05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210</w:t>
            </w:r>
          </w:p>
        </w:tc>
        <w:tc>
          <w:tcPr>
            <w:tcW w:w="530" w:type="pct"/>
          </w:tcPr>
          <w:p w14:paraId="343D39C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518550.56</w:t>
            </w:r>
          </w:p>
        </w:tc>
        <w:tc>
          <w:tcPr>
            <w:tcW w:w="580" w:type="pct"/>
          </w:tcPr>
          <w:p w14:paraId="2BDD5AA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1298444.09</w:t>
            </w:r>
          </w:p>
        </w:tc>
      </w:tr>
      <w:tr w:rsidR="00F80581" w:rsidRPr="005A7685" w14:paraId="0EB30875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1FFF39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3303AF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C5343D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15F543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12EC78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209</w:t>
            </w:r>
          </w:p>
        </w:tc>
        <w:tc>
          <w:tcPr>
            <w:tcW w:w="530" w:type="pct"/>
          </w:tcPr>
          <w:p w14:paraId="7AA86D9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518474.16</w:t>
            </w:r>
          </w:p>
        </w:tc>
        <w:tc>
          <w:tcPr>
            <w:tcW w:w="580" w:type="pct"/>
          </w:tcPr>
          <w:p w14:paraId="2A80150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1298449.76</w:t>
            </w:r>
          </w:p>
        </w:tc>
      </w:tr>
      <w:tr w:rsidR="00F80581" w:rsidRPr="005A7685" w14:paraId="5F86FBAF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558275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1EA800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C3EB90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D4D20A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2E9873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208</w:t>
            </w:r>
          </w:p>
        </w:tc>
        <w:tc>
          <w:tcPr>
            <w:tcW w:w="530" w:type="pct"/>
          </w:tcPr>
          <w:p w14:paraId="73F55B2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518431.26</w:t>
            </w:r>
          </w:p>
        </w:tc>
        <w:tc>
          <w:tcPr>
            <w:tcW w:w="580" w:type="pct"/>
          </w:tcPr>
          <w:p w14:paraId="26B742B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1298415.1</w:t>
            </w:r>
          </w:p>
        </w:tc>
      </w:tr>
      <w:tr w:rsidR="00F80581" w:rsidRPr="005A7685" w14:paraId="41C77963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87251E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4BDB36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C98937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45E31A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CA352B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207</w:t>
            </w:r>
          </w:p>
        </w:tc>
        <w:tc>
          <w:tcPr>
            <w:tcW w:w="530" w:type="pct"/>
          </w:tcPr>
          <w:p w14:paraId="40A842A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518395.12</w:t>
            </w:r>
          </w:p>
        </w:tc>
        <w:tc>
          <w:tcPr>
            <w:tcW w:w="580" w:type="pct"/>
          </w:tcPr>
          <w:p w14:paraId="12116E7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1298416.08</w:t>
            </w:r>
          </w:p>
        </w:tc>
      </w:tr>
      <w:tr w:rsidR="00F80581" w:rsidRPr="005A7685" w14:paraId="5593709C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C88A09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0864BC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B14DEB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AB1D84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3C2A03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206</w:t>
            </w:r>
          </w:p>
        </w:tc>
        <w:tc>
          <w:tcPr>
            <w:tcW w:w="530" w:type="pct"/>
          </w:tcPr>
          <w:p w14:paraId="1C892CF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518394.67</w:t>
            </w:r>
          </w:p>
        </w:tc>
        <w:tc>
          <w:tcPr>
            <w:tcW w:w="580" w:type="pct"/>
          </w:tcPr>
          <w:p w14:paraId="558E77B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1298401.83</w:t>
            </w:r>
          </w:p>
        </w:tc>
      </w:tr>
      <w:tr w:rsidR="00F80581" w:rsidRPr="005A7685" w14:paraId="6622F372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453F54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3F662A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E32F4F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3ED456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08D7DA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590</w:t>
            </w:r>
          </w:p>
        </w:tc>
        <w:tc>
          <w:tcPr>
            <w:tcW w:w="530" w:type="pct"/>
          </w:tcPr>
          <w:p w14:paraId="1F1A50B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518398.98</w:t>
            </w:r>
          </w:p>
        </w:tc>
        <w:tc>
          <w:tcPr>
            <w:tcW w:w="580" w:type="pct"/>
          </w:tcPr>
          <w:p w14:paraId="4F96C57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1298401.46</w:t>
            </w:r>
          </w:p>
        </w:tc>
      </w:tr>
      <w:tr w:rsidR="00F80581" w:rsidRPr="005A7685" w14:paraId="5A5B03F5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5E24E9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5EE634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562916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16FE4C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CA82BB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589</w:t>
            </w:r>
          </w:p>
        </w:tc>
        <w:tc>
          <w:tcPr>
            <w:tcW w:w="530" w:type="pct"/>
          </w:tcPr>
          <w:p w14:paraId="1AA0DBC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518399.08</w:t>
            </w:r>
          </w:p>
        </w:tc>
        <w:tc>
          <w:tcPr>
            <w:tcW w:w="580" w:type="pct"/>
          </w:tcPr>
          <w:p w14:paraId="281C224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1298405.45</w:t>
            </w:r>
          </w:p>
        </w:tc>
      </w:tr>
      <w:tr w:rsidR="00F80581" w:rsidRPr="005A7685" w14:paraId="7BEC3670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0B3C0D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AFAEFF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7D3F4F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968E68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8613B4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588</w:t>
            </w:r>
          </w:p>
        </w:tc>
        <w:tc>
          <w:tcPr>
            <w:tcW w:w="530" w:type="pct"/>
          </w:tcPr>
          <w:p w14:paraId="052C42B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518399.82</w:t>
            </w:r>
          </w:p>
        </w:tc>
        <w:tc>
          <w:tcPr>
            <w:tcW w:w="580" w:type="pct"/>
          </w:tcPr>
          <w:p w14:paraId="0E089FE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1298407.62</w:t>
            </w:r>
          </w:p>
        </w:tc>
      </w:tr>
      <w:tr w:rsidR="00F80581" w:rsidRPr="005A7685" w14:paraId="680069DD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FF163B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A8C500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3E62A5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FF39F6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038058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587</w:t>
            </w:r>
          </w:p>
        </w:tc>
        <w:tc>
          <w:tcPr>
            <w:tcW w:w="530" w:type="pct"/>
          </w:tcPr>
          <w:p w14:paraId="0039836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518401.11</w:t>
            </w:r>
          </w:p>
        </w:tc>
        <w:tc>
          <w:tcPr>
            <w:tcW w:w="580" w:type="pct"/>
          </w:tcPr>
          <w:p w14:paraId="397210E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1298409.29</w:t>
            </w:r>
          </w:p>
        </w:tc>
      </w:tr>
      <w:tr w:rsidR="00F80581" w:rsidRPr="005A7685" w14:paraId="636839B9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2EA41B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FE6E73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83FE5C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65F6FE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65555D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586</w:t>
            </w:r>
          </w:p>
        </w:tc>
        <w:tc>
          <w:tcPr>
            <w:tcW w:w="530" w:type="pct"/>
          </w:tcPr>
          <w:p w14:paraId="22CA561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518403.43</w:t>
            </w:r>
          </w:p>
        </w:tc>
        <w:tc>
          <w:tcPr>
            <w:tcW w:w="580" w:type="pct"/>
          </w:tcPr>
          <w:p w14:paraId="4756AE4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1298410.41</w:t>
            </w:r>
          </w:p>
        </w:tc>
      </w:tr>
      <w:tr w:rsidR="00F80581" w:rsidRPr="005A7685" w14:paraId="055DF43E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07B51F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60334F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41393D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E1C5E9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166013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585</w:t>
            </w:r>
          </w:p>
        </w:tc>
        <w:tc>
          <w:tcPr>
            <w:tcW w:w="530" w:type="pct"/>
          </w:tcPr>
          <w:p w14:paraId="2148F7C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518435.53</w:t>
            </w:r>
          </w:p>
        </w:tc>
        <w:tc>
          <w:tcPr>
            <w:tcW w:w="580" w:type="pct"/>
          </w:tcPr>
          <w:p w14:paraId="0755E5C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1298408.02</w:t>
            </w:r>
          </w:p>
        </w:tc>
      </w:tr>
      <w:tr w:rsidR="00F80581" w:rsidRPr="005A7685" w14:paraId="1CB7DB20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06FB14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7F1114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631209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5BB5A6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F88FC2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567</w:t>
            </w:r>
          </w:p>
        </w:tc>
        <w:tc>
          <w:tcPr>
            <w:tcW w:w="530" w:type="pct"/>
          </w:tcPr>
          <w:p w14:paraId="753F893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518446.02</w:t>
            </w:r>
          </w:p>
        </w:tc>
        <w:tc>
          <w:tcPr>
            <w:tcW w:w="580" w:type="pct"/>
          </w:tcPr>
          <w:p w14:paraId="217EE8D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1298416.1</w:t>
            </w:r>
          </w:p>
        </w:tc>
      </w:tr>
      <w:tr w:rsidR="00F80581" w:rsidRPr="005A7685" w14:paraId="55FC1113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45E0BA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6F0F16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4692AE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19F7B6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E4E84B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566</w:t>
            </w:r>
          </w:p>
        </w:tc>
        <w:tc>
          <w:tcPr>
            <w:tcW w:w="530" w:type="pct"/>
          </w:tcPr>
          <w:p w14:paraId="65477B2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518475.04</w:t>
            </w:r>
          </w:p>
        </w:tc>
        <w:tc>
          <w:tcPr>
            <w:tcW w:w="580" w:type="pct"/>
          </w:tcPr>
          <w:p w14:paraId="024CC3B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1298438.44</w:t>
            </w:r>
          </w:p>
        </w:tc>
      </w:tr>
      <w:tr w:rsidR="00F80581" w:rsidRPr="005A7685" w14:paraId="193E4030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227F37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1B362B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9DDC09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B326C1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868DB1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565</w:t>
            </w:r>
          </w:p>
        </w:tc>
        <w:tc>
          <w:tcPr>
            <w:tcW w:w="530" w:type="pct"/>
          </w:tcPr>
          <w:p w14:paraId="09AAA29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518550.54</w:t>
            </w:r>
          </w:p>
        </w:tc>
        <w:tc>
          <w:tcPr>
            <w:tcW w:w="580" w:type="pct"/>
          </w:tcPr>
          <w:p w14:paraId="722BE6B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1298433.16</w:t>
            </w:r>
          </w:p>
        </w:tc>
      </w:tr>
      <w:tr w:rsidR="00F80581" w:rsidRPr="005A7685" w14:paraId="078DE6C7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4313F4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055C92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612E41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DC60B9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1B8997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564</w:t>
            </w:r>
          </w:p>
        </w:tc>
        <w:tc>
          <w:tcPr>
            <w:tcW w:w="530" w:type="pct"/>
          </w:tcPr>
          <w:p w14:paraId="51E5629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518572.83</w:t>
            </w:r>
          </w:p>
        </w:tc>
        <w:tc>
          <w:tcPr>
            <w:tcW w:w="580" w:type="pct"/>
          </w:tcPr>
          <w:p w14:paraId="680449B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1298408.58</w:t>
            </w:r>
          </w:p>
        </w:tc>
      </w:tr>
      <w:tr w:rsidR="00F80581" w:rsidRPr="005A7685" w14:paraId="1B6DA02F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9DB113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43082A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410734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622DF8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2E71AF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606</w:t>
            </w:r>
          </w:p>
        </w:tc>
        <w:tc>
          <w:tcPr>
            <w:tcW w:w="530" w:type="pct"/>
          </w:tcPr>
          <w:p w14:paraId="17030B9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518583.78</w:t>
            </w:r>
          </w:p>
        </w:tc>
        <w:tc>
          <w:tcPr>
            <w:tcW w:w="580" w:type="pct"/>
          </w:tcPr>
          <w:p w14:paraId="6ADF813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1298396.5</w:t>
            </w:r>
          </w:p>
        </w:tc>
      </w:tr>
      <w:tr w:rsidR="00F80581" w:rsidRPr="005A7685" w14:paraId="632C31F9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7A6E65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8DF8B7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2F5673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B85517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492393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605</w:t>
            </w:r>
          </w:p>
        </w:tc>
        <w:tc>
          <w:tcPr>
            <w:tcW w:w="530" w:type="pct"/>
          </w:tcPr>
          <w:p w14:paraId="08A8B7D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518585.16</w:t>
            </w:r>
          </w:p>
        </w:tc>
        <w:tc>
          <w:tcPr>
            <w:tcW w:w="580" w:type="pct"/>
          </w:tcPr>
          <w:p w14:paraId="4BA0641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1298395.73</w:t>
            </w:r>
          </w:p>
        </w:tc>
      </w:tr>
      <w:tr w:rsidR="00F80581" w:rsidRPr="005A7685" w14:paraId="3C7C1AA2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1860E1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ED6C8F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0E8924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541ADC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3B567C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604</w:t>
            </w:r>
          </w:p>
        </w:tc>
        <w:tc>
          <w:tcPr>
            <w:tcW w:w="530" w:type="pct"/>
          </w:tcPr>
          <w:p w14:paraId="615B93D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518616.8</w:t>
            </w:r>
          </w:p>
        </w:tc>
        <w:tc>
          <w:tcPr>
            <w:tcW w:w="580" w:type="pct"/>
          </w:tcPr>
          <w:p w14:paraId="11426DD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1298393.82</w:t>
            </w:r>
          </w:p>
        </w:tc>
      </w:tr>
      <w:tr w:rsidR="00F80581" w:rsidRPr="005A7685" w14:paraId="5D8263E5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01690A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CB8C57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77C3BC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40EF95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D81797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603</w:t>
            </w:r>
          </w:p>
        </w:tc>
        <w:tc>
          <w:tcPr>
            <w:tcW w:w="530" w:type="pct"/>
          </w:tcPr>
          <w:p w14:paraId="4B1CCC4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518619.04</w:t>
            </w:r>
          </w:p>
        </w:tc>
        <w:tc>
          <w:tcPr>
            <w:tcW w:w="580" w:type="pct"/>
          </w:tcPr>
          <w:p w14:paraId="2AD58CA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1298392.62</w:t>
            </w:r>
          </w:p>
        </w:tc>
      </w:tr>
      <w:tr w:rsidR="00F80581" w:rsidRPr="005A7685" w14:paraId="616815BC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E3F37F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A5398B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4155F3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2F1D10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1ED383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602</w:t>
            </w:r>
          </w:p>
        </w:tc>
        <w:tc>
          <w:tcPr>
            <w:tcW w:w="530" w:type="pct"/>
          </w:tcPr>
          <w:p w14:paraId="54933A3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518620.55</w:t>
            </w:r>
          </w:p>
        </w:tc>
        <w:tc>
          <w:tcPr>
            <w:tcW w:w="580" w:type="pct"/>
          </w:tcPr>
          <w:p w14:paraId="2F2CB6A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1298390.34</w:t>
            </w:r>
          </w:p>
        </w:tc>
      </w:tr>
      <w:tr w:rsidR="00F80581" w:rsidRPr="005A7685" w14:paraId="7146236A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116AAC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DA3950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799E31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5A9111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2017A3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601</w:t>
            </w:r>
          </w:p>
        </w:tc>
        <w:tc>
          <w:tcPr>
            <w:tcW w:w="530" w:type="pct"/>
          </w:tcPr>
          <w:p w14:paraId="0DBB830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518620.12</w:t>
            </w:r>
          </w:p>
        </w:tc>
        <w:tc>
          <w:tcPr>
            <w:tcW w:w="580" w:type="pct"/>
          </w:tcPr>
          <w:p w14:paraId="6D9E699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1298382.66</w:t>
            </w:r>
          </w:p>
        </w:tc>
      </w:tr>
      <w:tr w:rsidR="00F80581" w:rsidRPr="005A7685" w14:paraId="13D7313C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AC99E0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3C1655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D5A784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2C601C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14021F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617</w:t>
            </w:r>
          </w:p>
        </w:tc>
        <w:tc>
          <w:tcPr>
            <w:tcW w:w="530" w:type="pct"/>
          </w:tcPr>
          <w:p w14:paraId="2463CA5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518627.25</w:t>
            </w:r>
          </w:p>
        </w:tc>
        <w:tc>
          <w:tcPr>
            <w:tcW w:w="580" w:type="pct"/>
          </w:tcPr>
          <w:p w14:paraId="235520C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1298382.05</w:t>
            </w:r>
          </w:p>
        </w:tc>
      </w:tr>
      <w:tr w:rsidR="00F80581" w:rsidRPr="005A7685" w14:paraId="6A807E46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188947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FB3EED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4DDCF7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C6D1EF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14A951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616</w:t>
            </w:r>
          </w:p>
        </w:tc>
        <w:tc>
          <w:tcPr>
            <w:tcW w:w="530" w:type="pct"/>
          </w:tcPr>
          <w:p w14:paraId="1545A03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518628.04</w:t>
            </w:r>
          </w:p>
        </w:tc>
        <w:tc>
          <w:tcPr>
            <w:tcW w:w="580" w:type="pct"/>
          </w:tcPr>
          <w:p w14:paraId="2B1F4AA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1298391.79</w:t>
            </w:r>
          </w:p>
        </w:tc>
      </w:tr>
      <w:tr w:rsidR="00F80581" w:rsidRPr="005A7685" w14:paraId="1FA3487C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E7942C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D04D0F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CD0B44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DA0ABB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7E732B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615</w:t>
            </w:r>
          </w:p>
        </w:tc>
        <w:tc>
          <w:tcPr>
            <w:tcW w:w="530" w:type="pct"/>
          </w:tcPr>
          <w:p w14:paraId="3B915DA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518630.05</w:t>
            </w:r>
          </w:p>
        </w:tc>
        <w:tc>
          <w:tcPr>
            <w:tcW w:w="580" w:type="pct"/>
          </w:tcPr>
          <w:p w14:paraId="52C30BA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1298393.28</w:t>
            </w:r>
          </w:p>
        </w:tc>
      </w:tr>
      <w:tr w:rsidR="00F80581" w:rsidRPr="005A7685" w14:paraId="06A69FF2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6207AB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71084C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FC2153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3B4B9C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748804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612</w:t>
            </w:r>
          </w:p>
        </w:tc>
        <w:tc>
          <w:tcPr>
            <w:tcW w:w="530" w:type="pct"/>
          </w:tcPr>
          <w:p w14:paraId="636E145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518657.09</w:t>
            </w:r>
          </w:p>
        </w:tc>
        <w:tc>
          <w:tcPr>
            <w:tcW w:w="580" w:type="pct"/>
          </w:tcPr>
          <w:p w14:paraId="110EFA5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1298391.51</w:t>
            </w:r>
          </w:p>
        </w:tc>
      </w:tr>
      <w:tr w:rsidR="00F80581" w:rsidRPr="005A7685" w14:paraId="58777124" w14:textId="77777777" w:rsidTr="00B81DBC">
        <w:trPr>
          <w:trHeight w:val="174"/>
          <w:jc w:val="center"/>
        </w:trPr>
        <w:tc>
          <w:tcPr>
            <w:tcW w:w="229" w:type="pct"/>
            <w:vMerge w:val="restart"/>
          </w:tcPr>
          <w:p w14:paraId="4152AD34" w14:textId="50E036FD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2</w:t>
            </w:r>
            <w:r w:rsidR="00495FB0">
              <w:rPr>
                <w:rFonts w:eastAsiaTheme="minorHAnsi"/>
                <w:spacing w:val="-4"/>
                <w:lang w:eastAsia="en-US"/>
              </w:rPr>
              <w:t>5</w:t>
            </w:r>
          </w:p>
        </w:tc>
        <w:tc>
          <w:tcPr>
            <w:tcW w:w="847" w:type="pct"/>
            <w:vMerge w:val="restart"/>
          </w:tcPr>
          <w:p w14:paraId="1BCB76C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:ЗУ</w:t>
            </w:r>
            <w:r w:rsidRPr="005A7685">
              <w:rPr>
                <w:rFonts w:eastAsiaTheme="minorHAnsi"/>
                <w:spacing w:val="-4"/>
                <w:lang w:val="en-US" w:eastAsia="en-US"/>
              </w:rPr>
              <w:t>136</w:t>
            </w:r>
          </w:p>
        </w:tc>
        <w:tc>
          <w:tcPr>
            <w:tcW w:w="749" w:type="pct"/>
            <w:vMerge w:val="restart"/>
          </w:tcPr>
          <w:p w14:paraId="6797ECA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3020</w:t>
            </w:r>
          </w:p>
        </w:tc>
        <w:tc>
          <w:tcPr>
            <w:tcW w:w="1423" w:type="pct"/>
            <w:vMerge w:val="restart"/>
          </w:tcPr>
          <w:p w14:paraId="4A5DDBD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Перераспределение земельного участка :ЗУ135 с землями, государственная собственность на которые не разграничена</w:t>
            </w:r>
          </w:p>
        </w:tc>
        <w:tc>
          <w:tcPr>
            <w:tcW w:w="642" w:type="pct"/>
          </w:tcPr>
          <w:p w14:paraId="0DC8A56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199</w:t>
            </w:r>
          </w:p>
        </w:tc>
        <w:tc>
          <w:tcPr>
            <w:tcW w:w="530" w:type="pct"/>
          </w:tcPr>
          <w:p w14:paraId="657DF40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518669.36</w:t>
            </w:r>
          </w:p>
        </w:tc>
        <w:tc>
          <w:tcPr>
            <w:tcW w:w="580" w:type="pct"/>
          </w:tcPr>
          <w:p w14:paraId="2C0860D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1298396.36</w:t>
            </w:r>
          </w:p>
        </w:tc>
      </w:tr>
      <w:tr w:rsidR="00F80581" w:rsidRPr="005A7685" w14:paraId="2D36ED22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93C60E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C5E23D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29178E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1D8C7B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47239A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635</w:t>
            </w:r>
          </w:p>
        </w:tc>
        <w:tc>
          <w:tcPr>
            <w:tcW w:w="530" w:type="pct"/>
          </w:tcPr>
          <w:p w14:paraId="5D1A9FC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518657.57</w:t>
            </w:r>
          </w:p>
        </w:tc>
        <w:tc>
          <w:tcPr>
            <w:tcW w:w="580" w:type="pct"/>
          </w:tcPr>
          <w:p w14:paraId="6170534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1298397.1</w:t>
            </w:r>
          </w:p>
        </w:tc>
      </w:tr>
      <w:tr w:rsidR="00F80581" w:rsidRPr="005A7685" w14:paraId="247ECF00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F34093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A536BD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D5CC23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A92965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49F290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213</w:t>
            </w:r>
          </w:p>
        </w:tc>
        <w:tc>
          <w:tcPr>
            <w:tcW w:w="530" w:type="pct"/>
          </w:tcPr>
          <w:p w14:paraId="68F6CB8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518590.5</w:t>
            </w:r>
          </w:p>
        </w:tc>
        <w:tc>
          <w:tcPr>
            <w:tcW w:w="580" w:type="pct"/>
          </w:tcPr>
          <w:p w14:paraId="5EEC261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1298401.3</w:t>
            </w:r>
          </w:p>
        </w:tc>
      </w:tr>
      <w:tr w:rsidR="00F80581" w:rsidRPr="005A7685" w14:paraId="14777408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FD7E9C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930224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6A0C7D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11FD4E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D37928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212</w:t>
            </w:r>
          </w:p>
        </w:tc>
        <w:tc>
          <w:tcPr>
            <w:tcW w:w="530" w:type="pct"/>
          </w:tcPr>
          <w:p w14:paraId="47FD6BD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518588.77</w:t>
            </w:r>
          </w:p>
        </w:tc>
        <w:tc>
          <w:tcPr>
            <w:tcW w:w="580" w:type="pct"/>
          </w:tcPr>
          <w:p w14:paraId="601EB0F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1298401.89</w:t>
            </w:r>
          </w:p>
        </w:tc>
      </w:tr>
      <w:tr w:rsidR="00F80581" w:rsidRPr="005A7685" w14:paraId="4EF38CD7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5AB264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1E7732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739ED2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44B8AF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11E2BF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211</w:t>
            </w:r>
          </w:p>
        </w:tc>
        <w:tc>
          <w:tcPr>
            <w:tcW w:w="530" w:type="pct"/>
          </w:tcPr>
          <w:p w14:paraId="1D89C2E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518587.51</w:t>
            </w:r>
          </w:p>
        </w:tc>
        <w:tc>
          <w:tcPr>
            <w:tcW w:w="580" w:type="pct"/>
          </w:tcPr>
          <w:p w14:paraId="4907E54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1298403.03</w:t>
            </w:r>
          </w:p>
        </w:tc>
      </w:tr>
      <w:tr w:rsidR="00F80581" w:rsidRPr="005A7685" w14:paraId="30B297B5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06EE8D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9E7B76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972E97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873634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DB48E1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210</w:t>
            </w:r>
          </w:p>
        </w:tc>
        <w:tc>
          <w:tcPr>
            <w:tcW w:w="530" w:type="pct"/>
          </w:tcPr>
          <w:p w14:paraId="62BC908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518550.56</w:t>
            </w:r>
          </w:p>
        </w:tc>
        <w:tc>
          <w:tcPr>
            <w:tcW w:w="580" w:type="pct"/>
          </w:tcPr>
          <w:p w14:paraId="77025CE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1298444.09</w:t>
            </w:r>
          </w:p>
        </w:tc>
      </w:tr>
      <w:tr w:rsidR="00F80581" w:rsidRPr="005A7685" w14:paraId="12D694A4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E72BE6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2FFC32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8EF409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D8D668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4A4019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209</w:t>
            </w:r>
          </w:p>
        </w:tc>
        <w:tc>
          <w:tcPr>
            <w:tcW w:w="530" w:type="pct"/>
          </w:tcPr>
          <w:p w14:paraId="32DD096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518474.16</w:t>
            </w:r>
          </w:p>
        </w:tc>
        <w:tc>
          <w:tcPr>
            <w:tcW w:w="580" w:type="pct"/>
          </w:tcPr>
          <w:p w14:paraId="64BF1D5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1298449.76</w:t>
            </w:r>
          </w:p>
        </w:tc>
      </w:tr>
      <w:tr w:rsidR="00F80581" w:rsidRPr="005A7685" w14:paraId="0DDE8EF1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D1103D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0CDF62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869DB5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0114F6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32033B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208</w:t>
            </w:r>
          </w:p>
        </w:tc>
        <w:tc>
          <w:tcPr>
            <w:tcW w:w="530" w:type="pct"/>
          </w:tcPr>
          <w:p w14:paraId="256C61F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518431.26</w:t>
            </w:r>
          </w:p>
        </w:tc>
        <w:tc>
          <w:tcPr>
            <w:tcW w:w="580" w:type="pct"/>
          </w:tcPr>
          <w:p w14:paraId="49F66DC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1298415.1</w:t>
            </w:r>
          </w:p>
        </w:tc>
      </w:tr>
      <w:tr w:rsidR="00F80581" w:rsidRPr="005A7685" w14:paraId="156B1DAC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E1E5BA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DAE5CD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52DBCF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6B817E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F7A5C5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207</w:t>
            </w:r>
          </w:p>
        </w:tc>
        <w:tc>
          <w:tcPr>
            <w:tcW w:w="530" w:type="pct"/>
          </w:tcPr>
          <w:p w14:paraId="3434C0B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518395.12</w:t>
            </w:r>
          </w:p>
        </w:tc>
        <w:tc>
          <w:tcPr>
            <w:tcW w:w="580" w:type="pct"/>
          </w:tcPr>
          <w:p w14:paraId="66D1B07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1298416.08</w:t>
            </w:r>
          </w:p>
        </w:tc>
      </w:tr>
      <w:tr w:rsidR="00F80581" w:rsidRPr="005A7685" w14:paraId="5580CD5C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95E068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72E62D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99258C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E64842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12E154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206</w:t>
            </w:r>
          </w:p>
        </w:tc>
        <w:tc>
          <w:tcPr>
            <w:tcW w:w="530" w:type="pct"/>
          </w:tcPr>
          <w:p w14:paraId="5FF1E64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518394.67</w:t>
            </w:r>
          </w:p>
        </w:tc>
        <w:tc>
          <w:tcPr>
            <w:tcW w:w="580" w:type="pct"/>
          </w:tcPr>
          <w:p w14:paraId="5E1B39A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1298401.83</w:t>
            </w:r>
          </w:p>
        </w:tc>
      </w:tr>
      <w:tr w:rsidR="00F80581" w:rsidRPr="005A7685" w14:paraId="27EF7DE6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95313A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32576E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F4EA30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6D2199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52C96F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662</w:t>
            </w:r>
          </w:p>
        </w:tc>
        <w:tc>
          <w:tcPr>
            <w:tcW w:w="530" w:type="pct"/>
          </w:tcPr>
          <w:p w14:paraId="7AA844C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518394.44</w:t>
            </w:r>
          </w:p>
        </w:tc>
        <w:tc>
          <w:tcPr>
            <w:tcW w:w="580" w:type="pct"/>
          </w:tcPr>
          <w:p w14:paraId="2463E90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1298379.03</w:t>
            </w:r>
          </w:p>
        </w:tc>
      </w:tr>
      <w:tr w:rsidR="00F80581" w:rsidRPr="005A7685" w14:paraId="5E5E9964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9BD978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96BE27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ADD200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022194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730EBA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663</w:t>
            </w:r>
          </w:p>
        </w:tc>
        <w:tc>
          <w:tcPr>
            <w:tcW w:w="530" w:type="pct"/>
          </w:tcPr>
          <w:p w14:paraId="2ACD08E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518393.62</w:t>
            </w:r>
          </w:p>
        </w:tc>
        <w:tc>
          <w:tcPr>
            <w:tcW w:w="580" w:type="pct"/>
          </w:tcPr>
          <w:p w14:paraId="16DAAE5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1298370.32</w:t>
            </w:r>
          </w:p>
        </w:tc>
      </w:tr>
      <w:tr w:rsidR="00F80581" w:rsidRPr="005A7685" w14:paraId="07C9E0A2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E2F791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E45CA3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66C604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6B7312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CE5946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664</w:t>
            </w:r>
          </w:p>
        </w:tc>
        <w:tc>
          <w:tcPr>
            <w:tcW w:w="530" w:type="pct"/>
          </w:tcPr>
          <w:p w14:paraId="0E7C5C6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518392.09</w:t>
            </w:r>
          </w:p>
        </w:tc>
        <w:tc>
          <w:tcPr>
            <w:tcW w:w="580" w:type="pct"/>
          </w:tcPr>
          <w:p w14:paraId="53F20C2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1298366.35</w:t>
            </w:r>
          </w:p>
        </w:tc>
      </w:tr>
      <w:tr w:rsidR="00F80581" w:rsidRPr="005A7685" w14:paraId="180F8D62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6BB68D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EB2C11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AA6BB9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978669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B040ED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665</w:t>
            </w:r>
          </w:p>
        </w:tc>
        <w:tc>
          <w:tcPr>
            <w:tcW w:w="530" w:type="pct"/>
          </w:tcPr>
          <w:p w14:paraId="25BAF89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518389.16</w:t>
            </w:r>
          </w:p>
        </w:tc>
        <w:tc>
          <w:tcPr>
            <w:tcW w:w="580" w:type="pct"/>
          </w:tcPr>
          <w:p w14:paraId="10E0B86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1298362.91</w:t>
            </w:r>
          </w:p>
        </w:tc>
      </w:tr>
      <w:tr w:rsidR="00F80581" w:rsidRPr="005A7685" w14:paraId="3533AD46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7AF980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66843E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902867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0EDFD0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511591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666</w:t>
            </w:r>
          </w:p>
        </w:tc>
        <w:tc>
          <w:tcPr>
            <w:tcW w:w="530" w:type="pct"/>
          </w:tcPr>
          <w:p w14:paraId="7594069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518403.33</w:t>
            </w:r>
          </w:p>
        </w:tc>
        <w:tc>
          <w:tcPr>
            <w:tcW w:w="580" w:type="pct"/>
          </w:tcPr>
          <w:p w14:paraId="4ACCFDD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1298361.94</w:t>
            </w:r>
          </w:p>
        </w:tc>
      </w:tr>
      <w:tr w:rsidR="00F80581" w:rsidRPr="005A7685" w14:paraId="72A12D73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A8B33C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94EB2A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B28D4E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87CCE7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70A046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667</w:t>
            </w:r>
          </w:p>
        </w:tc>
        <w:tc>
          <w:tcPr>
            <w:tcW w:w="530" w:type="pct"/>
          </w:tcPr>
          <w:p w14:paraId="4656997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518401.9</w:t>
            </w:r>
          </w:p>
        </w:tc>
        <w:tc>
          <w:tcPr>
            <w:tcW w:w="580" w:type="pct"/>
          </w:tcPr>
          <w:p w14:paraId="034B163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1298365.77</w:t>
            </w:r>
          </w:p>
        </w:tc>
      </w:tr>
      <w:tr w:rsidR="00F80581" w:rsidRPr="005A7685" w14:paraId="4EE510D0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C59885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1CF7FC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066459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E88B09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CEA54B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668</w:t>
            </w:r>
          </w:p>
        </w:tc>
        <w:tc>
          <w:tcPr>
            <w:tcW w:w="530" w:type="pct"/>
          </w:tcPr>
          <w:p w14:paraId="64C0A02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518399.99</w:t>
            </w:r>
          </w:p>
        </w:tc>
        <w:tc>
          <w:tcPr>
            <w:tcW w:w="580" w:type="pct"/>
          </w:tcPr>
          <w:p w14:paraId="4CCC264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1298371.39</w:t>
            </w:r>
          </w:p>
        </w:tc>
      </w:tr>
      <w:tr w:rsidR="00F80581" w:rsidRPr="005A7685" w14:paraId="2D098C43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4C2DD0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2A6D4E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542569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D00D34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3B6DF6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669</w:t>
            </w:r>
          </w:p>
        </w:tc>
        <w:tc>
          <w:tcPr>
            <w:tcW w:w="530" w:type="pct"/>
          </w:tcPr>
          <w:p w14:paraId="29A64A1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518398.74</w:t>
            </w:r>
          </w:p>
        </w:tc>
        <w:tc>
          <w:tcPr>
            <w:tcW w:w="580" w:type="pct"/>
          </w:tcPr>
          <w:p w14:paraId="6B761B7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1298385.27</w:t>
            </w:r>
          </w:p>
        </w:tc>
      </w:tr>
      <w:tr w:rsidR="00F80581" w:rsidRPr="005A7685" w14:paraId="6B38760B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256B7E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3DB449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DE3E70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B22763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41D2BD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591</w:t>
            </w:r>
          </w:p>
        </w:tc>
        <w:tc>
          <w:tcPr>
            <w:tcW w:w="530" w:type="pct"/>
          </w:tcPr>
          <w:p w14:paraId="4E26A79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518398.47</w:t>
            </w:r>
          </w:p>
        </w:tc>
        <w:tc>
          <w:tcPr>
            <w:tcW w:w="580" w:type="pct"/>
          </w:tcPr>
          <w:p w14:paraId="3BF96F8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1298393.52</w:t>
            </w:r>
          </w:p>
        </w:tc>
      </w:tr>
      <w:tr w:rsidR="00F80581" w:rsidRPr="005A7685" w14:paraId="36712BA6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015625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F6A24B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60FE94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B7556C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F8F188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590</w:t>
            </w:r>
          </w:p>
        </w:tc>
        <w:tc>
          <w:tcPr>
            <w:tcW w:w="530" w:type="pct"/>
          </w:tcPr>
          <w:p w14:paraId="5FAC3BF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518398.98</w:t>
            </w:r>
          </w:p>
        </w:tc>
        <w:tc>
          <w:tcPr>
            <w:tcW w:w="580" w:type="pct"/>
          </w:tcPr>
          <w:p w14:paraId="6D8585F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1298401.47</w:t>
            </w:r>
          </w:p>
        </w:tc>
      </w:tr>
      <w:tr w:rsidR="00F80581" w:rsidRPr="005A7685" w14:paraId="59C0137F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EA44DC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047C5C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C7AFC8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537429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401F8B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589</w:t>
            </w:r>
          </w:p>
        </w:tc>
        <w:tc>
          <w:tcPr>
            <w:tcW w:w="530" w:type="pct"/>
          </w:tcPr>
          <w:p w14:paraId="2AAE585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518399.08</w:t>
            </w:r>
          </w:p>
        </w:tc>
        <w:tc>
          <w:tcPr>
            <w:tcW w:w="580" w:type="pct"/>
          </w:tcPr>
          <w:p w14:paraId="7D81059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1298405.45</w:t>
            </w:r>
          </w:p>
        </w:tc>
      </w:tr>
      <w:tr w:rsidR="00F80581" w:rsidRPr="005A7685" w14:paraId="69A0FFEB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8B8DE6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7390B8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27B37E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C1C127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BFD945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588</w:t>
            </w:r>
          </w:p>
        </w:tc>
        <w:tc>
          <w:tcPr>
            <w:tcW w:w="530" w:type="pct"/>
          </w:tcPr>
          <w:p w14:paraId="0A305BB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518399.82</w:t>
            </w:r>
          </w:p>
        </w:tc>
        <w:tc>
          <w:tcPr>
            <w:tcW w:w="580" w:type="pct"/>
          </w:tcPr>
          <w:p w14:paraId="7C3A74D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1298407.62</w:t>
            </w:r>
          </w:p>
        </w:tc>
      </w:tr>
      <w:tr w:rsidR="00F80581" w:rsidRPr="005A7685" w14:paraId="57D6711F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086D3F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F7F167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98D4AE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C7FC6A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CF3DD3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587</w:t>
            </w:r>
          </w:p>
        </w:tc>
        <w:tc>
          <w:tcPr>
            <w:tcW w:w="530" w:type="pct"/>
          </w:tcPr>
          <w:p w14:paraId="427B436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518401.11</w:t>
            </w:r>
          </w:p>
        </w:tc>
        <w:tc>
          <w:tcPr>
            <w:tcW w:w="580" w:type="pct"/>
          </w:tcPr>
          <w:p w14:paraId="0DD5A2E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1298409.29</w:t>
            </w:r>
          </w:p>
        </w:tc>
      </w:tr>
      <w:tr w:rsidR="00F80581" w:rsidRPr="005A7685" w14:paraId="73F7B98A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8BE94D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261E3F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074247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2A8EFD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605941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586</w:t>
            </w:r>
          </w:p>
        </w:tc>
        <w:tc>
          <w:tcPr>
            <w:tcW w:w="530" w:type="pct"/>
          </w:tcPr>
          <w:p w14:paraId="5F0F552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518403.43</w:t>
            </w:r>
          </w:p>
        </w:tc>
        <w:tc>
          <w:tcPr>
            <w:tcW w:w="580" w:type="pct"/>
          </w:tcPr>
          <w:p w14:paraId="6A41A8D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1298410.41</w:t>
            </w:r>
          </w:p>
        </w:tc>
      </w:tr>
      <w:tr w:rsidR="00F80581" w:rsidRPr="005A7685" w14:paraId="5F29D1D2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195D72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C6AA0F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1AF1D3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600D6C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93C0CD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585</w:t>
            </w:r>
          </w:p>
        </w:tc>
        <w:tc>
          <w:tcPr>
            <w:tcW w:w="530" w:type="pct"/>
          </w:tcPr>
          <w:p w14:paraId="7FC5AD0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518435.53</w:t>
            </w:r>
          </w:p>
        </w:tc>
        <w:tc>
          <w:tcPr>
            <w:tcW w:w="580" w:type="pct"/>
          </w:tcPr>
          <w:p w14:paraId="5D8C01B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1298408.02</w:t>
            </w:r>
          </w:p>
        </w:tc>
      </w:tr>
      <w:tr w:rsidR="00F80581" w:rsidRPr="005A7685" w14:paraId="63D92877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2633C0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403CBF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0B4854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86966E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E9EA19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567</w:t>
            </w:r>
          </w:p>
        </w:tc>
        <w:tc>
          <w:tcPr>
            <w:tcW w:w="530" w:type="pct"/>
          </w:tcPr>
          <w:p w14:paraId="06A9CB4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518446.02</w:t>
            </w:r>
          </w:p>
        </w:tc>
        <w:tc>
          <w:tcPr>
            <w:tcW w:w="580" w:type="pct"/>
          </w:tcPr>
          <w:p w14:paraId="3AE7A60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1298416.1</w:t>
            </w:r>
          </w:p>
        </w:tc>
      </w:tr>
      <w:tr w:rsidR="00F80581" w:rsidRPr="005A7685" w14:paraId="7036AC33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CF259D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86D433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2B8014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815BD0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501DD9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566</w:t>
            </w:r>
          </w:p>
        </w:tc>
        <w:tc>
          <w:tcPr>
            <w:tcW w:w="530" w:type="pct"/>
          </w:tcPr>
          <w:p w14:paraId="439F6D4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518475.04</w:t>
            </w:r>
          </w:p>
        </w:tc>
        <w:tc>
          <w:tcPr>
            <w:tcW w:w="580" w:type="pct"/>
          </w:tcPr>
          <w:p w14:paraId="562F50A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1298438.45</w:t>
            </w:r>
          </w:p>
        </w:tc>
      </w:tr>
      <w:tr w:rsidR="00F80581" w:rsidRPr="005A7685" w14:paraId="069654CF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C7918E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CBE852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4062A0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B86ABE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87E801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565</w:t>
            </w:r>
          </w:p>
        </w:tc>
        <w:tc>
          <w:tcPr>
            <w:tcW w:w="530" w:type="pct"/>
          </w:tcPr>
          <w:p w14:paraId="68048F6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518550.54</w:t>
            </w:r>
          </w:p>
        </w:tc>
        <w:tc>
          <w:tcPr>
            <w:tcW w:w="580" w:type="pct"/>
          </w:tcPr>
          <w:p w14:paraId="11FF34B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1298433.16</w:t>
            </w:r>
          </w:p>
        </w:tc>
      </w:tr>
      <w:tr w:rsidR="00F80581" w:rsidRPr="005A7685" w14:paraId="6073895D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040342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A1CD94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FC7C22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D70DBD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DAF8AD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564</w:t>
            </w:r>
          </w:p>
        </w:tc>
        <w:tc>
          <w:tcPr>
            <w:tcW w:w="530" w:type="pct"/>
          </w:tcPr>
          <w:p w14:paraId="426F61D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518572.83</w:t>
            </w:r>
          </w:p>
        </w:tc>
        <w:tc>
          <w:tcPr>
            <w:tcW w:w="580" w:type="pct"/>
          </w:tcPr>
          <w:p w14:paraId="4608F38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1298408.58</w:t>
            </w:r>
          </w:p>
        </w:tc>
      </w:tr>
      <w:tr w:rsidR="00F80581" w:rsidRPr="005A7685" w14:paraId="068DBD53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B69904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BD09EF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D6EC21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D18E93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FB6A19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606</w:t>
            </w:r>
          </w:p>
        </w:tc>
        <w:tc>
          <w:tcPr>
            <w:tcW w:w="530" w:type="pct"/>
          </w:tcPr>
          <w:p w14:paraId="7C61FEC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518583.78</w:t>
            </w:r>
          </w:p>
        </w:tc>
        <w:tc>
          <w:tcPr>
            <w:tcW w:w="580" w:type="pct"/>
          </w:tcPr>
          <w:p w14:paraId="56794D0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1298396.5</w:t>
            </w:r>
          </w:p>
        </w:tc>
      </w:tr>
      <w:tr w:rsidR="00F80581" w:rsidRPr="005A7685" w14:paraId="604C74F6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6A4C53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A2E7AF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430211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572FED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7A69B5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605</w:t>
            </w:r>
          </w:p>
        </w:tc>
        <w:tc>
          <w:tcPr>
            <w:tcW w:w="530" w:type="pct"/>
          </w:tcPr>
          <w:p w14:paraId="5DA2961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518585.17</w:t>
            </w:r>
          </w:p>
        </w:tc>
        <w:tc>
          <w:tcPr>
            <w:tcW w:w="580" w:type="pct"/>
          </w:tcPr>
          <w:p w14:paraId="4165251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1298395.74</w:t>
            </w:r>
          </w:p>
        </w:tc>
      </w:tr>
      <w:tr w:rsidR="00F80581" w:rsidRPr="005A7685" w14:paraId="238A95E9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02FF58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AEA448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853FA3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8B1C2C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6892C3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604</w:t>
            </w:r>
          </w:p>
        </w:tc>
        <w:tc>
          <w:tcPr>
            <w:tcW w:w="530" w:type="pct"/>
          </w:tcPr>
          <w:p w14:paraId="0773475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518616.8</w:t>
            </w:r>
          </w:p>
        </w:tc>
        <w:tc>
          <w:tcPr>
            <w:tcW w:w="580" w:type="pct"/>
          </w:tcPr>
          <w:p w14:paraId="6C841E4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1298393.82</w:t>
            </w:r>
          </w:p>
        </w:tc>
      </w:tr>
      <w:tr w:rsidR="00F80581" w:rsidRPr="005A7685" w14:paraId="45B4A0DE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6A5D8E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37EAD7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DD0C99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DD2F50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10F16D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603</w:t>
            </w:r>
          </w:p>
        </w:tc>
        <w:tc>
          <w:tcPr>
            <w:tcW w:w="530" w:type="pct"/>
          </w:tcPr>
          <w:p w14:paraId="0AEAFA6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518619.05</w:t>
            </w:r>
          </w:p>
        </w:tc>
        <w:tc>
          <w:tcPr>
            <w:tcW w:w="580" w:type="pct"/>
          </w:tcPr>
          <w:p w14:paraId="7395679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1298392.62</w:t>
            </w:r>
          </w:p>
        </w:tc>
      </w:tr>
      <w:tr w:rsidR="00F80581" w:rsidRPr="005A7685" w14:paraId="7C686944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D8C2C5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58E726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4C6CC7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99F4AF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F0C067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602</w:t>
            </w:r>
          </w:p>
        </w:tc>
        <w:tc>
          <w:tcPr>
            <w:tcW w:w="530" w:type="pct"/>
          </w:tcPr>
          <w:p w14:paraId="1B605B5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518620.56</w:t>
            </w:r>
          </w:p>
        </w:tc>
        <w:tc>
          <w:tcPr>
            <w:tcW w:w="580" w:type="pct"/>
          </w:tcPr>
          <w:p w14:paraId="5A9E0D1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1298390.34</w:t>
            </w:r>
          </w:p>
        </w:tc>
      </w:tr>
      <w:tr w:rsidR="00F80581" w:rsidRPr="005A7685" w14:paraId="7154CB85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C9B4DF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D0AC4B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12A4F7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F385D8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068EC3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601</w:t>
            </w:r>
          </w:p>
        </w:tc>
        <w:tc>
          <w:tcPr>
            <w:tcW w:w="530" w:type="pct"/>
          </w:tcPr>
          <w:p w14:paraId="343A003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518620.12</w:t>
            </w:r>
          </w:p>
        </w:tc>
        <w:tc>
          <w:tcPr>
            <w:tcW w:w="580" w:type="pct"/>
          </w:tcPr>
          <w:p w14:paraId="30275E2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1298382.66</w:t>
            </w:r>
          </w:p>
        </w:tc>
      </w:tr>
      <w:tr w:rsidR="00F80581" w:rsidRPr="005A7685" w14:paraId="1416A8A1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D10B21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48CF11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E0A36A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8DEA39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035CCC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610</w:t>
            </w:r>
          </w:p>
        </w:tc>
        <w:tc>
          <w:tcPr>
            <w:tcW w:w="530" w:type="pct"/>
          </w:tcPr>
          <w:p w14:paraId="3AFE366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518619.48</w:t>
            </w:r>
          </w:p>
        </w:tc>
        <w:tc>
          <w:tcPr>
            <w:tcW w:w="580" w:type="pct"/>
          </w:tcPr>
          <w:p w14:paraId="457AD3A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1298369.2</w:t>
            </w:r>
          </w:p>
        </w:tc>
      </w:tr>
      <w:tr w:rsidR="00F80581" w:rsidRPr="005A7685" w14:paraId="7D226FF8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44FDEB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720BF9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E63EAC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A3216E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EA6650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670</w:t>
            </w:r>
          </w:p>
        </w:tc>
        <w:tc>
          <w:tcPr>
            <w:tcW w:w="530" w:type="pct"/>
          </w:tcPr>
          <w:p w14:paraId="707DA83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518618.26</w:t>
            </w:r>
          </w:p>
        </w:tc>
        <w:tc>
          <w:tcPr>
            <w:tcW w:w="580" w:type="pct"/>
          </w:tcPr>
          <w:p w14:paraId="1FAAF91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1298347.76</w:t>
            </w:r>
          </w:p>
        </w:tc>
      </w:tr>
      <w:tr w:rsidR="00F80581" w:rsidRPr="005A7685" w14:paraId="08807E3E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D2E790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AE5C5C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BE2358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02C067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40099D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671</w:t>
            </w:r>
          </w:p>
        </w:tc>
        <w:tc>
          <w:tcPr>
            <w:tcW w:w="530" w:type="pct"/>
          </w:tcPr>
          <w:p w14:paraId="161B613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518616.2</w:t>
            </w:r>
          </w:p>
        </w:tc>
        <w:tc>
          <w:tcPr>
            <w:tcW w:w="580" w:type="pct"/>
          </w:tcPr>
          <w:p w14:paraId="336D707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1298344.04</w:t>
            </w:r>
          </w:p>
        </w:tc>
      </w:tr>
      <w:tr w:rsidR="00F80581" w:rsidRPr="005A7685" w14:paraId="69352AA4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477D16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3A98E8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ACD7B4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80023E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86DE9B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672</w:t>
            </w:r>
          </w:p>
        </w:tc>
        <w:tc>
          <w:tcPr>
            <w:tcW w:w="530" w:type="pct"/>
          </w:tcPr>
          <w:p w14:paraId="0BAD314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518625.17</w:t>
            </w:r>
          </w:p>
        </w:tc>
        <w:tc>
          <w:tcPr>
            <w:tcW w:w="580" w:type="pct"/>
          </w:tcPr>
          <w:p w14:paraId="0E4787E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1298343.11</w:t>
            </w:r>
          </w:p>
        </w:tc>
      </w:tr>
      <w:tr w:rsidR="00F80581" w:rsidRPr="005A7685" w14:paraId="4B2A867B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7B1B63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7A901C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9B5EAE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302C32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C0520A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619</w:t>
            </w:r>
          </w:p>
        </w:tc>
        <w:tc>
          <w:tcPr>
            <w:tcW w:w="530" w:type="pct"/>
          </w:tcPr>
          <w:p w14:paraId="0BC1B78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518625.32</w:t>
            </w:r>
          </w:p>
        </w:tc>
        <w:tc>
          <w:tcPr>
            <w:tcW w:w="580" w:type="pct"/>
          </w:tcPr>
          <w:p w14:paraId="21AB7EC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1298359.4</w:t>
            </w:r>
          </w:p>
        </w:tc>
      </w:tr>
      <w:tr w:rsidR="00F80581" w:rsidRPr="005A7685" w14:paraId="53D510A9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9760AC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087617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4B1B89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10252F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135AD3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617</w:t>
            </w:r>
          </w:p>
        </w:tc>
        <w:tc>
          <w:tcPr>
            <w:tcW w:w="530" w:type="pct"/>
          </w:tcPr>
          <w:p w14:paraId="2341F40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518627.25</w:t>
            </w:r>
          </w:p>
        </w:tc>
        <w:tc>
          <w:tcPr>
            <w:tcW w:w="580" w:type="pct"/>
          </w:tcPr>
          <w:p w14:paraId="343AEE4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1298382.05</w:t>
            </w:r>
          </w:p>
        </w:tc>
      </w:tr>
      <w:tr w:rsidR="00F80581" w:rsidRPr="005A7685" w14:paraId="54ECA473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FECF39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048E92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825511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AA4A39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925AA2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616</w:t>
            </w:r>
          </w:p>
        </w:tc>
        <w:tc>
          <w:tcPr>
            <w:tcW w:w="530" w:type="pct"/>
          </w:tcPr>
          <w:p w14:paraId="24FD9E7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518628.04</w:t>
            </w:r>
          </w:p>
        </w:tc>
        <w:tc>
          <w:tcPr>
            <w:tcW w:w="580" w:type="pct"/>
          </w:tcPr>
          <w:p w14:paraId="30B6191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1298391.79</w:t>
            </w:r>
          </w:p>
        </w:tc>
      </w:tr>
      <w:tr w:rsidR="00F80581" w:rsidRPr="005A7685" w14:paraId="3F9FE824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56DB29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C69D48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30C02C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ED4940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C3F4EF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615</w:t>
            </w:r>
          </w:p>
        </w:tc>
        <w:tc>
          <w:tcPr>
            <w:tcW w:w="530" w:type="pct"/>
          </w:tcPr>
          <w:p w14:paraId="13C5610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518630.05</w:t>
            </w:r>
          </w:p>
        </w:tc>
        <w:tc>
          <w:tcPr>
            <w:tcW w:w="580" w:type="pct"/>
          </w:tcPr>
          <w:p w14:paraId="16290B3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1298393.28</w:t>
            </w:r>
          </w:p>
        </w:tc>
      </w:tr>
      <w:tr w:rsidR="00F80581" w:rsidRPr="005A7685" w14:paraId="28B59843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499788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EB1CFE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6808F8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D0F0F0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5BF4E7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612</w:t>
            </w:r>
          </w:p>
        </w:tc>
        <w:tc>
          <w:tcPr>
            <w:tcW w:w="530" w:type="pct"/>
          </w:tcPr>
          <w:p w14:paraId="2732E2E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518657.09</w:t>
            </w:r>
          </w:p>
        </w:tc>
        <w:tc>
          <w:tcPr>
            <w:tcW w:w="580" w:type="pct"/>
          </w:tcPr>
          <w:p w14:paraId="6638B64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1298391.51</w:t>
            </w:r>
          </w:p>
        </w:tc>
      </w:tr>
      <w:tr w:rsidR="00F80581" w:rsidRPr="005A7685" w14:paraId="348FF068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99F0D5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5CFBBF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D6BBCA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930B05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BEA3F3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611</w:t>
            </w:r>
          </w:p>
        </w:tc>
        <w:tc>
          <w:tcPr>
            <w:tcW w:w="530" w:type="pct"/>
          </w:tcPr>
          <w:p w14:paraId="0487141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518668.95</w:t>
            </w:r>
          </w:p>
        </w:tc>
        <w:tc>
          <w:tcPr>
            <w:tcW w:w="580" w:type="pct"/>
          </w:tcPr>
          <w:p w14:paraId="4D1B8A2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1298390.74</w:t>
            </w:r>
          </w:p>
        </w:tc>
      </w:tr>
      <w:tr w:rsidR="00F80581" w:rsidRPr="005A7685" w14:paraId="62395F34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106916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404410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23EAC7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96C0B2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0F5C08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199</w:t>
            </w:r>
          </w:p>
        </w:tc>
        <w:tc>
          <w:tcPr>
            <w:tcW w:w="530" w:type="pct"/>
          </w:tcPr>
          <w:p w14:paraId="1EE896B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518669.36</w:t>
            </w:r>
          </w:p>
        </w:tc>
        <w:tc>
          <w:tcPr>
            <w:tcW w:w="580" w:type="pct"/>
          </w:tcPr>
          <w:p w14:paraId="5BEB055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1298396.36</w:t>
            </w:r>
          </w:p>
        </w:tc>
      </w:tr>
      <w:tr w:rsidR="00F80581" w:rsidRPr="005A7685" w14:paraId="7F30CDC6" w14:textId="77777777" w:rsidTr="00B81DBC">
        <w:trPr>
          <w:trHeight w:val="174"/>
          <w:jc w:val="center"/>
        </w:trPr>
        <w:tc>
          <w:tcPr>
            <w:tcW w:w="229" w:type="pct"/>
            <w:vMerge w:val="restart"/>
          </w:tcPr>
          <w:p w14:paraId="4E06445A" w14:textId="58522A76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2</w:t>
            </w:r>
            <w:r w:rsidR="00495FB0">
              <w:rPr>
                <w:rFonts w:eastAsiaTheme="minorHAnsi"/>
                <w:spacing w:val="-4"/>
                <w:lang w:eastAsia="en-US"/>
              </w:rPr>
              <w:t>6</w:t>
            </w:r>
          </w:p>
        </w:tc>
        <w:tc>
          <w:tcPr>
            <w:tcW w:w="847" w:type="pct"/>
            <w:vMerge w:val="restart"/>
          </w:tcPr>
          <w:p w14:paraId="6179113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:ЗУ</w:t>
            </w:r>
            <w:r w:rsidRPr="005A7685">
              <w:rPr>
                <w:rFonts w:eastAsiaTheme="minorHAnsi"/>
                <w:spacing w:val="-4"/>
                <w:lang w:val="en-US" w:eastAsia="en-US"/>
              </w:rPr>
              <w:t>146</w:t>
            </w:r>
          </w:p>
        </w:tc>
        <w:tc>
          <w:tcPr>
            <w:tcW w:w="749" w:type="pct"/>
            <w:vMerge w:val="restart"/>
          </w:tcPr>
          <w:p w14:paraId="7C95CFE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15848</w:t>
            </w:r>
          </w:p>
        </w:tc>
        <w:tc>
          <w:tcPr>
            <w:tcW w:w="1423" w:type="pct"/>
            <w:vMerge w:val="restart"/>
          </w:tcPr>
          <w:p w14:paraId="1A56C7B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Объединение земельных участков с кадастровыми номерами 36:34:0602001:72013, 36:34:0206001:22604</w:t>
            </w:r>
          </w:p>
        </w:tc>
        <w:tc>
          <w:tcPr>
            <w:tcW w:w="642" w:type="pct"/>
          </w:tcPr>
          <w:p w14:paraId="0E385A7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363</w:t>
            </w:r>
          </w:p>
        </w:tc>
        <w:tc>
          <w:tcPr>
            <w:tcW w:w="530" w:type="pct"/>
          </w:tcPr>
          <w:p w14:paraId="22F3A72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518774.82</w:t>
            </w:r>
          </w:p>
        </w:tc>
        <w:tc>
          <w:tcPr>
            <w:tcW w:w="580" w:type="pct"/>
          </w:tcPr>
          <w:p w14:paraId="785F684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1298729.08</w:t>
            </w:r>
          </w:p>
        </w:tc>
      </w:tr>
      <w:tr w:rsidR="00F80581" w:rsidRPr="005A7685" w14:paraId="63355651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E531E8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5C7667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DB3480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1E05D5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768954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364</w:t>
            </w:r>
          </w:p>
        </w:tc>
        <w:tc>
          <w:tcPr>
            <w:tcW w:w="530" w:type="pct"/>
          </w:tcPr>
          <w:p w14:paraId="323304F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518786.51</w:t>
            </w:r>
          </w:p>
        </w:tc>
        <w:tc>
          <w:tcPr>
            <w:tcW w:w="580" w:type="pct"/>
          </w:tcPr>
          <w:p w14:paraId="6A51E7C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1298868.33</w:t>
            </w:r>
          </w:p>
        </w:tc>
      </w:tr>
      <w:tr w:rsidR="00F80581" w:rsidRPr="005A7685" w14:paraId="4F777393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03D54E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BEE852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876BFD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EABA94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A89C56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365</w:t>
            </w:r>
          </w:p>
        </w:tc>
        <w:tc>
          <w:tcPr>
            <w:tcW w:w="530" w:type="pct"/>
          </w:tcPr>
          <w:p w14:paraId="2267250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518787.26</w:t>
            </w:r>
          </w:p>
        </w:tc>
        <w:tc>
          <w:tcPr>
            <w:tcW w:w="580" w:type="pct"/>
          </w:tcPr>
          <w:p w14:paraId="6A04A69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1298877.24</w:t>
            </w:r>
          </w:p>
        </w:tc>
      </w:tr>
      <w:tr w:rsidR="00F80581" w:rsidRPr="005A7685" w14:paraId="315C720A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499B94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864A6D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86150B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86312D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BD6941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366</w:t>
            </w:r>
          </w:p>
        </w:tc>
        <w:tc>
          <w:tcPr>
            <w:tcW w:w="530" w:type="pct"/>
          </w:tcPr>
          <w:p w14:paraId="31FB922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518777.55</w:t>
            </w:r>
          </w:p>
        </w:tc>
        <w:tc>
          <w:tcPr>
            <w:tcW w:w="580" w:type="pct"/>
          </w:tcPr>
          <w:p w14:paraId="1B23395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1298878.18</w:t>
            </w:r>
          </w:p>
        </w:tc>
      </w:tr>
      <w:tr w:rsidR="00F80581" w:rsidRPr="005A7685" w14:paraId="49436CCC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28FA78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C1A9AD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3B412A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E3CB95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A9EC6D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367</w:t>
            </w:r>
          </w:p>
        </w:tc>
        <w:tc>
          <w:tcPr>
            <w:tcW w:w="530" w:type="pct"/>
          </w:tcPr>
          <w:p w14:paraId="283F4C1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518699.12</w:t>
            </w:r>
          </w:p>
        </w:tc>
        <w:tc>
          <w:tcPr>
            <w:tcW w:w="580" w:type="pct"/>
          </w:tcPr>
          <w:p w14:paraId="1F56353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1298885.79</w:t>
            </w:r>
          </w:p>
        </w:tc>
      </w:tr>
      <w:tr w:rsidR="00F80581" w:rsidRPr="005A7685" w14:paraId="34E63956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AB1995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A54602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1FA28F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50343C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94D242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368</w:t>
            </w:r>
          </w:p>
        </w:tc>
        <w:tc>
          <w:tcPr>
            <w:tcW w:w="530" w:type="pct"/>
          </w:tcPr>
          <w:p w14:paraId="5F6FEE3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518694.65</w:t>
            </w:r>
          </w:p>
        </w:tc>
        <w:tc>
          <w:tcPr>
            <w:tcW w:w="580" w:type="pct"/>
          </w:tcPr>
          <w:p w14:paraId="641280D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1298833.28</w:t>
            </w:r>
          </w:p>
        </w:tc>
      </w:tr>
      <w:tr w:rsidR="00F80581" w:rsidRPr="005A7685" w14:paraId="420BC2C4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F3261A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AD9DD9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3180A6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C53217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C3810E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150</w:t>
            </w:r>
          </w:p>
        </w:tc>
        <w:tc>
          <w:tcPr>
            <w:tcW w:w="530" w:type="pct"/>
          </w:tcPr>
          <w:p w14:paraId="1DEE123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518666.79</w:t>
            </w:r>
          </w:p>
        </w:tc>
        <w:tc>
          <w:tcPr>
            <w:tcW w:w="580" w:type="pct"/>
          </w:tcPr>
          <w:p w14:paraId="513D91B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1298834.93</w:t>
            </w:r>
          </w:p>
        </w:tc>
      </w:tr>
      <w:tr w:rsidR="00F80581" w:rsidRPr="005A7685" w14:paraId="25A94A70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83BB64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5CC191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1EC08D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71ACB8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9FF148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149</w:t>
            </w:r>
          </w:p>
        </w:tc>
        <w:tc>
          <w:tcPr>
            <w:tcW w:w="530" w:type="pct"/>
          </w:tcPr>
          <w:p w14:paraId="09C41E2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518658.76</w:t>
            </w:r>
          </w:p>
        </w:tc>
        <w:tc>
          <w:tcPr>
            <w:tcW w:w="580" w:type="pct"/>
          </w:tcPr>
          <w:p w14:paraId="43C6334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1298738.77</w:t>
            </w:r>
          </w:p>
        </w:tc>
      </w:tr>
      <w:tr w:rsidR="00F80581" w:rsidRPr="005A7685" w14:paraId="4E6FB6B4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A996DE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B19E7C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BDD5AE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5F4AD0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69DC07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649</w:t>
            </w:r>
          </w:p>
        </w:tc>
        <w:tc>
          <w:tcPr>
            <w:tcW w:w="530" w:type="pct"/>
          </w:tcPr>
          <w:p w14:paraId="3CEDDC3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518686.42</w:t>
            </w:r>
          </w:p>
        </w:tc>
        <w:tc>
          <w:tcPr>
            <w:tcW w:w="580" w:type="pct"/>
          </w:tcPr>
          <w:p w14:paraId="0C26FAC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1298736.46</w:t>
            </w:r>
          </w:p>
        </w:tc>
      </w:tr>
      <w:tr w:rsidR="00F80581" w:rsidRPr="005A7685" w14:paraId="2661812B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EC0EE6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A85FB0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0FBCB5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6B5220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DE804D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363</w:t>
            </w:r>
          </w:p>
        </w:tc>
        <w:tc>
          <w:tcPr>
            <w:tcW w:w="530" w:type="pct"/>
          </w:tcPr>
          <w:p w14:paraId="090EAE2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518774.82</w:t>
            </w:r>
          </w:p>
        </w:tc>
        <w:tc>
          <w:tcPr>
            <w:tcW w:w="580" w:type="pct"/>
          </w:tcPr>
          <w:p w14:paraId="133D012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1298729.08</w:t>
            </w:r>
          </w:p>
        </w:tc>
      </w:tr>
      <w:tr w:rsidR="00F80581" w:rsidRPr="005A7685" w14:paraId="0B690F49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5A5263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BB7CC6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52A06C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853CFD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25893F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530" w:type="pct"/>
          </w:tcPr>
          <w:p w14:paraId="5B313B2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580" w:type="pct"/>
          </w:tcPr>
          <w:p w14:paraId="0AB6370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</w:tr>
      <w:tr w:rsidR="00F80581" w:rsidRPr="005A7685" w14:paraId="7E109844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87C28E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E3A076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33AB9F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EFCC70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26CBF1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335</w:t>
            </w:r>
          </w:p>
        </w:tc>
        <w:tc>
          <w:tcPr>
            <w:tcW w:w="530" w:type="pct"/>
          </w:tcPr>
          <w:p w14:paraId="60EB10C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518715.37</w:t>
            </w:r>
          </w:p>
        </w:tc>
        <w:tc>
          <w:tcPr>
            <w:tcW w:w="580" w:type="pct"/>
          </w:tcPr>
          <w:p w14:paraId="34F0343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1298817.68</w:t>
            </w:r>
          </w:p>
        </w:tc>
      </w:tr>
      <w:tr w:rsidR="00F80581" w:rsidRPr="005A7685" w14:paraId="586F1DAB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DAE6AE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748FA9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5C31DD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95BD16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27CA37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336</w:t>
            </w:r>
          </w:p>
        </w:tc>
        <w:tc>
          <w:tcPr>
            <w:tcW w:w="530" w:type="pct"/>
          </w:tcPr>
          <w:p w14:paraId="1298310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518716.39</w:t>
            </w:r>
          </w:p>
        </w:tc>
        <w:tc>
          <w:tcPr>
            <w:tcW w:w="580" w:type="pct"/>
          </w:tcPr>
          <w:p w14:paraId="739C90E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1298829.08</w:t>
            </w:r>
          </w:p>
        </w:tc>
      </w:tr>
      <w:tr w:rsidR="00F80581" w:rsidRPr="005A7685" w14:paraId="10A7194A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9D214C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B748A4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0E8F00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34C0AA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741ED5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337</w:t>
            </w:r>
          </w:p>
        </w:tc>
        <w:tc>
          <w:tcPr>
            <w:tcW w:w="530" w:type="pct"/>
          </w:tcPr>
          <w:p w14:paraId="673B8E7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518709.61</w:t>
            </w:r>
          </w:p>
        </w:tc>
        <w:tc>
          <w:tcPr>
            <w:tcW w:w="580" w:type="pct"/>
          </w:tcPr>
          <w:p w14:paraId="72D5D70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1298829.55</w:t>
            </w:r>
          </w:p>
        </w:tc>
      </w:tr>
      <w:tr w:rsidR="00F80581" w:rsidRPr="005A7685" w14:paraId="2BFD8C3A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581D52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0DBAFA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6EF972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0859C9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0D4166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338</w:t>
            </w:r>
          </w:p>
        </w:tc>
        <w:tc>
          <w:tcPr>
            <w:tcW w:w="530" w:type="pct"/>
          </w:tcPr>
          <w:p w14:paraId="436C624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518708.68</w:t>
            </w:r>
          </w:p>
        </w:tc>
        <w:tc>
          <w:tcPr>
            <w:tcW w:w="580" w:type="pct"/>
          </w:tcPr>
          <w:p w14:paraId="300431F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1298818.22</w:t>
            </w:r>
          </w:p>
        </w:tc>
      </w:tr>
      <w:tr w:rsidR="00F80581" w:rsidRPr="005A7685" w14:paraId="1048AE21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8F9491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E75BDC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5FEBE5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8D8957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7EA3D0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335</w:t>
            </w:r>
          </w:p>
        </w:tc>
        <w:tc>
          <w:tcPr>
            <w:tcW w:w="530" w:type="pct"/>
          </w:tcPr>
          <w:p w14:paraId="503551F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518715.37</w:t>
            </w:r>
          </w:p>
        </w:tc>
        <w:tc>
          <w:tcPr>
            <w:tcW w:w="580" w:type="pct"/>
          </w:tcPr>
          <w:p w14:paraId="2895A78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1298817.68</w:t>
            </w:r>
          </w:p>
        </w:tc>
      </w:tr>
      <w:tr w:rsidR="00F80581" w:rsidRPr="005A7685" w14:paraId="1343637A" w14:textId="77777777" w:rsidTr="00B81DBC">
        <w:trPr>
          <w:trHeight w:val="174"/>
          <w:jc w:val="center"/>
        </w:trPr>
        <w:tc>
          <w:tcPr>
            <w:tcW w:w="229" w:type="pct"/>
            <w:vMerge w:val="restart"/>
          </w:tcPr>
          <w:p w14:paraId="4F4CD16C" w14:textId="591343F6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2</w:t>
            </w:r>
            <w:r w:rsidR="00495FB0">
              <w:rPr>
                <w:rFonts w:eastAsiaTheme="minorHAnsi"/>
                <w:spacing w:val="-4"/>
                <w:lang w:eastAsia="en-US"/>
              </w:rPr>
              <w:t>7</w:t>
            </w:r>
          </w:p>
        </w:tc>
        <w:tc>
          <w:tcPr>
            <w:tcW w:w="847" w:type="pct"/>
            <w:vMerge w:val="restart"/>
          </w:tcPr>
          <w:p w14:paraId="510B073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:ЗУ152</w:t>
            </w:r>
          </w:p>
        </w:tc>
        <w:tc>
          <w:tcPr>
            <w:tcW w:w="749" w:type="pct"/>
            <w:vMerge w:val="restart"/>
          </w:tcPr>
          <w:p w14:paraId="2F214AF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218</w:t>
            </w:r>
          </w:p>
        </w:tc>
        <w:tc>
          <w:tcPr>
            <w:tcW w:w="1423" w:type="pct"/>
            <w:vMerge w:val="restart"/>
          </w:tcPr>
          <w:p w14:paraId="2B4581C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Раздел земельного участка с кадастровым номером 36:34:0206001:71 с сохранением земельного участка, раздел которого осуществлен, в измененных границах</w:t>
            </w:r>
          </w:p>
        </w:tc>
        <w:tc>
          <w:tcPr>
            <w:tcW w:w="642" w:type="pct"/>
          </w:tcPr>
          <w:p w14:paraId="248FA06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530" w:type="pct"/>
          </w:tcPr>
          <w:p w14:paraId="350980B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518707.57</w:t>
            </w:r>
          </w:p>
        </w:tc>
        <w:tc>
          <w:tcPr>
            <w:tcW w:w="580" w:type="pct"/>
          </w:tcPr>
          <w:p w14:paraId="489B922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1298985.29</w:t>
            </w:r>
          </w:p>
        </w:tc>
      </w:tr>
      <w:tr w:rsidR="00F80581" w:rsidRPr="005A7685" w14:paraId="2760EFD5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B4BE95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A441E1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242ACD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2ECE00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45B9AC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</w:t>
            </w:r>
          </w:p>
        </w:tc>
        <w:tc>
          <w:tcPr>
            <w:tcW w:w="530" w:type="pct"/>
          </w:tcPr>
          <w:p w14:paraId="194C9DA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518708.07</w:t>
            </w:r>
          </w:p>
        </w:tc>
        <w:tc>
          <w:tcPr>
            <w:tcW w:w="580" w:type="pct"/>
          </w:tcPr>
          <w:p w14:paraId="2B48EAB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1298991.09</w:t>
            </w:r>
          </w:p>
        </w:tc>
      </w:tr>
      <w:tr w:rsidR="00F80581" w:rsidRPr="005A7685" w14:paraId="753050C2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CDD7C3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7F25E6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81BB5B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A17C8D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D81786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</w:t>
            </w:r>
          </w:p>
        </w:tc>
        <w:tc>
          <w:tcPr>
            <w:tcW w:w="530" w:type="pct"/>
          </w:tcPr>
          <w:p w14:paraId="2AF541D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518665.7</w:t>
            </w:r>
          </w:p>
        </w:tc>
        <w:tc>
          <w:tcPr>
            <w:tcW w:w="580" w:type="pct"/>
          </w:tcPr>
          <w:p w14:paraId="1DEBABF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1298993.15</w:t>
            </w:r>
          </w:p>
        </w:tc>
      </w:tr>
      <w:tr w:rsidR="00F80581" w:rsidRPr="005A7685" w14:paraId="36B53DFB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997074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1FE2E4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F42B96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DCE98A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9C407E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4</w:t>
            </w:r>
          </w:p>
        </w:tc>
        <w:tc>
          <w:tcPr>
            <w:tcW w:w="530" w:type="pct"/>
          </w:tcPr>
          <w:p w14:paraId="107007B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518665.68</w:t>
            </w:r>
          </w:p>
        </w:tc>
        <w:tc>
          <w:tcPr>
            <w:tcW w:w="580" w:type="pct"/>
          </w:tcPr>
          <w:p w14:paraId="34E4559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1298991.06</w:t>
            </w:r>
          </w:p>
        </w:tc>
      </w:tr>
      <w:tr w:rsidR="00F80581" w:rsidRPr="005A7685" w14:paraId="599F84D0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21786C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B9A236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34E3A6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B24776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104DA3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</w:t>
            </w:r>
          </w:p>
        </w:tc>
        <w:tc>
          <w:tcPr>
            <w:tcW w:w="530" w:type="pct"/>
          </w:tcPr>
          <w:p w14:paraId="02356F1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518666.17</w:t>
            </w:r>
          </w:p>
        </w:tc>
        <w:tc>
          <w:tcPr>
            <w:tcW w:w="580" w:type="pct"/>
          </w:tcPr>
          <w:p w14:paraId="56F394C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1298988.56</w:t>
            </w:r>
          </w:p>
        </w:tc>
      </w:tr>
      <w:tr w:rsidR="00F80581" w:rsidRPr="005A7685" w14:paraId="3A4BB9CF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7B70D5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48753B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6A270A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0C8E88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68E251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530" w:type="pct"/>
          </w:tcPr>
          <w:p w14:paraId="5631C23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518707.57</w:t>
            </w:r>
          </w:p>
        </w:tc>
        <w:tc>
          <w:tcPr>
            <w:tcW w:w="580" w:type="pct"/>
          </w:tcPr>
          <w:p w14:paraId="4DF4902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1298985.29</w:t>
            </w:r>
          </w:p>
        </w:tc>
      </w:tr>
      <w:tr w:rsidR="00F80581" w:rsidRPr="005A7685" w14:paraId="43C0A5C2" w14:textId="77777777" w:rsidTr="00B81DBC">
        <w:trPr>
          <w:trHeight w:val="174"/>
          <w:jc w:val="center"/>
        </w:trPr>
        <w:tc>
          <w:tcPr>
            <w:tcW w:w="229" w:type="pct"/>
            <w:vMerge w:val="restart"/>
          </w:tcPr>
          <w:p w14:paraId="0623FB2A" w14:textId="0623938E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val="en-US" w:eastAsia="en-US"/>
              </w:rPr>
              <w:t>2</w:t>
            </w:r>
            <w:r w:rsidR="00495FB0">
              <w:rPr>
                <w:rFonts w:eastAsiaTheme="minorHAnsi"/>
                <w:spacing w:val="-4"/>
                <w:lang w:eastAsia="en-US"/>
              </w:rPr>
              <w:t>8</w:t>
            </w:r>
          </w:p>
        </w:tc>
        <w:tc>
          <w:tcPr>
            <w:tcW w:w="847" w:type="pct"/>
            <w:vMerge w:val="restart"/>
          </w:tcPr>
          <w:p w14:paraId="2D67403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:ЗУ153</w:t>
            </w:r>
          </w:p>
        </w:tc>
        <w:tc>
          <w:tcPr>
            <w:tcW w:w="749" w:type="pct"/>
            <w:vMerge w:val="restart"/>
          </w:tcPr>
          <w:p w14:paraId="6D18570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6909</w:t>
            </w:r>
          </w:p>
        </w:tc>
        <w:tc>
          <w:tcPr>
            <w:tcW w:w="1423" w:type="pct"/>
            <w:vMerge w:val="restart"/>
          </w:tcPr>
          <w:p w14:paraId="59CF6C7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Объединение земельного участка :ЗУ152 и земельного участка с кадастровым номером 36:34:0602001:72022</w:t>
            </w:r>
          </w:p>
        </w:tc>
        <w:tc>
          <w:tcPr>
            <w:tcW w:w="642" w:type="pct"/>
          </w:tcPr>
          <w:p w14:paraId="0581625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530" w:type="pct"/>
          </w:tcPr>
          <w:p w14:paraId="4FA7155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518720.53</w:t>
            </w:r>
          </w:p>
        </w:tc>
        <w:tc>
          <w:tcPr>
            <w:tcW w:w="580" w:type="pct"/>
          </w:tcPr>
          <w:p w14:paraId="57E9E9F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1298990.02</w:t>
            </w:r>
          </w:p>
        </w:tc>
      </w:tr>
      <w:tr w:rsidR="00F80581" w:rsidRPr="005A7685" w14:paraId="6E41B40A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0A3C9D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682DFB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5CD92E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A89617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36CD8E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</w:t>
            </w:r>
          </w:p>
        </w:tc>
        <w:tc>
          <w:tcPr>
            <w:tcW w:w="530" w:type="pct"/>
          </w:tcPr>
          <w:p w14:paraId="51C9615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518726.95</w:t>
            </w:r>
          </w:p>
        </w:tc>
        <w:tc>
          <w:tcPr>
            <w:tcW w:w="580" w:type="pct"/>
          </w:tcPr>
          <w:p w14:paraId="35A74CF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1299058.18</w:t>
            </w:r>
          </w:p>
        </w:tc>
      </w:tr>
      <w:tr w:rsidR="00F80581" w:rsidRPr="005A7685" w14:paraId="13985592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9A4E8E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688D1B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9E16E5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852969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368AF8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</w:t>
            </w:r>
          </w:p>
        </w:tc>
        <w:tc>
          <w:tcPr>
            <w:tcW w:w="530" w:type="pct"/>
          </w:tcPr>
          <w:p w14:paraId="12225AC9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518730.13</w:t>
            </w:r>
          </w:p>
        </w:tc>
        <w:tc>
          <w:tcPr>
            <w:tcW w:w="580" w:type="pct"/>
          </w:tcPr>
          <w:p w14:paraId="4B01800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1299059.03</w:t>
            </w:r>
          </w:p>
        </w:tc>
      </w:tr>
      <w:tr w:rsidR="00F80581" w:rsidRPr="005A7685" w14:paraId="24B8823D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617862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F823DE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28E193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06B343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BBE1F6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4</w:t>
            </w:r>
          </w:p>
        </w:tc>
        <w:tc>
          <w:tcPr>
            <w:tcW w:w="530" w:type="pct"/>
          </w:tcPr>
          <w:p w14:paraId="77C6B56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518734.34</w:t>
            </w:r>
          </w:p>
        </w:tc>
        <w:tc>
          <w:tcPr>
            <w:tcW w:w="580" w:type="pct"/>
          </w:tcPr>
          <w:p w14:paraId="1D2B646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1299099.84</w:t>
            </w:r>
          </w:p>
        </w:tc>
      </w:tr>
      <w:tr w:rsidR="00F80581" w:rsidRPr="005A7685" w14:paraId="711D9118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569336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FE6D19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502498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3CC373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C6FB53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</w:t>
            </w:r>
          </w:p>
        </w:tc>
        <w:tc>
          <w:tcPr>
            <w:tcW w:w="530" w:type="pct"/>
          </w:tcPr>
          <w:p w14:paraId="0486DBB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518722.71</w:t>
            </w:r>
          </w:p>
        </w:tc>
        <w:tc>
          <w:tcPr>
            <w:tcW w:w="580" w:type="pct"/>
          </w:tcPr>
          <w:p w14:paraId="44A7B6D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1299106.25</w:t>
            </w:r>
          </w:p>
        </w:tc>
      </w:tr>
      <w:tr w:rsidR="00F80581" w:rsidRPr="005A7685" w14:paraId="38779888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6543AC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85EF3D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DBCCD3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F191EC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1BE9EC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6</w:t>
            </w:r>
          </w:p>
        </w:tc>
        <w:tc>
          <w:tcPr>
            <w:tcW w:w="530" w:type="pct"/>
          </w:tcPr>
          <w:p w14:paraId="48DEBE2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518718.49</w:t>
            </w:r>
          </w:p>
        </w:tc>
        <w:tc>
          <w:tcPr>
            <w:tcW w:w="580" w:type="pct"/>
          </w:tcPr>
          <w:p w14:paraId="24324B1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1299108.57</w:t>
            </w:r>
          </w:p>
        </w:tc>
      </w:tr>
      <w:tr w:rsidR="00F80581" w:rsidRPr="005A7685" w14:paraId="3EE6F59F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F2377D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EB861A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287C7A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E03D05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35CCF62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7</w:t>
            </w:r>
          </w:p>
        </w:tc>
        <w:tc>
          <w:tcPr>
            <w:tcW w:w="530" w:type="pct"/>
          </w:tcPr>
          <w:p w14:paraId="6A8CAF6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518675.41</w:t>
            </w:r>
          </w:p>
        </w:tc>
        <w:tc>
          <w:tcPr>
            <w:tcW w:w="580" w:type="pct"/>
          </w:tcPr>
          <w:p w14:paraId="3231E33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1299112.08</w:t>
            </w:r>
          </w:p>
        </w:tc>
      </w:tr>
      <w:tr w:rsidR="00F80581" w:rsidRPr="005A7685" w14:paraId="2FB9A952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D69AE8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A593BC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C55EBE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747A46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27AF92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8</w:t>
            </w:r>
          </w:p>
        </w:tc>
        <w:tc>
          <w:tcPr>
            <w:tcW w:w="530" w:type="pct"/>
          </w:tcPr>
          <w:p w14:paraId="52B44E8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518665.7</w:t>
            </w:r>
          </w:p>
        </w:tc>
        <w:tc>
          <w:tcPr>
            <w:tcW w:w="580" w:type="pct"/>
          </w:tcPr>
          <w:p w14:paraId="6A35DF0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1298993.15</w:t>
            </w:r>
          </w:p>
        </w:tc>
      </w:tr>
      <w:tr w:rsidR="00F80581" w:rsidRPr="005A7685" w14:paraId="6B1CC592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0A174DA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D0C7C4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3097D2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E1304AE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AA7540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9</w:t>
            </w:r>
          </w:p>
        </w:tc>
        <w:tc>
          <w:tcPr>
            <w:tcW w:w="530" w:type="pct"/>
          </w:tcPr>
          <w:p w14:paraId="104ED7E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518665.68</w:t>
            </w:r>
          </w:p>
        </w:tc>
        <w:tc>
          <w:tcPr>
            <w:tcW w:w="580" w:type="pct"/>
          </w:tcPr>
          <w:p w14:paraId="3BBD601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1298991.06</w:t>
            </w:r>
          </w:p>
        </w:tc>
      </w:tr>
      <w:tr w:rsidR="00F80581" w:rsidRPr="005A7685" w14:paraId="4554FC2E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9D4631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3EAE06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4AF578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5BD07BF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FDEE4F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10</w:t>
            </w:r>
          </w:p>
        </w:tc>
        <w:tc>
          <w:tcPr>
            <w:tcW w:w="530" w:type="pct"/>
          </w:tcPr>
          <w:p w14:paraId="05034CA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518666.17</w:t>
            </w:r>
          </w:p>
        </w:tc>
        <w:tc>
          <w:tcPr>
            <w:tcW w:w="580" w:type="pct"/>
          </w:tcPr>
          <w:p w14:paraId="6AA1340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1298988.56</w:t>
            </w:r>
          </w:p>
        </w:tc>
      </w:tr>
      <w:tr w:rsidR="00F80581" w:rsidRPr="005A7685" w14:paraId="3F2D686F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85B472D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0C67AB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95E918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C00BF3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3B50B3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11</w:t>
            </w:r>
          </w:p>
        </w:tc>
        <w:tc>
          <w:tcPr>
            <w:tcW w:w="530" w:type="pct"/>
          </w:tcPr>
          <w:p w14:paraId="437BC2C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518707.57</w:t>
            </w:r>
          </w:p>
        </w:tc>
        <w:tc>
          <w:tcPr>
            <w:tcW w:w="580" w:type="pct"/>
          </w:tcPr>
          <w:p w14:paraId="7DEB1910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1298985.29</w:t>
            </w:r>
          </w:p>
        </w:tc>
      </w:tr>
      <w:tr w:rsidR="00F80581" w:rsidRPr="005A7685" w14:paraId="7AE59113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C0C3A46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C24620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AD07A4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AF005A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515CE4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</w:t>
            </w:r>
          </w:p>
        </w:tc>
        <w:tc>
          <w:tcPr>
            <w:tcW w:w="530" w:type="pct"/>
          </w:tcPr>
          <w:p w14:paraId="7097683C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518708.07</w:t>
            </w:r>
          </w:p>
        </w:tc>
        <w:tc>
          <w:tcPr>
            <w:tcW w:w="580" w:type="pct"/>
          </w:tcPr>
          <w:p w14:paraId="7B86BBF5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1298991.09</w:t>
            </w:r>
          </w:p>
        </w:tc>
      </w:tr>
      <w:tr w:rsidR="00F80581" w:rsidRPr="005A7685" w14:paraId="233DAC6B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3FB7578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0D6684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C6AD337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935CF01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053341B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530" w:type="pct"/>
          </w:tcPr>
          <w:p w14:paraId="1302A203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518720.53</w:t>
            </w:r>
          </w:p>
        </w:tc>
        <w:tc>
          <w:tcPr>
            <w:tcW w:w="580" w:type="pct"/>
          </w:tcPr>
          <w:p w14:paraId="670E1B64" w14:textId="77777777" w:rsidR="00F80581" w:rsidRPr="005A7685" w:rsidRDefault="00F80581" w:rsidP="009D2CD3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1298990.02</w:t>
            </w:r>
          </w:p>
        </w:tc>
      </w:tr>
      <w:tr w:rsidR="00B81DBC" w:rsidRPr="005A7685" w14:paraId="5CE6A406" w14:textId="77777777" w:rsidTr="00B81DBC">
        <w:trPr>
          <w:trHeight w:val="174"/>
          <w:jc w:val="center"/>
        </w:trPr>
        <w:tc>
          <w:tcPr>
            <w:tcW w:w="229" w:type="pct"/>
            <w:vMerge w:val="restart"/>
          </w:tcPr>
          <w:p w14:paraId="6B86D084" w14:textId="6F5D5C9B" w:rsidR="00B81DBC" w:rsidRPr="005A7685" w:rsidRDefault="00495FB0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>
              <w:rPr>
                <w:rFonts w:eastAsiaTheme="minorHAnsi"/>
                <w:spacing w:val="-4"/>
                <w:lang w:eastAsia="en-US"/>
              </w:rPr>
              <w:t>29</w:t>
            </w:r>
          </w:p>
        </w:tc>
        <w:tc>
          <w:tcPr>
            <w:tcW w:w="847" w:type="pct"/>
            <w:vMerge w:val="restart"/>
          </w:tcPr>
          <w:p w14:paraId="2DFA37A3" w14:textId="1CB10F10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:ЗУ154</w:t>
            </w:r>
          </w:p>
        </w:tc>
        <w:tc>
          <w:tcPr>
            <w:tcW w:w="749" w:type="pct"/>
            <w:vMerge w:val="restart"/>
          </w:tcPr>
          <w:p w14:paraId="73354067" w14:textId="310605B3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2480</w:t>
            </w:r>
          </w:p>
        </w:tc>
        <w:tc>
          <w:tcPr>
            <w:tcW w:w="1423" w:type="pct"/>
            <w:vMerge w:val="restart"/>
          </w:tcPr>
          <w:p w14:paraId="5CF4A79A" w14:textId="2D202799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Раздел земельного участка с кадастровым номером 36:34:0000000:7093</w:t>
            </w:r>
            <w:r w:rsidR="001075AB" w:rsidRPr="005A7685">
              <w:rPr>
                <w:rFonts w:eastAsiaTheme="minorHAnsi"/>
                <w:spacing w:val="-4"/>
                <w:lang w:eastAsia="en-US"/>
              </w:rPr>
              <w:t xml:space="preserve"> </w:t>
            </w:r>
            <w:r w:rsidRPr="005A7685">
              <w:rPr>
                <w:rFonts w:eastAsiaTheme="minorHAnsi"/>
                <w:spacing w:val="-4"/>
                <w:lang w:eastAsia="en-US"/>
              </w:rPr>
              <w:t>с сохранением исходного земельного участка в измененных границах</w:t>
            </w:r>
          </w:p>
        </w:tc>
        <w:tc>
          <w:tcPr>
            <w:tcW w:w="642" w:type="pct"/>
          </w:tcPr>
          <w:p w14:paraId="30CEA646" w14:textId="217BE86B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1</w:t>
            </w:r>
          </w:p>
        </w:tc>
        <w:tc>
          <w:tcPr>
            <w:tcW w:w="530" w:type="pct"/>
          </w:tcPr>
          <w:p w14:paraId="02CD916B" w14:textId="15991548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518772.10</w:t>
            </w:r>
          </w:p>
        </w:tc>
        <w:tc>
          <w:tcPr>
            <w:tcW w:w="580" w:type="pct"/>
          </w:tcPr>
          <w:p w14:paraId="23505C03" w14:textId="163E23E3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1298404.77</w:t>
            </w:r>
          </w:p>
        </w:tc>
      </w:tr>
      <w:tr w:rsidR="00B81DBC" w:rsidRPr="005A7685" w14:paraId="7709838D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72F6F38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1CA868C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1985C1D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D12814D" w14:textId="64A7A7CE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9F74CB9" w14:textId="5D24EE88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2</w:t>
            </w:r>
          </w:p>
        </w:tc>
        <w:tc>
          <w:tcPr>
            <w:tcW w:w="530" w:type="pct"/>
          </w:tcPr>
          <w:p w14:paraId="1F4748D3" w14:textId="60C71FB5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518774.54</w:t>
            </w:r>
          </w:p>
        </w:tc>
        <w:tc>
          <w:tcPr>
            <w:tcW w:w="580" w:type="pct"/>
          </w:tcPr>
          <w:p w14:paraId="0CC1849F" w14:textId="083DD4DC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1298418.53</w:t>
            </w:r>
          </w:p>
        </w:tc>
      </w:tr>
      <w:tr w:rsidR="00B81DBC" w:rsidRPr="005A7685" w14:paraId="14DA71B5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308B67A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04D42B5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F04F22B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BCB4259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FBD2B5F" w14:textId="0A3C03B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3</w:t>
            </w:r>
          </w:p>
        </w:tc>
        <w:tc>
          <w:tcPr>
            <w:tcW w:w="530" w:type="pct"/>
          </w:tcPr>
          <w:p w14:paraId="0735A997" w14:textId="03241620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518776.98</w:t>
            </w:r>
          </w:p>
        </w:tc>
        <w:tc>
          <w:tcPr>
            <w:tcW w:w="580" w:type="pct"/>
          </w:tcPr>
          <w:p w14:paraId="30B7C3AC" w14:textId="1037D058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1298435.81</w:t>
            </w:r>
          </w:p>
        </w:tc>
      </w:tr>
      <w:tr w:rsidR="00B81DBC" w:rsidRPr="005A7685" w14:paraId="3407EEAE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B48E687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6C07E3E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1B7E904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77305C8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2B1C6DD" w14:textId="6E5FAE24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4</w:t>
            </w:r>
          </w:p>
        </w:tc>
        <w:tc>
          <w:tcPr>
            <w:tcW w:w="530" w:type="pct"/>
          </w:tcPr>
          <w:p w14:paraId="4926D3D7" w14:textId="4737EEE9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518779.61</w:t>
            </w:r>
          </w:p>
        </w:tc>
        <w:tc>
          <w:tcPr>
            <w:tcW w:w="580" w:type="pct"/>
          </w:tcPr>
          <w:p w14:paraId="7199CADA" w14:textId="59F51B6F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1298453.88</w:t>
            </w:r>
          </w:p>
        </w:tc>
      </w:tr>
      <w:tr w:rsidR="00B81DBC" w:rsidRPr="005A7685" w14:paraId="2FAB13A3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F5C48D4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262A8AA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DED255A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DBEABE4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6D50B2B" w14:textId="11F9ABC4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5</w:t>
            </w:r>
          </w:p>
        </w:tc>
        <w:tc>
          <w:tcPr>
            <w:tcW w:w="530" w:type="pct"/>
          </w:tcPr>
          <w:p w14:paraId="361A3315" w14:textId="409AACC4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518786.53</w:t>
            </w:r>
          </w:p>
        </w:tc>
        <w:tc>
          <w:tcPr>
            <w:tcW w:w="580" w:type="pct"/>
          </w:tcPr>
          <w:p w14:paraId="26268AE4" w14:textId="7D310E30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1298468.36</w:t>
            </w:r>
          </w:p>
        </w:tc>
      </w:tr>
      <w:tr w:rsidR="00B81DBC" w:rsidRPr="005A7685" w14:paraId="4B955D52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11D20A4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57A17E8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7F40171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6E7FD95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CF7F315" w14:textId="6741BD63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6</w:t>
            </w:r>
          </w:p>
        </w:tc>
        <w:tc>
          <w:tcPr>
            <w:tcW w:w="530" w:type="pct"/>
          </w:tcPr>
          <w:p w14:paraId="1F3517B7" w14:textId="3193A364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518792.18</w:t>
            </w:r>
          </w:p>
        </w:tc>
        <w:tc>
          <w:tcPr>
            <w:tcW w:w="580" w:type="pct"/>
          </w:tcPr>
          <w:p w14:paraId="52DB8BF7" w14:textId="201ED1D2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1298474.39</w:t>
            </w:r>
          </w:p>
        </w:tc>
      </w:tr>
      <w:tr w:rsidR="00B81DBC" w:rsidRPr="005A7685" w14:paraId="4D782639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C29DD6B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D20286A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5BB3C7B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B0C0995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7D87D3B" w14:textId="71BD75DD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7</w:t>
            </w:r>
          </w:p>
        </w:tc>
        <w:tc>
          <w:tcPr>
            <w:tcW w:w="530" w:type="pct"/>
          </w:tcPr>
          <w:p w14:paraId="2749340D" w14:textId="46D8E53C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518797.00</w:t>
            </w:r>
          </w:p>
        </w:tc>
        <w:tc>
          <w:tcPr>
            <w:tcW w:w="580" w:type="pct"/>
          </w:tcPr>
          <w:p w14:paraId="3E5E949D" w14:textId="4D273DB4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1298477.65</w:t>
            </w:r>
          </w:p>
        </w:tc>
      </w:tr>
      <w:tr w:rsidR="00B81DBC" w:rsidRPr="005A7685" w14:paraId="26BB0CAF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55F34B9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07652C9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65297A0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98FAE37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81B5829" w14:textId="72CAFD2D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8</w:t>
            </w:r>
          </w:p>
        </w:tc>
        <w:tc>
          <w:tcPr>
            <w:tcW w:w="530" w:type="pct"/>
          </w:tcPr>
          <w:p w14:paraId="2C11F11E" w14:textId="21581636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518794.57</w:t>
            </w:r>
          </w:p>
        </w:tc>
        <w:tc>
          <w:tcPr>
            <w:tcW w:w="580" w:type="pct"/>
          </w:tcPr>
          <w:p w14:paraId="475BC5AB" w14:textId="2C54BF48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1298483.10</w:t>
            </w:r>
          </w:p>
        </w:tc>
      </w:tr>
      <w:tr w:rsidR="00B81DBC" w:rsidRPr="005A7685" w14:paraId="684036A7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0E26E10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9A54982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501D712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2A49506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EF5C597" w14:textId="55B0747F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9</w:t>
            </w:r>
          </w:p>
        </w:tc>
        <w:tc>
          <w:tcPr>
            <w:tcW w:w="530" w:type="pct"/>
          </w:tcPr>
          <w:p w14:paraId="35AA3DD3" w14:textId="4D24F96B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518781.93</w:t>
            </w:r>
          </w:p>
        </w:tc>
        <w:tc>
          <w:tcPr>
            <w:tcW w:w="580" w:type="pct"/>
          </w:tcPr>
          <w:p w14:paraId="5F129DE5" w14:textId="65141B82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1298483.22</w:t>
            </w:r>
          </w:p>
        </w:tc>
      </w:tr>
      <w:tr w:rsidR="00B81DBC" w:rsidRPr="005A7685" w14:paraId="00AFEED1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27D840E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43FC955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E1B76DB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EAB8A26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5DF9E6F" w14:textId="1FE486A8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10</w:t>
            </w:r>
          </w:p>
        </w:tc>
        <w:tc>
          <w:tcPr>
            <w:tcW w:w="530" w:type="pct"/>
          </w:tcPr>
          <w:p w14:paraId="7ECDDEDD" w14:textId="531EDBA8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518783.75</w:t>
            </w:r>
          </w:p>
        </w:tc>
        <w:tc>
          <w:tcPr>
            <w:tcW w:w="580" w:type="pct"/>
          </w:tcPr>
          <w:p w14:paraId="3AEBBC9F" w14:textId="0CA31F7F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1298531.24</w:t>
            </w:r>
          </w:p>
        </w:tc>
      </w:tr>
      <w:tr w:rsidR="00B81DBC" w:rsidRPr="005A7685" w14:paraId="6F711575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8696D3D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F90A888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B9E5A05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4F07252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75E7B0D" w14:textId="2937FE1E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11</w:t>
            </w:r>
          </w:p>
        </w:tc>
        <w:tc>
          <w:tcPr>
            <w:tcW w:w="530" w:type="pct"/>
          </w:tcPr>
          <w:p w14:paraId="4EA34B3B" w14:textId="3889CFC4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518778.29</w:t>
            </w:r>
          </w:p>
        </w:tc>
        <w:tc>
          <w:tcPr>
            <w:tcW w:w="580" w:type="pct"/>
          </w:tcPr>
          <w:p w14:paraId="698A0866" w14:textId="4E01D4C6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1298526.14</w:t>
            </w:r>
          </w:p>
        </w:tc>
      </w:tr>
      <w:tr w:rsidR="00B81DBC" w:rsidRPr="005A7685" w14:paraId="503307F6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05112A0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1447E56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BAF6688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2FD5F92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D486104" w14:textId="111CBBE9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12</w:t>
            </w:r>
          </w:p>
        </w:tc>
        <w:tc>
          <w:tcPr>
            <w:tcW w:w="530" w:type="pct"/>
          </w:tcPr>
          <w:p w14:paraId="5CBED5C1" w14:textId="38332724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518771.02</w:t>
            </w:r>
          </w:p>
        </w:tc>
        <w:tc>
          <w:tcPr>
            <w:tcW w:w="580" w:type="pct"/>
          </w:tcPr>
          <w:p w14:paraId="201B3E55" w14:textId="212782FF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1298516.01</w:t>
            </w:r>
          </w:p>
        </w:tc>
      </w:tr>
      <w:tr w:rsidR="00B81DBC" w:rsidRPr="005A7685" w14:paraId="65DE6E24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0C55457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D415DA1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FB1C308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193BFB5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C2E4645" w14:textId="3E8A2458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13</w:t>
            </w:r>
          </w:p>
        </w:tc>
        <w:tc>
          <w:tcPr>
            <w:tcW w:w="530" w:type="pct"/>
          </w:tcPr>
          <w:p w14:paraId="664A6B6D" w14:textId="412740B8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518768.96</w:t>
            </w:r>
          </w:p>
        </w:tc>
        <w:tc>
          <w:tcPr>
            <w:tcW w:w="580" w:type="pct"/>
          </w:tcPr>
          <w:p w14:paraId="500834CD" w14:textId="5C81F524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t>1298513.10</w:t>
            </w:r>
          </w:p>
        </w:tc>
      </w:tr>
      <w:tr w:rsidR="00B81DBC" w:rsidRPr="005A7685" w14:paraId="36294D63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72B6CC7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7F8E523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27B3732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C015DF2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B7DCC28" w14:textId="00A63DF9" w:rsidR="00B81DBC" w:rsidRPr="005A7685" w:rsidRDefault="00B81DBC" w:rsidP="00B81DBC">
            <w:pPr>
              <w:tabs>
                <w:tab w:val="left" w:pos="284"/>
              </w:tabs>
              <w:jc w:val="center"/>
            </w:pPr>
            <w:r w:rsidRPr="005A7685">
              <w:t>14</w:t>
            </w:r>
          </w:p>
        </w:tc>
        <w:tc>
          <w:tcPr>
            <w:tcW w:w="530" w:type="pct"/>
          </w:tcPr>
          <w:p w14:paraId="140DD9B3" w14:textId="04A42F69" w:rsidR="00B81DBC" w:rsidRPr="005A7685" w:rsidRDefault="00B81DBC" w:rsidP="00B81DBC">
            <w:pPr>
              <w:tabs>
                <w:tab w:val="left" w:pos="284"/>
              </w:tabs>
              <w:jc w:val="center"/>
            </w:pPr>
            <w:r w:rsidRPr="005A7685">
              <w:t>518765.87</w:t>
            </w:r>
          </w:p>
        </w:tc>
        <w:tc>
          <w:tcPr>
            <w:tcW w:w="580" w:type="pct"/>
          </w:tcPr>
          <w:p w14:paraId="72656039" w14:textId="29BB7A3B" w:rsidR="00B81DBC" w:rsidRPr="005A7685" w:rsidRDefault="00B81DBC" w:rsidP="00B81DBC">
            <w:pPr>
              <w:tabs>
                <w:tab w:val="left" w:pos="284"/>
              </w:tabs>
              <w:jc w:val="center"/>
            </w:pPr>
            <w:r w:rsidRPr="005A7685">
              <w:t>1298507.21</w:t>
            </w:r>
          </w:p>
        </w:tc>
      </w:tr>
      <w:tr w:rsidR="00B81DBC" w:rsidRPr="005A7685" w14:paraId="1316E73A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E7E1B0A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6E01691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DCE7A8A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53FCD02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BA8AD80" w14:textId="184CF96B" w:rsidR="00B81DBC" w:rsidRPr="005A7685" w:rsidRDefault="00B81DBC" w:rsidP="00B81DBC">
            <w:pPr>
              <w:tabs>
                <w:tab w:val="left" w:pos="284"/>
              </w:tabs>
              <w:jc w:val="center"/>
            </w:pPr>
            <w:r w:rsidRPr="005A7685">
              <w:t>15</w:t>
            </w:r>
          </w:p>
        </w:tc>
        <w:tc>
          <w:tcPr>
            <w:tcW w:w="530" w:type="pct"/>
          </w:tcPr>
          <w:p w14:paraId="7114F74A" w14:textId="5C09391A" w:rsidR="00B81DBC" w:rsidRPr="005A7685" w:rsidRDefault="00B81DBC" w:rsidP="00B81DBC">
            <w:pPr>
              <w:tabs>
                <w:tab w:val="left" w:pos="284"/>
              </w:tabs>
              <w:jc w:val="center"/>
            </w:pPr>
            <w:r w:rsidRPr="005A7685">
              <w:t>518764.99</w:t>
            </w:r>
          </w:p>
        </w:tc>
        <w:tc>
          <w:tcPr>
            <w:tcW w:w="580" w:type="pct"/>
          </w:tcPr>
          <w:p w14:paraId="4C5FD262" w14:textId="68E0779E" w:rsidR="00B81DBC" w:rsidRPr="005A7685" w:rsidRDefault="00B81DBC" w:rsidP="00B81DBC">
            <w:pPr>
              <w:tabs>
                <w:tab w:val="left" w:pos="284"/>
              </w:tabs>
              <w:jc w:val="center"/>
            </w:pPr>
            <w:r w:rsidRPr="005A7685">
              <w:t>1298504.84</w:t>
            </w:r>
          </w:p>
        </w:tc>
      </w:tr>
      <w:tr w:rsidR="00B81DBC" w:rsidRPr="005A7685" w14:paraId="1B8FEC53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98FBE11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A7B5875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8FD68E1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CAD5A8D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177B2C1" w14:textId="0659D067" w:rsidR="00B81DBC" w:rsidRPr="005A7685" w:rsidRDefault="00B81DBC" w:rsidP="00B81DBC">
            <w:pPr>
              <w:tabs>
                <w:tab w:val="left" w:pos="284"/>
              </w:tabs>
              <w:jc w:val="center"/>
            </w:pPr>
            <w:r w:rsidRPr="005A7685">
              <w:t>16</w:t>
            </w:r>
          </w:p>
        </w:tc>
        <w:tc>
          <w:tcPr>
            <w:tcW w:w="530" w:type="pct"/>
          </w:tcPr>
          <w:p w14:paraId="481186A8" w14:textId="3E9CB764" w:rsidR="00B81DBC" w:rsidRPr="005A7685" w:rsidRDefault="00B81DBC" w:rsidP="00B81DBC">
            <w:pPr>
              <w:tabs>
                <w:tab w:val="left" w:pos="284"/>
              </w:tabs>
              <w:jc w:val="center"/>
            </w:pPr>
            <w:r w:rsidRPr="005A7685">
              <w:t>518764.35</w:t>
            </w:r>
          </w:p>
        </w:tc>
        <w:tc>
          <w:tcPr>
            <w:tcW w:w="580" w:type="pct"/>
          </w:tcPr>
          <w:p w14:paraId="6367AE20" w14:textId="1D34451B" w:rsidR="00B81DBC" w:rsidRPr="005A7685" w:rsidRDefault="00B81DBC" w:rsidP="00B81DBC">
            <w:pPr>
              <w:tabs>
                <w:tab w:val="left" w:pos="284"/>
              </w:tabs>
              <w:jc w:val="center"/>
            </w:pPr>
            <w:r w:rsidRPr="005A7685">
              <w:t>1298502.76</w:t>
            </w:r>
          </w:p>
        </w:tc>
      </w:tr>
      <w:tr w:rsidR="00B81DBC" w:rsidRPr="005A7685" w14:paraId="5481B096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B69F8CD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B7AC9B5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098FAB3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7D6659E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70527E7" w14:textId="794BE51C" w:rsidR="00B81DBC" w:rsidRPr="005A7685" w:rsidRDefault="00B81DBC" w:rsidP="00B81DBC">
            <w:pPr>
              <w:tabs>
                <w:tab w:val="left" w:pos="284"/>
              </w:tabs>
              <w:jc w:val="center"/>
            </w:pPr>
            <w:r w:rsidRPr="005A7685">
              <w:t>17</w:t>
            </w:r>
          </w:p>
        </w:tc>
        <w:tc>
          <w:tcPr>
            <w:tcW w:w="530" w:type="pct"/>
          </w:tcPr>
          <w:p w14:paraId="4BD8AA06" w14:textId="6FA16E3C" w:rsidR="00B81DBC" w:rsidRPr="005A7685" w:rsidRDefault="00B81DBC" w:rsidP="00B81DBC">
            <w:pPr>
              <w:tabs>
                <w:tab w:val="left" w:pos="284"/>
              </w:tabs>
              <w:jc w:val="center"/>
            </w:pPr>
            <w:r w:rsidRPr="005A7685">
              <w:t>518764.10</w:t>
            </w:r>
          </w:p>
        </w:tc>
        <w:tc>
          <w:tcPr>
            <w:tcW w:w="580" w:type="pct"/>
          </w:tcPr>
          <w:p w14:paraId="51FF919A" w14:textId="1F0EF8CC" w:rsidR="00B81DBC" w:rsidRPr="005A7685" w:rsidRDefault="00B81DBC" w:rsidP="00B81DBC">
            <w:pPr>
              <w:tabs>
                <w:tab w:val="left" w:pos="284"/>
              </w:tabs>
              <w:jc w:val="center"/>
            </w:pPr>
            <w:r w:rsidRPr="005A7685">
              <w:t>1298500.60</w:t>
            </w:r>
          </w:p>
        </w:tc>
      </w:tr>
      <w:tr w:rsidR="00B81DBC" w:rsidRPr="005A7685" w14:paraId="0599C077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D398C68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3CC5DE7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23B44E1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6CE3D08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1085F2E" w14:textId="1C6B6D79" w:rsidR="00B81DBC" w:rsidRPr="005A7685" w:rsidRDefault="00B81DBC" w:rsidP="00B81DBC">
            <w:pPr>
              <w:tabs>
                <w:tab w:val="left" w:pos="284"/>
              </w:tabs>
              <w:jc w:val="center"/>
            </w:pPr>
            <w:r w:rsidRPr="005A7685">
              <w:t>18</w:t>
            </w:r>
          </w:p>
        </w:tc>
        <w:tc>
          <w:tcPr>
            <w:tcW w:w="530" w:type="pct"/>
          </w:tcPr>
          <w:p w14:paraId="19384A8B" w14:textId="605379BF" w:rsidR="00B81DBC" w:rsidRPr="005A7685" w:rsidRDefault="00B81DBC" w:rsidP="00B81DBC">
            <w:pPr>
              <w:tabs>
                <w:tab w:val="left" w:pos="284"/>
              </w:tabs>
              <w:jc w:val="center"/>
            </w:pPr>
            <w:r w:rsidRPr="005A7685">
              <w:t>518752.92</w:t>
            </w:r>
          </w:p>
        </w:tc>
        <w:tc>
          <w:tcPr>
            <w:tcW w:w="580" w:type="pct"/>
          </w:tcPr>
          <w:p w14:paraId="1F908061" w14:textId="7D727677" w:rsidR="00B81DBC" w:rsidRPr="005A7685" w:rsidRDefault="00B81DBC" w:rsidP="00B81DBC">
            <w:pPr>
              <w:tabs>
                <w:tab w:val="left" w:pos="284"/>
              </w:tabs>
              <w:jc w:val="center"/>
            </w:pPr>
            <w:r w:rsidRPr="005A7685">
              <w:t>1298406.77</w:t>
            </w:r>
          </w:p>
        </w:tc>
      </w:tr>
      <w:tr w:rsidR="00B81DBC" w:rsidRPr="005A7685" w14:paraId="68656A33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67943AF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5268218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1598D63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391F16B" w14:textId="77777777" w:rsidR="00B81DBC" w:rsidRPr="005A7685" w:rsidRDefault="00B81DBC" w:rsidP="00B81DBC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0E789A3" w14:textId="2B37AA85" w:rsidR="00B81DBC" w:rsidRPr="005A7685" w:rsidRDefault="00B81DBC" w:rsidP="00B81DBC">
            <w:pPr>
              <w:tabs>
                <w:tab w:val="left" w:pos="284"/>
              </w:tabs>
              <w:jc w:val="center"/>
            </w:pPr>
            <w:r w:rsidRPr="005A7685">
              <w:t>1</w:t>
            </w:r>
          </w:p>
        </w:tc>
        <w:tc>
          <w:tcPr>
            <w:tcW w:w="530" w:type="pct"/>
          </w:tcPr>
          <w:p w14:paraId="0D97FE1F" w14:textId="11956A64" w:rsidR="00B81DBC" w:rsidRPr="005A7685" w:rsidRDefault="00B81DBC" w:rsidP="00B81DBC">
            <w:pPr>
              <w:tabs>
                <w:tab w:val="left" w:pos="284"/>
              </w:tabs>
              <w:jc w:val="center"/>
            </w:pPr>
            <w:r w:rsidRPr="005A7685">
              <w:t>518772.10</w:t>
            </w:r>
          </w:p>
        </w:tc>
        <w:tc>
          <w:tcPr>
            <w:tcW w:w="580" w:type="pct"/>
          </w:tcPr>
          <w:p w14:paraId="1AFC9ED1" w14:textId="2C1F290A" w:rsidR="00B81DBC" w:rsidRPr="005A7685" w:rsidRDefault="00B81DBC" w:rsidP="00B81DBC">
            <w:pPr>
              <w:tabs>
                <w:tab w:val="left" w:pos="284"/>
              </w:tabs>
              <w:jc w:val="center"/>
            </w:pPr>
            <w:r w:rsidRPr="005A7685">
              <w:t>1298404.77</w:t>
            </w:r>
          </w:p>
        </w:tc>
      </w:tr>
      <w:tr w:rsidR="009E1BD4" w:rsidRPr="005A7685" w14:paraId="6AD5701D" w14:textId="77777777" w:rsidTr="00B81DBC">
        <w:trPr>
          <w:trHeight w:val="174"/>
          <w:jc w:val="center"/>
        </w:trPr>
        <w:tc>
          <w:tcPr>
            <w:tcW w:w="229" w:type="pct"/>
            <w:vMerge w:val="restart"/>
          </w:tcPr>
          <w:p w14:paraId="164ADAF1" w14:textId="394BAFAD" w:rsidR="009E1BD4" w:rsidRPr="005A7685" w:rsidRDefault="009E1BD4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</w:t>
            </w:r>
            <w:r w:rsidR="00495FB0">
              <w:rPr>
                <w:rFonts w:eastAsiaTheme="minorHAnsi"/>
                <w:spacing w:val="-4"/>
                <w:lang w:eastAsia="en-US"/>
              </w:rPr>
              <w:t>0</w:t>
            </w:r>
          </w:p>
        </w:tc>
        <w:tc>
          <w:tcPr>
            <w:tcW w:w="847" w:type="pct"/>
            <w:vMerge w:val="restart"/>
          </w:tcPr>
          <w:p w14:paraId="50BE0EDD" w14:textId="6BA99780" w:rsidR="009E1BD4" w:rsidRPr="005A7685" w:rsidRDefault="009E1BD4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:ЗУ15</w:t>
            </w:r>
            <w:r w:rsidR="00495FB0">
              <w:rPr>
                <w:rFonts w:eastAsiaTheme="minorHAnsi"/>
                <w:spacing w:val="-4"/>
                <w:lang w:eastAsia="en-US"/>
              </w:rPr>
              <w:t>5</w:t>
            </w:r>
          </w:p>
        </w:tc>
        <w:tc>
          <w:tcPr>
            <w:tcW w:w="749" w:type="pct"/>
            <w:vMerge w:val="restart"/>
          </w:tcPr>
          <w:p w14:paraId="264D20C9" w14:textId="1D0E2DE6" w:rsidR="009E1BD4" w:rsidRPr="005A7685" w:rsidRDefault="009E1BD4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7404</w:t>
            </w:r>
          </w:p>
        </w:tc>
        <w:tc>
          <w:tcPr>
            <w:tcW w:w="1423" w:type="pct"/>
            <w:vMerge w:val="restart"/>
          </w:tcPr>
          <w:p w14:paraId="77EF7317" w14:textId="44038C1F" w:rsidR="009E1BD4" w:rsidRPr="005A7685" w:rsidRDefault="009E1BD4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Объединение земельных участков с кадастровыми номерами 36:34:0602001:72011, 36:34:0206001:22603, 36:34:0206001:22632, 36:34:0206001:22554</w:t>
            </w:r>
          </w:p>
        </w:tc>
        <w:tc>
          <w:tcPr>
            <w:tcW w:w="642" w:type="pct"/>
          </w:tcPr>
          <w:p w14:paraId="381F42C6" w14:textId="5E4893C0" w:rsidR="009E1BD4" w:rsidRPr="005A7685" w:rsidRDefault="009E1BD4" w:rsidP="00CD3828">
            <w:pPr>
              <w:tabs>
                <w:tab w:val="left" w:pos="284"/>
              </w:tabs>
              <w:jc w:val="center"/>
            </w:pPr>
            <w:r w:rsidRPr="005A7685">
              <w:t>1</w:t>
            </w:r>
          </w:p>
        </w:tc>
        <w:tc>
          <w:tcPr>
            <w:tcW w:w="530" w:type="pct"/>
          </w:tcPr>
          <w:p w14:paraId="225184DE" w14:textId="21591C78" w:rsidR="009E1BD4" w:rsidRPr="005A7685" w:rsidRDefault="009E1BD4" w:rsidP="00CD3828">
            <w:pPr>
              <w:tabs>
                <w:tab w:val="left" w:pos="284"/>
              </w:tabs>
              <w:jc w:val="center"/>
            </w:pPr>
            <w:r w:rsidRPr="005A7685">
              <w:t>518843.29</w:t>
            </w:r>
          </w:p>
        </w:tc>
        <w:tc>
          <w:tcPr>
            <w:tcW w:w="580" w:type="pct"/>
          </w:tcPr>
          <w:p w14:paraId="2C62F172" w14:textId="72A5FAC3" w:rsidR="009E1BD4" w:rsidRPr="005A7685" w:rsidRDefault="009E1BD4" w:rsidP="00CD3828">
            <w:pPr>
              <w:tabs>
                <w:tab w:val="left" w:pos="284"/>
              </w:tabs>
              <w:jc w:val="center"/>
            </w:pPr>
            <w:r w:rsidRPr="005A7685">
              <w:t>1298714.92</w:t>
            </w:r>
          </w:p>
        </w:tc>
      </w:tr>
      <w:tr w:rsidR="009E1BD4" w:rsidRPr="005A7685" w14:paraId="16528E61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5F4560E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9963365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23EA180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7C69658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882AEEC" w14:textId="6491FC81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2</w:t>
            </w:r>
          </w:p>
        </w:tc>
        <w:tc>
          <w:tcPr>
            <w:tcW w:w="530" w:type="pct"/>
          </w:tcPr>
          <w:p w14:paraId="687D5E70" w14:textId="4F90CFD5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518843.92</w:t>
            </w:r>
          </w:p>
        </w:tc>
        <w:tc>
          <w:tcPr>
            <w:tcW w:w="580" w:type="pct"/>
          </w:tcPr>
          <w:p w14:paraId="2C9CCC33" w14:textId="0181F899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1298725.59</w:t>
            </w:r>
          </w:p>
        </w:tc>
      </w:tr>
      <w:tr w:rsidR="009E1BD4" w:rsidRPr="005A7685" w14:paraId="18B330DD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BE2A42A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0C0BB92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CE8A17D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387FCE5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2FDB7C8" w14:textId="722AAD5E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3</w:t>
            </w:r>
          </w:p>
        </w:tc>
        <w:tc>
          <w:tcPr>
            <w:tcW w:w="530" w:type="pct"/>
          </w:tcPr>
          <w:p w14:paraId="7A803E48" w14:textId="6A49DA4B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518796.63</w:t>
            </w:r>
          </w:p>
        </w:tc>
        <w:tc>
          <w:tcPr>
            <w:tcW w:w="580" w:type="pct"/>
          </w:tcPr>
          <w:p w14:paraId="24E24D10" w14:textId="2E487140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1298727.27</w:t>
            </w:r>
          </w:p>
        </w:tc>
      </w:tr>
      <w:tr w:rsidR="009E1BD4" w:rsidRPr="005A7685" w14:paraId="305099D4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3DFF27B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16614C7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437E3B2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F26EF7D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3BE87B7" w14:textId="2C2D5D59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4</w:t>
            </w:r>
          </w:p>
        </w:tc>
        <w:tc>
          <w:tcPr>
            <w:tcW w:w="530" w:type="pct"/>
          </w:tcPr>
          <w:p w14:paraId="6F697A9A" w14:textId="6362E28A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518774.82</w:t>
            </w:r>
          </w:p>
        </w:tc>
        <w:tc>
          <w:tcPr>
            <w:tcW w:w="580" w:type="pct"/>
          </w:tcPr>
          <w:p w14:paraId="3C91615A" w14:textId="6399C5B6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1298729.08</w:t>
            </w:r>
          </w:p>
        </w:tc>
      </w:tr>
      <w:tr w:rsidR="009E1BD4" w:rsidRPr="005A7685" w14:paraId="46CB569B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D4F8C9B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FD1CE81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EEC0D8C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0D06FCE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75DF14D" w14:textId="1D42C171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</w:t>
            </w:r>
          </w:p>
        </w:tc>
        <w:tc>
          <w:tcPr>
            <w:tcW w:w="530" w:type="pct"/>
          </w:tcPr>
          <w:p w14:paraId="59FEEB0A" w14:textId="2503DC3A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518686.42</w:t>
            </w:r>
          </w:p>
        </w:tc>
        <w:tc>
          <w:tcPr>
            <w:tcW w:w="580" w:type="pct"/>
          </w:tcPr>
          <w:p w14:paraId="238BD732" w14:textId="20245E2F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1298736.46</w:t>
            </w:r>
          </w:p>
        </w:tc>
      </w:tr>
      <w:tr w:rsidR="009E1BD4" w:rsidRPr="005A7685" w14:paraId="27C492E5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546D4E3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961F87C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E8675CC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76221A0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AB0BD2F" w14:textId="2E3E04FF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6</w:t>
            </w:r>
          </w:p>
        </w:tc>
        <w:tc>
          <w:tcPr>
            <w:tcW w:w="530" w:type="pct"/>
          </w:tcPr>
          <w:p w14:paraId="4956878B" w14:textId="1C526EE6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518658.76</w:t>
            </w:r>
          </w:p>
        </w:tc>
        <w:tc>
          <w:tcPr>
            <w:tcW w:w="580" w:type="pct"/>
          </w:tcPr>
          <w:p w14:paraId="179AC6AD" w14:textId="2175333D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1298738.77</w:t>
            </w:r>
          </w:p>
        </w:tc>
      </w:tr>
      <w:tr w:rsidR="009E1BD4" w:rsidRPr="005A7685" w14:paraId="6908293E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D027A2F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3162468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37F809F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D76419A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CBFBC3D" w14:textId="283B8227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7</w:t>
            </w:r>
          </w:p>
        </w:tc>
        <w:tc>
          <w:tcPr>
            <w:tcW w:w="530" w:type="pct"/>
          </w:tcPr>
          <w:p w14:paraId="22A53D6A" w14:textId="0DFCE797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518513.86</w:t>
            </w:r>
          </w:p>
        </w:tc>
        <w:tc>
          <w:tcPr>
            <w:tcW w:w="580" w:type="pct"/>
          </w:tcPr>
          <w:p w14:paraId="3831C966" w14:textId="3A4D4208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1298750.92</w:t>
            </w:r>
          </w:p>
        </w:tc>
      </w:tr>
      <w:tr w:rsidR="009E1BD4" w:rsidRPr="005A7685" w14:paraId="0EB61BEA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6607EC8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EECC812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CC45FD7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49D73F9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777127E" w14:textId="40EAECE5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8</w:t>
            </w:r>
          </w:p>
        </w:tc>
        <w:tc>
          <w:tcPr>
            <w:tcW w:w="530" w:type="pct"/>
          </w:tcPr>
          <w:p w14:paraId="7E0D28FD" w14:textId="0F8EEBAE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518383.51</w:t>
            </w:r>
          </w:p>
        </w:tc>
        <w:tc>
          <w:tcPr>
            <w:tcW w:w="580" w:type="pct"/>
          </w:tcPr>
          <w:p w14:paraId="59EA5B1C" w14:textId="78F4278F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1298761.51</w:t>
            </w:r>
          </w:p>
        </w:tc>
      </w:tr>
      <w:tr w:rsidR="009E1BD4" w:rsidRPr="005A7685" w14:paraId="4FD87F0C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32851CC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CD6A300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1381112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EF39065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0F736A7" w14:textId="499E7F60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9</w:t>
            </w:r>
          </w:p>
        </w:tc>
        <w:tc>
          <w:tcPr>
            <w:tcW w:w="530" w:type="pct"/>
          </w:tcPr>
          <w:p w14:paraId="36F874D8" w14:textId="60896B67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518245.65</w:t>
            </w:r>
          </w:p>
        </w:tc>
        <w:tc>
          <w:tcPr>
            <w:tcW w:w="580" w:type="pct"/>
          </w:tcPr>
          <w:p w14:paraId="74A74394" w14:textId="12EA2CFB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1298775.60</w:t>
            </w:r>
          </w:p>
        </w:tc>
      </w:tr>
      <w:tr w:rsidR="009E1BD4" w:rsidRPr="005A7685" w14:paraId="2E7A14D2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2F4BA5E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19E6836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510C512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F651B22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4CEA7CA" w14:textId="3CCC5580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10</w:t>
            </w:r>
          </w:p>
        </w:tc>
        <w:tc>
          <w:tcPr>
            <w:tcW w:w="530" w:type="pct"/>
          </w:tcPr>
          <w:p w14:paraId="1707D251" w14:textId="05F8F1CF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518230.68</w:t>
            </w:r>
          </w:p>
        </w:tc>
        <w:tc>
          <w:tcPr>
            <w:tcW w:w="580" w:type="pct"/>
          </w:tcPr>
          <w:p w14:paraId="221C306A" w14:textId="3A6151AA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1298775.87</w:t>
            </w:r>
          </w:p>
        </w:tc>
      </w:tr>
      <w:tr w:rsidR="009E1BD4" w:rsidRPr="005A7685" w14:paraId="0AFF34FF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E4AE408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A1AC698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0419E32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05EAA00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AAC8091" w14:textId="4286BAD4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11</w:t>
            </w:r>
          </w:p>
        </w:tc>
        <w:tc>
          <w:tcPr>
            <w:tcW w:w="530" w:type="pct"/>
          </w:tcPr>
          <w:p w14:paraId="66CD07DA" w14:textId="45BA2936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518225.87</w:t>
            </w:r>
          </w:p>
        </w:tc>
        <w:tc>
          <w:tcPr>
            <w:tcW w:w="580" w:type="pct"/>
          </w:tcPr>
          <w:p w14:paraId="62B3137B" w14:textId="11CBE06D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1298775.30</w:t>
            </w:r>
          </w:p>
        </w:tc>
      </w:tr>
      <w:tr w:rsidR="009E1BD4" w:rsidRPr="005A7685" w14:paraId="3E6542AE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9C72EA4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9553852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55E8D76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765C261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5DEED44" w14:textId="556D66F9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</w:t>
            </w:r>
          </w:p>
        </w:tc>
        <w:tc>
          <w:tcPr>
            <w:tcW w:w="530" w:type="pct"/>
          </w:tcPr>
          <w:p w14:paraId="2440FE14" w14:textId="61145332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518122.60</w:t>
            </w:r>
          </w:p>
        </w:tc>
        <w:tc>
          <w:tcPr>
            <w:tcW w:w="580" w:type="pct"/>
          </w:tcPr>
          <w:p w14:paraId="6C601DD4" w14:textId="63C87EDA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1298782.61</w:t>
            </w:r>
          </w:p>
        </w:tc>
      </w:tr>
      <w:tr w:rsidR="009E1BD4" w:rsidRPr="005A7685" w14:paraId="442DEBA0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145CC96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DC65E59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E1E5D97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DF93ADB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D53A499" w14:textId="1DB75B4C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13</w:t>
            </w:r>
          </w:p>
        </w:tc>
        <w:tc>
          <w:tcPr>
            <w:tcW w:w="530" w:type="pct"/>
          </w:tcPr>
          <w:p w14:paraId="7CDE4E88" w14:textId="1E362DE1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518112.31</w:t>
            </w:r>
          </w:p>
        </w:tc>
        <w:tc>
          <w:tcPr>
            <w:tcW w:w="580" w:type="pct"/>
          </w:tcPr>
          <w:p w14:paraId="7777A626" w14:textId="1F8ADE37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1298784.31</w:t>
            </w:r>
          </w:p>
        </w:tc>
      </w:tr>
      <w:tr w:rsidR="009E1BD4" w:rsidRPr="005A7685" w14:paraId="0CE75FE1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44E637D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E4B7A57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0A143D4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5B40F41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7BA188B" w14:textId="2D7BB6C7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14</w:t>
            </w:r>
          </w:p>
        </w:tc>
        <w:tc>
          <w:tcPr>
            <w:tcW w:w="530" w:type="pct"/>
          </w:tcPr>
          <w:p w14:paraId="594C3D93" w14:textId="7E1FBF1D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518109.20</w:t>
            </w:r>
          </w:p>
        </w:tc>
        <w:tc>
          <w:tcPr>
            <w:tcW w:w="580" w:type="pct"/>
          </w:tcPr>
          <w:p w14:paraId="5CE30944" w14:textId="22F3BF09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1298786.32</w:t>
            </w:r>
          </w:p>
        </w:tc>
      </w:tr>
      <w:tr w:rsidR="009E1BD4" w:rsidRPr="005A7685" w14:paraId="64A8A38C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0AC0F98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3DEFACE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C48A0B5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949FA7F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61BC390" w14:textId="7BF48DB7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15</w:t>
            </w:r>
          </w:p>
        </w:tc>
        <w:tc>
          <w:tcPr>
            <w:tcW w:w="530" w:type="pct"/>
          </w:tcPr>
          <w:p w14:paraId="122A34AC" w14:textId="6FED9053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518107.62</w:t>
            </w:r>
          </w:p>
        </w:tc>
        <w:tc>
          <w:tcPr>
            <w:tcW w:w="580" w:type="pct"/>
          </w:tcPr>
          <w:p w14:paraId="7833574A" w14:textId="07C6C142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1298789.48</w:t>
            </w:r>
          </w:p>
        </w:tc>
      </w:tr>
      <w:tr w:rsidR="009E1BD4" w:rsidRPr="005A7685" w14:paraId="256CF043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A2E5EB6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FF44774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9661716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0C90A10E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37F4571" w14:textId="6EF0B340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16</w:t>
            </w:r>
          </w:p>
        </w:tc>
        <w:tc>
          <w:tcPr>
            <w:tcW w:w="530" w:type="pct"/>
          </w:tcPr>
          <w:p w14:paraId="6497D218" w14:textId="231999E2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518108.12</w:t>
            </w:r>
          </w:p>
        </w:tc>
        <w:tc>
          <w:tcPr>
            <w:tcW w:w="580" w:type="pct"/>
          </w:tcPr>
          <w:p w14:paraId="2F63DEF4" w14:textId="283141DA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1298802.11</w:t>
            </w:r>
          </w:p>
        </w:tc>
      </w:tr>
      <w:tr w:rsidR="009E1BD4" w:rsidRPr="005A7685" w14:paraId="011CBF17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F0DAFE4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B21B26B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6C67E9F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7F48C1A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BAFA254" w14:textId="04B81E5E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17</w:t>
            </w:r>
          </w:p>
        </w:tc>
        <w:tc>
          <w:tcPr>
            <w:tcW w:w="530" w:type="pct"/>
          </w:tcPr>
          <w:p w14:paraId="0BF3450A" w14:textId="2671AB48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518110.63</w:t>
            </w:r>
          </w:p>
        </w:tc>
        <w:tc>
          <w:tcPr>
            <w:tcW w:w="580" w:type="pct"/>
          </w:tcPr>
          <w:p w14:paraId="0EAC3FEA" w14:textId="71C4A64C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1298830.69</w:t>
            </w:r>
          </w:p>
        </w:tc>
      </w:tr>
      <w:tr w:rsidR="009E1BD4" w:rsidRPr="005A7685" w14:paraId="4B32505F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B95327E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5BECC4A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3AFF56B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066EF1A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7EF7B22" w14:textId="202C93D8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18</w:t>
            </w:r>
          </w:p>
        </w:tc>
        <w:tc>
          <w:tcPr>
            <w:tcW w:w="530" w:type="pct"/>
          </w:tcPr>
          <w:p w14:paraId="29539428" w14:textId="69307E0A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518106.86</w:t>
            </w:r>
          </w:p>
        </w:tc>
        <w:tc>
          <w:tcPr>
            <w:tcW w:w="580" w:type="pct"/>
          </w:tcPr>
          <w:p w14:paraId="06677CFB" w14:textId="046024CC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1298830.19</w:t>
            </w:r>
          </w:p>
        </w:tc>
      </w:tr>
      <w:tr w:rsidR="009E1BD4" w:rsidRPr="005A7685" w14:paraId="3EBC3270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2D50678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165F605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F9C0226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F0B2799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9FAF079" w14:textId="77704D72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19</w:t>
            </w:r>
          </w:p>
        </w:tc>
        <w:tc>
          <w:tcPr>
            <w:tcW w:w="530" w:type="pct"/>
          </w:tcPr>
          <w:p w14:paraId="1AE82E45" w14:textId="2A57F61E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518102.29</w:t>
            </w:r>
          </w:p>
        </w:tc>
        <w:tc>
          <w:tcPr>
            <w:tcW w:w="580" w:type="pct"/>
          </w:tcPr>
          <w:p w14:paraId="5843DE83" w14:textId="0B899F5D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1298773.75</w:t>
            </w:r>
          </w:p>
        </w:tc>
      </w:tr>
      <w:tr w:rsidR="009E1BD4" w:rsidRPr="005A7685" w14:paraId="77D59590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E78FEE3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2D72055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2003CDC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E2BB7E9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E3B4661" w14:textId="39B36AAF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20</w:t>
            </w:r>
          </w:p>
        </w:tc>
        <w:tc>
          <w:tcPr>
            <w:tcW w:w="530" w:type="pct"/>
          </w:tcPr>
          <w:p w14:paraId="6307BDE5" w14:textId="33108262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518121.20</w:t>
            </w:r>
          </w:p>
        </w:tc>
        <w:tc>
          <w:tcPr>
            <w:tcW w:w="580" w:type="pct"/>
          </w:tcPr>
          <w:p w14:paraId="3B0CDF0C" w14:textId="1B66B608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1298772.27</w:t>
            </w:r>
          </w:p>
        </w:tc>
      </w:tr>
      <w:tr w:rsidR="009E1BD4" w:rsidRPr="005A7685" w14:paraId="01F17696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20FC2C4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1AFD32F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145A730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82BB29B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F6FB9CE" w14:textId="4E620EDF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21</w:t>
            </w:r>
          </w:p>
        </w:tc>
        <w:tc>
          <w:tcPr>
            <w:tcW w:w="530" w:type="pct"/>
          </w:tcPr>
          <w:p w14:paraId="1C37D0FB" w14:textId="22E1632B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518148.63</w:t>
            </w:r>
          </w:p>
        </w:tc>
        <w:tc>
          <w:tcPr>
            <w:tcW w:w="580" w:type="pct"/>
          </w:tcPr>
          <w:p w14:paraId="2458E90E" w14:textId="3BA64083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1298770.14</w:t>
            </w:r>
          </w:p>
        </w:tc>
      </w:tr>
      <w:tr w:rsidR="009E1BD4" w:rsidRPr="005A7685" w14:paraId="70BD5DE1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9264BBC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D34571E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BFF0259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109F21D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59A1DF3" w14:textId="7405BDE6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22</w:t>
            </w:r>
          </w:p>
        </w:tc>
        <w:tc>
          <w:tcPr>
            <w:tcW w:w="530" w:type="pct"/>
          </w:tcPr>
          <w:p w14:paraId="747BBDD4" w14:textId="1B53185E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518244.59</w:t>
            </w:r>
          </w:p>
        </w:tc>
        <w:tc>
          <w:tcPr>
            <w:tcW w:w="580" w:type="pct"/>
          </w:tcPr>
          <w:p w14:paraId="4A2E63F4" w14:textId="5DDA92B5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1298762.69</w:t>
            </w:r>
          </w:p>
        </w:tc>
      </w:tr>
      <w:tr w:rsidR="009E1BD4" w:rsidRPr="005A7685" w14:paraId="018716A0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0ABCBE4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9B9ED55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CD280F7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2AA4836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9A14093" w14:textId="253B0B50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23</w:t>
            </w:r>
          </w:p>
        </w:tc>
        <w:tc>
          <w:tcPr>
            <w:tcW w:w="530" w:type="pct"/>
          </w:tcPr>
          <w:p w14:paraId="0A36EBBF" w14:textId="652DC291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518382.74</w:t>
            </w:r>
          </w:p>
        </w:tc>
        <w:tc>
          <w:tcPr>
            <w:tcW w:w="580" w:type="pct"/>
          </w:tcPr>
          <w:p w14:paraId="77FEB588" w14:textId="278E31F5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1298751.97</w:t>
            </w:r>
          </w:p>
        </w:tc>
      </w:tr>
      <w:tr w:rsidR="009E1BD4" w:rsidRPr="005A7685" w14:paraId="263344D3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BE97869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6BD2D9C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28B8EDE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EF4A248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A027081" w14:textId="151F5275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24</w:t>
            </w:r>
          </w:p>
        </w:tc>
        <w:tc>
          <w:tcPr>
            <w:tcW w:w="530" w:type="pct"/>
          </w:tcPr>
          <w:p w14:paraId="4AA30896" w14:textId="6DAB0CCC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518395.71</w:t>
            </w:r>
          </w:p>
        </w:tc>
        <w:tc>
          <w:tcPr>
            <w:tcW w:w="580" w:type="pct"/>
          </w:tcPr>
          <w:p w14:paraId="6B8D48EB" w14:textId="5616D416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1298750.96</w:t>
            </w:r>
          </w:p>
        </w:tc>
      </w:tr>
      <w:tr w:rsidR="009E1BD4" w:rsidRPr="005A7685" w14:paraId="4F9B9AD1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D7FF9FD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1A65B97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6149349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E6332C9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EA005A3" w14:textId="44D33213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25</w:t>
            </w:r>
          </w:p>
        </w:tc>
        <w:tc>
          <w:tcPr>
            <w:tcW w:w="530" w:type="pct"/>
          </w:tcPr>
          <w:p w14:paraId="3C051608" w14:textId="7534D3D2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518513.23</w:t>
            </w:r>
          </w:p>
        </w:tc>
        <w:tc>
          <w:tcPr>
            <w:tcW w:w="580" w:type="pct"/>
          </w:tcPr>
          <w:p w14:paraId="2A2B0640" w14:textId="06AF2617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1298742.22</w:t>
            </w:r>
          </w:p>
        </w:tc>
      </w:tr>
      <w:tr w:rsidR="009E1BD4" w:rsidRPr="005A7685" w14:paraId="0B07CB65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AB4DC67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7784AFD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CE19138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48CEBDB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D411A96" w14:textId="0854EB25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26</w:t>
            </w:r>
          </w:p>
        </w:tc>
        <w:tc>
          <w:tcPr>
            <w:tcW w:w="530" w:type="pct"/>
          </w:tcPr>
          <w:p w14:paraId="15A5A0CC" w14:textId="3CCD930E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518622.24</w:t>
            </w:r>
          </w:p>
        </w:tc>
        <w:tc>
          <w:tcPr>
            <w:tcW w:w="580" w:type="pct"/>
          </w:tcPr>
          <w:p w14:paraId="0E165D59" w14:textId="358F44CC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1298734.10</w:t>
            </w:r>
          </w:p>
        </w:tc>
      </w:tr>
      <w:tr w:rsidR="009E1BD4" w:rsidRPr="005A7685" w14:paraId="418BF7C2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1B0266E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DBF1484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682DB87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252CA023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C082D3E" w14:textId="4F326471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27</w:t>
            </w:r>
          </w:p>
        </w:tc>
        <w:tc>
          <w:tcPr>
            <w:tcW w:w="530" w:type="pct"/>
          </w:tcPr>
          <w:p w14:paraId="20BC64CA" w14:textId="5B441219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518630.83</w:t>
            </w:r>
          </w:p>
        </w:tc>
        <w:tc>
          <w:tcPr>
            <w:tcW w:w="580" w:type="pct"/>
          </w:tcPr>
          <w:p w14:paraId="767354DF" w14:textId="5D773B1F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1298733.46</w:t>
            </w:r>
          </w:p>
        </w:tc>
      </w:tr>
      <w:tr w:rsidR="009E1BD4" w:rsidRPr="005A7685" w14:paraId="46719206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06F9FF7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5589E66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3C17675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FEA6AAD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F0B5892" w14:textId="4223FFA2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28</w:t>
            </w:r>
          </w:p>
        </w:tc>
        <w:tc>
          <w:tcPr>
            <w:tcW w:w="530" w:type="pct"/>
          </w:tcPr>
          <w:p w14:paraId="3151BE32" w14:textId="7A12CEDA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518658.30</w:t>
            </w:r>
          </w:p>
        </w:tc>
        <w:tc>
          <w:tcPr>
            <w:tcW w:w="580" w:type="pct"/>
          </w:tcPr>
          <w:p w14:paraId="27FA3FE2" w14:textId="3E967BB4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1298731.15</w:t>
            </w:r>
          </w:p>
        </w:tc>
      </w:tr>
      <w:tr w:rsidR="009E1BD4" w:rsidRPr="005A7685" w14:paraId="3F6F4BB6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FD2BC0C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28507C7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4883AF5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94A7E6E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9E108FE" w14:textId="2E1481A2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29</w:t>
            </w:r>
          </w:p>
        </w:tc>
        <w:tc>
          <w:tcPr>
            <w:tcW w:w="530" w:type="pct"/>
          </w:tcPr>
          <w:p w14:paraId="2922D99B" w14:textId="63BDE423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518685.77</w:t>
            </w:r>
          </w:p>
        </w:tc>
        <w:tc>
          <w:tcPr>
            <w:tcW w:w="580" w:type="pct"/>
          </w:tcPr>
          <w:p w14:paraId="3902E746" w14:textId="06E60D14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1298728.84</w:t>
            </w:r>
          </w:p>
        </w:tc>
      </w:tr>
      <w:tr w:rsidR="009E1BD4" w:rsidRPr="005A7685" w14:paraId="27F2B469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ABFF3CA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0F86C5E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5621FC7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069CFA9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6507358" w14:textId="42905D21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30</w:t>
            </w:r>
          </w:p>
        </w:tc>
        <w:tc>
          <w:tcPr>
            <w:tcW w:w="530" w:type="pct"/>
          </w:tcPr>
          <w:p w14:paraId="7765AEA3" w14:textId="3751A2EA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518692.77</w:t>
            </w:r>
          </w:p>
        </w:tc>
        <w:tc>
          <w:tcPr>
            <w:tcW w:w="580" w:type="pct"/>
          </w:tcPr>
          <w:p w14:paraId="12E9A1D9" w14:textId="51E3C260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1298728.09</w:t>
            </w:r>
          </w:p>
        </w:tc>
      </w:tr>
      <w:tr w:rsidR="009E1BD4" w:rsidRPr="005A7685" w14:paraId="0BD3E166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37FBCA97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197D2E1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881DB47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8C60EF5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1389084" w14:textId="29A4AEC6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31</w:t>
            </w:r>
          </w:p>
        </w:tc>
        <w:tc>
          <w:tcPr>
            <w:tcW w:w="530" w:type="pct"/>
          </w:tcPr>
          <w:p w14:paraId="120CE4AF" w14:textId="2DD1A9DD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518692.74</w:t>
            </w:r>
          </w:p>
        </w:tc>
        <w:tc>
          <w:tcPr>
            <w:tcW w:w="580" w:type="pct"/>
          </w:tcPr>
          <w:p w14:paraId="13ADC10E" w14:textId="5F6E4525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1298726.03</w:t>
            </w:r>
          </w:p>
        </w:tc>
      </w:tr>
      <w:tr w:rsidR="009E1BD4" w:rsidRPr="005A7685" w14:paraId="1AC76C4E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32ABA41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9383570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C67041E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715EB9C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EFC8B20" w14:textId="245F8FAF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32</w:t>
            </w:r>
          </w:p>
        </w:tc>
        <w:tc>
          <w:tcPr>
            <w:tcW w:w="530" w:type="pct"/>
          </w:tcPr>
          <w:p w14:paraId="79722117" w14:textId="0117EDFE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518734.55</w:t>
            </w:r>
          </w:p>
        </w:tc>
        <w:tc>
          <w:tcPr>
            <w:tcW w:w="580" w:type="pct"/>
          </w:tcPr>
          <w:p w14:paraId="2A6C60B9" w14:textId="0E11CC58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1298723.54</w:t>
            </w:r>
          </w:p>
        </w:tc>
      </w:tr>
      <w:tr w:rsidR="009E1BD4" w:rsidRPr="005A7685" w14:paraId="42C8BA2C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EA16B27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19866AC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EA7B478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2C32D38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4AA9E13" w14:textId="5BD8FFBE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33</w:t>
            </w:r>
          </w:p>
        </w:tc>
        <w:tc>
          <w:tcPr>
            <w:tcW w:w="530" w:type="pct"/>
          </w:tcPr>
          <w:p w14:paraId="307F2BD9" w14:textId="2ED81512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518772.43</w:t>
            </w:r>
          </w:p>
        </w:tc>
        <w:tc>
          <w:tcPr>
            <w:tcW w:w="580" w:type="pct"/>
          </w:tcPr>
          <w:p w14:paraId="19C201B8" w14:textId="32AD2B0E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1298719.87</w:t>
            </w:r>
          </w:p>
        </w:tc>
      </w:tr>
      <w:tr w:rsidR="009E1BD4" w:rsidRPr="005A7685" w14:paraId="5245D24C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9B5BD8C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C35491A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4342287C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C18062B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0B199C2" w14:textId="385997EC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34</w:t>
            </w:r>
          </w:p>
        </w:tc>
        <w:tc>
          <w:tcPr>
            <w:tcW w:w="530" w:type="pct"/>
          </w:tcPr>
          <w:p w14:paraId="58645DCC" w14:textId="6025F86C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518771.55</w:t>
            </w:r>
          </w:p>
        </w:tc>
        <w:tc>
          <w:tcPr>
            <w:tcW w:w="580" w:type="pct"/>
          </w:tcPr>
          <w:p w14:paraId="1D6F4F67" w14:textId="2BB83036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1298710.71</w:t>
            </w:r>
          </w:p>
        </w:tc>
      </w:tr>
      <w:tr w:rsidR="009E1BD4" w:rsidRPr="005A7685" w14:paraId="450FBF3C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DAD007F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0F8ECEB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8A5B29C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7C1F034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628BE8E" w14:textId="541E4D73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35</w:t>
            </w:r>
          </w:p>
        </w:tc>
        <w:tc>
          <w:tcPr>
            <w:tcW w:w="530" w:type="pct"/>
          </w:tcPr>
          <w:p w14:paraId="042301E4" w14:textId="298E19B5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518779.27</w:t>
            </w:r>
          </w:p>
        </w:tc>
        <w:tc>
          <w:tcPr>
            <w:tcW w:w="580" w:type="pct"/>
          </w:tcPr>
          <w:p w14:paraId="4E0C3310" w14:textId="4B7D01EE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1298710.12</w:t>
            </w:r>
          </w:p>
        </w:tc>
      </w:tr>
      <w:tr w:rsidR="009E1BD4" w:rsidRPr="005A7685" w14:paraId="381CD249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CCEBC3C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21832B3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55DBBE4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7FE02E0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6C13E8A" w14:textId="15BFE4C0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36</w:t>
            </w:r>
          </w:p>
        </w:tc>
        <w:tc>
          <w:tcPr>
            <w:tcW w:w="530" w:type="pct"/>
          </w:tcPr>
          <w:p w14:paraId="7E8914F0" w14:textId="7DB752B1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518779.47</w:t>
            </w:r>
          </w:p>
        </w:tc>
        <w:tc>
          <w:tcPr>
            <w:tcW w:w="580" w:type="pct"/>
          </w:tcPr>
          <w:p w14:paraId="6BF52F19" w14:textId="7CEC524C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1298712.06</w:t>
            </w:r>
          </w:p>
        </w:tc>
      </w:tr>
      <w:tr w:rsidR="009E1BD4" w:rsidRPr="005A7685" w14:paraId="146A003E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7BC21F7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76FCF1A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7691880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5DDAA50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13DB814D" w14:textId="111E3382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37</w:t>
            </w:r>
          </w:p>
        </w:tc>
        <w:tc>
          <w:tcPr>
            <w:tcW w:w="530" w:type="pct"/>
          </w:tcPr>
          <w:p w14:paraId="66FC3053" w14:textId="4EAACC7B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518780.56</w:t>
            </w:r>
          </w:p>
        </w:tc>
        <w:tc>
          <w:tcPr>
            <w:tcW w:w="580" w:type="pct"/>
          </w:tcPr>
          <w:p w14:paraId="73D6D9AF" w14:textId="097364C0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1298714.50</w:t>
            </w:r>
          </w:p>
        </w:tc>
      </w:tr>
      <w:tr w:rsidR="009E1BD4" w:rsidRPr="005A7685" w14:paraId="7C0C29DD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582B02B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1AD52D7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14FC743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4C9C4848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28DBE10" w14:textId="2AECD9F7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38</w:t>
            </w:r>
          </w:p>
        </w:tc>
        <w:tc>
          <w:tcPr>
            <w:tcW w:w="530" w:type="pct"/>
          </w:tcPr>
          <w:p w14:paraId="32C11F5D" w14:textId="5B72A5C1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518782.64</w:t>
            </w:r>
          </w:p>
        </w:tc>
        <w:tc>
          <w:tcPr>
            <w:tcW w:w="580" w:type="pct"/>
          </w:tcPr>
          <w:p w14:paraId="35DD0B6D" w14:textId="584DD2D3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1298717.21</w:t>
            </w:r>
          </w:p>
        </w:tc>
      </w:tr>
      <w:tr w:rsidR="009E1BD4" w:rsidRPr="005A7685" w14:paraId="2B24AA7F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3883536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B6E1CCD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A53C98C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B680168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600AF53B" w14:textId="3C9DD034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39</w:t>
            </w:r>
          </w:p>
        </w:tc>
        <w:tc>
          <w:tcPr>
            <w:tcW w:w="530" w:type="pct"/>
          </w:tcPr>
          <w:p w14:paraId="1F6EBB6B" w14:textId="0D4935C8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518785.34</w:t>
            </w:r>
          </w:p>
        </w:tc>
        <w:tc>
          <w:tcPr>
            <w:tcW w:w="580" w:type="pct"/>
          </w:tcPr>
          <w:p w14:paraId="7618A952" w14:textId="4CA0F9CB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1298719.27</w:t>
            </w:r>
          </w:p>
        </w:tc>
      </w:tr>
      <w:tr w:rsidR="009E1BD4" w:rsidRPr="005A7685" w14:paraId="62A6DE9C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BC88D67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7E5986F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6E15C95E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4DAFC54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00F12FB" w14:textId="569BCD2B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40</w:t>
            </w:r>
          </w:p>
        </w:tc>
        <w:tc>
          <w:tcPr>
            <w:tcW w:w="530" w:type="pct"/>
          </w:tcPr>
          <w:p w14:paraId="0D5819AD" w14:textId="321ABE18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518787.31</w:t>
            </w:r>
          </w:p>
        </w:tc>
        <w:tc>
          <w:tcPr>
            <w:tcW w:w="580" w:type="pct"/>
          </w:tcPr>
          <w:p w14:paraId="07DDCA4F" w14:textId="46FB5F88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1298720.14</w:t>
            </w:r>
          </w:p>
        </w:tc>
      </w:tr>
      <w:tr w:rsidR="009E1BD4" w:rsidRPr="005A7685" w14:paraId="5DD55C3B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FBA72AB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7ECDCBFB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8174F6D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14ECA28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76AE5E42" w14:textId="348CC2D1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41</w:t>
            </w:r>
          </w:p>
        </w:tc>
        <w:tc>
          <w:tcPr>
            <w:tcW w:w="530" w:type="pct"/>
          </w:tcPr>
          <w:p w14:paraId="1A630264" w14:textId="171AA0AC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518803.61</w:t>
            </w:r>
          </w:p>
        </w:tc>
        <w:tc>
          <w:tcPr>
            <w:tcW w:w="580" w:type="pct"/>
          </w:tcPr>
          <w:p w14:paraId="635F65E8" w14:textId="7392AAAB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1298718.74</w:t>
            </w:r>
          </w:p>
        </w:tc>
      </w:tr>
      <w:tr w:rsidR="009E1BD4" w:rsidRPr="005A7685" w14:paraId="3DCDF8BC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18F0148D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4D5123CA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CD6C98F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6FF503D" w14:textId="77777777" w:rsidR="009E1BD4" w:rsidRPr="005A7685" w:rsidRDefault="009E1BD4" w:rsidP="009E72F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BB5ED1B" w14:textId="5CAA4733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42</w:t>
            </w:r>
          </w:p>
        </w:tc>
        <w:tc>
          <w:tcPr>
            <w:tcW w:w="530" w:type="pct"/>
          </w:tcPr>
          <w:p w14:paraId="6D560072" w14:textId="0B7A4AB8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518841.50</w:t>
            </w:r>
          </w:p>
        </w:tc>
        <w:tc>
          <w:tcPr>
            <w:tcW w:w="580" w:type="pct"/>
          </w:tcPr>
          <w:p w14:paraId="175BF4E0" w14:textId="6D912A7D" w:rsidR="009E1BD4" w:rsidRPr="005A7685" w:rsidRDefault="009E1BD4" w:rsidP="009E72F8">
            <w:pPr>
              <w:tabs>
                <w:tab w:val="left" w:pos="284"/>
              </w:tabs>
              <w:jc w:val="center"/>
            </w:pPr>
            <w:r w:rsidRPr="005A7685">
              <w:t>1298715.90</w:t>
            </w:r>
          </w:p>
        </w:tc>
      </w:tr>
      <w:tr w:rsidR="009E1BD4" w:rsidRPr="005A7685" w14:paraId="1FFAE8E8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8DD5B31" w14:textId="77777777" w:rsidR="009E1BD4" w:rsidRPr="005A7685" w:rsidRDefault="009E1BD4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6F004B94" w14:textId="77777777" w:rsidR="009E1BD4" w:rsidRPr="005A7685" w:rsidRDefault="009E1BD4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960525D" w14:textId="77777777" w:rsidR="009E1BD4" w:rsidRPr="005A7685" w:rsidRDefault="009E1BD4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7F44C5AC" w14:textId="77777777" w:rsidR="009E1BD4" w:rsidRPr="005A7685" w:rsidRDefault="009E1BD4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C605C7C" w14:textId="03E42577" w:rsidR="009E1BD4" w:rsidRPr="005A7685" w:rsidRDefault="009E1BD4" w:rsidP="00CD3828">
            <w:pPr>
              <w:tabs>
                <w:tab w:val="left" w:pos="284"/>
              </w:tabs>
              <w:jc w:val="center"/>
            </w:pPr>
            <w:r w:rsidRPr="005A7685">
              <w:t>1</w:t>
            </w:r>
          </w:p>
        </w:tc>
        <w:tc>
          <w:tcPr>
            <w:tcW w:w="530" w:type="pct"/>
          </w:tcPr>
          <w:p w14:paraId="67C8C468" w14:textId="627DEE77" w:rsidR="009E1BD4" w:rsidRPr="005A7685" w:rsidRDefault="009E1BD4" w:rsidP="00CD3828">
            <w:pPr>
              <w:tabs>
                <w:tab w:val="left" w:pos="284"/>
              </w:tabs>
              <w:jc w:val="center"/>
            </w:pPr>
            <w:r w:rsidRPr="005A7685">
              <w:t>518843.29</w:t>
            </w:r>
          </w:p>
        </w:tc>
        <w:tc>
          <w:tcPr>
            <w:tcW w:w="580" w:type="pct"/>
          </w:tcPr>
          <w:p w14:paraId="1C23AEF0" w14:textId="143239D4" w:rsidR="009E1BD4" w:rsidRPr="005A7685" w:rsidRDefault="009E1BD4" w:rsidP="00CD3828">
            <w:pPr>
              <w:tabs>
                <w:tab w:val="left" w:pos="284"/>
              </w:tabs>
              <w:jc w:val="center"/>
            </w:pPr>
            <w:r w:rsidRPr="005A7685">
              <w:t>1298714.92</w:t>
            </w:r>
          </w:p>
        </w:tc>
      </w:tr>
      <w:tr w:rsidR="00CD3828" w:rsidRPr="005A7685" w14:paraId="3B9ADF19" w14:textId="77777777" w:rsidTr="00B81DBC">
        <w:trPr>
          <w:trHeight w:val="174"/>
          <w:jc w:val="center"/>
        </w:trPr>
        <w:tc>
          <w:tcPr>
            <w:tcW w:w="229" w:type="pct"/>
            <w:vMerge w:val="restart"/>
          </w:tcPr>
          <w:p w14:paraId="306D5760" w14:textId="2374F253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3</w:t>
            </w:r>
            <w:r w:rsidR="00495FB0">
              <w:rPr>
                <w:rFonts w:eastAsiaTheme="minorHAnsi"/>
                <w:spacing w:val="-4"/>
                <w:lang w:eastAsia="en-US"/>
              </w:rPr>
              <w:t>1</w:t>
            </w:r>
          </w:p>
        </w:tc>
        <w:tc>
          <w:tcPr>
            <w:tcW w:w="847" w:type="pct"/>
            <w:vMerge w:val="restart"/>
          </w:tcPr>
          <w:p w14:paraId="6DBDD70A" w14:textId="205AE6A4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:ЗУ15</w:t>
            </w:r>
            <w:r w:rsidR="00495FB0">
              <w:rPr>
                <w:rFonts w:eastAsiaTheme="minorHAnsi"/>
                <w:spacing w:val="-4"/>
                <w:lang w:eastAsia="en-US"/>
              </w:rPr>
              <w:t>6</w:t>
            </w:r>
          </w:p>
        </w:tc>
        <w:tc>
          <w:tcPr>
            <w:tcW w:w="749" w:type="pct"/>
            <w:vMerge w:val="restart"/>
          </w:tcPr>
          <w:p w14:paraId="26EF7A51" w14:textId="1C0E3C89" w:rsidR="00CD3828" w:rsidRPr="005A7685" w:rsidRDefault="006834CB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1934</w:t>
            </w:r>
          </w:p>
        </w:tc>
        <w:tc>
          <w:tcPr>
            <w:tcW w:w="1423" w:type="pct"/>
            <w:vMerge w:val="restart"/>
          </w:tcPr>
          <w:p w14:paraId="4C344D9E" w14:textId="0879C38D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  <w:r w:rsidRPr="005A7685">
              <w:rPr>
                <w:rFonts w:eastAsiaTheme="minorHAnsi"/>
                <w:spacing w:val="-4"/>
                <w:lang w:eastAsia="en-US"/>
              </w:rPr>
              <w:t>Объединение земельных участков с кадастровыми номерами 36:34:0206001:22628, 36:34:0206001:22623</w:t>
            </w:r>
          </w:p>
        </w:tc>
        <w:tc>
          <w:tcPr>
            <w:tcW w:w="642" w:type="pct"/>
          </w:tcPr>
          <w:p w14:paraId="0D927839" w14:textId="32BF9BC0" w:rsidR="00CD3828" w:rsidRPr="005A7685" w:rsidRDefault="00CD3828" w:rsidP="00CD3828">
            <w:pPr>
              <w:tabs>
                <w:tab w:val="left" w:pos="284"/>
              </w:tabs>
              <w:jc w:val="center"/>
            </w:pPr>
            <w:r w:rsidRPr="005A7685">
              <w:t>1</w:t>
            </w:r>
          </w:p>
        </w:tc>
        <w:tc>
          <w:tcPr>
            <w:tcW w:w="530" w:type="pct"/>
          </w:tcPr>
          <w:p w14:paraId="471AE3AB" w14:textId="7BC6E30C" w:rsidR="00CD3828" w:rsidRPr="005A7685" w:rsidRDefault="00CD3828" w:rsidP="00CD3828">
            <w:pPr>
              <w:tabs>
                <w:tab w:val="left" w:pos="284"/>
              </w:tabs>
              <w:jc w:val="center"/>
            </w:pPr>
            <w:r w:rsidRPr="005A7685">
              <w:t>518361.47</w:t>
            </w:r>
          </w:p>
        </w:tc>
        <w:tc>
          <w:tcPr>
            <w:tcW w:w="580" w:type="pct"/>
          </w:tcPr>
          <w:p w14:paraId="6D9D0377" w14:textId="18013C72" w:rsidR="00CD3828" w:rsidRPr="005A7685" w:rsidRDefault="00CD3828" w:rsidP="00CD3828">
            <w:pPr>
              <w:tabs>
                <w:tab w:val="left" w:pos="284"/>
              </w:tabs>
              <w:jc w:val="center"/>
            </w:pPr>
            <w:r w:rsidRPr="005A7685">
              <w:t>1298404.66</w:t>
            </w:r>
          </w:p>
        </w:tc>
      </w:tr>
      <w:tr w:rsidR="00CD3828" w:rsidRPr="005A7685" w14:paraId="1D239B47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8D36B8D" w14:textId="77777777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1D1BEA4" w14:textId="77777777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68B58D1" w14:textId="77777777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ADB2F74" w14:textId="77777777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05B853B4" w14:textId="0278A946" w:rsidR="00CD3828" w:rsidRPr="005A7685" w:rsidRDefault="00CD3828" w:rsidP="00CD3828">
            <w:pPr>
              <w:tabs>
                <w:tab w:val="left" w:pos="284"/>
              </w:tabs>
              <w:jc w:val="center"/>
            </w:pPr>
            <w:r w:rsidRPr="005A7685">
              <w:t>2</w:t>
            </w:r>
          </w:p>
        </w:tc>
        <w:tc>
          <w:tcPr>
            <w:tcW w:w="530" w:type="pct"/>
          </w:tcPr>
          <w:p w14:paraId="0B6FDCB6" w14:textId="6A029D52" w:rsidR="00CD3828" w:rsidRPr="005A7685" w:rsidRDefault="00CD3828" w:rsidP="00CD3828">
            <w:pPr>
              <w:tabs>
                <w:tab w:val="left" w:pos="284"/>
              </w:tabs>
              <w:jc w:val="center"/>
            </w:pPr>
            <w:r w:rsidRPr="005A7685">
              <w:t>518364.49</w:t>
            </w:r>
          </w:p>
        </w:tc>
        <w:tc>
          <w:tcPr>
            <w:tcW w:w="580" w:type="pct"/>
          </w:tcPr>
          <w:p w14:paraId="5D72EE0F" w14:textId="015A4A28" w:rsidR="00CD3828" w:rsidRPr="005A7685" w:rsidRDefault="00CD3828" w:rsidP="00CD3828">
            <w:pPr>
              <w:tabs>
                <w:tab w:val="left" w:pos="284"/>
              </w:tabs>
              <w:jc w:val="center"/>
            </w:pPr>
            <w:r w:rsidRPr="005A7685">
              <w:t>1298444.76</w:t>
            </w:r>
          </w:p>
        </w:tc>
      </w:tr>
      <w:tr w:rsidR="00CD3828" w:rsidRPr="005A7685" w14:paraId="0EFC919D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0B7E3487" w14:textId="77777777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03B1C808" w14:textId="77777777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56539C18" w14:textId="77777777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0981F9B" w14:textId="77777777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70163CF" w14:textId="7FDB9235" w:rsidR="00CD3828" w:rsidRPr="005A7685" w:rsidRDefault="00CD3828" w:rsidP="00CD3828">
            <w:pPr>
              <w:tabs>
                <w:tab w:val="left" w:pos="284"/>
              </w:tabs>
              <w:jc w:val="center"/>
            </w:pPr>
            <w:r w:rsidRPr="005A7685">
              <w:t>3</w:t>
            </w:r>
          </w:p>
        </w:tc>
        <w:tc>
          <w:tcPr>
            <w:tcW w:w="530" w:type="pct"/>
          </w:tcPr>
          <w:p w14:paraId="1B5EE89F" w14:textId="2584E581" w:rsidR="00CD3828" w:rsidRPr="005A7685" w:rsidRDefault="00CD3828" w:rsidP="00CD3828">
            <w:pPr>
              <w:tabs>
                <w:tab w:val="left" w:pos="284"/>
              </w:tabs>
              <w:jc w:val="center"/>
            </w:pPr>
            <w:r w:rsidRPr="005A7685">
              <w:t>518371.41</w:t>
            </w:r>
          </w:p>
        </w:tc>
        <w:tc>
          <w:tcPr>
            <w:tcW w:w="580" w:type="pct"/>
          </w:tcPr>
          <w:p w14:paraId="230EEF3C" w14:textId="76655A9B" w:rsidR="00CD3828" w:rsidRPr="005A7685" w:rsidRDefault="00CD3828" w:rsidP="00CD3828">
            <w:pPr>
              <w:tabs>
                <w:tab w:val="left" w:pos="284"/>
              </w:tabs>
              <w:jc w:val="center"/>
            </w:pPr>
            <w:r w:rsidRPr="005A7685">
              <w:t>1298519.49</w:t>
            </w:r>
          </w:p>
        </w:tc>
      </w:tr>
      <w:tr w:rsidR="00CD3828" w:rsidRPr="005A7685" w14:paraId="45CDDFDD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28BDCF2" w14:textId="77777777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AA81358" w14:textId="77777777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0CFAF23C" w14:textId="77777777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122BA46B" w14:textId="77777777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F4F4E53" w14:textId="2951D6DC" w:rsidR="00CD3828" w:rsidRPr="005A7685" w:rsidRDefault="00CD3828" w:rsidP="00CD3828">
            <w:pPr>
              <w:tabs>
                <w:tab w:val="left" w:pos="284"/>
              </w:tabs>
              <w:jc w:val="center"/>
            </w:pPr>
            <w:r w:rsidRPr="005A7685">
              <w:t>4</w:t>
            </w:r>
          </w:p>
        </w:tc>
        <w:tc>
          <w:tcPr>
            <w:tcW w:w="530" w:type="pct"/>
          </w:tcPr>
          <w:p w14:paraId="107C9B80" w14:textId="43AC74C9" w:rsidR="00CD3828" w:rsidRPr="005A7685" w:rsidRDefault="00CD3828" w:rsidP="00CD3828">
            <w:pPr>
              <w:tabs>
                <w:tab w:val="left" w:pos="284"/>
              </w:tabs>
              <w:jc w:val="center"/>
            </w:pPr>
            <w:r w:rsidRPr="005A7685">
              <w:t>518353.23</w:t>
            </w:r>
          </w:p>
        </w:tc>
        <w:tc>
          <w:tcPr>
            <w:tcW w:w="580" w:type="pct"/>
          </w:tcPr>
          <w:p w14:paraId="17662CB5" w14:textId="4A092C12" w:rsidR="00CD3828" w:rsidRPr="005A7685" w:rsidRDefault="00CD3828" w:rsidP="00CD3828">
            <w:pPr>
              <w:tabs>
                <w:tab w:val="left" w:pos="284"/>
              </w:tabs>
              <w:jc w:val="center"/>
            </w:pPr>
            <w:r w:rsidRPr="005A7685">
              <w:t>1298521.07</w:t>
            </w:r>
          </w:p>
        </w:tc>
      </w:tr>
      <w:tr w:rsidR="00CD3828" w:rsidRPr="005A7685" w14:paraId="74AE52BF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5CF426A9" w14:textId="77777777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1D7C1B15" w14:textId="77777777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D27A781" w14:textId="77777777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551E684" w14:textId="77777777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220529F3" w14:textId="5CEC7B57" w:rsidR="00CD3828" w:rsidRPr="005A7685" w:rsidRDefault="00CD3828" w:rsidP="00CD3828">
            <w:pPr>
              <w:tabs>
                <w:tab w:val="left" w:pos="284"/>
              </w:tabs>
              <w:jc w:val="center"/>
            </w:pPr>
            <w:r w:rsidRPr="005A7685">
              <w:t>5</w:t>
            </w:r>
          </w:p>
        </w:tc>
        <w:tc>
          <w:tcPr>
            <w:tcW w:w="530" w:type="pct"/>
          </w:tcPr>
          <w:p w14:paraId="3B271A82" w14:textId="77449969" w:rsidR="00CD3828" w:rsidRPr="005A7685" w:rsidRDefault="00CD3828" w:rsidP="00CD3828">
            <w:pPr>
              <w:tabs>
                <w:tab w:val="left" w:pos="284"/>
              </w:tabs>
              <w:jc w:val="center"/>
            </w:pPr>
            <w:r w:rsidRPr="005A7685">
              <w:t>518348.34</w:t>
            </w:r>
          </w:p>
        </w:tc>
        <w:tc>
          <w:tcPr>
            <w:tcW w:w="580" w:type="pct"/>
          </w:tcPr>
          <w:p w14:paraId="6630AEC9" w14:textId="1DBE4510" w:rsidR="00CD3828" w:rsidRPr="005A7685" w:rsidRDefault="00CD3828" w:rsidP="00CD3828">
            <w:pPr>
              <w:tabs>
                <w:tab w:val="left" w:pos="284"/>
              </w:tabs>
              <w:jc w:val="center"/>
            </w:pPr>
            <w:r w:rsidRPr="005A7685">
              <w:t>1298445.98</w:t>
            </w:r>
          </w:p>
        </w:tc>
      </w:tr>
      <w:tr w:rsidR="00CD3828" w:rsidRPr="005A7685" w14:paraId="1322B5F9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7D44D9D2" w14:textId="77777777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55654A58" w14:textId="77777777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29E1F1F4" w14:textId="77777777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C0BEB44" w14:textId="77777777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504D706F" w14:textId="276C2A4A" w:rsidR="00CD3828" w:rsidRPr="005A7685" w:rsidRDefault="00CD3828" w:rsidP="00CD3828">
            <w:pPr>
              <w:tabs>
                <w:tab w:val="left" w:pos="284"/>
              </w:tabs>
              <w:jc w:val="center"/>
            </w:pPr>
            <w:r w:rsidRPr="005A7685">
              <w:t>6</w:t>
            </w:r>
          </w:p>
        </w:tc>
        <w:tc>
          <w:tcPr>
            <w:tcW w:w="530" w:type="pct"/>
          </w:tcPr>
          <w:p w14:paraId="45DF3F45" w14:textId="7B9F2A8D" w:rsidR="00CD3828" w:rsidRPr="005A7685" w:rsidRDefault="00CD3828" w:rsidP="00CD3828">
            <w:pPr>
              <w:tabs>
                <w:tab w:val="left" w:pos="284"/>
              </w:tabs>
              <w:jc w:val="center"/>
            </w:pPr>
            <w:r w:rsidRPr="005A7685">
              <w:t>518347.64</w:t>
            </w:r>
          </w:p>
        </w:tc>
        <w:tc>
          <w:tcPr>
            <w:tcW w:w="580" w:type="pct"/>
          </w:tcPr>
          <w:p w14:paraId="208B17F4" w14:textId="243062FA" w:rsidR="00CD3828" w:rsidRPr="005A7685" w:rsidRDefault="00CD3828" w:rsidP="00CD3828">
            <w:pPr>
              <w:tabs>
                <w:tab w:val="left" w:pos="284"/>
              </w:tabs>
              <w:jc w:val="center"/>
            </w:pPr>
            <w:r w:rsidRPr="005A7685">
              <w:t>1298433.80</w:t>
            </w:r>
          </w:p>
        </w:tc>
      </w:tr>
      <w:tr w:rsidR="00CD3828" w:rsidRPr="005A7685" w14:paraId="79EC46A0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272DEEA2" w14:textId="77777777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8287354" w14:textId="77777777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32DD1304" w14:textId="77777777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662F4E74" w14:textId="77777777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FE1955A" w14:textId="6F51DF1E" w:rsidR="00CD3828" w:rsidRPr="005A7685" w:rsidRDefault="00CD3828" w:rsidP="00CD3828">
            <w:pPr>
              <w:tabs>
                <w:tab w:val="left" w:pos="284"/>
              </w:tabs>
              <w:jc w:val="center"/>
            </w:pPr>
            <w:r w:rsidRPr="005A7685">
              <w:t>7</w:t>
            </w:r>
          </w:p>
        </w:tc>
        <w:tc>
          <w:tcPr>
            <w:tcW w:w="530" w:type="pct"/>
          </w:tcPr>
          <w:p w14:paraId="4C2B7609" w14:textId="32E97AFC" w:rsidR="00CD3828" w:rsidRPr="005A7685" w:rsidRDefault="00CD3828" w:rsidP="00CD3828">
            <w:pPr>
              <w:tabs>
                <w:tab w:val="left" w:pos="284"/>
              </w:tabs>
              <w:jc w:val="center"/>
            </w:pPr>
            <w:r w:rsidRPr="005A7685">
              <w:t>518347.32</w:t>
            </w:r>
          </w:p>
        </w:tc>
        <w:tc>
          <w:tcPr>
            <w:tcW w:w="580" w:type="pct"/>
          </w:tcPr>
          <w:p w14:paraId="3A5C1707" w14:textId="421FDD67" w:rsidR="00CD3828" w:rsidRPr="005A7685" w:rsidRDefault="00CD3828" w:rsidP="00CD3828">
            <w:pPr>
              <w:tabs>
                <w:tab w:val="left" w:pos="284"/>
              </w:tabs>
              <w:jc w:val="center"/>
            </w:pPr>
            <w:r w:rsidRPr="005A7685">
              <w:t>1298429.56</w:t>
            </w:r>
          </w:p>
        </w:tc>
      </w:tr>
      <w:tr w:rsidR="00CD3828" w:rsidRPr="005A7685" w14:paraId="493B072B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6EE6D752" w14:textId="77777777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28DF666B" w14:textId="77777777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1D68EA92" w14:textId="77777777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5CFB9264" w14:textId="77777777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3A2BFEBD" w14:textId="5B7D99AC" w:rsidR="00CD3828" w:rsidRPr="005A7685" w:rsidRDefault="00CD3828" w:rsidP="00CD3828">
            <w:pPr>
              <w:tabs>
                <w:tab w:val="left" w:pos="284"/>
              </w:tabs>
              <w:jc w:val="center"/>
            </w:pPr>
            <w:r w:rsidRPr="005A7685">
              <w:t>8</w:t>
            </w:r>
          </w:p>
        </w:tc>
        <w:tc>
          <w:tcPr>
            <w:tcW w:w="530" w:type="pct"/>
          </w:tcPr>
          <w:p w14:paraId="44D86E87" w14:textId="7C7D52D7" w:rsidR="00CD3828" w:rsidRPr="005A7685" w:rsidRDefault="00CD3828" w:rsidP="00CD3828">
            <w:pPr>
              <w:tabs>
                <w:tab w:val="left" w:pos="284"/>
              </w:tabs>
              <w:jc w:val="center"/>
            </w:pPr>
            <w:r w:rsidRPr="005A7685">
              <w:t>518345.73</w:t>
            </w:r>
          </w:p>
        </w:tc>
        <w:tc>
          <w:tcPr>
            <w:tcW w:w="580" w:type="pct"/>
          </w:tcPr>
          <w:p w14:paraId="3E151107" w14:textId="6EE00FDE" w:rsidR="00CD3828" w:rsidRPr="005A7685" w:rsidRDefault="00CD3828" w:rsidP="00CD3828">
            <w:pPr>
              <w:tabs>
                <w:tab w:val="left" w:pos="284"/>
              </w:tabs>
              <w:jc w:val="center"/>
            </w:pPr>
            <w:r w:rsidRPr="005A7685">
              <w:t>1298406.00</w:t>
            </w:r>
          </w:p>
        </w:tc>
      </w:tr>
      <w:tr w:rsidR="00CD3828" w:rsidRPr="005A7685" w14:paraId="6D89E53E" w14:textId="77777777" w:rsidTr="00B81DBC">
        <w:trPr>
          <w:trHeight w:val="174"/>
          <w:jc w:val="center"/>
        </w:trPr>
        <w:tc>
          <w:tcPr>
            <w:tcW w:w="229" w:type="pct"/>
            <w:vMerge/>
          </w:tcPr>
          <w:p w14:paraId="448B7EAB" w14:textId="77777777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847" w:type="pct"/>
            <w:vMerge/>
          </w:tcPr>
          <w:p w14:paraId="3687371F" w14:textId="77777777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749" w:type="pct"/>
            <w:vMerge/>
          </w:tcPr>
          <w:p w14:paraId="7C5A614C" w14:textId="77777777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1423" w:type="pct"/>
            <w:vMerge/>
          </w:tcPr>
          <w:p w14:paraId="325393ED" w14:textId="77777777" w:rsidR="00CD3828" w:rsidRPr="005A7685" w:rsidRDefault="00CD3828" w:rsidP="00CD3828">
            <w:pPr>
              <w:tabs>
                <w:tab w:val="left" w:pos="284"/>
              </w:tabs>
              <w:jc w:val="center"/>
              <w:rPr>
                <w:rFonts w:eastAsiaTheme="minorHAnsi"/>
                <w:spacing w:val="-4"/>
                <w:lang w:eastAsia="en-US"/>
              </w:rPr>
            </w:pPr>
          </w:p>
        </w:tc>
        <w:tc>
          <w:tcPr>
            <w:tcW w:w="642" w:type="pct"/>
          </w:tcPr>
          <w:p w14:paraId="4B5EB38E" w14:textId="24CDAAF7" w:rsidR="00CD3828" w:rsidRPr="005A7685" w:rsidRDefault="00CD3828" w:rsidP="00CD3828">
            <w:pPr>
              <w:tabs>
                <w:tab w:val="left" w:pos="284"/>
              </w:tabs>
              <w:jc w:val="center"/>
            </w:pPr>
            <w:r w:rsidRPr="005A7685">
              <w:t>1</w:t>
            </w:r>
          </w:p>
        </w:tc>
        <w:tc>
          <w:tcPr>
            <w:tcW w:w="530" w:type="pct"/>
          </w:tcPr>
          <w:p w14:paraId="0B1B1ADE" w14:textId="01248E31" w:rsidR="00CD3828" w:rsidRPr="005A7685" w:rsidRDefault="00CD3828" w:rsidP="00CD3828">
            <w:pPr>
              <w:tabs>
                <w:tab w:val="left" w:pos="284"/>
              </w:tabs>
              <w:jc w:val="center"/>
            </w:pPr>
            <w:r w:rsidRPr="005A7685">
              <w:t>518361.47</w:t>
            </w:r>
          </w:p>
        </w:tc>
        <w:tc>
          <w:tcPr>
            <w:tcW w:w="580" w:type="pct"/>
          </w:tcPr>
          <w:p w14:paraId="29E266AE" w14:textId="726F93B6" w:rsidR="00CD3828" w:rsidRPr="005A7685" w:rsidRDefault="00CD3828" w:rsidP="00CD3828">
            <w:pPr>
              <w:tabs>
                <w:tab w:val="left" w:pos="284"/>
              </w:tabs>
              <w:jc w:val="center"/>
            </w:pPr>
            <w:r w:rsidRPr="005A7685">
              <w:t>1298404.66</w:t>
            </w:r>
          </w:p>
        </w:tc>
      </w:tr>
      <w:bookmarkEnd w:id="5"/>
    </w:tbl>
    <w:p w14:paraId="21618995" w14:textId="18834692" w:rsidR="000C260D" w:rsidRPr="005A7685" w:rsidRDefault="000C260D" w:rsidP="00121802">
      <w:r w:rsidRPr="005A7685">
        <w:br w:type="page"/>
      </w:r>
    </w:p>
    <w:p w14:paraId="3D33F5F6" w14:textId="77777777" w:rsidR="00DD4F04" w:rsidRPr="005A7685" w:rsidRDefault="00DD4F04" w:rsidP="004A6BAE">
      <w:pPr>
        <w:pStyle w:val="af5"/>
        <w:numPr>
          <w:ilvl w:val="0"/>
          <w:numId w:val="5"/>
        </w:numPr>
        <w:tabs>
          <w:tab w:val="left" w:pos="284"/>
        </w:tabs>
        <w:spacing w:before="20" w:afterLines="20" w:after="48" w:line="360" w:lineRule="auto"/>
        <w:ind w:left="0" w:right="33" w:hanging="142"/>
        <w:contextualSpacing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5A7685">
        <w:rPr>
          <w:rFonts w:ascii="Times New Roman" w:hAnsi="Times New Roman"/>
          <w:b/>
          <w:bCs/>
          <w:sz w:val="28"/>
          <w:szCs w:val="28"/>
        </w:rPr>
        <w:t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</w:t>
      </w:r>
    </w:p>
    <w:p w14:paraId="0D6FA9C0" w14:textId="77777777" w:rsidR="00DD4F04" w:rsidRPr="005A7685" w:rsidRDefault="00DD4F04" w:rsidP="00DD4F04">
      <w:pPr>
        <w:pStyle w:val="af5"/>
        <w:tabs>
          <w:tab w:val="left" w:pos="284"/>
        </w:tabs>
        <w:spacing w:before="20" w:afterLines="20" w:after="48" w:line="360" w:lineRule="auto"/>
        <w:ind w:left="927" w:right="33"/>
        <w:jc w:val="right"/>
        <w:rPr>
          <w:rFonts w:ascii="Times New Roman" w:hAnsi="Times New Roman"/>
          <w:sz w:val="28"/>
          <w:szCs w:val="28"/>
        </w:rPr>
      </w:pPr>
      <w:r w:rsidRPr="005A7685">
        <w:rPr>
          <w:rFonts w:ascii="Times New Roman" w:hAnsi="Times New Roman"/>
          <w:sz w:val="28"/>
          <w:szCs w:val="28"/>
        </w:rPr>
        <w:t>Таблица 2</w:t>
      </w:r>
    </w:p>
    <w:tbl>
      <w:tblPr>
        <w:tblStyle w:val="270"/>
        <w:tblW w:w="5000" w:type="pct"/>
        <w:tblLook w:val="04A0" w:firstRow="1" w:lastRow="0" w:firstColumn="1" w:lastColumn="0" w:noHBand="0" w:noVBand="1"/>
      </w:tblPr>
      <w:tblGrid>
        <w:gridCol w:w="825"/>
        <w:gridCol w:w="2266"/>
        <w:gridCol w:w="2821"/>
        <w:gridCol w:w="3057"/>
        <w:gridCol w:w="2973"/>
        <w:gridCol w:w="2985"/>
      </w:tblGrid>
      <w:tr w:rsidR="005A7685" w:rsidRPr="005A7685" w14:paraId="3C1E16C7" w14:textId="77777777" w:rsidTr="00E25525">
        <w:trPr>
          <w:cantSplit/>
          <w:trHeight w:val="1823"/>
          <w:tblHeader/>
        </w:trPr>
        <w:tc>
          <w:tcPr>
            <w:tcW w:w="276" w:type="pct"/>
            <w:vAlign w:val="center"/>
          </w:tcPr>
          <w:p w14:paraId="0FCFD3E4" w14:textId="77777777" w:rsidR="00DD4F04" w:rsidRPr="005A7685" w:rsidRDefault="00DD4F04" w:rsidP="009D2CD3">
            <w:pPr>
              <w:widowControl/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bookmarkStart w:id="6" w:name="_Hlk192772317"/>
            <w:r w:rsidRPr="005A7685">
              <w:rPr>
                <w:bCs/>
                <w:spacing w:val="-4"/>
              </w:rPr>
              <w:t>№ п/п</w:t>
            </w:r>
          </w:p>
        </w:tc>
        <w:tc>
          <w:tcPr>
            <w:tcW w:w="759" w:type="pct"/>
            <w:vAlign w:val="center"/>
          </w:tcPr>
          <w:p w14:paraId="33007A97" w14:textId="77777777" w:rsidR="00DD4F04" w:rsidRPr="005A7685" w:rsidRDefault="00DD4F04" w:rsidP="009D2CD3">
            <w:pPr>
              <w:widowControl/>
              <w:jc w:val="center"/>
              <w:rPr>
                <w:spacing w:val="-4"/>
              </w:rPr>
            </w:pPr>
            <w:r w:rsidRPr="005A7685">
              <w:rPr>
                <w:bCs/>
                <w:spacing w:val="-4"/>
              </w:rPr>
              <w:t>Условный номер образуемого земельного участка (части земельного участка)</w:t>
            </w:r>
          </w:p>
        </w:tc>
        <w:tc>
          <w:tcPr>
            <w:tcW w:w="945" w:type="pct"/>
            <w:vAlign w:val="center"/>
          </w:tcPr>
          <w:p w14:paraId="346BC581" w14:textId="77777777" w:rsidR="00DD4F04" w:rsidRPr="005A7685" w:rsidRDefault="00DD4F04" w:rsidP="009D2CD3">
            <w:pPr>
              <w:widowControl/>
              <w:jc w:val="center"/>
              <w:rPr>
                <w:spacing w:val="-4"/>
              </w:rPr>
            </w:pPr>
            <w:r w:rsidRPr="005A7685">
              <w:rPr>
                <w:bCs/>
                <w:spacing w:val="-4"/>
              </w:rPr>
              <w:t>Кадастровый номер существующего земельного участка</w:t>
            </w:r>
          </w:p>
        </w:tc>
        <w:tc>
          <w:tcPr>
            <w:tcW w:w="1024" w:type="pct"/>
            <w:vAlign w:val="center"/>
          </w:tcPr>
          <w:p w14:paraId="2584A6C1" w14:textId="77777777" w:rsidR="00DD4F04" w:rsidRPr="005A7685" w:rsidRDefault="00DD4F04" w:rsidP="009D2CD3">
            <w:pPr>
              <w:widowControl/>
              <w:jc w:val="center"/>
              <w:rPr>
                <w:bCs/>
                <w:spacing w:val="-4"/>
              </w:rPr>
            </w:pPr>
            <w:r w:rsidRPr="005A7685">
              <w:rPr>
                <w:bCs/>
                <w:spacing w:val="-4"/>
              </w:rPr>
              <w:t>Сведения об отнесении (</w:t>
            </w:r>
            <w:proofErr w:type="spellStart"/>
            <w:r w:rsidRPr="005A7685">
              <w:rPr>
                <w:bCs/>
                <w:spacing w:val="-4"/>
              </w:rPr>
              <w:t>неотнесении</w:t>
            </w:r>
            <w:proofErr w:type="spellEnd"/>
            <w:r w:rsidRPr="005A7685">
              <w:rPr>
                <w:bCs/>
                <w:spacing w:val="-4"/>
              </w:rPr>
              <w:t>) образуемого земельного участка к территории общего пользования</w:t>
            </w:r>
          </w:p>
        </w:tc>
        <w:tc>
          <w:tcPr>
            <w:tcW w:w="996" w:type="pct"/>
            <w:vAlign w:val="center"/>
          </w:tcPr>
          <w:p w14:paraId="6CFDF920" w14:textId="77777777" w:rsidR="00DD4F04" w:rsidRPr="005A7685" w:rsidRDefault="00DD4F04" w:rsidP="009D2CD3">
            <w:pPr>
              <w:widowControl/>
              <w:jc w:val="center"/>
              <w:rPr>
                <w:bCs/>
                <w:spacing w:val="-4"/>
              </w:rPr>
            </w:pPr>
            <w:r w:rsidRPr="005A7685">
              <w:rPr>
                <w:bCs/>
                <w:spacing w:val="-4"/>
              </w:rPr>
              <w:t>Площадь земельного участка (части земельного участка), предполагаемого к изъятию,</w:t>
            </w:r>
          </w:p>
          <w:p w14:paraId="664B379C" w14:textId="77777777" w:rsidR="00DD4F04" w:rsidRPr="005A7685" w:rsidRDefault="00DD4F04" w:rsidP="009D2CD3">
            <w:pPr>
              <w:widowControl/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bCs/>
                <w:spacing w:val="-4"/>
              </w:rPr>
              <w:t>кв. м</w:t>
            </w:r>
          </w:p>
        </w:tc>
        <w:tc>
          <w:tcPr>
            <w:tcW w:w="1000" w:type="pct"/>
            <w:vAlign w:val="center"/>
          </w:tcPr>
          <w:p w14:paraId="6EA14698" w14:textId="77777777" w:rsidR="00DD4F04" w:rsidRPr="005A7685" w:rsidRDefault="00DD4F04" w:rsidP="009D2CD3">
            <w:pPr>
              <w:widowControl/>
              <w:jc w:val="center"/>
              <w:rPr>
                <w:spacing w:val="-4"/>
              </w:rPr>
            </w:pPr>
            <w:r w:rsidRPr="005A7685">
              <w:rPr>
                <w:bCs/>
                <w:spacing w:val="-4"/>
              </w:rPr>
              <w:t>Изъятие для государственных или муниципальных нужд</w:t>
            </w:r>
          </w:p>
        </w:tc>
      </w:tr>
      <w:tr w:rsidR="005A7685" w:rsidRPr="005A7685" w14:paraId="0A5DB3E2" w14:textId="77777777" w:rsidTr="00E25525">
        <w:trPr>
          <w:cantSplit/>
        </w:trPr>
        <w:tc>
          <w:tcPr>
            <w:tcW w:w="276" w:type="pct"/>
            <w:vAlign w:val="center"/>
          </w:tcPr>
          <w:p w14:paraId="695C96F3" w14:textId="77777777" w:rsidR="00DD4F04" w:rsidRPr="005A7685" w:rsidRDefault="00DD4F04" w:rsidP="009D2CD3">
            <w:pPr>
              <w:widowControl/>
              <w:tabs>
                <w:tab w:val="left" w:pos="284"/>
              </w:tabs>
              <w:contextualSpacing/>
              <w:jc w:val="center"/>
              <w:rPr>
                <w:spacing w:val="-4"/>
                <w:lang w:val="en-US"/>
              </w:rPr>
            </w:pPr>
            <w:r w:rsidRPr="005A7685">
              <w:rPr>
                <w:spacing w:val="-4"/>
                <w:lang w:val="en-US"/>
              </w:rPr>
              <w:t>1</w:t>
            </w:r>
          </w:p>
        </w:tc>
        <w:tc>
          <w:tcPr>
            <w:tcW w:w="759" w:type="pct"/>
            <w:vAlign w:val="center"/>
          </w:tcPr>
          <w:p w14:paraId="2017CD22" w14:textId="77777777" w:rsidR="00DD4F04" w:rsidRPr="005A7685" w:rsidRDefault="00DD4F04" w:rsidP="009D2CD3">
            <w:pPr>
              <w:widowControl/>
              <w:tabs>
                <w:tab w:val="left" w:pos="284"/>
              </w:tabs>
              <w:contextualSpacing/>
              <w:jc w:val="center"/>
              <w:rPr>
                <w:spacing w:val="-4"/>
                <w:lang w:val="en-US"/>
              </w:rPr>
            </w:pPr>
            <w:r w:rsidRPr="005A7685">
              <w:rPr>
                <w:spacing w:val="-4"/>
              </w:rPr>
              <w:t>:ЗУ5</w:t>
            </w:r>
          </w:p>
        </w:tc>
        <w:tc>
          <w:tcPr>
            <w:tcW w:w="945" w:type="pct"/>
            <w:vAlign w:val="center"/>
          </w:tcPr>
          <w:p w14:paraId="4C25578F" w14:textId="77777777" w:rsidR="00DD4F04" w:rsidRPr="005A7685" w:rsidRDefault="00DD4F04" w:rsidP="009D2CD3">
            <w:pPr>
              <w:widowControl/>
              <w:tabs>
                <w:tab w:val="left" w:pos="284"/>
              </w:tabs>
              <w:contextualSpacing/>
              <w:jc w:val="center"/>
              <w:rPr>
                <w:spacing w:val="-4"/>
                <w:lang w:val="en-US"/>
              </w:rPr>
            </w:pPr>
            <w:r w:rsidRPr="005A7685">
              <w:rPr>
                <w:spacing w:val="-4"/>
                <w:lang w:val="en-US"/>
              </w:rPr>
              <w:t>-</w:t>
            </w:r>
          </w:p>
        </w:tc>
        <w:tc>
          <w:tcPr>
            <w:tcW w:w="1024" w:type="pct"/>
            <w:vAlign w:val="center"/>
          </w:tcPr>
          <w:p w14:paraId="4F9CEA5B" w14:textId="77777777" w:rsidR="00DD4F04" w:rsidRPr="005A7685" w:rsidRDefault="00DD4F04" w:rsidP="009D2CD3">
            <w:pPr>
              <w:widowControl/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Земельный участок общего пользования</w:t>
            </w:r>
          </w:p>
          <w:p w14:paraId="51D783FE" w14:textId="77777777" w:rsidR="00DD4F04" w:rsidRPr="005A7685" w:rsidRDefault="00DD4F04" w:rsidP="009D2CD3">
            <w:pPr>
              <w:widowControl/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(благоустройство территории)</w:t>
            </w:r>
          </w:p>
        </w:tc>
        <w:tc>
          <w:tcPr>
            <w:tcW w:w="996" w:type="pct"/>
            <w:vAlign w:val="center"/>
          </w:tcPr>
          <w:p w14:paraId="53EF866E" w14:textId="77777777" w:rsidR="00DD4F04" w:rsidRPr="005A7685" w:rsidRDefault="00DD4F04" w:rsidP="009D2CD3">
            <w:pPr>
              <w:widowControl/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3659</w:t>
            </w:r>
          </w:p>
        </w:tc>
        <w:tc>
          <w:tcPr>
            <w:tcW w:w="1000" w:type="pct"/>
            <w:vAlign w:val="center"/>
          </w:tcPr>
          <w:p w14:paraId="27051E07" w14:textId="77777777" w:rsidR="00DD4F04" w:rsidRPr="005A7685" w:rsidRDefault="00DD4F04" w:rsidP="009D2CD3">
            <w:pPr>
              <w:widowControl/>
              <w:tabs>
                <w:tab w:val="left" w:pos="284"/>
              </w:tabs>
              <w:contextualSpacing/>
              <w:jc w:val="center"/>
              <w:rPr>
                <w:spacing w:val="-4"/>
                <w:lang w:val="en-US"/>
              </w:rPr>
            </w:pPr>
            <w:r w:rsidRPr="005A7685">
              <w:rPr>
                <w:spacing w:val="-4"/>
                <w:lang w:val="en-US"/>
              </w:rPr>
              <w:t>-</w:t>
            </w:r>
          </w:p>
        </w:tc>
      </w:tr>
      <w:tr w:rsidR="005A7685" w:rsidRPr="005A7685" w14:paraId="64E3763D" w14:textId="77777777" w:rsidTr="00E25525">
        <w:trPr>
          <w:cantSplit/>
        </w:trPr>
        <w:tc>
          <w:tcPr>
            <w:tcW w:w="276" w:type="pct"/>
            <w:vAlign w:val="center"/>
          </w:tcPr>
          <w:p w14:paraId="47CAA790" w14:textId="77777777" w:rsidR="00DD4F04" w:rsidRPr="005A7685" w:rsidRDefault="00DD4F04" w:rsidP="009D2CD3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2</w:t>
            </w:r>
          </w:p>
        </w:tc>
        <w:tc>
          <w:tcPr>
            <w:tcW w:w="759" w:type="pct"/>
            <w:vAlign w:val="center"/>
          </w:tcPr>
          <w:p w14:paraId="448B1D93" w14:textId="77777777" w:rsidR="00DD4F04" w:rsidRPr="005A7685" w:rsidRDefault="00DD4F04" w:rsidP="009D2CD3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:ЗУ17</w:t>
            </w:r>
          </w:p>
        </w:tc>
        <w:tc>
          <w:tcPr>
            <w:tcW w:w="945" w:type="pct"/>
            <w:vAlign w:val="center"/>
          </w:tcPr>
          <w:p w14:paraId="27FA5736" w14:textId="77777777" w:rsidR="00DD4F04" w:rsidRPr="005A7685" w:rsidRDefault="00DD4F04" w:rsidP="009D2CD3">
            <w:pPr>
              <w:tabs>
                <w:tab w:val="left" w:pos="284"/>
              </w:tabs>
              <w:contextualSpacing/>
              <w:jc w:val="center"/>
              <w:rPr>
                <w:spacing w:val="-4"/>
                <w:lang w:val="en-US"/>
              </w:rPr>
            </w:pPr>
            <w:r w:rsidRPr="005A7685">
              <w:rPr>
                <w:spacing w:val="-4"/>
                <w:lang w:val="en-US"/>
              </w:rPr>
              <w:t>-</w:t>
            </w:r>
          </w:p>
        </w:tc>
        <w:tc>
          <w:tcPr>
            <w:tcW w:w="1024" w:type="pct"/>
            <w:vAlign w:val="center"/>
          </w:tcPr>
          <w:p w14:paraId="49F07F0B" w14:textId="77777777" w:rsidR="00DD4F04" w:rsidRPr="005A7685" w:rsidRDefault="00DD4F04" w:rsidP="009D2CD3">
            <w:pPr>
              <w:widowControl/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Земельный участок общего пользования</w:t>
            </w:r>
          </w:p>
          <w:p w14:paraId="2A46AD54" w14:textId="77777777" w:rsidR="00DD4F04" w:rsidRPr="005A7685" w:rsidRDefault="00DD4F04" w:rsidP="009D2CD3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(улично-дорожная сеть)</w:t>
            </w:r>
          </w:p>
        </w:tc>
        <w:tc>
          <w:tcPr>
            <w:tcW w:w="996" w:type="pct"/>
            <w:vAlign w:val="center"/>
          </w:tcPr>
          <w:p w14:paraId="74742B4E" w14:textId="77777777" w:rsidR="00DD4F04" w:rsidRPr="005A7685" w:rsidRDefault="00DD4F04" w:rsidP="009D2CD3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7637</w:t>
            </w:r>
          </w:p>
        </w:tc>
        <w:tc>
          <w:tcPr>
            <w:tcW w:w="1000" w:type="pct"/>
            <w:vAlign w:val="center"/>
          </w:tcPr>
          <w:p w14:paraId="27AE4D98" w14:textId="77777777" w:rsidR="00DD4F04" w:rsidRPr="005A7685" w:rsidRDefault="00DD4F04" w:rsidP="009D2CD3">
            <w:pPr>
              <w:tabs>
                <w:tab w:val="left" w:pos="284"/>
              </w:tabs>
              <w:contextualSpacing/>
              <w:jc w:val="center"/>
              <w:rPr>
                <w:spacing w:val="-4"/>
                <w:lang w:val="en-US"/>
              </w:rPr>
            </w:pPr>
            <w:r w:rsidRPr="005A7685">
              <w:rPr>
                <w:spacing w:val="-4"/>
              </w:rPr>
              <w:t>-</w:t>
            </w:r>
          </w:p>
        </w:tc>
      </w:tr>
      <w:tr w:rsidR="005A7685" w:rsidRPr="005A7685" w14:paraId="4DED3C7F" w14:textId="77777777" w:rsidTr="00E25525">
        <w:trPr>
          <w:cantSplit/>
        </w:trPr>
        <w:tc>
          <w:tcPr>
            <w:tcW w:w="276" w:type="pct"/>
            <w:vAlign w:val="center"/>
          </w:tcPr>
          <w:p w14:paraId="053C00F1" w14:textId="77777777" w:rsidR="00DD4F04" w:rsidRPr="005A7685" w:rsidRDefault="00DD4F04" w:rsidP="009D2CD3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3</w:t>
            </w:r>
          </w:p>
        </w:tc>
        <w:tc>
          <w:tcPr>
            <w:tcW w:w="759" w:type="pct"/>
            <w:vAlign w:val="center"/>
          </w:tcPr>
          <w:p w14:paraId="69FCDDE9" w14:textId="77777777" w:rsidR="00DD4F04" w:rsidRPr="005A7685" w:rsidRDefault="00DD4F04" w:rsidP="009D2CD3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:ЗУ135</w:t>
            </w:r>
          </w:p>
        </w:tc>
        <w:tc>
          <w:tcPr>
            <w:tcW w:w="945" w:type="pct"/>
            <w:vAlign w:val="center"/>
          </w:tcPr>
          <w:p w14:paraId="24DA34F9" w14:textId="77777777" w:rsidR="00DD4F04" w:rsidRPr="005A7685" w:rsidRDefault="00DD4F04" w:rsidP="009D2CD3">
            <w:pPr>
              <w:tabs>
                <w:tab w:val="left" w:pos="284"/>
              </w:tabs>
              <w:contextualSpacing/>
              <w:jc w:val="center"/>
              <w:rPr>
                <w:spacing w:val="-4"/>
                <w:lang w:val="en-US"/>
              </w:rPr>
            </w:pPr>
            <w:r w:rsidRPr="005A7685">
              <w:rPr>
                <w:spacing w:val="-4"/>
              </w:rPr>
              <w:t>-</w:t>
            </w:r>
          </w:p>
        </w:tc>
        <w:tc>
          <w:tcPr>
            <w:tcW w:w="1024" w:type="pct"/>
            <w:vAlign w:val="center"/>
          </w:tcPr>
          <w:p w14:paraId="622EFB90" w14:textId="77777777" w:rsidR="00DD4F04" w:rsidRPr="005A7685" w:rsidRDefault="00DD4F04" w:rsidP="009D2CD3">
            <w:pPr>
              <w:widowControl/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Земельный участок общего пользования</w:t>
            </w:r>
          </w:p>
          <w:p w14:paraId="3F75AB9D" w14:textId="77777777" w:rsidR="00DD4F04" w:rsidRPr="005A7685" w:rsidRDefault="00DD4F04" w:rsidP="009D2CD3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(улично-дорожная сеть)</w:t>
            </w:r>
          </w:p>
        </w:tc>
        <w:tc>
          <w:tcPr>
            <w:tcW w:w="996" w:type="pct"/>
            <w:vAlign w:val="center"/>
          </w:tcPr>
          <w:p w14:paraId="204579E2" w14:textId="77777777" w:rsidR="00DD4F04" w:rsidRPr="005A7685" w:rsidRDefault="00DD4F04" w:rsidP="009D2CD3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2529</w:t>
            </w:r>
          </w:p>
        </w:tc>
        <w:tc>
          <w:tcPr>
            <w:tcW w:w="1000" w:type="pct"/>
            <w:vAlign w:val="center"/>
          </w:tcPr>
          <w:p w14:paraId="24619065" w14:textId="77777777" w:rsidR="00DD4F04" w:rsidRPr="005A7685" w:rsidRDefault="00DD4F04" w:rsidP="009D2CD3">
            <w:pPr>
              <w:tabs>
                <w:tab w:val="left" w:pos="284"/>
              </w:tabs>
              <w:contextualSpacing/>
              <w:jc w:val="center"/>
              <w:rPr>
                <w:spacing w:val="-4"/>
                <w:lang w:val="en-US"/>
              </w:rPr>
            </w:pPr>
            <w:r w:rsidRPr="005A7685">
              <w:rPr>
                <w:spacing w:val="-4"/>
              </w:rPr>
              <w:t>-</w:t>
            </w:r>
          </w:p>
        </w:tc>
      </w:tr>
      <w:tr w:rsidR="005A7685" w:rsidRPr="005A7685" w14:paraId="61C6DD6C" w14:textId="77777777" w:rsidTr="00E25525">
        <w:trPr>
          <w:cantSplit/>
        </w:trPr>
        <w:tc>
          <w:tcPr>
            <w:tcW w:w="276" w:type="pct"/>
            <w:vAlign w:val="center"/>
          </w:tcPr>
          <w:p w14:paraId="2136AAC2" w14:textId="77777777" w:rsidR="00DD4F04" w:rsidRPr="005A7685" w:rsidRDefault="00DD4F04" w:rsidP="009D2CD3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4</w:t>
            </w:r>
          </w:p>
        </w:tc>
        <w:tc>
          <w:tcPr>
            <w:tcW w:w="759" w:type="pct"/>
            <w:vAlign w:val="center"/>
          </w:tcPr>
          <w:p w14:paraId="4941870E" w14:textId="77777777" w:rsidR="00DD4F04" w:rsidRPr="005A7685" w:rsidRDefault="00DD4F04" w:rsidP="009D2CD3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:ЗУ136</w:t>
            </w:r>
          </w:p>
        </w:tc>
        <w:tc>
          <w:tcPr>
            <w:tcW w:w="945" w:type="pct"/>
            <w:vAlign w:val="center"/>
          </w:tcPr>
          <w:p w14:paraId="71E6EEDD" w14:textId="77777777" w:rsidR="00DD4F04" w:rsidRPr="005A7685" w:rsidRDefault="00DD4F04" w:rsidP="009D2CD3">
            <w:pPr>
              <w:tabs>
                <w:tab w:val="left" w:pos="284"/>
              </w:tabs>
              <w:contextualSpacing/>
              <w:jc w:val="center"/>
              <w:rPr>
                <w:spacing w:val="-4"/>
                <w:lang w:val="en-US"/>
              </w:rPr>
            </w:pPr>
            <w:r w:rsidRPr="005A7685">
              <w:rPr>
                <w:spacing w:val="-4"/>
              </w:rPr>
              <w:t>-</w:t>
            </w:r>
          </w:p>
        </w:tc>
        <w:tc>
          <w:tcPr>
            <w:tcW w:w="1024" w:type="pct"/>
            <w:vAlign w:val="center"/>
          </w:tcPr>
          <w:p w14:paraId="436678C4" w14:textId="77777777" w:rsidR="00DD4F04" w:rsidRPr="005A7685" w:rsidRDefault="00DD4F04" w:rsidP="009D2CD3">
            <w:pPr>
              <w:widowControl/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Земельный участок общего пользования</w:t>
            </w:r>
          </w:p>
          <w:p w14:paraId="4D33C102" w14:textId="77777777" w:rsidR="00DD4F04" w:rsidRPr="005A7685" w:rsidRDefault="00DD4F04" w:rsidP="009D2CD3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(улично-дорожная сеть)</w:t>
            </w:r>
          </w:p>
        </w:tc>
        <w:tc>
          <w:tcPr>
            <w:tcW w:w="996" w:type="pct"/>
            <w:vAlign w:val="center"/>
          </w:tcPr>
          <w:p w14:paraId="55804058" w14:textId="77777777" w:rsidR="00DD4F04" w:rsidRPr="005A7685" w:rsidRDefault="00DD4F04" w:rsidP="009D2CD3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3020</w:t>
            </w:r>
          </w:p>
        </w:tc>
        <w:tc>
          <w:tcPr>
            <w:tcW w:w="1000" w:type="pct"/>
            <w:vAlign w:val="center"/>
          </w:tcPr>
          <w:p w14:paraId="343148E9" w14:textId="77777777" w:rsidR="00DD4F04" w:rsidRPr="005A7685" w:rsidRDefault="00DD4F04" w:rsidP="009D2CD3">
            <w:pPr>
              <w:tabs>
                <w:tab w:val="left" w:pos="284"/>
              </w:tabs>
              <w:contextualSpacing/>
              <w:jc w:val="center"/>
              <w:rPr>
                <w:spacing w:val="-4"/>
                <w:lang w:val="en-US"/>
              </w:rPr>
            </w:pPr>
            <w:r w:rsidRPr="005A7685">
              <w:rPr>
                <w:spacing w:val="-4"/>
              </w:rPr>
              <w:t>-</w:t>
            </w:r>
          </w:p>
        </w:tc>
      </w:tr>
      <w:tr w:rsidR="005A7685" w:rsidRPr="005A7685" w14:paraId="5DD9B10B" w14:textId="77777777" w:rsidTr="00E25525">
        <w:trPr>
          <w:cantSplit/>
        </w:trPr>
        <w:tc>
          <w:tcPr>
            <w:tcW w:w="276" w:type="pct"/>
            <w:vAlign w:val="center"/>
          </w:tcPr>
          <w:p w14:paraId="25295CB7" w14:textId="77777777" w:rsidR="00DD4F04" w:rsidRPr="005A7685" w:rsidRDefault="00DD4F04" w:rsidP="009D2CD3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5</w:t>
            </w:r>
          </w:p>
        </w:tc>
        <w:tc>
          <w:tcPr>
            <w:tcW w:w="759" w:type="pct"/>
            <w:vAlign w:val="center"/>
          </w:tcPr>
          <w:p w14:paraId="3ED6A236" w14:textId="77777777" w:rsidR="00DD4F04" w:rsidRPr="005A7685" w:rsidRDefault="00DD4F04" w:rsidP="009D2CD3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:ЗУ152</w:t>
            </w:r>
          </w:p>
        </w:tc>
        <w:tc>
          <w:tcPr>
            <w:tcW w:w="945" w:type="pct"/>
            <w:vAlign w:val="center"/>
          </w:tcPr>
          <w:p w14:paraId="4B19C144" w14:textId="77777777" w:rsidR="00DD4F04" w:rsidRPr="005A7685" w:rsidRDefault="00DD4F04" w:rsidP="009D2CD3">
            <w:pPr>
              <w:tabs>
                <w:tab w:val="left" w:pos="284"/>
              </w:tabs>
              <w:contextualSpacing/>
              <w:jc w:val="center"/>
              <w:rPr>
                <w:spacing w:val="-4"/>
                <w:lang w:val="en-US"/>
              </w:rPr>
            </w:pPr>
            <w:r w:rsidRPr="005A7685">
              <w:rPr>
                <w:spacing w:val="-4"/>
              </w:rPr>
              <w:t>-</w:t>
            </w:r>
          </w:p>
        </w:tc>
        <w:tc>
          <w:tcPr>
            <w:tcW w:w="1024" w:type="pct"/>
            <w:vAlign w:val="center"/>
          </w:tcPr>
          <w:p w14:paraId="36182AC4" w14:textId="77777777" w:rsidR="00DD4F04" w:rsidRPr="005A7685" w:rsidRDefault="00DD4F04" w:rsidP="009D2CD3">
            <w:pPr>
              <w:widowControl/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Земельный участок общего пользования</w:t>
            </w:r>
          </w:p>
          <w:p w14:paraId="582D6B9B" w14:textId="77777777" w:rsidR="00DD4F04" w:rsidRPr="005A7685" w:rsidRDefault="00DD4F04" w:rsidP="009D2CD3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(</w:t>
            </w:r>
            <w:r w:rsidRPr="005A7685">
              <w:rPr>
                <w:spacing w:val="-4"/>
                <w:shd w:val="clear" w:color="auto" w:fill="FFFFFF"/>
              </w:rPr>
              <w:t>благоустройство территории)</w:t>
            </w:r>
          </w:p>
        </w:tc>
        <w:tc>
          <w:tcPr>
            <w:tcW w:w="996" w:type="pct"/>
            <w:vAlign w:val="center"/>
          </w:tcPr>
          <w:p w14:paraId="6186014F" w14:textId="77777777" w:rsidR="00DD4F04" w:rsidRPr="005A7685" w:rsidRDefault="00DD4F04" w:rsidP="009D2CD3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218</w:t>
            </w:r>
          </w:p>
        </w:tc>
        <w:tc>
          <w:tcPr>
            <w:tcW w:w="1000" w:type="pct"/>
            <w:vAlign w:val="center"/>
          </w:tcPr>
          <w:p w14:paraId="6CED1208" w14:textId="77777777" w:rsidR="00DD4F04" w:rsidRPr="005A7685" w:rsidRDefault="00DD4F04" w:rsidP="009D2CD3">
            <w:pPr>
              <w:tabs>
                <w:tab w:val="left" w:pos="284"/>
              </w:tabs>
              <w:contextualSpacing/>
              <w:jc w:val="center"/>
              <w:rPr>
                <w:spacing w:val="-4"/>
                <w:lang w:val="en-US"/>
              </w:rPr>
            </w:pPr>
            <w:r w:rsidRPr="005A7685">
              <w:rPr>
                <w:spacing w:val="-4"/>
              </w:rPr>
              <w:t>-</w:t>
            </w:r>
          </w:p>
        </w:tc>
      </w:tr>
      <w:tr w:rsidR="005A7685" w:rsidRPr="005A7685" w14:paraId="7540412A" w14:textId="77777777" w:rsidTr="00E25525">
        <w:trPr>
          <w:cantSplit/>
        </w:trPr>
        <w:tc>
          <w:tcPr>
            <w:tcW w:w="276" w:type="pct"/>
            <w:vAlign w:val="center"/>
          </w:tcPr>
          <w:p w14:paraId="40C410AB" w14:textId="0BC0A51E" w:rsidR="00E25525" w:rsidRPr="005A7685" w:rsidRDefault="00E25525" w:rsidP="00E25525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6</w:t>
            </w:r>
          </w:p>
        </w:tc>
        <w:tc>
          <w:tcPr>
            <w:tcW w:w="759" w:type="pct"/>
            <w:vAlign w:val="center"/>
          </w:tcPr>
          <w:p w14:paraId="3CC05008" w14:textId="34FA39CD" w:rsidR="00E25525" w:rsidRPr="005A7685" w:rsidRDefault="00E25525" w:rsidP="00E25525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:ЗУ154</w:t>
            </w:r>
          </w:p>
        </w:tc>
        <w:tc>
          <w:tcPr>
            <w:tcW w:w="945" w:type="pct"/>
            <w:vAlign w:val="center"/>
          </w:tcPr>
          <w:p w14:paraId="38CB0990" w14:textId="4B931BCC" w:rsidR="00E25525" w:rsidRPr="005A7685" w:rsidRDefault="00E25525" w:rsidP="00E25525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-</w:t>
            </w:r>
          </w:p>
        </w:tc>
        <w:tc>
          <w:tcPr>
            <w:tcW w:w="1024" w:type="pct"/>
            <w:vAlign w:val="center"/>
          </w:tcPr>
          <w:p w14:paraId="19CA4CE3" w14:textId="77777777" w:rsidR="00E25525" w:rsidRPr="005A7685" w:rsidRDefault="00E25525" w:rsidP="00E25525">
            <w:pPr>
              <w:widowControl/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Земельный участок общего пользования</w:t>
            </w:r>
          </w:p>
          <w:p w14:paraId="603ABE2A" w14:textId="00F4597D" w:rsidR="00E25525" w:rsidRPr="005A7685" w:rsidRDefault="00E25525" w:rsidP="00E25525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(благоустройство территории)</w:t>
            </w:r>
          </w:p>
        </w:tc>
        <w:tc>
          <w:tcPr>
            <w:tcW w:w="996" w:type="pct"/>
            <w:vAlign w:val="center"/>
          </w:tcPr>
          <w:p w14:paraId="489E3DD4" w14:textId="5D503C08" w:rsidR="00E25525" w:rsidRPr="005A7685" w:rsidRDefault="00E25525" w:rsidP="00E25525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2480</w:t>
            </w:r>
          </w:p>
        </w:tc>
        <w:tc>
          <w:tcPr>
            <w:tcW w:w="1000" w:type="pct"/>
            <w:vAlign w:val="center"/>
          </w:tcPr>
          <w:p w14:paraId="79B6CF6B" w14:textId="2C3961C7" w:rsidR="00E25525" w:rsidRPr="005A7685" w:rsidRDefault="00E25525" w:rsidP="00E25525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-</w:t>
            </w:r>
          </w:p>
        </w:tc>
      </w:tr>
      <w:tr w:rsidR="005A7685" w:rsidRPr="005A7685" w14:paraId="12E3E9CD" w14:textId="77777777" w:rsidTr="00E25525">
        <w:trPr>
          <w:cantSplit/>
        </w:trPr>
        <w:tc>
          <w:tcPr>
            <w:tcW w:w="276" w:type="pct"/>
            <w:vAlign w:val="center"/>
          </w:tcPr>
          <w:p w14:paraId="3D10EDDB" w14:textId="07E19156" w:rsidR="009939C8" w:rsidRPr="005A7685" w:rsidRDefault="00E03D06" w:rsidP="009939C8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>
              <w:rPr>
                <w:spacing w:val="-4"/>
              </w:rPr>
              <w:t>7</w:t>
            </w:r>
          </w:p>
        </w:tc>
        <w:tc>
          <w:tcPr>
            <w:tcW w:w="759" w:type="pct"/>
            <w:vAlign w:val="center"/>
          </w:tcPr>
          <w:p w14:paraId="4D81BF4D" w14:textId="4168D0F6" w:rsidR="009939C8" w:rsidRPr="005A7685" w:rsidRDefault="009939C8" w:rsidP="009939C8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:ЗУ15</w:t>
            </w:r>
            <w:r w:rsidR="00E03D06">
              <w:rPr>
                <w:spacing w:val="-4"/>
              </w:rPr>
              <w:t>5</w:t>
            </w:r>
          </w:p>
        </w:tc>
        <w:tc>
          <w:tcPr>
            <w:tcW w:w="945" w:type="pct"/>
            <w:vAlign w:val="center"/>
          </w:tcPr>
          <w:p w14:paraId="0594D786" w14:textId="659E4A3B" w:rsidR="009939C8" w:rsidRPr="005A7685" w:rsidRDefault="009939C8" w:rsidP="009939C8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-</w:t>
            </w:r>
          </w:p>
        </w:tc>
        <w:tc>
          <w:tcPr>
            <w:tcW w:w="1024" w:type="pct"/>
            <w:vAlign w:val="center"/>
          </w:tcPr>
          <w:p w14:paraId="37255A51" w14:textId="77777777" w:rsidR="009939C8" w:rsidRPr="005A7685" w:rsidRDefault="009939C8" w:rsidP="009939C8">
            <w:pPr>
              <w:widowControl/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Земельный участок общего пользования</w:t>
            </w:r>
          </w:p>
          <w:p w14:paraId="3A1CEE65" w14:textId="2F06A1C7" w:rsidR="009939C8" w:rsidRPr="005A7685" w:rsidRDefault="009939C8" w:rsidP="009939C8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(улично-дорожная сеть)</w:t>
            </w:r>
          </w:p>
        </w:tc>
        <w:tc>
          <w:tcPr>
            <w:tcW w:w="996" w:type="pct"/>
            <w:vAlign w:val="center"/>
          </w:tcPr>
          <w:p w14:paraId="02F273CF" w14:textId="1A7F4F3A" w:rsidR="009939C8" w:rsidRPr="005A7685" w:rsidRDefault="009939C8" w:rsidP="009939C8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7404</w:t>
            </w:r>
          </w:p>
        </w:tc>
        <w:tc>
          <w:tcPr>
            <w:tcW w:w="1000" w:type="pct"/>
            <w:vAlign w:val="center"/>
          </w:tcPr>
          <w:p w14:paraId="2A517AE2" w14:textId="3068DAF9" w:rsidR="009939C8" w:rsidRPr="005A7685" w:rsidRDefault="009939C8" w:rsidP="009939C8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-</w:t>
            </w:r>
          </w:p>
        </w:tc>
      </w:tr>
      <w:tr w:rsidR="009939C8" w:rsidRPr="005A7685" w14:paraId="27D40496" w14:textId="77777777" w:rsidTr="00E25525">
        <w:trPr>
          <w:cantSplit/>
        </w:trPr>
        <w:tc>
          <w:tcPr>
            <w:tcW w:w="276" w:type="pct"/>
            <w:vAlign w:val="center"/>
          </w:tcPr>
          <w:p w14:paraId="4C8D22B5" w14:textId="29B13B0E" w:rsidR="009939C8" w:rsidRPr="005A7685" w:rsidRDefault="00E03D06" w:rsidP="009939C8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>
              <w:rPr>
                <w:spacing w:val="-4"/>
              </w:rPr>
              <w:t>8</w:t>
            </w:r>
          </w:p>
        </w:tc>
        <w:tc>
          <w:tcPr>
            <w:tcW w:w="759" w:type="pct"/>
            <w:vAlign w:val="center"/>
          </w:tcPr>
          <w:p w14:paraId="5D794D4C" w14:textId="4732B011" w:rsidR="009939C8" w:rsidRPr="005A7685" w:rsidRDefault="009939C8" w:rsidP="009939C8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:ЗУ15</w:t>
            </w:r>
            <w:r w:rsidR="00E03D06">
              <w:rPr>
                <w:spacing w:val="-4"/>
              </w:rPr>
              <w:t>6</w:t>
            </w:r>
          </w:p>
        </w:tc>
        <w:tc>
          <w:tcPr>
            <w:tcW w:w="945" w:type="pct"/>
            <w:vAlign w:val="center"/>
          </w:tcPr>
          <w:p w14:paraId="11974AC2" w14:textId="0492B392" w:rsidR="009939C8" w:rsidRPr="005A7685" w:rsidRDefault="009939C8" w:rsidP="009939C8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-</w:t>
            </w:r>
          </w:p>
        </w:tc>
        <w:tc>
          <w:tcPr>
            <w:tcW w:w="1024" w:type="pct"/>
            <w:vAlign w:val="center"/>
          </w:tcPr>
          <w:p w14:paraId="2C792CA8" w14:textId="77777777" w:rsidR="009939C8" w:rsidRPr="005A7685" w:rsidRDefault="009939C8" w:rsidP="009939C8">
            <w:pPr>
              <w:widowControl/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Земельный участок общего пользования</w:t>
            </w:r>
          </w:p>
          <w:p w14:paraId="741BA866" w14:textId="3FB2E8F2" w:rsidR="009939C8" w:rsidRPr="005A7685" w:rsidRDefault="009939C8" w:rsidP="009939C8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(улично-дорожная сеть)</w:t>
            </w:r>
          </w:p>
        </w:tc>
        <w:tc>
          <w:tcPr>
            <w:tcW w:w="996" w:type="pct"/>
            <w:vAlign w:val="center"/>
          </w:tcPr>
          <w:p w14:paraId="64184C89" w14:textId="51B494F8" w:rsidR="009939C8" w:rsidRPr="005A7685" w:rsidRDefault="009939C8" w:rsidP="009939C8">
            <w:pPr>
              <w:tabs>
                <w:tab w:val="left" w:pos="284"/>
              </w:tabs>
              <w:contextualSpacing/>
              <w:jc w:val="center"/>
              <w:rPr>
                <w:spacing w:val="-4"/>
                <w:lang w:val="en-US"/>
              </w:rPr>
            </w:pPr>
            <w:r w:rsidRPr="005A7685">
              <w:rPr>
                <w:spacing w:val="-4"/>
              </w:rPr>
              <w:t>193</w:t>
            </w:r>
            <w:r w:rsidR="00511557" w:rsidRPr="005A7685">
              <w:rPr>
                <w:spacing w:val="-4"/>
                <w:lang w:val="en-US"/>
              </w:rPr>
              <w:t>4</w:t>
            </w:r>
          </w:p>
        </w:tc>
        <w:tc>
          <w:tcPr>
            <w:tcW w:w="1000" w:type="pct"/>
            <w:vAlign w:val="center"/>
          </w:tcPr>
          <w:p w14:paraId="133D0ACD" w14:textId="41A54777" w:rsidR="009939C8" w:rsidRPr="005A7685" w:rsidRDefault="009939C8" w:rsidP="009939C8">
            <w:pPr>
              <w:tabs>
                <w:tab w:val="left" w:pos="284"/>
              </w:tabs>
              <w:contextualSpacing/>
              <w:jc w:val="center"/>
              <w:rPr>
                <w:spacing w:val="-4"/>
              </w:rPr>
            </w:pPr>
            <w:r w:rsidRPr="005A7685">
              <w:rPr>
                <w:spacing w:val="-4"/>
              </w:rPr>
              <w:t>-</w:t>
            </w:r>
          </w:p>
        </w:tc>
      </w:tr>
      <w:bookmarkEnd w:id="6"/>
    </w:tbl>
    <w:p w14:paraId="0369E1D2" w14:textId="77777777" w:rsidR="00DD4F04" w:rsidRPr="005A7685" w:rsidRDefault="00DD4F04" w:rsidP="00DD4F04">
      <w:pPr>
        <w:pStyle w:val="af5"/>
        <w:tabs>
          <w:tab w:val="left" w:pos="284"/>
        </w:tabs>
        <w:spacing w:before="20" w:afterLines="20" w:after="48" w:line="360" w:lineRule="auto"/>
        <w:ind w:left="927" w:right="33"/>
        <w:jc w:val="right"/>
        <w:rPr>
          <w:rFonts w:ascii="Times New Roman" w:hAnsi="Times New Roman"/>
          <w:sz w:val="28"/>
          <w:szCs w:val="28"/>
        </w:rPr>
      </w:pPr>
    </w:p>
    <w:p w14:paraId="071F248F" w14:textId="77777777" w:rsidR="00DD4F04" w:rsidRPr="005A7685" w:rsidRDefault="00DD4F04" w:rsidP="004A6BAE">
      <w:pPr>
        <w:pStyle w:val="af5"/>
        <w:numPr>
          <w:ilvl w:val="0"/>
          <w:numId w:val="5"/>
        </w:numPr>
        <w:tabs>
          <w:tab w:val="left" w:pos="284"/>
        </w:tabs>
        <w:spacing w:before="20" w:afterLines="20" w:after="48" w:line="360" w:lineRule="auto"/>
        <w:ind w:right="33"/>
        <w:contextualSpacing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5A7685">
        <w:rPr>
          <w:rFonts w:ascii="Times New Roman" w:hAnsi="Times New Roman"/>
          <w:b/>
          <w:bCs/>
          <w:sz w:val="28"/>
          <w:szCs w:val="28"/>
        </w:rPr>
        <w:t>Вид разрешенного использования образуемых земельных участков в соответствии с проектом межевания территории</w:t>
      </w:r>
    </w:p>
    <w:p w14:paraId="50CA32BA" w14:textId="77777777" w:rsidR="00DD4F04" w:rsidRPr="005A7685" w:rsidRDefault="00DD4F04" w:rsidP="00DD4F04">
      <w:pPr>
        <w:pStyle w:val="afff1"/>
        <w:shd w:val="clear" w:color="auto" w:fill="FFFFFF"/>
        <w:spacing w:line="360" w:lineRule="auto"/>
        <w:ind w:firstLine="709"/>
        <w:jc w:val="right"/>
        <w:rPr>
          <w:szCs w:val="28"/>
        </w:rPr>
      </w:pPr>
      <w:r w:rsidRPr="005A7685">
        <w:rPr>
          <w:szCs w:val="28"/>
        </w:rPr>
        <w:t>Таблица 3</w:t>
      </w:r>
    </w:p>
    <w:tbl>
      <w:tblPr>
        <w:tblStyle w:val="afd"/>
        <w:tblW w:w="14850" w:type="dxa"/>
        <w:tblLook w:val="04A0" w:firstRow="1" w:lastRow="0" w:firstColumn="1" w:lastColumn="0" w:noHBand="0" w:noVBand="1"/>
      </w:tblPr>
      <w:tblGrid>
        <w:gridCol w:w="808"/>
        <w:gridCol w:w="2244"/>
        <w:gridCol w:w="2443"/>
        <w:gridCol w:w="9355"/>
      </w:tblGrid>
      <w:tr w:rsidR="005A7685" w:rsidRPr="005A7685" w14:paraId="64C6782C" w14:textId="77777777" w:rsidTr="009D2CD3">
        <w:trPr>
          <w:tblHeader/>
        </w:trPr>
        <w:tc>
          <w:tcPr>
            <w:tcW w:w="808" w:type="dxa"/>
            <w:vAlign w:val="center"/>
          </w:tcPr>
          <w:p w14:paraId="7808ECEC" w14:textId="77777777" w:rsidR="00DD4F04" w:rsidRPr="005A7685" w:rsidRDefault="00DD4F04" w:rsidP="009D2CD3">
            <w:pPr>
              <w:jc w:val="center"/>
              <w:rPr>
                <w:rFonts w:ascii="Times New Roman" w:hAnsi="Times New Roman"/>
              </w:rPr>
            </w:pPr>
            <w:r w:rsidRPr="005A7685">
              <w:rPr>
                <w:rFonts w:ascii="Times New Roman" w:hAnsi="Times New Roman"/>
                <w:bCs/>
                <w:spacing w:val="-4"/>
              </w:rPr>
              <w:t>№ п/п</w:t>
            </w:r>
          </w:p>
        </w:tc>
        <w:tc>
          <w:tcPr>
            <w:tcW w:w="2244" w:type="dxa"/>
            <w:vAlign w:val="center"/>
          </w:tcPr>
          <w:p w14:paraId="09761465" w14:textId="77777777" w:rsidR="00DD4F04" w:rsidRPr="005A7685" w:rsidRDefault="00DD4F04" w:rsidP="009D2CD3">
            <w:pPr>
              <w:jc w:val="center"/>
              <w:rPr>
                <w:rFonts w:ascii="Times New Roman" w:hAnsi="Times New Roman"/>
              </w:rPr>
            </w:pPr>
            <w:r w:rsidRPr="005A7685">
              <w:rPr>
                <w:rFonts w:ascii="Times New Roman" w:hAnsi="Times New Roman"/>
                <w:bCs/>
                <w:spacing w:val="-4"/>
              </w:rPr>
              <w:t>Условный номер образуемого земельного участка</w:t>
            </w:r>
          </w:p>
        </w:tc>
        <w:tc>
          <w:tcPr>
            <w:tcW w:w="2443" w:type="dxa"/>
            <w:vAlign w:val="center"/>
          </w:tcPr>
          <w:p w14:paraId="11F92782" w14:textId="77777777" w:rsidR="00DD4F04" w:rsidRPr="005A7685" w:rsidRDefault="00DD4F04" w:rsidP="009D2CD3">
            <w:pPr>
              <w:jc w:val="center"/>
              <w:rPr>
                <w:rFonts w:ascii="Times New Roman" w:hAnsi="Times New Roman"/>
              </w:rPr>
            </w:pPr>
            <w:r w:rsidRPr="005A7685">
              <w:rPr>
                <w:rFonts w:ascii="Times New Roman" w:hAnsi="Times New Roman"/>
                <w:bCs/>
                <w:spacing w:val="-4"/>
              </w:rPr>
              <w:t>Площадь образуемого земельного участка, кв. м</w:t>
            </w:r>
          </w:p>
        </w:tc>
        <w:tc>
          <w:tcPr>
            <w:tcW w:w="9355" w:type="dxa"/>
            <w:vAlign w:val="center"/>
          </w:tcPr>
          <w:p w14:paraId="1E6D5E46" w14:textId="77777777" w:rsidR="00DD4F04" w:rsidRPr="005A7685" w:rsidRDefault="00DD4F04" w:rsidP="009D2CD3">
            <w:pPr>
              <w:jc w:val="center"/>
              <w:rPr>
                <w:rFonts w:ascii="Times New Roman" w:hAnsi="Times New Roman"/>
              </w:rPr>
            </w:pPr>
            <w:r w:rsidRPr="005A7685">
              <w:rPr>
                <w:rFonts w:ascii="Times New Roman" w:hAnsi="Times New Roman"/>
                <w:bCs/>
                <w:spacing w:val="-4"/>
              </w:rPr>
              <w:t>Вид разрешенного использования образуемого земельного участка</w:t>
            </w:r>
          </w:p>
        </w:tc>
      </w:tr>
      <w:tr w:rsidR="005A7685" w:rsidRPr="005A7685" w14:paraId="5BD8D452" w14:textId="77777777" w:rsidTr="009D2CD3">
        <w:tc>
          <w:tcPr>
            <w:tcW w:w="808" w:type="dxa"/>
            <w:vAlign w:val="center"/>
          </w:tcPr>
          <w:p w14:paraId="2CFD1A89" w14:textId="77777777" w:rsidR="00DD4F04" w:rsidRPr="005A7685" w:rsidRDefault="00DD4F04" w:rsidP="009D2CD3">
            <w:pPr>
              <w:jc w:val="center"/>
              <w:rPr>
                <w:rFonts w:ascii="Times New Roman" w:hAnsi="Times New Roman"/>
              </w:rPr>
            </w:pPr>
            <w:r w:rsidRPr="005A7685">
              <w:rPr>
                <w:rFonts w:ascii="Times New Roman" w:hAnsi="Times New Roman"/>
                <w:bCs/>
                <w:spacing w:val="-4"/>
              </w:rPr>
              <w:t>1</w:t>
            </w:r>
          </w:p>
        </w:tc>
        <w:tc>
          <w:tcPr>
            <w:tcW w:w="2244" w:type="dxa"/>
            <w:vAlign w:val="center"/>
          </w:tcPr>
          <w:p w14:paraId="04EFB87D" w14:textId="77777777" w:rsidR="00DD4F04" w:rsidRPr="005A7685" w:rsidRDefault="00DD4F04" w:rsidP="009D2CD3">
            <w:pPr>
              <w:jc w:val="center"/>
              <w:rPr>
                <w:rFonts w:ascii="Times New Roman" w:hAnsi="Times New Roman"/>
              </w:rPr>
            </w:pPr>
            <w:r w:rsidRPr="005A7685">
              <w:rPr>
                <w:rFonts w:ascii="Times New Roman" w:hAnsi="Times New Roman"/>
                <w:spacing w:val="-4"/>
              </w:rPr>
              <w:t>:ЗУ3</w:t>
            </w:r>
          </w:p>
        </w:tc>
        <w:tc>
          <w:tcPr>
            <w:tcW w:w="2443" w:type="dxa"/>
            <w:vAlign w:val="center"/>
          </w:tcPr>
          <w:p w14:paraId="7B854828" w14:textId="77777777" w:rsidR="00DD4F04" w:rsidRPr="005A7685" w:rsidRDefault="00DD4F04" w:rsidP="009D2CD3">
            <w:pPr>
              <w:jc w:val="center"/>
              <w:rPr>
                <w:rFonts w:ascii="Times New Roman" w:hAnsi="Times New Roman"/>
              </w:rPr>
            </w:pPr>
            <w:r w:rsidRPr="005A7685">
              <w:rPr>
                <w:rFonts w:ascii="Times New Roman" w:hAnsi="Times New Roman"/>
                <w:spacing w:val="-4"/>
              </w:rPr>
              <w:t>60</w:t>
            </w:r>
          </w:p>
        </w:tc>
        <w:tc>
          <w:tcPr>
            <w:tcW w:w="9355" w:type="dxa"/>
            <w:vAlign w:val="center"/>
          </w:tcPr>
          <w:p w14:paraId="432E21F0" w14:textId="77777777" w:rsidR="00DD4F04" w:rsidRPr="005A7685" w:rsidRDefault="00DD4F04" w:rsidP="009D2CD3">
            <w:pPr>
              <w:jc w:val="center"/>
              <w:rPr>
                <w:rFonts w:ascii="Times New Roman" w:hAnsi="Times New Roman"/>
              </w:rPr>
            </w:pPr>
            <w:r w:rsidRPr="005A7685">
              <w:rPr>
                <w:rFonts w:ascii="Times New Roman" w:hAnsi="Times New Roman"/>
                <w:spacing w:val="-4"/>
              </w:rPr>
              <w:t>Предоставление коммунальных услуг</w:t>
            </w:r>
          </w:p>
        </w:tc>
      </w:tr>
      <w:tr w:rsidR="005A7685" w:rsidRPr="005A7685" w14:paraId="2DAFC9A1" w14:textId="77777777" w:rsidTr="009D2CD3">
        <w:tc>
          <w:tcPr>
            <w:tcW w:w="808" w:type="dxa"/>
            <w:vAlign w:val="center"/>
          </w:tcPr>
          <w:p w14:paraId="2856295A" w14:textId="77777777" w:rsidR="00DD4F04" w:rsidRPr="005A7685" w:rsidRDefault="00DD4F04" w:rsidP="009D2CD3">
            <w:pPr>
              <w:jc w:val="center"/>
              <w:rPr>
                <w:rFonts w:ascii="Times New Roman" w:hAnsi="Times New Roman"/>
                <w:bCs/>
                <w:spacing w:val="-4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2</w:t>
            </w:r>
          </w:p>
        </w:tc>
        <w:tc>
          <w:tcPr>
            <w:tcW w:w="2244" w:type="dxa"/>
            <w:vAlign w:val="center"/>
          </w:tcPr>
          <w:p w14:paraId="0C7D3A30" w14:textId="77777777" w:rsidR="00DD4F04" w:rsidRPr="005A7685" w:rsidRDefault="00DD4F04" w:rsidP="009D2CD3">
            <w:pPr>
              <w:jc w:val="center"/>
              <w:rPr>
                <w:rFonts w:ascii="Times New Roman" w:hAnsi="Times New Roman"/>
                <w:spacing w:val="-4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:ЗУ</w:t>
            </w: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4</w:t>
            </w:r>
          </w:p>
        </w:tc>
        <w:tc>
          <w:tcPr>
            <w:tcW w:w="2443" w:type="dxa"/>
            <w:vAlign w:val="center"/>
          </w:tcPr>
          <w:p w14:paraId="3B2E0AC5" w14:textId="77777777" w:rsidR="00DD4F04" w:rsidRPr="005A7685" w:rsidRDefault="00DD4F04" w:rsidP="009D2CD3">
            <w:pPr>
              <w:jc w:val="center"/>
              <w:rPr>
                <w:rFonts w:ascii="Times New Roman" w:hAnsi="Times New Roman"/>
                <w:spacing w:val="-4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492</w:t>
            </w: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2</w:t>
            </w:r>
          </w:p>
        </w:tc>
        <w:tc>
          <w:tcPr>
            <w:tcW w:w="9355" w:type="dxa"/>
            <w:vAlign w:val="center"/>
          </w:tcPr>
          <w:p w14:paraId="705FFE68" w14:textId="77777777" w:rsidR="00DD4F04" w:rsidRPr="005A7685" w:rsidRDefault="00DD4F04" w:rsidP="009D2CD3">
            <w:pPr>
              <w:jc w:val="center"/>
              <w:rPr>
                <w:rFonts w:ascii="Times New Roman" w:hAnsi="Times New Roman"/>
                <w:spacing w:val="-4"/>
              </w:rPr>
            </w:pPr>
            <w:r w:rsidRPr="005A7685">
              <w:rPr>
                <w:rFonts w:ascii="Times New Roman" w:hAnsi="Times New Roman"/>
                <w:spacing w:val="-4"/>
              </w:rPr>
              <w:t>Общежития</w:t>
            </w:r>
          </w:p>
        </w:tc>
      </w:tr>
      <w:tr w:rsidR="005A7685" w:rsidRPr="005A7685" w14:paraId="136353F7" w14:textId="77777777" w:rsidTr="009D2CD3">
        <w:tc>
          <w:tcPr>
            <w:tcW w:w="808" w:type="dxa"/>
            <w:vAlign w:val="center"/>
          </w:tcPr>
          <w:p w14:paraId="4BD6E40E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3</w:t>
            </w:r>
          </w:p>
        </w:tc>
        <w:tc>
          <w:tcPr>
            <w:tcW w:w="2244" w:type="dxa"/>
            <w:vAlign w:val="center"/>
          </w:tcPr>
          <w:p w14:paraId="0DF7BA44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:ЗУ</w:t>
            </w: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5</w:t>
            </w:r>
          </w:p>
        </w:tc>
        <w:tc>
          <w:tcPr>
            <w:tcW w:w="2443" w:type="dxa"/>
            <w:vAlign w:val="center"/>
          </w:tcPr>
          <w:p w14:paraId="73B1799F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3659</w:t>
            </w:r>
          </w:p>
        </w:tc>
        <w:tc>
          <w:tcPr>
            <w:tcW w:w="9355" w:type="dxa"/>
            <w:vAlign w:val="center"/>
          </w:tcPr>
          <w:p w14:paraId="7A93CE6E" w14:textId="77777777" w:rsidR="00DD4F04" w:rsidRPr="005A7685" w:rsidRDefault="00DD4F04" w:rsidP="009D2CD3">
            <w:pPr>
              <w:jc w:val="center"/>
              <w:rPr>
                <w:rFonts w:ascii="Times New Roman" w:hAnsi="Times New Roman"/>
                <w:spacing w:val="-4"/>
              </w:rPr>
            </w:pPr>
            <w:r w:rsidRPr="005A7685">
              <w:rPr>
                <w:rFonts w:ascii="Times New Roman" w:hAnsi="Times New Roman"/>
                <w:spacing w:val="-4"/>
              </w:rPr>
              <w:t>Благоустройство территории</w:t>
            </w:r>
          </w:p>
        </w:tc>
      </w:tr>
      <w:tr w:rsidR="005A7685" w:rsidRPr="005A7685" w14:paraId="1368FB04" w14:textId="77777777" w:rsidTr="009D2CD3">
        <w:tc>
          <w:tcPr>
            <w:tcW w:w="808" w:type="dxa"/>
            <w:vAlign w:val="center"/>
          </w:tcPr>
          <w:p w14:paraId="6498E3E6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4</w:t>
            </w:r>
          </w:p>
        </w:tc>
        <w:tc>
          <w:tcPr>
            <w:tcW w:w="2244" w:type="dxa"/>
            <w:vAlign w:val="center"/>
          </w:tcPr>
          <w:p w14:paraId="586BDF19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:ЗУ17</w:t>
            </w:r>
          </w:p>
        </w:tc>
        <w:tc>
          <w:tcPr>
            <w:tcW w:w="2443" w:type="dxa"/>
            <w:vAlign w:val="center"/>
          </w:tcPr>
          <w:p w14:paraId="3D5A952E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val="en-US"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7637</w:t>
            </w:r>
          </w:p>
        </w:tc>
        <w:tc>
          <w:tcPr>
            <w:tcW w:w="9355" w:type="dxa"/>
            <w:vAlign w:val="center"/>
          </w:tcPr>
          <w:p w14:paraId="5719CA0B" w14:textId="77777777" w:rsidR="00DD4F04" w:rsidRPr="005A7685" w:rsidRDefault="00DD4F04" w:rsidP="009D2CD3">
            <w:pPr>
              <w:jc w:val="center"/>
              <w:rPr>
                <w:rFonts w:ascii="Times New Roman" w:hAnsi="Times New Roman"/>
                <w:spacing w:val="-4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Улично-дорожная сеть</w:t>
            </w:r>
          </w:p>
        </w:tc>
      </w:tr>
      <w:tr w:rsidR="005A7685" w:rsidRPr="005A7685" w14:paraId="657ADFAC" w14:textId="77777777" w:rsidTr="009D2CD3">
        <w:tc>
          <w:tcPr>
            <w:tcW w:w="808" w:type="dxa"/>
            <w:vAlign w:val="center"/>
          </w:tcPr>
          <w:p w14:paraId="2FF92A0B" w14:textId="7E3A0261" w:rsidR="00DD4F04" w:rsidRPr="002154F0" w:rsidRDefault="002154F0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>
              <w:rPr>
                <w:rFonts w:ascii="Times New Roman" w:eastAsiaTheme="minorHAnsi" w:hAnsi="Times New Roman"/>
                <w:spacing w:val="-4"/>
                <w:lang w:eastAsia="en-US"/>
              </w:rPr>
              <w:t>5</w:t>
            </w:r>
          </w:p>
        </w:tc>
        <w:tc>
          <w:tcPr>
            <w:tcW w:w="2244" w:type="dxa"/>
            <w:vAlign w:val="center"/>
          </w:tcPr>
          <w:p w14:paraId="04CEB421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:ЗУ</w:t>
            </w: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28</w:t>
            </w:r>
          </w:p>
        </w:tc>
        <w:tc>
          <w:tcPr>
            <w:tcW w:w="2443" w:type="dxa"/>
            <w:vAlign w:val="center"/>
          </w:tcPr>
          <w:p w14:paraId="08E0F816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6702</w:t>
            </w:r>
          </w:p>
        </w:tc>
        <w:tc>
          <w:tcPr>
            <w:tcW w:w="9355" w:type="dxa"/>
            <w:vAlign w:val="center"/>
          </w:tcPr>
          <w:p w14:paraId="399A09E8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Многоэтажная жилая застройка (высотная застройка)</w:t>
            </w:r>
          </w:p>
        </w:tc>
      </w:tr>
      <w:tr w:rsidR="005A7685" w:rsidRPr="005A7685" w14:paraId="4AA2B6C0" w14:textId="77777777" w:rsidTr="009D2CD3">
        <w:tc>
          <w:tcPr>
            <w:tcW w:w="808" w:type="dxa"/>
            <w:vAlign w:val="center"/>
          </w:tcPr>
          <w:p w14:paraId="35E3B3E2" w14:textId="789F4A9A" w:rsidR="00DD4F04" w:rsidRPr="002154F0" w:rsidRDefault="002154F0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>
              <w:rPr>
                <w:rFonts w:ascii="Times New Roman" w:eastAsiaTheme="minorHAnsi" w:hAnsi="Times New Roman"/>
                <w:spacing w:val="-4"/>
                <w:lang w:eastAsia="en-US"/>
              </w:rPr>
              <w:t>6</w:t>
            </w:r>
          </w:p>
        </w:tc>
        <w:tc>
          <w:tcPr>
            <w:tcW w:w="2244" w:type="dxa"/>
            <w:vAlign w:val="center"/>
          </w:tcPr>
          <w:p w14:paraId="7B78BC3D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:ЗУ</w:t>
            </w: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75</w:t>
            </w:r>
          </w:p>
        </w:tc>
        <w:tc>
          <w:tcPr>
            <w:tcW w:w="2443" w:type="dxa"/>
            <w:vAlign w:val="center"/>
          </w:tcPr>
          <w:p w14:paraId="61DA79E0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4501</w:t>
            </w:r>
          </w:p>
        </w:tc>
        <w:tc>
          <w:tcPr>
            <w:tcW w:w="9355" w:type="dxa"/>
            <w:vAlign w:val="center"/>
          </w:tcPr>
          <w:p w14:paraId="1582812F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Многоэтажная жилая застройка (высотная застройка)</w:t>
            </w:r>
          </w:p>
        </w:tc>
      </w:tr>
      <w:tr w:rsidR="005A7685" w:rsidRPr="005A7685" w14:paraId="0FF86195" w14:textId="77777777" w:rsidTr="009D2CD3">
        <w:tc>
          <w:tcPr>
            <w:tcW w:w="808" w:type="dxa"/>
            <w:vAlign w:val="center"/>
          </w:tcPr>
          <w:p w14:paraId="5F49B2F3" w14:textId="58123361" w:rsidR="00DD4F04" w:rsidRPr="002154F0" w:rsidRDefault="002154F0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>
              <w:rPr>
                <w:rFonts w:ascii="Times New Roman" w:eastAsiaTheme="minorHAnsi" w:hAnsi="Times New Roman"/>
                <w:spacing w:val="-4"/>
                <w:lang w:eastAsia="en-US"/>
              </w:rPr>
              <w:t>7</w:t>
            </w:r>
          </w:p>
        </w:tc>
        <w:tc>
          <w:tcPr>
            <w:tcW w:w="2244" w:type="dxa"/>
            <w:vAlign w:val="center"/>
          </w:tcPr>
          <w:p w14:paraId="2962EDE5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:ЗУ</w:t>
            </w: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77</w:t>
            </w:r>
          </w:p>
        </w:tc>
        <w:tc>
          <w:tcPr>
            <w:tcW w:w="2443" w:type="dxa"/>
            <w:vAlign w:val="center"/>
          </w:tcPr>
          <w:p w14:paraId="534D26F5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3382</w:t>
            </w:r>
          </w:p>
        </w:tc>
        <w:tc>
          <w:tcPr>
            <w:tcW w:w="9355" w:type="dxa"/>
            <w:vAlign w:val="center"/>
          </w:tcPr>
          <w:p w14:paraId="51DC6AC1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Многоэтажная жилая застройка (высотная застройка)</w:t>
            </w:r>
          </w:p>
        </w:tc>
      </w:tr>
      <w:tr w:rsidR="005A7685" w:rsidRPr="005A7685" w14:paraId="0F88E3A5" w14:textId="77777777" w:rsidTr="009D2CD3">
        <w:tc>
          <w:tcPr>
            <w:tcW w:w="808" w:type="dxa"/>
            <w:vAlign w:val="center"/>
          </w:tcPr>
          <w:p w14:paraId="46C44115" w14:textId="2940E072" w:rsidR="00DD4F04" w:rsidRPr="002154F0" w:rsidRDefault="002154F0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>
              <w:rPr>
                <w:rFonts w:ascii="Times New Roman" w:eastAsiaTheme="minorHAnsi" w:hAnsi="Times New Roman"/>
                <w:spacing w:val="-4"/>
                <w:lang w:eastAsia="en-US"/>
              </w:rPr>
              <w:t>8</w:t>
            </w:r>
          </w:p>
        </w:tc>
        <w:tc>
          <w:tcPr>
            <w:tcW w:w="2244" w:type="dxa"/>
            <w:vAlign w:val="center"/>
          </w:tcPr>
          <w:p w14:paraId="7201A60E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:ЗУ</w:t>
            </w: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78</w:t>
            </w:r>
          </w:p>
        </w:tc>
        <w:tc>
          <w:tcPr>
            <w:tcW w:w="2443" w:type="dxa"/>
            <w:vAlign w:val="center"/>
          </w:tcPr>
          <w:p w14:paraId="444C68B6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3506</w:t>
            </w:r>
          </w:p>
        </w:tc>
        <w:tc>
          <w:tcPr>
            <w:tcW w:w="9355" w:type="dxa"/>
            <w:vAlign w:val="center"/>
          </w:tcPr>
          <w:p w14:paraId="4259F13F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Многоэтажная жилая застройка (высотная застройка)</w:t>
            </w:r>
          </w:p>
        </w:tc>
      </w:tr>
      <w:tr w:rsidR="005A7685" w:rsidRPr="005A7685" w14:paraId="0F67D254" w14:textId="77777777" w:rsidTr="009D2CD3">
        <w:tc>
          <w:tcPr>
            <w:tcW w:w="808" w:type="dxa"/>
            <w:vAlign w:val="center"/>
          </w:tcPr>
          <w:p w14:paraId="1191D7AF" w14:textId="4D9B3AFC" w:rsidR="00DD4F04" w:rsidRPr="002154F0" w:rsidRDefault="002154F0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>
              <w:rPr>
                <w:rFonts w:ascii="Times New Roman" w:eastAsiaTheme="minorHAnsi" w:hAnsi="Times New Roman"/>
                <w:spacing w:val="-4"/>
                <w:lang w:eastAsia="en-US"/>
              </w:rPr>
              <w:t>9</w:t>
            </w:r>
          </w:p>
        </w:tc>
        <w:tc>
          <w:tcPr>
            <w:tcW w:w="2244" w:type="dxa"/>
            <w:vAlign w:val="center"/>
          </w:tcPr>
          <w:p w14:paraId="230C0488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:ЗУ98</w:t>
            </w:r>
          </w:p>
        </w:tc>
        <w:tc>
          <w:tcPr>
            <w:tcW w:w="2443" w:type="dxa"/>
            <w:vAlign w:val="center"/>
          </w:tcPr>
          <w:p w14:paraId="1F16927A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32042</w:t>
            </w:r>
          </w:p>
        </w:tc>
        <w:tc>
          <w:tcPr>
            <w:tcW w:w="9355" w:type="dxa"/>
            <w:vAlign w:val="center"/>
          </w:tcPr>
          <w:p w14:paraId="3FFE0738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Дошкольное, начальное и среднее общее образование</w:t>
            </w:r>
          </w:p>
        </w:tc>
      </w:tr>
      <w:tr w:rsidR="005A7685" w:rsidRPr="005A7685" w14:paraId="05DD9C1B" w14:textId="77777777" w:rsidTr="009D2CD3">
        <w:tc>
          <w:tcPr>
            <w:tcW w:w="808" w:type="dxa"/>
            <w:vAlign w:val="center"/>
          </w:tcPr>
          <w:p w14:paraId="1CFC91F9" w14:textId="5167B924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val="en-US"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1</w:t>
            </w:r>
            <w:r w:rsidR="002154F0">
              <w:rPr>
                <w:rFonts w:ascii="Times New Roman" w:eastAsiaTheme="minorHAnsi" w:hAnsi="Times New Roman"/>
                <w:spacing w:val="-4"/>
                <w:lang w:eastAsia="en-US"/>
              </w:rPr>
              <w:t>0</w:t>
            </w:r>
          </w:p>
        </w:tc>
        <w:tc>
          <w:tcPr>
            <w:tcW w:w="2244" w:type="dxa"/>
            <w:vAlign w:val="center"/>
          </w:tcPr>
          <w:p w14:paraId="2078AC70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:ЗУ100</w:t>
            </w:r>
          </w:p>
        </w:tc>
        <w:tc>
          <w:tcPr>
            <w:tcW w:w="2443" w:type="dxa"/>
            <w:vAlign w:val="center"/>
          </w:tcPr>
          <w:p w14:paraId="507C1A41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81</w:t>
            </w:r>
          </w:p>
        </w:tc>
        <w:tc>
          <w:tcPr>
            <w:tcW w:w="9355" w:type="dxa"/>
            <w:vAlign w:val="center"/>
          </w:tcPr>
          <w:p w14:paraId="44081A16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Предоставление коммунальных услуг</w:t>
            </w:r>
          </w:p>
        </w:tc>
      </w:tr>
      <w:tr w:rsidR="005A7685" w:rsidRPr="005A7685" w14:paraId="6D8CD6DC" w14:textId="77777777" w:rsidTr="009D2CD3">
        <w:tc>
          <w:tcPr>
            <w:tcW w:w="808" w:type="dxa"/>
            <w:vAlign w:val="center"/>
          </w:tcPr>
          <w:p w14:paraId="21BA70AE" w14:textId="2BFE250D" w:rsidR="00DD4F04" w:rsidRPr="002154F0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1</w:t>
            </w:r>
            <w:r w:rsidR="002154F0">
              <w:rPr>
                <w:rFonts w:ascii="Times New Roman" w:eastAsiaTheme="minorHAnsi" w:hAnsi="Times New Roman"/>
                <w:spacing w:val="-4"/>
                <w:lang w:eastAsia="en-US"/>
              </w:rPr>
              <w:t>1</w:t>
            </w:r>
          </w:p>
        </w:tc>
        <w:tc>
          <w:tcPr>
            <w:tcW w:w="2244" w:type="dxa"/>
            <w:vAlign w:val="center"/>
          </w:tcPr>
          <w:p w14:paraId="088197E2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:ЗУ</w:t>
            </w: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103</w:t>
            </w:r>
          </w:p>
        </w:tc>
        <w:tc>
          <w:tcPr>
            <w:tcW w:w="2443" w:type="dxa"/>
            <w:vAlign w:val="center"/>
          </w:tcPr>
          <w:p w14:paraId="6EAC7651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14324</w:t>
            </w:r>
          </w:p>
        </w:tc>
        <w:tc>
          <w:tcPr>
            <w:tcW w:w="9355" w:type="dxa"/>
            <w:vAlign w:val="center"/>
          </w:tcPr>
          <w:p w14:paraId="6943EA9F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Многоэтажная жилая застройка (высотная застройка)</w:t>
            </w:r>
          </w:p>
        </w:tc>
      </w:tr>
      <w:tr w:rsidR="005A7685" w:rsidRPr="005A7685" w14:paraId="462AF1B2" w14:textId="77777777" w:rsidTr="009D2CD3">
        <w:tc>
          <w:tcPr>
            <w:tcW w:w="808" w:type="dxa"/>
            <w:vAlign w:val="center"/>
          </w:tcPr>
          <w:p w14:paraId="4F1BB4DA" w14:textId="67D4B86C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val="en-US"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1</w:t>
            </w:r>
            <w:r w:rsidR="002154F0">
              <w:rPr>
                <w:rFonts w:ascii="Times New Roman" w:eastAsiaTheme="minorHAnsi" w:hAnsi="Times New Roman"/>
                <w:spacing w:val="-4"/>
                <w:lang w:eastAsia="en-US"/>
              </w:rPr>
              <w:t>2</w:t>
            </w:r>
          </w:p>
        </w:tc>
        <w:tc>
          <w:tcPr>
            <w:tcW w:w="2244" w:type="dxa"/>
            <w:vAlign w:val="center"/>
          </w:tcPr>
          <w:p w14:paraId="74F5DDA4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:ЗУ</w:t>
            </w: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105</w:t>
            </w:r>
          </w:p>
        </w:tc>
        <w:tc>
          <w:tcPr>
            <w:tcW w:w="2443" w:type="dxa"/>
            <w:vAlign w:val="center"/>
          </w:tcPr>
          <w:p w14:paraId="1744E39A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6483</w:t>
            </w:r>
          </w:p>
        </w:tc>
        <w:tc>
          <w:tcPr>
            <w:tcW w:w="9355" w:type="dxa"/>
            <w:vAlign w:val="center"/>
          </w:tcPr>
          <w:p w14:paraId="48DC4AB6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Многоэтажная жилая застройка (высотная застройка)</w:t>
            </w:r>
          </w:p>
        </w:tc>
      </w:tr>
      <w:tr w:rsidR="005A7685" w:rsidRPr="005A7685" w14:paraId="1376D9FF" w14:textId="77777777" w:rsidTr="009D2CD3">
        <w:tc>
          <w:tcPr>
            <w:tcW w:w="808" w:type="dxa"/>
            <w:vAlign w:val="center"/>
          </w:tcPr>
          <w:p w14:paraId="788721BD" w14:textId="2294109D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1</w:t>
            </w:r>
            <w:r w:rsidR="002154F0">
              <w:rPr>
                <w:rFonts w:ascii="Times New Roman" w:eastAsiaTheme="minorHAnsi" w:hAnsi="Times New Roman"/>
                <w:spacing w:val="-4"/>
                <w:lang w:eastAsia="en-US"/>
              </w:rPr>
              <w:t>3</w:t>
            </w:r>
          </w:p>
        </w:tc>
        <w:tc>
          <w:tcPr>
            <w:tcW w:w="2244" w:type="dxa"/>
            <w:vAlign w:val="center"/>
          </w:tcPr>
          <w:p w14:paraId="732634F6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:ЗУ</w:t>
            </w: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109</w:t>
            </w:r>
          </w:p>
        </w:tc>
        <w:tc>
          <w:tcPr>
            <w:tcW w:w="2443" w:type="dxa"/>
            <w:vAlign w:val="center"/>
          </w:tcPr>
          <w:p w14:paraId="1BCAB163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4573</w:t>
            </w:r>
          </w:p>
        </w:tc>
        <w:tc>
          <w:tcPr>
            <w:tcW w:w="9355" w:type="dxa"/>
            <w:vAlign w:val="center"/>
          </w:tcPr>
          <w:p w14:paraId="4A03EBB8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Многоэтажная жилая застройка (высотная застройка)</w:t>
            </w:r>
          </w:p>
        </w:tc>
      </w:tr>
      <w:tr w:rsidR="005A7685" w:rsidRPr="005A7685" w14:paraId="042BD505" w14:textId="77777777" w:rsidTr="009D2CD3">
        <w:tc>
          <w:tcPr>
            <w:tcW w:w="808" w:type="dxa"/>
            <w:vAlign w:val="center"/>
          </w:tcPr>
          <w:p w14:paraId="5195D18B" w14:textId="3FE19F26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1</w:t>
            </w:r>
            <w:r w:rsidR="002154F0">
              <w:rPr>
                <w:rFonts w:ascii="Times New Roman" w:eastAsiaTheme="minorHAnsi" w:hAnsi="Times New Roman"/>
                <w:spacing w:val="-4"/>
                <w:lang w:eastAsia="en-US"/>
              </w:rPr>
              <w:t>4</w:t>
            </w:r>
          </w:p>
        </w:tc>
        <w:tc>
          <w:tcPr>
            <w:tcW w:w="2244" w:type="dxa"/>
            <w:vAlign w:val="center"/>
          </w:tcPr>
          <w:p w14:paraId="7B94AD64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:ЗУ</w:t>
            </w: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110</w:t>
            </w:r>
          </w:p>
        </w:tc>
        <w:tc>
          <w:tcPr>
            <w:tcW w:w="2443" w:type="dxa"/>
            <w:vAlign w:val="center"/>
          </w:tcPr>
          <w:p w14:paraId="11CCC4C0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131</w:t>
            </w:r>
          </w:p>
        </w:tc>
        <w:tc>
          <w:tcPr>
            <w:tcW w:w="9355" w:type="dxa"/>
            <w:vAlign w:val="center"/>
          </w:tcPr>
          <w:p w14:paraId="77A4B11E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Многоэтажная жилая застройка (высотная застройка)</w:t>
            </w:r>
          </w:p>
        </w:tc>
      </w:tr>
      <w:tr w:rsidR="005A7685" w:rsidRPr="005A7685" w14:paraId="6C44A99F" w14:textId="77777777" w:rsidTr="009D2CD3">
        <w:tc>
          <w:tcPr>
            <w:tcW w:w="808" w:type="dxa"/>
            <w:vAlign w:val="center"/>
          </w:tcPr>
          <w:p w14:paraId="2097E3E1" w14:textId="0ADC5AD6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1</w:t>
            </w:r>
            <w:r w:rsidR="002154F0">
              <w:rPr>
                <w:rFonts w:ascii="Times New Roman" w:eastAsiaTheme="minorHAnsi" w:hAnsi="Times New Roman"/>
                <w:spacing w:val="-4"/>
                <w:lang w:eastAsia="en-US"/>
              </w:rPr>
              <w:t>5</w:t>
            </w:r>
          </w:p>
        </w:tc>
        <w:tc>
          <w:tcPr>
            <w:tcW w:w="2244" w:type="dxa"/>
            <w:vAlign w:val="center"/>
          </w:tcPr>
          <w:p w14:paraId="7E0DF804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:ЗУ</w:t>
            </w: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111</w:t>
            </w:r>
          </w:p>
        </w:tc>
        <w:tc>
          <w:tcPr>
            <w:tcW w:w="2443" w:type="dxa"/>
            <w:vAlign w:val="center"/>
          </w:tcPr>
          <w:p w14:paraId="78F0A404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222</w:t>
            </w:r>
          </w:p>
        </w:tc>
        <w:tc>
          <w:tcPr>
            <w:tcW w:w="9355" w:type="dxa"/>
            <w:vAlign w:val="center"/>
          </w:tcPr>
          <w:p w14:paraId="42D12351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Многоэтажная жилая застройка (высотная застройка)</w:t>
            </w:r>
          </w:p>
        </w:tc>
      </w:tr>
      <w:tr w:rsidR="005A7685" w:rsidRPr="005A7685" w14:paraId="2ED7AB3F" w14:textId="77777777" w:rsidTr="009D2CD3">
        <w:tc>
          <w:tcPr>
            <w:tcW w:w="808" w:type="dxa"/>
            <w:vAlign w:val="center"/>
          </w:tcPr>
          <w:p w14:paraId="212C38BE" w14:textId="7AAC9548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1</w:t>
            </w:r>
            <w:r w:rsidR="002154F0">
              <w:rPr>
                <w:rFonts w:ascii="Times New Roman" w:eastAsiaTheme="minorHAnsi" w:hAnsi="Times New Roman"/>
                <w:spacing w:val="-4"/>
                <w:lang w:eastAsia="en-US"/>
              </w:rPr>
              <w:t>6</w:t>
            </w:r>
          </w:p>
        </w:tc>
        <w:tc>
          <w:tcPr>
            <w:tcW w:w="2244" w:type="dxa"/>
            <w:vAlign w:val="center"/>
          </w:tcPr>
          <w:p w14:paraId="38898DCB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:ЗУ</w:t>
            </w: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113</w:t>
            </w:r>
          </w:p>
        </w:tc>
        <w:tc>
          <w:tcPr>
            <w:tcW w:w="2443" w:type="dxa"/>
            <w:vAlign w:val="center"/>
          </w:tcPr>
          <w:p w14:paraId="10116424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26210</w:t>
            </w:r>
          </w:p>
        </w:tc>
        <w:tc>
          <w:tcPr>
            <w:tcW w:w="9355" w:type="dxa"/>
            <w:vAlign w:val="center"/>
          </w:tcPr>
          <w:p w14:paraId="063B5FD2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Многоэтажная жилая застройка (высотная застройка)</w:t>
            </w:r>
          </w:p>
        </w:tc>
      </w:tr>
      <w:tr w:rsidR="005A7685" w:rsidRPr="005A7685" w14:paraId="61D267DA" w14:textId="77777777" w:rsidTr="009D2CD3">
        <w:tc>
          <w:tcPr>
            <w:tcW w:w="808" w:type="dxa"/>
            <w:vAlign w:val="center"/>
          </w:tcPr>
          <w:p w14:paraId="22D14CF5" w14:textId="5E8DF900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val="en-US"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1</w:t>
            </w:r>
            <w:r w:rsidR="002154F0">
              <w:rPr>
                <w:rFonts w:ascii="Times New Roman" w:eastAsiaTheme="minorHAnsi" w:hAnsi="Times New Roman"/>
                <w:spacing w:val="-4"/>
                <w:lang w:eastAsia="en-US"/>
              </w:rPr>
              <w:t>7</w:t>
            </w:r>
          </w:p>
        </w:tc>
        <w:tc>
          <w:tcPr>
            <w:tcW w:w="2244" w:type="dxa"/>
            <w:vAlign w:val="center"/>
          </w:tcPr>
          <w:p w14:paraId="528207E7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:ЗУ</w:t>
            </w: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115</w:t>
            </w:r>
          </w:p>
        </w:tc>
        <w:tc>
          <w:tcPr>
            <w:tcW w:w="2443" w:type="dxa"/>
            <w:vAlign w:val="center"/>
          </w:tcPr>
          <w:p w14:paraId="61760BE6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1987</w:t>
            </w:r>
          </w:p>
        </w:tc>
        <w:tc>
          <w:tcPr>
            <w:tcW w:w="9355" w:type="dxa"/>
            <w:vAlign w:val="center"/>
          </w:tcPr>
          <w:p w14:paraId="08B34E60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Многоэтажная жилая застройка (высотная застройка)</w:t>
            </w:r>
          </w:p>
        </w:tc>
      </w:tr>
      <w:tr w:rsidR="005A7685" w:rsidRPr="005A7685" w14:paraId="7BF0ADEF" w14:textId="77777777" w:rsidTr="009D2CD3">
        <w:tc>
          <w:tcPr>
            <w:tcW w:w="808" w:type="dxa"/>
            <w:vAlign w:val="center"/>
          </w:tcPr>
          <w:p w14:paraId="5FE71220" w14:textId="3029D3F0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val="en-US"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1</w:t>
            </w:r>
            <w:r w:rsidR="002154F0">
              <w:rPr>
                <w:rFonts w:ascii="Times New Roman" w:eastAsiaTheme="minorHAnsi" w:hAnsi="Times New Roman"/>
                <w:spacing w:val="-4"/>
                <w:lang w:eastAsia="en-US"/>
              </w:rPr>
              <w:t>8</w:t>
            </w:r>
          </w:p>
        </w:tc>
        <w:tc>
          <w:tcPr>
            <w:tcW w:w="2244" w:type="dxa"/>
            <w:vAlign w:val="center"/>
          </w:tcPr>
          <w:p w14:paraId="3EAF4019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:ЗУ</w:t>
            </w: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117</w:t>
            </w:r>
          </w:p>
        </w:tc>
        <w:tc>
          <w:tcPr>
            <w:tcW w:w="2443" w:type="dxa"/>
            <w:vAlign w:val="center"/>
          </w:tcPr>
          <w:p w14:paraId="643ADD31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2296</w:t>
            </w:r>
          </w:p>
        </w:tc>
        <w:tc>
          <w:tcPr>
            <w:tcW w:w="9355" w:type="dxa"/>
            <w:vAlign w:val="center"/>
          </w:tcPr>
          <w:p w14:paraId="41448009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Многоэтажная жилая застройка (высотная застройка)</w:t>
            </w:r>
          </w:p>
        </w:tc>
      </w:tr>
      <w:tr w:rsidR="005A7685" w:rsidRPr="005A7685" w14:paraId="377E9D96" w14:textId="77777777" w:rsidTr="009D2CD3">
        <w:tc>
          <w:tcPr>
            <w:tcW w:w="808" w:type="dxa"/>
            <w:vAlign w:val="center"/>
          </w:tcPr>
          <w:p w14:paraId="5B4DB3C4" w14:textId="01205F52" w:rsidR="00DD4F04" w:rsidRPr="005A7685" w:rsidRDefault="002154F0" w:rsidP="009D2CD3">
            <w:pPr>
              <w:jc w:val="center"/>
              <w:rPr>
                <w:rFonts w:ascii="Times New Roman" w:eastAsiaTheme="minorHAnsi" w:hAnsi="Times New Roman"/>
                <w:spacing w:val="-4"/>
                <w:lang w:val="en-US" w:eastAsia="en-US"/>
              </w:rPr>
            </w:pPr>
            <w:r>
              <w:rPr>
                <w:rFonts w:ascii="Times New Roman" w:eastAsiaTheme="minorHAnsi" w:hAnsi="Times New Roman"/>
                <w:spacing w:val="-4"/>
                <w:lang w:eastAsia="en-US"/>
              </w:rPr>
              <w:t>19</w:t>
            </w:r>
          </w:p>
        </w:tc>
        <w:tc>
          <w:tcPr>
            <w:tcW w:w="2244" w:type="dxa"/>
            <w:vAlign w:val="center"/>
          </w:tcPr>
          <w:p w14:paraId="4EF64F7A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:ЗУ</w:t>
            </w: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119</w:t>
            </w:r>
          </w:p>
        </w:tc>
        <w:tc>
          <w:tcPr>
            <w:tcW w:w="2443" w:type="dxa"/>
            <w:vAlign w:val="center"/>
          </w:tcPr>
          <w:p w14:paraId="5A53DD07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23442</w:t>
            </w:r>
          </w:p>
        </w:tc>
        <w:tc>
          <w:tcPr>
            <w:tcW w:w="9355" w:type="dxa"/>
            <w:vAlign w:val="center"/>
          </w:tcPr>
          <w:p w14:paraId="5E5329FC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Многоэтажная жилая застройка (высотная застройка)</w:t>
            </w:r>
          </w:p>
        </w:tc>
      </w:tr>
      <w:tr w:rsidR="005A7685" w:rsidRPr="005A7685" w14:paraId="10863DB3" w14:textId="77777777" w:rsidTr="009D2CD3">
        <w:tc>
          <w:tcPr>
            <w:tcW w:w="808" w:type="dxa"/>
            <w:vAlign w:val="center"/>
          </w:tcPr>
          <w:p w14:paraId="0F7052B2" w14:textId="08628221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2</w:t>
            </w:r>
            <w:r w:rsidR="00DA3C92">
              <w:rPr>
                <w:rFonts w:ascii="Times New Roman" w:eastAsiaTheme="minorHAnsi" w:hAnsi="Times New Roman"/>
                <w:spacing w:val="-4"/>
                <w:lang w:eastAsia="en-US"/>
              </w:rPr>
              <w:t>0</w:t>
            </w:r>
          </w:p>
        </w:tc>
        <w:tc>
          <w:tcPr>
            <w:tcW w:w="2244" w:type="dxa"/>
            <w:vAlign w:val="center"/>
          </w:tcPr>
          <w:p w14:paraId="632129EA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:ЗУ</w:t>
            </w: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121</w:t>
            </w:r>
          </w:p>
        </w:tc>
        <w:tc>
          <w:tcPr>
            <w:tcW w:w="2443" w:type="dxa"/>
            <w:vAlign w:val="center"/>
          </w:tcPr>
          <w:p w14:paraId="0A51D924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3424</w:t>
            </w:r>
          </w:p>
        </w:tc>
        <w:tc>
          <w:tcPr>
            <w:tcW w:w="9355" w:type="dxa"/>
            <w:vAlign w:val="center"/>
          </w:tcPr>
          <w:p w14:paraId="0103F979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Многоэтажная жилая застройка (высотная застройка)</w:t>
            </w:r>
          </w:p>
        </w:tc>
      </w:tr>
      <w:tr w:rsidR="005A7685" w:rsidRPr="005A7685" w14:paraId="35257ACF" w14:textId="77777777" w:rsidTr="009D2CD3">
        <w:tc>
          <w:tcPr>
            <w:tcW w:w="808" w:type="dxa"/>
            <w:vAlign w:val="center"/>
          </w:tcPr>
          <w:p w14:paraId="08F9ABFC" w14:textId="5CF0030C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2</w:t>
            </w:r>
            <w:r w:rsidR="00DA3C92">
              <w:rPr>
                <w:rFonts w:ascii="Times New Roman" w:eastAsiaTheme="minorHAnsi" w:hAnsi="Times New Roman"/>
                <w:spacing w:val="-4"/>
                <w:lang w:eastAsia="en-US"/>
              </w:rPr>
              <w:t>1</w:t>
            </w:r>
          </w:p>
        </w:tc>
        <w:tc>
          <w:tcPr>
            <w:tcW w:w="2244" w:type="dxa"/>
            <w:vAlign w:val="center"/>
          </w:tcPr>
          <w:p w14:paraId="6D47AB1D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:ЗУ</w:t>
            </w: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124</w:t>
            </w:r>
          </w:p>
        </w:tc>
        <w:tc>
          <w:tcPr>
            <w:tcW w:w="2443" w:type="dxa"/>
            <w:vAlign w:val="center"/>
          </w:tcPr>
          <w:p w14:paraId="717C6172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5732</w:t>
            </w:r>
          </w:p>
        </w:tc>
        <w:tc>
          <w:tcPr>
            <w:tcW w:w="9355" w:type="dxa"/>
            <w:vAlign w:val="center"/>
          </w:tcPr>
          <w:p w14:paraId="4BB335D8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Многоэтажная жилая застройка (высотная застройка)</w:t>
            </w:r>
          </w:p>
        </w:tc>
      </w:tr>
      <w:tr w:rsidR="005A7685" w:rsidRPr="005A7685" w14:paraId="2F18EB2A" w14:textId="77777777" w:rsidTr="009D2CD3">
        <w:tc>
          <w:tcPr>
            <w:tcW w:w="808" w:type="dxa"/>
            <w:vAlign w:val="center"/>
          </w:tcPr>
          <w:p w14:paraId="79E51AC8" w14:textId="05662BAD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2</w:t>
            </w:r>
            <w:r w:rsidR="00DA3C92">
              <w:rPr>
                <w:rFonts w:ascii="Times New Roman" w:eastAsiaTheme="minorHAnsi" w:hAnsi="Times New Roman"/>
                <w:spacing w:val="-4"/>
                <w:lang w:eastAsia="en-US"/>
              </w:rPr>
              <w:t>2</w:t>
            </w:r>
          </w:p>
        </w:tc>
        <w:tc>
          <w:tcPr>
            <w:tcW w:w="2244" w:type="dxa"/>
            <w:vAlign w:val="center"/>
          </w:tcPr>
          <w:p w14:paraId="654164B6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:ЗУ</w:t>
            </w: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131</w:t>
            </w:r>
          </w:p>
        </w:tc>
        <w:tc>
          <w:tcPr>
            <w:tcW w:w="2443" w:type="dxa"/>
            <w:vAlign w:val="center"/>
          </w:tcPr>
          <w:p w14:paraId="18C19647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21791</w:t>
            </w:r>
          </w:p>
        </w:tc>
        <w:tc>
          <w:tcPr>
            <w:tcW w:w="9355" w:type="dxa"/>
            <w:vAlign w:val="center"/>
          </w:tcPr>
          <w:p w14:paraId="55AED472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Многоэтажная жилая застройка (высотная застройка)</w:t>
            </w:r>
          </w:p>
        </w:tc>
      </w:tr>
      <w:tr w:rsidR="005A7685" w:rsidRPr="005A7685" w14:paraId="1622AA4A" w14:textId="77777777" w:rsidTr="009D2CD3">
        <w:tc>
          <w:tcPr>
            <w:tcW w:w="808" w:type="dxa"/>
            <w:vAlign w:val="center"/>
          </w:tcPr>
          <w:p w14:paraId="6A026440" w14:textId="7284F415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2</w:t>
            </w:r>
            <w:r w:rsidR="00DA3C92">
              <w:rPr>
                <w:rFonts w:ascii="Times New Roman" w:eastAsiaTheme="minorHAnsi" w:hAnsi="Times New Roman"/>
                <w:spacing w:val="-4"/>
                <w:lang w:eastAsia="en-US"/>
              </w:rPr>
              <w:t>3</w:t>
            </w:r>
          </w:p>
        </w:tc>
        <w:tc>
          <w:tcPr>
            <w:tcW w:w="2244" w:type="dxa"/>
            <w:vAlign w:val="center"/>
          </w:tcPr>
          <w:p w14:paraId="78CCDBB7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:ЗУ</w:t>
            </w: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133</w:t>
            </w:r>
          </w:p>
        </w:tc>
        <w:tc>
          <w:tcPr>
            <w:tcW w:w="2443" w:type="dxa"/>
            <w:vAlign w:val="center"/>
          </w:tcPr>
          <w:p w14:paraId="6615EDF8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12763</w:t>
            </w:r>
          </w:p>
        </w:tc>
        <w:tc>
          <w:tcPr>
            <w:tcW w:w="9355" w:type="dxa"/>
            <w:vAlign w:val="center"/>
          </w:tcPr>
          <w:p w14:paraId="725731E9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Многоэтажная жилая застройка (высотная застройка)</w:t>
            </w:r>
          </w:p>
        </w:tc>
      </w:tr>
      <w:tr w:rsidR="005A7685" w:rsidRPr="005A7685" w14:paraId="45F5E592" w14:textId="77777777" w:rsidTr="009D2CD3">
        <w:tc>
          <w:tcPr>
            <w:tcW w:w="808" w:type="dxa"/>
            <w:vAlign w:val="center"/>
          </w:tcPr>
          <w:p w14:paraId="4AEB8910" w14:textId="7221585E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val="en-US"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2</w:t>
            </w:r>
            <w:r w:rsidR="00DA3C92">
              <w:rPr>
                <w:rFonts w:ascii="Times New Roman" w:eastAsiaTheme="minorHAnsi" w:hAnsi="Times New Roman"/>
                <w:spacing w:val="-4"/>
                <w:lang w:eastAsia="en-US"/>
              </w:rPr>
              <w:t>4</w:t>
            </w:r>
          </w:p>
        </w:tc>
        <w:tc>
          <w:tcPr>
            <w:tcW w:w="2244" w:type="dxa"/>
            <w:vAlign w:val="center"/>
          </w:tcPr>
          <w:p w14:paraId="48F5FCC9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:ЗУ</w:t>
            </w: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135</w:t>
            </w:r>
          </w:p>
        </w:tc>
        <w:tc>
          <w:tcPr>
            <w:tcW w:w="2443" w:type="dxa"/>
            <w:vAlign w:val="center"/>
          </w:tcPr>
          <w:p w14:paraId="1FEF79EC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2529</w:t>
            </w:r>
          </w:p>
        </w:tc>
        <w:tc>
          <w:tcPr>
            <w:tcW w:w="9355" w:type="dxa"/>
            <w:vAlign w:val="center"/>
          </w:tcPr>
          <w:p w14:paraId="4125107A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Улично-дорожная сеть</w:t>
            </w:r>
          </w:p>
        </w:tc>
      </w:tr>
      <w:tr w:rsidR="005A7685" w:rsidRPr="005A7685" w14:paraId="3DA558AE" w14:textId="77777777" w:rsidTr="009D2CD3">
        <w:tc>
          <w:tcPr>
            <w:tcW w:w="808" w:type="dxa"/>
            <w:vAlign w:val="center"/>
          </w:tcPr>
          <w:p w14:paraId="0574F64C" w14:textId="5955FBB8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2</w:t>
            </w:r>
            <w:r w:rsidR="00DA3C92">
              <w:rPr>
                <w:rFonts w:ascii="Times New Roman" w:eastAsiaTheme="minorHAnsi" w:hAnsi="Times New Roman"/>
                <w:spacing w:val="-4"/>
                <w:lang w:eastAsia="en-US"/>
              </w:rPr>
              <w:t>5</w:t>
            </w:r>
          </w:p>
        </w:tc>
        <w:tc>
          <w:tcPr>
            <w:tcW w:w="2244" w:type="dxa"/>
            <w:vAlign w:val="center"/>
          </w:tcPr>
          <w:p w14:paraId="7319766E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:ЗУ</w:t>
            </w: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136</w:t>
            </w:r>
          </w:p>
        </w:tc>
        <w:tc>
          <w:tcPr>
            <w:tcW w:w="2443" w:type="dxa"/>
            <w:vAlign w:val="center"/>
          </w:tcPr>
          <w:p w14:paraId="32E15C56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3020</w:t>
            </w:r>
          </w:p>
        </w:tc>
        <w:tc>
          <w:tcPr>
            <w:tcW w:w="9355" w:type="dxa"/>
            <w:vAlign w:val="center"/>
          </w:tcPr>
          <w:p w14:paraId="0AA02B2F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Улично-дорожная сеть</w:t>
            </w:r>
          </w:p>
        </w:tc>
      </w:tr>
      <w:tr w:rsidR="005A7685" w:rsidRPr="005A7685" w14:paraId="61061F9F" w14:textId="77777777" w:rsidTr="009D2CD3">
        <w:tc>
          <w:tcPr>
            <w:tcW w:w="808" w:type="dxa"/>
            <w:vAlign w:val="center"/>
          </w:tcPr>
          <w:p w14:paraId="0B47E44E" w14:textId="5F97D8C0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val="en-US"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2</w:t>
            </w:r>
            <w:r w:rsidR="00DA3C92">
              <w:rPr>
                <w:rFonts w:ascii="Times New Roman" w:eastAsiaTheme="minorHAnsi" w:hAnsi="Times New Roman"/>
                <w:spacing w:val="-4"/>
                <w:lang w:eastAsia="en-US"/>
              </w:rPr>
              <w:t>6</w:t>
            </w:r>
          </w:p>
        </w:tc>
        <w:tc>
          <w:tcPr>
            <w:tcW w:w="2244" w:type="dxa"/>
            <w:vAlign w:val="center"/>
          </w:tcPr>
          <w:p w14:paraId="600E36B0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:ЗУ</w:t>
            </w: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146</w:t>
            </w:r>
          </w:p>
        </w:tc>
        <w:tc>
          <w:tcPr>
            <w:tcW w:w="2443" w:type="dxa"/>
            <w:vAlign w:val="center"/>
          </w:tcPr>
          <w:p w14:paraId="1C54DA2D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15848</w:t>
            </w:r>
          </w:p>
        </w:tc>
        <w:tc>
          <w:tcPr>
            <w:tcW w:w="9355" w:type="dxa"/>
            <w:vAlign w:val="center"/>
          </w:tcPr>
          <w:p w14:paraId="7E42BAD3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Многоэтажная жилая застройка (высотная застройка)</w:t>
            </w:r>
          </w:p>
        </w:tc>
      </w:tr>
      <w:tr w:rsidR="005A7685" w:rsidRPr="005A7685" w14:paraId="0692BEA4" w14:textId="77777777" w:rsidTr="009D2CD3">
        <w:tc>
          <w:tcPr>
            <w:tcW w:w="808" w:type="dxa"/>
            <w:vAlign w:val="center"/>
          </w:tcPr>
          <w:p w14:paraId="42F7F10D" w14:textId="78812288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val="en-US"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2</w:t>
            </w:r>
            <w:r w:rsidR="00DA3C92">
              <w:rPr>
                <w:rFonts w:ascii="Times New Roman" w:eastAsiaTheme="minorHAnsi" w:hAnsi="Times New Roman"/>
                <w:spacing w:val="-4"/>
                <w:lang w:eastAsia="en-US"/>
              </w:rPr>
              <w:t>7</w:t>
            </w:r>
          </w:p>
        </w:tc>
        <w:tc>
          <w:tcPr>
            <w:tcW w:w="2244" w:type="dxa"/>
            <w:vAlign w:val="center"/>
          </w:tcPr>
          <w:p w14:paraId="3CE754D7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:ЗУ152</w:t>
            </w:r>
          </w:p>
        </w:tc>
        <w:tc>
          <w:tcPr>
            <w:tcW w:w="2443" w:type="dxa"/>
            <w:vAlign w:val="center"/>
          </w:tcPr>
          <w:p w14:paraId="11AEA323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218</w:t>
            </w:r>
          </w:p>
        </w:tc>
        <w:tc>
          <w:tcPr>
            <w:tcW w:w="9355" w:type="dxa"/>
            <w:vAlign w:val="center"/>
          </w:tcPr>
          <w:p w14:paraId="73B51FD2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Благоустройство территории</w:t>
            </w:r>
          </w:p>
        </w:tc>
      </w:tr>
      <w:tr w:rsidR="005A7685" w:rsidRPr="005A7685" w14:paraId="09EFE219" w14:textId="77777777" w:rsidTr="009D2CD3">
        <w:tc>
          <w:tcPr>
            <w:tcW w:w="808" w:type="dxa"/>
            <w:vAlign w:val="center"/>
          </w:tcPr>
          <w:p w14:paraId="46A85D17" w14:textId="3B564AEF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val="en-US"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2</w:t>
            </w:r>
            <w:r w:rsidR="00DA3C92">
              <w:rPr>
                <w:rFonts w:ascii="Times New Roman" w:eastAsiaTheme="minorHAnsi" w:hAnsi="Times New Roman"/>
                <w:spacing w:val="-4"/>
                <w:lang w:eastAsia="en-US"/>
              </w:rPr>
              <w:t>8</w:t>
            </w:r>
          </w:p>
        </w:tc>
        <w:tc>
          <w:tcPr>
            <w:tcW w:w="2244" w:type="dxa"/>
            <w:vAlign w:val="center"/>
          </w:tcPr>
          <w:p w14:paraId="44080815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:ЗУ153</w:t>
            </w:r>
          </w:p>
        </w:tc>
        <w:tc>
          <w:tcPr>
            <w:tcW w:w="2443" w:type="dxa"/>
            <w:vAlign w:val="center"/>
          </w:tcPr>
          <w:p w14:paraId="032AE779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6909</w:t>
            </w:r>
          </w:p>
        </w:tc>
        <w:tc>
          <w:tcPr>
            <w:tcW w:w="9355" w:type="dxa"/>
            <w:vAlign w:val="center"/>
          </w:tcPr>
          <w:p w14:paraId="1FFEB845" w14:textId="77777777" w:rsidR="00DD4F04" w:rsidRPr="005A7685" w:rsidRDefault="00DD4F04" w:rsidP="009D2CD3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Многоэтажная жилая застройка (высотная застройка)</w:t>
            </w:r>
          </w:p>
        </w:tc>
      </w:tr>
      <w:tr w:rsidR="005A7685" w:rsidRPr="005A7685" w14:paraId="07313552" w14:textId="77777777" w:rsidTr="001075AB">
        <w:tc>
          <w:tcPr>
            <w:tcW w:w="808" w:type="dxa"/>
            <w:vAlign w:val="center"/>
          </w:tcPr>
          <w:p w14:paraId="527E6AA4" w14:textId="799A7399" w:rsidR="00DB5110" w:rsidRPr="00DA3C92" w:rsidRDefault="00DA3C92" w:rsidP="00DB5110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>
              <w:rPr>
                <w:rFonts w:ascii="Times New Roman" w:eastAsiaTheme="minorHAnsi" w:hAnsi="Times New Roman"/>
                <w:spacing w:val="-4"/>
                <w:lang w:eastAsia="en-US"/>
              </w:rPr>
              <w:t>29</w:t>
            </w:r>
          </w:p>
        </w:tc>
        <w:tc>
          <w:tcPr>
            <w:tcW w:w="2244" w:type="dxa"/>
          </w:tcPr>
          <w:p w14:paraId="56CDE54D" w14:textId="46446661" w:rsidR="00DB5110" w:rsidRPr="005A7685" w:rsidRDefault="00DB5110" w:rsidP="00DB5110">
            <w:pPr>
              <w:jc w:val="center"/>
              <w:rPr>
                <w:rFonts w:ascii="Times New Roman" w:eastAsiaTheme="minorHAnsi" w:hAnsi="Times New Roman"/>
                <w:spacing w:val="-4"/>
                <w:lang w:val="en-US"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:ЗУ154</w:t>
            </w:r>
          </w:p>
        </w:tc>
        <w:tc>
          <w:tcPr>
            <w:tcW w:w="2443" w:type="dxa"/>
            <w:vAlign w:val="center"/>
          </w:tcPr>
          <w:p w14:paraId="33E29F01" w14:textId="47F1FC42" w:rsidR="00DB5110" w:rsidRPr="005A7685" w:rsidRDefault="00DB5110" w:rsidP="00DB5110">
            <w:pPr>
              <w:jc w:val="center"/>
              <w:rPr>
                <w:rFonts w:ascii="Times New Roman" w:eastAsiaTheme="minorHAnsi" w:hAnsi="Times New Roman"/>
                <w:spacing w:val="-4"/>
                <w:lang w:val="en-US"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2480</w:t>
            </w:r>
          </w:p>
        </w:tc>
        <w:tc>
          <w:tcPr>
            <w:tcW w:w="9355" w:type="dxa"/>
            <w:vAlign w:val="center"/>
          </w:tcPr>
          <w:p w14:paraId="17FAAFA6" w14:textId="5A95D737" w:rsidR="00DB5110" w:rsidRPr="005A7685" w:rsidRDefault="00DB5110" w:rsidP="00DB5110">
            <w:pPr>
              <w:jc w:val="center"/>
              <w:rPr>
                <w:rFonts w:ascii="Times New Roman" w:eastAsiaTheme="minorHAnsi" w:hAnsi="Times New Roman"/>
                <w:spacing w:val="-4"/>
                <w:lang w:val="en-US" w:eastAsia="en-US"/>
              </w:rPr>
            </w:pPr>
            <w:proofErr w:type="spellStart"/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Благоустройство</w:t>
            </w:r>
            <w:proofErr w:type="spellEnd"/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 xml:space="preserve"> </w:t>
            </w:r>
            <w:proofErr w:type="spellStart"/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территории</w:t>
            </w:r>
            <w:proofErr w:type="spellEnd"/>
          </w:p>
        </w:tc>
      </w:tr>
      <w:tr w:rsidR="005A7685" w:rsidRPr="005A7685" w14:paraId="1F5A35E9" w14:textId="77777777" w:rsidTr="001075AB">
        <w:tc>
          <w:tcPr>
            <w:tcW w:w="808" w:type="dxa"/>
            <w:vAlign w:val="center"/>
          </w:tcPr>
          <w:p w14:paraId="786C7E25" w14:textId="19AE3EE9" w:rsidR="004D3407" w:rsidRPr="00DA3C92" w:rsidRDefault="004D3407" w:rsidP="004D3407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3</w:t>
            </w:r>
            <w:r w:rsidR="00DA3C92">
              <w:rPr>
                <w:rFonts w:ascii="Times New Roman" w:eastAsiaTheme="minorHAnsi" w:hAnsi="Times New Roman"/>
                <w:spacing w:val="-4"/>
                <w:lang w:eastAsia="en-US"/>
              </w:rPr>
              <w:t>0</w:t>
            </w:r>
          </w:p>
        </w:tc>
        <w:tc>
          <w:tcPr>
            <w:tcW w:w="2244" w:type="dxa"/>
          </w:tcPr>
          <w:p w14:paraId="75304248" w14:textId="14F01F83" w:rsidR="004D3407" w:rsidRPr="005A7685" w:rsidRDefault="004D3407" w:rsidP="004D3407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:ЗУ15</w:t>
            </w:r>
            <w:r w:rsidR="002154F0">
              <w:rPr>
                <w:rFonts w:ascii="Times New Roman" w:eastAsiaTheme="minorHAnsi" w:hAnsi="Times New Roman"/>
                <w:spacing w:val="-4"/>
                <w:lang w:eastAsia="en-US"/>
              </w:rPr>
              <w:t>5</w:t>
            </w:r>
          </w:p>
        </w:tc>
        <w:tc>
          <w:tcPr>
            <w:tcW w:w="2443" w:type="dxa"/>
            <w:vAlign w:val="center"/>
          </w:tcPr>
          <w:p w14:paraId="576BB346" w14:textId="4B28216C" w:rsidR="004D3407" w:rsidRPr="005A7685" w:rsidRDefault="004D3407" w:rsidP="004D3407">
            <w:pPr>
              <w:jc w:val="center"/>
              <w:rPr>
                <w:rFonts w:ascii="Times New Roman" w:eastAsiaTheme="minorHAnsi" w:hAnsi="Times New Roman"/>
                <w:spacing w:val="-4"/>
                <w:lang w:val="en-US"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7404</w:t>
            </w:r>
          </w:p>
        </w:tc>
        <w:tc>
          <w:tcPr>
            <w:tcW w:w="9355" w:type="dxa"/>
            <w:vAlign w:val="center"/>
          </w:tcPr>
          <w:p w14:paraId="59C96CA7" w14:textId="25602FCE" w:rsidR="004D3407" w:rsidRPr="005A7685" w:rsidRDefault="004D3407" w:rsidP="004D3407">
            <w:pPr>
              <w:jc w:val="center"/>
              <w:rPr>
                <w:rFonts w:ascii="Times New Roman" w:eastAsiaTheme="minorHAnsi" w:hAnsi="Times New Roman"/>
                <w:spacing w:val="-4"/>
                <w:lang w:val="en-US" w:eastAsia="en-US"/>
              </w:rPr>
            </w:pPr>
            <w:proofErr w:type="spellStart"/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Улично-дорожная</w:t>
            </w:r>
            <w:proofErr w:type="spellEnd"/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 xml:space="preserve"> </w:t>
            </w:r>
            <w:proofErr w:type="spellStart"/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сеть</w:t>
            </w:r>
            <w:proofErr w:type="spellEnd"/>
          </w:p>
        </w:tc>
      </w:tr>
      <w:tr w:rsidR="004D3407" w:rsidRPr="005A7685" w14:paraId="260577E5" w14:textId="77777777" w:rsidTr="001075AB">
        <w:tc>
          <w:tcPr>
            <w:tcW w:w="808" w:type="dxa"/>
            <w:vAlign w:val="center"/>
          </w:tcPr>
          <w:p w14:paraId="62646416" w14:textId="1F210B82" w:rsidR="004D3407" w:rsidRPr="00DA3C92" w:rsidRDefault="004D3407" w:rsidP="004D3407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3</w:t>
            </w:r>
            <w:r w:rsidR="00DA3C92">
              <w:rPr>
                <w:rFonts w:ascii="Times New Roman" w:eastAsiaTheme="minorHAnsi" w:hAnsi="Times New Roman"/>
                <w:spacing w:val="-4"/>
                <w:lang w:eastAsia="en-US"/>
              </w:rPr>
              <w:t>1</w:t>
            </w:r>
          </w:p>
        </w:tc>
        <w:tc>
          <w:tcPr>
            <w:tcW w:w="2244" w:type="dxa"/>
          </w:tcPr>
          <w:p w14:paraId="4060988D" w14:textId="196D6625" w:rsidR="004D3407" w:rsidRPr="005A7685" w:rsidRDefault="004D3407" w:rsidP="004D3407">
            <w:pPr>
              <w:jc w:val="center"/>
              <w:rPr>
                <w:rFonts w:ascii="Times New Roman" w:eastAsiaTheme="minorHAnsi" w:hAnsi="Times New Roman"/>
                <w:spacing w:val="-4"/>
                <w:lang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:ЗУ15</w:t>
            </w:r>
            <w:r w:rsidR="002154F0">
              <w:rPr>
                <w:rFonts w:ascii="Times New Roman" w:eastAsiaTheme="minorHAnsi" w:hAnsi="Times New Roman"/>
                <w:spacing w:val="-4"/>
                <w:lang w:eastAsia="en-US"/>
              </w:rPr>
              <w:t>6</w:t>
            </w:r>
          </w:p>
        </w:tc>
        <w:tc>
          <w:tcPr>
            <w:tcW w:w="2443" w:type="dxa"/>
            <w:vAlign w:val="center"/>
          </w:tcPr>
          <w:p w14:paraId="54C93D07" w14:textId="1B26D580" w:rsidR="004D3407" w:rsidRPr="005A7685" w:rsidRDefault="004D3407" w:rsidP="004D3407">
            <w:pPr>
              <w:jc w:val="center"/>
              <w:rPr>
                <w:rFonts w:ascii="Times New Roman" w:eastAsiaTheme="minorHAnsi" w:hAnsi="Times New Roman"/>
                <w:spacing w:val="-4"/>
                <w:lang w:val="en-US" w:eastAsia="en-US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193</w:t>
            </w:r>
            <w:r w:rsidR="00736DDC"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4</w:t>
            </w:r>
          </w:p>
        </w:tc>
        <w:tc>
          <w:tcPr>
            <w:tcW w:w="9355" w:type="dxa"/>
            <w:vAlign w:val="center"/>
          </w:tcPr>
          <w:p w14:paraId="47370D49" w14:textId="7616B232" w:rsidR="004D3407" w:rsidRPr="005A7685" w:rsidRDefault="004D3407" w:rsidP="004D3407">
            <w:pPr>
              <w:jc w:val="center"/>
              <w:rPr>
                <w:rFonts w:ascii="Times New Roman" w:eastAsiaTheme="minorHAnsi" w:hAnsi="Times New Roman"/>
                <w:spacing w:val="-4"/>
                <w:lang w:val="en-US" w:eastAsia="en-US"/>
              </w:rPr>
            </w:pPr>
            <w:proofErr w:type="spellStart"/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Улично-дорожная</w:t>
            </w:r>
            <w:proofErr w:type="spellEnd"/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 xml:space="preserve"> </w:t>
            </w:r>
            <w:proofErr w:type="spellStart"/>
            <w:r w:rsidRPr="005A7685">
              <w:rPr>
                <w:rFonts w:ascii="Times New Roman" w:eastAsiaTheme="minorHAnsi" w:hAnsi="Times New Roman"/>
                <w:spacing w:val="-4"/>
                <w:lang w:val="en-US" w:eastAsia="en-US"/>
              </w:rPr>
              <w:t>сеть</w:t>
            </w:r>
            <w:proofErr w:type="spellEnd"/>
          </w:p>
        </w:tc>
      </w:tr>
    </w:tbl>
    <w:p w14:paraId="52C197F2" w14:textId="77777777" w:rsidR="00DD4F04" w:rsidRPr="005A7685" w:rsidRDefault="00DD4F04" w:rsidP="00DD4F04">
      <w:pPr>
        <w:rPr>
          <w:sz w:val="28"/>
          <w:szCs w:val="28"/>
        </w:rPr>
      </w:pPr>
    </w:p>
    <w:p w14:paraId="67EF07F6" w14:textId="77777777" w:rsidR="00DD4F04" w:rsidRPr="005A7685" w:rsidRDefault="00DD4F04" w:rsidP="004A6BAE">
      <w:pPr>
        <w:pStyle w:val="af5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0" w:right="33" w:firstLine="0"/>
        <w:contextualSpacing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5A7685">
        <w:rPr>
          <w:rFonts w:ascii="Times New Roman" w:hAnsi="Times New Roman"/>
          <w:b/>
          <w:bCs/>
          <w:sz w:val="28"/>
          <w:szCs w:val="28"/>
        </w:rPr>
        <w:t>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</w:t>
      </w:r>
    </w:p>
    <w:p w14:paraId="58115B88" w14:textId="77777777" w:rsidR="00DD4F04" w:rsidRPr="005A7685" w:rsidRDefault="00DD4F04" w:rsidP="00DD4F04">
      <w:pPr>
        <w:pStyle w:val="af5"/>
        <w:tabs>
          <w:tab w:val="left" w:pos="284"/>
        </w:tabs>
        <w:spacing w:afterLines="20" w:after="48" w:line="240" w:lineRule="auto"/>
        <w:ind w:left="0" w:right="33" w:firstLine="993"/>
        <w:jc w:val="both"/>
        <w:rPr>
          <w:rFonts w:ascii="Times New Roman" w:hAnsi="Times New Roman"/>
          <w:sz w:val="28"/>
          <w:szCs w:val="28"/>
        </w:rPr>
      </w:pPr>
      <w:r w:rsidRPr="005A7685">
        <w:rPr>
          <w:rFonts w:ascii="Times New Roman" w:hAnsi="Times New Roman"/>
          <w:sz w:val="28"/>
          <w:szCs w:val="28"/>
        </w:rPr>
        <w:t>В границах рассматриваемой территории земли лесного фонда отсутствуют.</w:t>
      </w:r>
    </w:p>
    <w:p w14:paraId="2CF15137" w14:textId="77777777" w:rsidR="00DD4F04" w:rsidRPr="005A7685" w:rsidRDefault="00DD4F04" w:rsidP="00DD4F04">
      <w:pPr>
        <w:pStyle w:val="af5"/>
        <w:tabs>
          <w:tab w:val="left" w:pos="284"/>
        </w:tabs>
        <w:spacing w:before="20" w:afterLines="20" w:after="48" w:line="240" w:lineRule="auto"/>
        <w:ind w:left="0" w:right="33" w:firstLine="993"/>
        <w:jc w:val="both"/>
        <w:rPr>
          <w:rFonts w:ascii="Times New Roman" w:hAnsi="Times New Roman"/>
          <w:sz w:val="28"/>
          <w:szCs w:val="28"/>
        </w:rPr>
      </w:pPr>
    </w:p>
    <w:p w14:paraId="40C57888" w14:textId="77777777" w:rsidR="00DD4F04" w:rsidRPr="005A7685" w:rsidRDefault="00DD4F04" w:rsidP="004A6BAE">
      <w:pPr>
        <w:pStyle w:val="af5"/>
        <w:numPr>
          <w:ilvl w:val="0"/>
          <w:numId w:val="5"/>
        </w:numPr>
        <w:tabs>
          <w:tab w:val="left" w:pos="284"/>
        </w:tabs>
        <w:spacing w:before="240" w:afterLines="20" w:after="48" w:line="360" w:lineRule="auto"/>
        <w:ind w:left="0" w:right="33" w:firstLine="567"/>
        <w:contextualSpacing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5A7685">
        <w:rPr>
          <w:rFonts w:ascii="Times New Roman" w:hAnsi="Times New Roman"/>
          <w:b/>
          <w:bCs/>
          <w:sz w:val="28"/>
          <w:szCs w:val="28"/>
        </w:rPr>
        <w:t>Сведения о границах территории, в отношении которой предполагается к 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 на территории городского округа город Воронеж</w:t>
      </w:r>
    </w:p>
    <w:p w14:paraId="72ADD32B" w14:textId="77777777" w:rsidR="00DD4F04" w:rsidRPr="005A7685" w:rsidRDefault="00DD4F04" w:rsidP="00DD4F04">
      <w:pPr>
        <w:pStyle w:val="af5"/>
        <w:tabs>
          <w:tab w:val="left" w:pos="284"/>
        </w:tabs>
        <w:spacing w:before="20" w:afterLines="20" w:after="48" w:line="360" w:lineRule="auto"/>
        <w:ind w:left="284" w:right="33" w:firstLine="720"/>
        <w:jc w:val="right"/>
        <w:rPr>
          <w:rFonts w:ascii="Times New Roman" w:hAnsi="Times New Roman"/>
          <w:sz w:val="28"/>
          <w:szCs w:val="28"/>
        </w:rPr>
      </w:pPr>
      <w:r w:rsidRPr="005A7685">
        <w:rPr>
          <w:rFonts w:ascii="Times New Roman" w:hAnsi="Times New Roman"/>
          <w:sz w:val="28"/>
          <w:szCs w:val="28"/>
        </w:rPr>
        <w:t>Таблица 4</w:t>
      </w:r>
    </w:p>
    <w:tbl>
      <w:tblPr>
        <w:tblW w:w="4548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93"/>
        <w:gridCol w:w="1326"/>
        <w:gridCol w:w="1429"/>
      </w:tblGrid>
      <w:tr w:rsidR="00DD4F04" w:rsidRPr="005A7685" w14:paraId="6E3F237F" w14:textId="77777777" w:rsidTr="009D2CD3">
        <w:trPr>
          <w:tblHeader/>
          <w:jc w:val="center"/>
        </w:trPr>
        <w:tc>
          <w:tcPr>
            <w:tcW w:w="1793" w:type="dxa"/>
            <w:vMerge w:val="restart"/>
            <w:vAlign w:val="center"/>
          </w:tcPr>
          <w:p w14:paraId="118B09B1" w14:textId="77777777" w:rsidR="00DD4F04" w:rsidRPr="005A7685" w:rsidRDefault="00DD4F04" w:rsidP="009D2CD3">
            <w:pPr>
              <w:jc w:val="center"/>
            </w:pPr>
            <w:bookmarkStart w:id="7" w:name="_Hlk192777467"/>
            <w:r w:rsidRPr="005A7685">
              <w:t>Номер характерной точки</w:t>
            </w:r>
          </w:p>
        </w:tc>
        <w:tc>
          <w:tcPr>
            <w:tcW w:w="2755" w:type="dxa"/>
            <w:gridSpan w:val="2"/>
            <w:vAlign w:val="center"/>
          </w:tcPr>
          <w:p w14:paraId="1DFF8286" w14:textId="77777777" w:rsidR="00DD4F04" w:rsidRPr="005A7685" w:rsidRDefault="00DD4F04" w:rsidP="009D2CD3">
            <w:pPr>
              <w:jc w:val="center"/>
            </w:pPr>
            <w:r w:rsidRPr="005A7685">
              <w:t>Координаты</w:t>
            </w:r>
          </w:p>
        </w:tc>
      </w:tr>
      <w:tr w:rsidR="00DD4F04" w:rsidRPr="005A7685" w14:paraId="087FF29A" w14:textId="77777777" w:rsidTr="009D2CD3">
        <w:trPr>
          <w:tblHeader/>
          <w:jc w:val="center"/>
        </w:trPr>
        <w:tc>
          <w:tcPr>
            <w:tcW w:w="1793" w:type="dxa"/>
            <w:vMerge/>
            <w:vAlign w:val="center"/>
          </w:tcPr>
          <w:p w14:paraId="0741B0A8" w14:textId="77777777" w:rsidR="00DD4F04" w:rsidRPr="005A7685" w:rsidRDefault="00DD4F04" w:rsidP="009D2CD3">
            <w:pPr>
              <w:jc w:val="center"/>
            </w:pPr>
          </w:p>
        </w:tc>
        <w:tc>
          <w:tcPr>
            <w:tcW w:w="1326" w:type="dxa"/>
            <w:vAlign w:val="center"/>
          </w:tcPr>
          <w:p w14:paraId="7E22D7B2" w14:textId="77777777" w:rsidR="00DD4F04" w:rsidRPr="005A7685" w:rsidRDefault="00DD4F04" w:rsidP="009D2CD3">
            <w:pPr>
              <w:jc w:val="center"/>
            </w:pPr>
            <w:r w:rsidRPr="005A7685">
              <w:t>X</w:t>
            </w:r>
          </w:p>
        </w:tc>
        <w:tc>
          <w:tcPr>
            <w:tcW w:w="1429" w:type="dxa"/>
            <w:vAlign w:val="center"/>
          </w:tcPr>
          <w:p w14:paraId="19B9D07C" w14:textId="77777777" w:rsidR="00DD4F04" w:rsidRPr="005A7685" w:rsidRDefault="00DD4F04" w:rsidP="009D2CD3">
            <w:pPr>
              <w:jc w:val="center"/>
            </w:pPr>
            <w:r w:rsidRPr="005A7685">
              <w:t>Y</w:t>
            </w:r>
          </w:p>
        </w:tc>
      </w:tr>
      <w:tr w:rsidR="00DD4F04" w:rsidRPr="005A7685" w14:paraId="6736C281" w14:textId="77777777" w:rsidTr="009D2CD3">
        <w:trPr>
          <w:jc w:val="center"/>
        </w:trPr>
        <w:tc>
          <w:tcPr>
            <w:tcW w:w="1793" w:type="dxa"/>
            <w:vAlign w:val="bottom"/>
          </w:tcPr>
          <w:p w14:paraId="2F8AB159" w14:textId="77777777" w:rsidR="00DD4F04" w:rsidRPr="005A7685" w:rsidRDefault="00DD4F04" w:rsidP="009D2CD3">
            <w:pPr>
              <w:jc w:val="center"/>
            </w:pPr>
            <w:r w:rsidRPr="005A7685">
              <w:t>1</w:t>
            </w:r>
          </w:p>
        </w:tc>
        <w:tc>
          <w:tcPr>
            <w:tcW w:w="1326" w:type="dxa"/>
            <w:vAlign w:val="center"/>
          </w:tcPr>
          <w:p w14:paraId="76C26E08" w14:textId="77777777" w:rsidR="00DD4F04" w:rsidRPr="005A7685" w:rsidRDefault="00DD4F04" w:rsidP="009D2CD3">
            <w:pPr>
              <w:jc w:val="center"/>
            </w:pPr>
            <w:r w:rsidRPr="005A7685">
              <w:t>518831.78</w:t>
            </w:r>
          </w:p>
        </w:tc>
        <w:tc>
          <w:tcPr>
            <w:tcW w:w="1429" w:type="dxa"/>
            <w:vAlign w:val="center"/>
          </w:tcPr>
          <w:p w14:paraId="1C042CC8" w14:textId="77777777" w:rsidR="00DD4F04" w:rsidRPr="005A7685" w:rsidRDefault="00DD4F04" w:rsidP="009D2CD3">
            <w:pPr>
              <w:jc w:val="center"/>
            </w:pPr>
            <w:r w:rsidRPr="005A7685">
              <w:t>1298319.44</w:t>
            </w:r>
          </w:p>
        </w:tc>
      </w:tr>
      <w:tr w:rsidR="00DD4F04" w:rsidRPr="005A7685" w14:paraId="44016258" w14:textId="77777777" w:rsidTr="009D2CD3">
        <w:trPr>
          <w:jc w:val="center"/>
        </w:trPr>
        <w:tc>
          <w:tcPr>
            <w:tcW w:w="1793" w:type="dxa"/>
            <w:vAlign w:val="bottom"/>
          </w:tcPr>
          <w:p w14:paraId="3AD0C480" w14:textId="77777777" w:rsidR="00DD4F04" w:rsidRPr="005A7685" w:rsidRDefault="00DD4F04" w:rsidP="009D2CD3">
            <w:pPr>
              <w:jc w:val="center"/>
            </w:pPr>
            <w:r w:rsidRPr="005A7685">
              <w:t>2</w:t>
            </w:r>
          </w:p>
        </w:tc>
        <w:tc>
          <w:tcPr>
            <w:tcW w:w="1326" w:type="dxa"/>
            <w:vAlign w:val="center"/>
          </w:tcPr>
          <w:p w14:paraId="760F4314" w14:textId="77777777" w:rsidR="00DD4F04" w:rsidRPr="005A7685" w:rsidRDefault="00DD4F04" w:rsidP="009D2CD3">
            <w:pPr>
              <w:jc w:val="center"/>
            </w:pPr>
            <w:r w:rsidRPr="005A7685">
              <w:t>518860.48</w:t>
            </w:r>
          </w:p>
        </w:tc>
        <w:tc>
          <w:tcPr>
            <w:tcW w:w="1429" w:type="dxa"/>
            <w:vAlign w:val="center"/>
          </w:tcPr>
          <w:p w14:paraId="428D5BA3" w14:textId="77777777" w:rsidR="00DD4F04" w:rsidRPr="005A7685" w:rsidRDefault="00DD4F04" w:rsidP="009D2CD3">
            <w:pPr>
              <w:jc w:val="center"/>
            </w:pPr>
            <w:r w:rsidRPr="005A7685">
              <w:t>1298627.27</w:t>
            </w:r>
          </w:p>
        </w:tc>
      </w:tr>
      <w:tr w:rsidR="00DD4F04" w:rsidRPr="005A7685" w14:paraId="06D52AA6" w14:textId="77777777" w:rsidTr="009D2CD3">
        <w:trPr>
          <w:jc w:val="center"/>
        </w:trPr>
        <w:tc>
          <w:tcPr>
            <w:tcW w:w="1793" w:type="dxa"/>
            <w:vAlign w:val="bottom"/>
          </w:tcPr>
          <w:p w14:paraId="0426938D" w14:textId="77777777" w:rsidR="00DD4F04" w:rsidRPr="005A7685" w:rsidRDefault="00DD4F04" w:rsidP="009D2CD3">
            <w:pPr>
              <w:jc w:val="center"/>
            </w:pPr>
            <w:r w:rsidRPr="005A7685">
              <w:t>3</w:t>
            </w:r>
          </w:p>
        </w:tc>
        <w:tc>
          <w:tcPr>
            <w:tcW w:w="1326" w:type="dxa"/>
            <w:vAlign w:val="center"/>
          </w:tcPr>
          <w:p w14:paraId="56F749EF" w14:textId="77777777" w:rsidR="00DD4F04" w:rsidRPr="005A7685" w:rsidRDefault="00DD4F04" w:rsidP="009D2CD3">
            <w:pPr>
              <w:jc w:val="center"/>
            </w:pPr>
            <w:r w:rsidRPr="005A7685">
              <w:t>518844.64</w:t>
            </w:r>
          </w:p>
        </w:tc>
        <w:tc>
          <w:tcPr>
            <w:tcW w:w="1429" w:type="dxa"/>
            <w:vAlign w:val="center"/>
          </w:tcPr>
          <w:p w14:paraId="67DC3B20" w14:textId="77777777" w:rsidR="00DD4F04" w:rsidRPr="005A7685" w:rsidRDefault="00DD4F04" w:rsidP="009D2CD3">
            <w:pPr>
              <w:jc w:val="center"/>
            </w:pPr>
            <w:r w:rsidRPr="005A7685">
              <w:t>1298628.52</w:t>
            </w:r>
          </w:p>
        </w:tc>
      </w:tr>
      <w:tr w:rsidR="00DD4F04" w:rsidRPr="005A7685" w14:paraId="0BDEEA14" w14:textId="77777777" w:rsidTr="009D2CD3">
        <w:trPr>
          <w:jc w:val="center"/>
        </w:trPr>
        <w:tc>
          <w:tcPr>
            <w:tcW w:w="1793" w:type="dxa"/>
            <w:vAlign w:val="bottom"/>
          </w:tcPr>
          <w:p w14:paraId="3AD1C49F" w14:textId="77777777" w:rsidR="00DD4F04" w:rsidRPr="005A7685" w:rsidRDefault="00DD4F04" w:rsidP="009D2CD3">
            <w:pPr>
              <w:jc w:val="center"/>
            </w:pPr>
            <w:r w:rsidRPr="005A7685">
              <w:t>4</w:t>
            </w:r>
          </w:p>
        </w:tc>
        <w:tc>
          <w:tcPr>
            <w:tcW w:w="1326" w:type="dxa"/>
            <w:vAlign w:val="center"/>
          </w:tcPr>
          <w:p w14:paraId="1C70E8F2" w14:textId="77777777" w:rsidR="00DD4F04" w:rsidRPr="005A7685" w:rsidRDefault="00DD4F04" w:rsidP="009D2CD3">
            <w:pPr>
              <w:jc w:val="center"/>
            </w:pPr>
            <w:r w:rsidRPr="005A7685">
              <w:t>518846.92</w:t>
            </w:r>
          </w:p>
        </w:tc>
        <w:tc>
          <w:tcPr>
            <w:tcW w:w="1429" w:type="dxa"/>
            <w:vAlign w:val="center"/>
          </w:tcPr>
          <w:p w14:paraId="32A555F2" w14:textId="77777777" w:rsidR="00DD4F04" w:rsidRPr="005A7685" w:rsidRDefault="00DD4F04" w:rsidP="009D2CD3">
            <w:pPr>
              <w:jc w:val="center"/>
            </w:pPr>
            <w:r w:rsidRPr="005A7685">
              <w:t>1298650.30</w:t>
            </w:r>
          </w:p>
        </w:tc>
      </w:tr>
      <w:tr w:rsidR="00DD4F04" w:rsidRPr="005A7685" w14:paraId="3519D66D" w14:textId="77777777" w:rsidTr="009D2CD3">
        <w:trPr>
          <w:jc w:val="center"/>
        </w:trPr>
        <w:tc>
          <w:tcPr>
            <w:tcW w:w="1793" w:type="dxa"/>
            <w:vAlign w:val="bottom"/>
          </w:tcPr>
          <w:p w14:paraId="01C6A77C" w14:textId="77777777" w:rsidR="00DD4F04" w:rsidRPr="005A7685" w:rsidRDefault="00DD4F04" w:rsidP="009D2CD3">
            <w:pPr>
              <w:jc w:val="center"/>
            </w:pPr>
            <w:r w:rsidRPr="005A7685">
              <w:t>5</w:t>
            </w:r>
          </w:p>
        </w:tc>
        <w:tc>
          <w:tcPr>
            <w:tcW w:w="1326" w:type="dxa"/>
            <w:vAlign w:val="center"/>
          </w:tcPr>
          <w:p w14:paraId="3D13E596" w14:textId="77777777" w:rsidR="00DD4F04" w:rsidRPr="005A7685" w:rsidRDefault="00DD4F04" w:rsidP="009D2CD3">
            <w:pPr>
              <w:jc w:val="center"/>
            </w:pPr>
            <w:r w:rsidRPr="005A7685">
              <w:t>518886.03</w:t>
            </w:r>
          </w:p>
        </w:tc>
        <w:tc>
          <w:tcPr>
            <w:tcW w:w="1429" w:type="dxa"/>
            <w:vAlign w:val="center"/>
          </w:tcPr>
          <w:p w14:paraId="3F5B8569" w14:textId="77777777" w:rsidR="00DD4F04" w:rsidRPr="005A7685" w:rsidRDefault="00DD4F04" w:rsidP="009D2CD3">
            <w:pPr>
              <w:jc w:val="center"/>
            </w:pPr>
            <w:r w:rsidRPr="005A7685">
              <w:t>1299105.18</w:t>
            </w:r>
          </w:p>
        </w:tc>
      </w:tr>
      <w:tr w:rsidR="00DD4F04" w:rsidRPr="005A7685" w14:paraId="2B0F59E3" w14:textId="77777777" w:rsidTr="009D2CD3">
        <w:trPr>
          <w:jc w:val="center"/>
        </w:trPr>
        <w:tc>
          <w:tcPr>
            <w:tcW w:w="1793" w:type="dxa"/>
            <w:vAlign w:val="bottom"/>
          </w:tcPr>
          <w:p w14:paraId="3B43DFCD" w14:textId="77777777" w:rsidR="00DD4F04" w:rsidRPr="005A7685" w:rsidRDefault="00DD4F04" w:rsidP="009D2CD3">
            <w:pPr>
              <w:jc w:val="center"/>
            </w:pPr>
            <w:r w:rsidRPr="005A7685">
              <w:t>6</w:t>
            </w:r>
          </w:p>
        </w:tc>
        <w:tc>
          <w:tcPr>
            <w:tcW w:w="1326" w:type="dxa"/>
            <w:vAlign w:val="center"/>
          </w:tcPr>
          <w:p w14:paraId="35ED8AE6" w14:textId="77777777" w:rsidR="00DD4F04" w:rsidRPr="005A7685" w:rsidRDefault="00DD4F04" w:rsidP="009D2CD3">
            <w:pPr>
              <w:jc w:val="center"/>
            </w:pPr>
            <w:r w:rsidRPr="005A7685">
              <w:t>518877.04</w:t>
            </w:r>
          </w:p>
        </w:tc>
        <w:tc>
          <w:tcPr>
            <w:tcW w:w="1429" w:type="dxa"/>
            <w:vAlign w:val="center"/>
          </w:tcPr>
          <w:p w14:paraId="74F661B5" w14:textId="77777777" w:rsidR="00DD4F04" w:rsidRPr="005A7685" w:rsidRDefault="00DD4F04" w:rsidP="009D2CD3">
            <w:pPr>
              <w:jc w:val="center"/>
            </w:pPr>
            <w:r w:rsidRPr="005A7685">
              <w:t>1299155.68</w:t>
            </w:r>
          </w:p>
        </w:tc>
      </w:tr>
      <w:tr w:rsidR="00DD4F04" w:rsidRPr="005A7685" w14:paraId="7E3BE811" w14:textId="77777777" w:rsidTr="009D2CD3">
        <w:trPr>
          <w:jc w:val="center"/>
        </w:trPr>
        <w:tc>
          <w:tcPr>
            <w:tcW w:w="1793" w:type="dxa"/>
            <w:vAlign w:val="bottom"/>
          </w:tcPr>
          <w:p w14:paraId="06F81A22" w14:textId="77777777" w:rsidR="00DD4F04" w:rsidRPr="005A7685" w:rsidRDefault="00DD4F04" w:rsidP="009D2CD3">
            <w:pPr>
              <w:jc w:val="center"/>
            </w:pPr>
            <w:r w:rsidRPr="005A7685">
              <w:t>7</w:t>
            </w:r>
          </w:p>
        </w:tc>
        <w:tc>
          <w:tcPr>
            <w:tcW w:w="1326" w:type="dxa"/>
            <w:vAlign w:val="center"/>
          </w:tcPr>
          <w:p w14:paraId="770F3475" w14:textId="77777777" w:rsidR="00DD4F04" w:rsidRPr="005A7685" w:rsidRDefault="00DD4F04" w:rsidP="009D2CD3">
            <w:pPr>
              <w:jc w:val="center"/>
            </w:pPr>
            <w:r w:rsidRPr="005A7685">
              <w:t>518848.08</w:t>
            </w:r>
          </w:p>
        </w:tc>
        <w:tc>
          <w:tcPr>
            <w:tcW w:w="1429" w:type="dxa"/>
            <w:vAlign w:val="center"/>
          </w:tcPr>
          <w:p w14:paraId="1D5C6FDB" w14:textId="77777777" w:rsidR="00DD4F04" w:rsidRPr="005A7685" w:rsidRDefault="00DD4F04" w:rsidP="009D2CD3">
            <w:pPr>
              <w:jc w:val="center"/>
            </w:pPr>
            <w:r w:rsidRPr="005A7685">
              <w:t>1299205.26</w:t>
            </w:r>
          </w:p>
        </w:tc>
      </w:tr>
      <w:tr w:rsidR="00DD4F04" w:rsidRPr="005A7685" w14:paraId="2B2F5603" w14:textId="77777777" w:rsidTr="009D2CD3">
        <w:trPr>
          <w:jc w:val="center"/>
        </w:trPr>
        <w:tc>
          <w:tcPr>
            <w:tcW w:w="1793" w:type="dxa"/>
            <w:vAlign w:val="bottom"/>
          </w:tcPr>
          <w:p w14:paraId="5B42C744" w14:textId="77777777" w:rsidR="00DD4F04" w:rsidRPr="005A7685" w:rsidRDefault="00DD4F04" w:rsidP="009D2CD3">
            <w:pPr>
              <w:jc w:val="center"/>
            </w:pPr>
            <w:r w:rsidRPr="005A7685">
              <w:t>8</w:t>
            </w:r>
          </w:p>
        </w:tc>
        <w:tc>
          <w:tcPr>
            <w:tcW w:w="1326" w:type="dxa"/>
            <w:vAlign w:val="center"/>
          </w:tcPr>
          <w:p w14:paraId="2BE3558B" w14:textId="77777777" w:rsidR="00DD4F04" w:rsidRPr="005A7685" w:rsidRDefault="00DD4F04" w:rsidP="009D2CD3">
            <w:pPr>
              <w:jc w:val="center"/>
            </w:pPr>
            <w:r w:rsidRPr="005A7685">
              <w:t>518816.76</w:t>
            </w:r>
          </w:p>
        </w:tc>
        <w:tc>
          <w:tcPr>
            <w:tcW w:w="1429" w:type="dxa"/>
            <w:vAlign w:val="center"/>
          </w:tcPr>
          <w:p w14:paraId="4B55872B" w14:textId="77777777" w:rsidR="00DD4F04" w:rsidRPr="005A7685" w:rsidRDefault="00DD4F04" w:rsidP="009D2CD3">
            <w:pPr>
              <w:jc w:val="center"/>
            </w:pPr>
            <w:r w:rsidRPr="005A7685">
              <w:t>1299238.74</w:t>
            </w:r>
          </w:p>
        </w:tc>
      </w:tr>
      <w:tr w:rsidR="00DD4F04" w:rsidRPr="005A7685" w14:paraId="5FBE52F8" w14:textId="77777777" w:rsidTr="009D2CD3">
        <w:trPr>
          <w:jc w:val="center"/>
        </w:trPr>
        <w:tc>
          <w:tcPr>
            <w:tcW w:w="1793" w:type="dxa"/>
            <w:vAlign w:val="bottom"/>
          </w:tcPr>
          <w:p w14:paraId="52037F50" w14:textId="77777777" w:rsidR="00DD4F04" w:rsidRPr="005A7685" w:rsidRDefault="00DD4F04" w:rsidP="009D2CD3">
            <w:pPr>
              <w:jc w:val="center"/>
            </w:pPr>
            <w:r w:rsidRPr="005A7685">
              <w:t>9</w:t>
            </w:r>
          </w:p>
        </w:tc>
        <w:tc>
          <w:tcPr>
            <w:tcW w:w="1326" w:type="dxa"/>
            <w:vAlign w:val="center"/>
          </w:tcPr>
          <w:p w14:paraId="6B38122D" w14:textId="77777777" w:rsidR="00DD4F04" w:rsidRPr="005A7685" w:rsidRDefault="00DD4F04" w:rsidP="009D2CD3">
            <w:pPr>
              <w:jc w:val="center"/>
            </w:pPr>
            <w:r w:rsidRPr="005A7685">
              <w:t>518782.90</w:t>
            </w:r>
          </w:p>
        </w:tc>
        <w:tc>
          <w:tcPr>
            <w:tcW w:w="1429" w:type="dxa"/>
            <w:vAlign w:val="center"/>
          </w:tcPr>
          <w:p w14:paraId="611E3AB0" w14:textId="77777777" w:rsidR="00DD4F04" w:rsidRPr="005A7685" w:rsidRDefault="00DD4F04" w:rsidP="009D2CD3">
            <w:pPr>
              <w:jc w:val="center"/>
            </w:pPr>
            <w:r w:rsidRPr="005A7685">
              <w:t>1299263.96</w:t>
            </w:r>
          </w:p>
        </w:tc>
      </w:tr>
      <w:tr w:rsidR="00DD4F04" w:rsidRPr="005A7685" w14:paraId="5BDE0096" w14:textId="77777777" w:rsidTr="009D2CD3">
        <w:trPr>
          <w:jc w:val="center"/>
        </w:trPr>
        <w:tc>
          <w:tcPr>
            <w:tcW w:w="1793" w:type="dxa"/>
            <w:vAlign w:val="bottom"/>
          </w:tcPr>
          <w:p w14:paraId="2381D68D" w14:textId="77777777" w:rsidR="00DD4F04" w:rsidRPr="005A7685" w:rsidRDefault="00DD4F04" w:rsidP="009D2CD3">
            <w:pPr>
              <w:jc w:val="center"/>
            </w:pPr>
            <w:r w:rsidRPr="005A7685">
              <w:t>10</w:t>
            </w:r>
          </w:p>
        </w:tc>
        <w:tc>
          <w:tcPr>
            <w:tcW w:w="1326" w:type="dxa"/>
            <w:vAlign w:val="center"/>
          </w:tcPr>
          <w:p w14:paraId="4710ACA0" w14:textId="77777777" w:rsidR="00DD4F04" w:rsidRPr="005A7685" w:rsidRDefault="00DD4F04" w:rsidP="009D2CD3">
            <w:pPr>
              <w:jc w:val="center"/>
            </w:pPr>
            <w:r w:rsidRPr="005A7685">
              <w:t>518749.27</w:t>
            </w:r>
          </w:p>
        </w:tc>
        <w:tc>
          <w:tcPr>
            <w:tcW w:w="1429" w:type="dxa"/>
            <w:vAlign w:val="center"/>
          </w:tcPr>
          <w:p w14:paraId="65BB41F3" w14:textId="77777777" w:rsidR="00DD4F04" w:rsidRPr="005A7685" w:rsidRDefault="00DD4F04" w:rsidP="009D2CD3">
            <w:pPr>
              <w:jc w:val="center"/>
            </w:pPr>
            <w:r w:rsidRPr="005A7685">
              <w:t>1299275.44</w:t>
            </w:r>
          </w:p>
        </w:tc>
      </w:tr>
      <w:tr w:rsidR="00DD4F04" w:rsidRPr="005A7685" w14:paraId="48B0610A" w14:textId="77777777" w:rsidTr="009D2CD3">
        <w:trPr>
          <w:jc w:val="center"/>
        </w:trPr>
        <w:tc>
          <w:tcPr>
            <w:tcW w:w="1793" w:type="dxa"/>
            <w:vAlign w:val="bottom"/>
          </w:tcPr>
          <w:p w14:paraId="6EC95740" w14:textId="77777777" w:rsidR="00DD4F04" w:rsidRPr="005A7685" w:rsidRDefault="00DD4F04" w:rsidP="009D2CD3">
            <w:pPr>
              <w:jc w:val="center"/>
            </w:pPr>
            <w:r w:rsidRPr="005A7685">
              <w:t>11</w:t>
            </w:r>
          </w:p>
        </w:tc>
        <w:tc>
          <w:tcPr>
            <w:tcW w:w="1326" w:type="dxa"/>
            <w:vAlign w:val="center"/>
          </w:tcPr>
          <w:p w14:paraId="3D252D82" w14:textId="77777777" w:rsidR="00DD4F04" w:rsidRPr="005A7685" w:rsidRDefault="00DD4F04" w:rsidP="009D2CD3">
            <w:pPr>
              <w:jc w:val="center"/>
            </w:pPr>
            <w:r w:rsidRPr="005A7685">
              <w:t>518660.14</w:t>
            </w:r>
          </w:p>
        </w:tc>
        <w:tc>
          <w:tcPr>
            <w:tcW w:w="1429" w:type="dxa"/>
            <w:vAlign w:val="center"/>
          </w:tcPr>
          <w:p w14:paraId="564FA66C" w14:textId="77777777" w:rsidR="00DD4F04" w:rsidRPr="005A7685" w:rsidRDefault="00DD4F04" w:rsidP="009D2CD3">
            <w:pPr>
              <w:jc w:val="center"/>
            </w:pPr>
            <w:r w:rsidRPr="005A7685">
              <w:t>1299289.34</w:t>
            </w:r>
          </w:p>
        </w:tc>
      </w:tr>
      <w:tr w:rsidR="00DD4F04" w:rsidRPr="005A7685" w14:paraId="10C3EE4A" w14:textId="77777777" w:rsidTr="009D2CD3">
        <w:trPr>
          <w:jc w:val="center"/>
        </w:trPr>
        <w:tc>
          <w:tcPr>
            <w:tcW w:w="1793" w:type="dxa"/>
            <w:vAlign w:val="bottom"/>
          </w:tcPr>
          <w:p w14:paraId="31879460" w14:textId="77777777" w:rsidR="00DD4F04" w:rsidRPr="005A7685" w:rsidRDefault="00DD4F04" w:rsidP="009D2CD3">
            <w:pPr>
              <w:jc w:val="center"/>
            </w:pPr>
            <w:r w:rsidRPr="005A7685">
              <w:t>12</w:t>
            </w:r>
          </w:p>
        </w:tc>
        <w:tc>
          <w:tcPr>
            <w:tcW w:w="1326" w:type="dxa"/>
            <w:vAlign w:val="center"/>
          </w:tcPr>
          <w:p w14:paraId="3953F540" w14:textId="77777777" w:rsidR="00DD4F04" w:rsidRPr="005A7685" w:rsidRDefault="00DD4F04" w:rsidP="009D2CD3">
            <w:pPr>
              <w:jc w:val="center"/>
            </w:pPr>
            <w:r w:rsidRPr="005A7685">
              <w:t>517771.18</w:t>
            </w:r>
          </w:p>
        </w:tc>
        <w:tc>
          <w:tcPr>
            <w:tcW w:w="1429" w:type="dxa"/>
            <w:vAlign w:val="center"/>
          </w:tcPr>
          <w:p w14:paraId="64F471F0" w14:textId="77777777" w:rsidR="00DD4F04" w:rsidRPr="005A7685" w:rsidRDefault="00DD4F04" w:rsidP="009D2CD3">
            <w:pPr>
              <w:jc w:val="center"/>
            </w:pPr>
            <w:r w:rsidRPr="005A7685">
              <w:t>1299359.93</w:t>
            </w:r>
          </w:p>
        </w:tc>
      </w:tr>
      <w:tr w:rsidR="00DD4F04" w:rsidRPr="005A7685" w14:paraId="2947F27D" w14:textId="77777777" w:rsidTr="009D2CD3">
        <w:trPr>
          <w:jc w:val="center"/>
        </w:trPr>
        <w:tc>
          <w:tcPr>
            <w:tcW w:w="1793" w:type="dxa"/>
            <w:vAlign w:val="bottom"/>
          </w:tcPr>
          <w:p w14:paraId="47994827" w14:textId="77777777" w:rsidR="00DD4F04" w:rsidRPr="005A7685" w:rsidRDefault="00DD4F04" w:rsidP="009D2CD3">
            <w:pPr>
              <w:jc w:val="center"/>
            </w:pPr>
            <w:r w:rsidRPr="005A7685">
              <w:t>13</w:t>
            </w:r>
          </w:p>
        </w:tc>
        <w:tc>
          <w:tcPr>
            <w:tcW w:w="1326" w:type="dxa"/>
            <w:vAlign w:val="center"/>
          </w:tcPr>
          <w:p w14:paraId="5E71CDA4" w14:textId="77777777" w:rsidR="00DD4F04" w:rsidRPr="005A7685" w:rsidRDefault="00DD4F04" w:rsidP="009D2CD3">
            <w:pPr>
              <w:jc w:val="center"/>
            </w:pPr>
            <w:r w:rsidRPr="005A7685">
              <w:t>517694.88</w:t>
            </w:r>
          </w:p>
        </w:tc>
        <w:tc>
          <w:tcPr>
            <w:tcW w:w="1429" w:type="dxa"/>
            <w:vAlign w:val="center"/>
          </w:tcPr>
          <w:p w14:paraId="4EEB05BD" w14:textId="77777777" w:rsidR="00DD4F04" w:rsidRPr="005A7685" w:rsidRDefault="00DD4F04" w:rsidP="009D2CD3">
            <w:pPr>
              <w:jc w:val="center"/>
            </w:pPr>
            <w:r w:rsidRPr="005A7685">
              <w:t>1298423.86</w:t>
            </w:r>
          </w:p>
        </w:tc>
      </w:tr>
      <w:tr w:rsidR="00DD4F04" w:rsidRPr="005A7685" w14:paraId="6CBD18F4" w14:textId="77777777" w:rsidTr="009D2CD3">
        <w:trPr>
          <w:jc w:val="center"/>
        </w:trPr>
        <w:tc>
          <w:tcPr>
            <w:tcW w:w="1793" w:type="dxa"/>
            <w:vAlign w:val="bottom"/>
          </w:tcPr>
          <w:p w14:paraId="482E5C2F" w14:textId="77777777" w:rsidR="00DD4F04" w:rsidRPr="005A7685" w:rsidRDefault="00DD4F04" w:rsidP="009D2CD3">
            <w:pPr>
              <w:jc w:val="center"/>
            </w:pPr>
            <w:r w:rsidRPr="005A7685">
              <w:t>14</w:t>
            </w:r>
          </w:p>
        </w:tc>
        <w:tc>
          <w:tcPr>
            <w:tcW w:w="1326" w:type="dxa"/>
            <w:vAlign w:val="center"/>
          </w:tcPr>
          <w:p w14:paraId="35934873" w14:textId="77777777" w:rsidR="00DD4F04" w:rsidRPr="005A7685" w:rsidRDefault="00DD4F04" w:rsidP="009D2CD3">
            <w:pPr>
              <w:jc w:val="center"/>
            </w:pPr>
            <w:r w:rsidRPr="005A7685">
              <w:t>517862.75</w:t>
            </w:r>
          </w:p>
        </w:tc>
        <w:tc>
          <w:tcPr>
            <w:tcW w:w="1429" w:type="dxa"/>
            <w:vAlign w:val="center"/>
          </w:tcPr>
          <w:p w14:paraId="6E4F214A" w14:textId="77777777" w:rsidR="00DD4F04" w:rsidRPr="005A7685" w:rsidRDefault="00DD4F04" w:rsidP="009D2CD3">
            <w:pPr>
              <w:jc w:val="center"/>
            </w:pPr>
            <w:r w:rsidRPr="005A7685">
              <w:t>1298404.46</w:t>
            </w:r>
          </w:p>
        </w:tc>
      </w:tr>
      <w:tr w:rsidR="00DD4F04" w:rsidRPr="005A7685" w14:paraId="34A3A789" w14:textId="77777777" w:rsidTr="009D2CD3">
        <w:trPr>
          <w:jc w:val="center"/>
        </w:trPr>
        <w:tc>
          <w:tcPr>
            <w:tcW w:w="1793" w:type="dxa"/>
            <w:vAlign w:val="bottom"/>
          </w:tcPr>
          <w:p w14:paraId="2D733942" w14:textId="77777777" w:rsidR="00DD4F04" w:rsidRPr="005A7685" w:rsidRDefault="00DD4F04" w:rsidP="009D2CD3">
            <w:pPr>
              <w:jc w:val="center"/>
            </w:pPr>
            <w:r w:rsidRPr="005A7685">
              <w:t>15</w:t>
            </w:r>
          </w:p>
        </w:tc>
        <w:tc>
          <w:tcPr>
            <w:tcW w:w="1326" w:type="dxa"/>
            <w:vAlign w:val="center"/>
          </w:tcPr>
          <w:p w14:paraId="3868731E" w14:textId="77777777" w:rsidR="00DD4F04" w:rsidRPr="005A7685" w:rsidRDefault="00DD4F04" w:rsidP="009D2CD3">
            <w:pPr>
              <w:jc w:val="center"/>
            </w:pPr>
            <w:r w:rsidRPr="005A7685">
              <w:t>518228.39</w:t>
            </w:r>
          </w:p>
        </w:tc>
        <w:tc>
          <w:tcPr>
            <w:tcW w:w="1429" w:type="dxa"/>
            <w:vAlign w:val="center"/>
          </w:tcPr>
          <w:p w14:paraId="1A150D15" w14:textId="77777777" w:rsidR="00DD4F04" w:rsidRPr="005A7685" w:rsidRDefault="00DD4F04" w:rsidP="009D2CD3">
            <w:pPr>
              <w:jc w:val="center"/>
            </w:pPr>
            <w:r w:rsidRPr="005A7685">
              <w:t>1298370.37</w:t>
            </w:r>
          </w:p>
        </w:tc>
      </w:tr>
      <w:tr w:rsidR="00DD4F04" w:rsidRPr="005A7685" w14:paraId="2A380F46" w14:textId="77777777" w:rsidTr="009D2CD3">
        <w:trPr>
          <w:jc w:val="center"/>
        </w:trPr>
        <w:tc>
          <w:tcPr>
            <w:tcW w:w="1793" w:type="dxa"/>
            <w:vAlign w:val="bottom"/>
          </w:tcPr>
          <w:p w14:paraId="055F027F" w14:textId="77777777" w:rsidR="00DD4F04" w:rsidRPr="005A7685" w:rsidRDefault="00DD4F04" w:rsidP="009D2CD3">
            <w:pPr>
              <w:jc w:val="center"/>
            </w:pPr>
            <w:r w:rsidRPr="005A7685">
              <w:t>16</w:t>
            </w:r>
          </w:p>
        </w:tc>
        <w:tc>
          <w:tcPr>
            <w:tcW w:w="1326" w:type="dxa"/>
            <w:vAlign w:val="center"/>
          </w:tcPr>
          <w:p w14:paraId="28EF7FCE" w14:textId="77777777" w:rsidR="00DD4F04" w:rsidRPr="005A7685" w:rsidRDefault="00DD4F04" w:rsidP="009D2CD3">
            <w:pPr>
              <w:jc w:val="center"/>
            </w:pPr>
            <w:r w:rsidRPr="005A7685">
              <w:t>518651.28</w:t>
            </w:r>
          </w:p>
        </w:tc>
        <w:tc>
          <w:tcPr>
            <w:tcW w:w="1429" w:type="dxa"/>
            <w:vAlign w:val="center"/>
          </w:tcPr>
          <w:p w14:paraId="0706C81F" w14:textId="77777777" w:rsidR="00DD4F04" w:rsidRPr="005A7685" w:rsidRDefault="00DD4F04" w:rsidP="009D2CD3">
            <w:pPr>
              <w:jc w:val="center"/>
            </w:pPr>
            <w:r w:rsidRPr="005A7685">
              <w:t>1298331.81</w:t>
            </w:r>
          </w:p>
        </w:tc>
      </w:tr>
      <w:tr w:rsidR="00DD4F04" w:rsidRPr="005A7685" w14:paraId="545C2995" w14:textId="77777777" w:rsidTr="009D2CD3">
        <w:trPr>
          <w:jc w:val="center"/>
        </w:trPr>
        <w:tc>
          <w:tcPr>
            <w:tcW w:w="1793" w:type="dxa"/>
            <w:vAlign w:val="bottom"/>
          </w:tcPr>
          <w:p w14:paraId="43AECB3E" w14:textId="77777777" w:rsidR="00DD4F04" w:rsidRPr="005A7685" w:rsidRDefault="00DD4F04" w:rsidP="009D2CD3">
            <w:pPr>
              <w:jc w:val="center"/>
            </w:pPr>
            <w:r w:rsidRPr="005A7685">
              <w:t>17</w:t>
            </w:r>
          </w:p>
        </w:tc>
        <w:tc>
          <w:tcPr>
            <w:tcW w:w="1326" w:type="dxa"/>
            <w:vAlign w:val="center"/>
          </w:tcPr>
          <w:p w14:paraId="23B7E90F" w14:textId="77777777" w:rsidR="00DD4F04" w:rsidRPr="005A7685" w:rsidRDefault="00DD4F04" w:rsidP="009D2CD3">
            <w:pPr>
              <w:jc w:val="center"/>
            </w:pPr>
            <w:r w:rsidRPr="005A7685">
              <w:t>518651.58</w:t>
            </w:r>
          </w:p>
        </w:tc>
        <w:tc>
          <w:tcPr>
            <w:tcW w:w="1429" w:type="dxa"/>
            <w:vAlign w:val="center"/>
          </w:tcPr>
          <w:p w14:paraId="6174AEA0" w14:textId="77777777" w:rsidR="00DD4F04" w:rsidRPr="005A7685" w:rsidRDefault="00DD4F04" w:rsidP="009D2CD3">
            <w:pPr>
              <w:jc w:val="center"/>
            </w:pPr>
            <w:r w:rsidRPr="005A7685">
              <w:t>1298334.77</w:t>
            </w:r>
          </w:p>
        </w:tc>
      </w:tr>
      <w:bookmarkEnd w:id="7"/>
    </w:tbl>
    <w:p w14:paraId="6EB423D3" w14:textId="77777777" w:rsidR="00DD4F04" w:rsidRPr="005A7685" w:rsidRDefault="00DD4F04" w:rsidP="00DD4F04">
      <w:pPr>
        <w:jc w:val="center"/>
      </w:pPr>
    </w:p>
    <w:p w14:paraId="0FCF48AC" w14:textId="6F19533F" w:rsidR="00DD4F04" w:rsidRPr="005A7685" w:rsidRDefault="00DD4F04" w:rsidP="00CD04F7">
      <w:pPr>
        <w:pStyle w:val="1"/>
        <w:numPr>
          <w:ilvl w:val="0"/>
          <w:numId w:val="5"/>
        </w:numPr>
        <w:jc w:val="center"/>
        <w:rPr>
          <w:b w:val="0"/>
          <w:bCs w:val="0"/>
        </w:rPr>
      </w:pPr>
      <w:r w:rsidRPr="005A7685">
        <w:t xml:space="preserve">Красные линии, утвержденные в составе проекта планировки территории, или красные линии, </w:t>
      </w:r>
      <w:r w:rsidRPr="005A7685">
        <w:rPr>
          <w:u w:val="single"/>
        </w:rPr>
        <w:t>утверждаемые</w:t>
      </w:r>
      <w:r w:rsidRPr="005A7685">
        <w:t>, изменяемые проектом межевания территории, с указанием перечня координат характерных точек в системе координат, используемой для ведения Единого государственного реестра недвижимости на территории городского округа город Воронеж</w:t>
      </w:r>
    </w:p>
    <w:p w14:paraId="1E239B12" w14:textId="77777777" w:rsidR="00DD4F04" w:rsidRPr="005A7685" w:rsidRDefault="00DD4F04" w:rsidP="00DD4F04">
      <w:pPr>
        <w:pStyle w:val="af5"/>
        <w:tabs>
          <w:tab w:val="left" w:pos="284"/>
        </w:tabs>
        <w:spacing w:before="20" w:afterLines="20" w:after="48" w:line="360" w:lineRule="auto"/>
        <w:ind w:left="927" w:right="33"/>
        <w:jc w:val="right"/>
        <w:rPr>
          <w:rFonts w:ascii="Times New Roman" w:hAnsi="Times New Roman"/>
          <w:sz w:val="28"/>
          <w:szCs w:val="28"/>
          <w:lang w:val="en-US"/>
        </w:rPr>
      </w:pPr>
      <w:r w:rsidRPr="005A7685">
        <w:rPr>
          <w:rFonts w:ascii="Times New Roman" w:hAnsi="Times New Roman"/>
          <w:sz w:val="28"/>
          <w:szCs w:val="28"/>
        </w:rPr>
        <w:t>Таблица 5</w:t>
      </w:r>
    </w:p>
    <w:tbl>
      <w:tblPr>
        <w:tblW w:w="15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0"/>
        <w:gridCol w:w="1255"/>
        <w:gridCol w:w="1477"/>
      </w:tblGrid>
      <w:tr w:rsidR="005A7685" w:rsidRPr="005A7685" w14:paraId="75BD825A" w14:textId="77777777" w:rsidTr="009D2CD3">
        <w:trPr>
          <w:trHeight w:val="194"/>
          <w:tblHeader/>
          <w:jc w:val="center"/>
        </w:trPr>
        <w:tc>
          <w:tcPr>
            <w:tcW w:w="2057" w:type="pct"/>
            <w:vMerge w:val="restart"/>
            <w:shd w:val="clear" w:color="auto" w:fill="auto"/>
            <w:noWrap/>
            <w:hideMark/>
          </w:tcPr>
          <w:p w14:paraId="5700B7F0" w14:textId="77777777" w:rsidR="00DD4F04" w:rsidRPr="005A7685" w:rsidRDefault="00DD4F04" w:rsidP="009D2CD3">
            <w:pPr>
              <w:jc w:val="center"/>
            </w:pPr>
            <w:r w:rsidRPr="005A7685">
              <w:t>Номер</w:t>
            </w:r>
          </w:p>
          <w:p w14:paraId="519D4715" w14:textId="77777777" w:rsidR="00DD4F04" w:rsidRPr="005A7685" w:rsidRDefault="00DD4F04" w:rsidP="009D2CD3">
            <w:pPr>
              <w:jc w:val="center"/>
            </w:pPr>
            <w:r w:rsidRPr="005A7685">
              <w:t>характерной</w:t>
            </w:r>
          </w:p>
          <w:p w14:paraId="19BCC2C1" w14:textId="77777777" w:rsidR="00DD4F04" w:rsidRPr="005A7685" w:rsidRDefault="00DD4F04" w:rsidP="009D2CD3">
            <w:pPr>
              <w:jc w:val="center"/>
            </w:pPr>
            <w:r w:rsidRPr="005A7685">
              <w:t>точки</w:t>
            </w:r>
          </w:p>
        </w:tc>
        <w:tc>
          <w:tcPr>
            <w:tcW w:w="2943" w:type="pct"/>
            <w:gridSpan w:val="2"/>
            <w:shd w:val="clear" w:color="auto" w:fill="auto"/>
            <w:noWrap/>
            <w:hideMark/>
          </w:tcPr>
          <w:p w14:paraId="79881C95" w14:textId="77777777" w:rsidR="00DD4F04" w:rsidRPr="005A7685" w:rsidRDefault="00DD4F04" w:rsidP="009D2CD3">
            <w:pPr>
              <w:jc w:val="center"/>
            </w:pPr>
            <w:r w:rsidRPr="005A7685">
              <w:t>Координаты</w:t>
            </w:r>
          </w:p>
        </w:tc>
      </w:tr>
      <w:tr w:rsidR="005A7685" w:rsidRPr="005A7685" w14:paraId="53A21F5B" w14:textId="77777777" w:rsidTr="009D2CD3">
        <w:trPr>
          <w:trHeight w:val="198"/>
          <w:tblHeader/>
          <w:jc w:val="center"/>
        </w:trPr>
        <w:tc>
          <w:tcPr>
            <w:tcW w:w="2057" w:type="pct"/>
            <w:vMerge/>
            <w:hideMark/>
          </w:tcPr>
          <w:p w14:paraId="023EAB37" w14:textId="77777777" w:rsidR="00DD4F04" w:rsidRPr="005A7685" w:rsidRDefault="00DD4F04" w:rsidP="009D2CD3">
            <w:pPr>
              <w:jc w:val="center"/>
            </w:pPr>
          </w:p>
        </w:tc>
        <w:tc>
          <w:tcPr>
            <w:tcW w:w="1352" w:type="pct"/>
            <w:shd w:val="clear" w:color="auto" w:fill="auto"/>
            <w:noWrap/>
          </w:tcPr>
          <w:p w14:paraId="393AFB7A" w14:textId="77777777" w:rsidR="00DD4F04" w:rsidRPr="005A7685" w:rsidRDefault="00DD4F04" w:rsidP="009D2CD3">
            <w:pPr>
              <w:jc w:val="center"/>
            </w:pPr>
            <w:r w:rsidRPr="005A7685">
              <w:t>Х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26CE4E64" w14:textId="77777777" w:rsidR="00DD4F04" w:rsidRPr="005A7685" w:rsidRDefault="00DD4F04" w:rsidP="009D2CD3">
            <w:pPr>
              <w:jc w:val="center"/>
            </w:pPr>
            <w:r w:rsidRPr="005A7685">
              <w:t>У</w:t>
            </w:r>
          </w:p>
        </w:tc>
      </w:tr>
      <w:tr w:rsidR="005A7685" w:rsidRPr="005A7685" w14:paraId="5CD13E55" w14:textId="77777777" w:rsidTr="009D2CD3">
        <w:trPr>
          <w:trHeight w:val="30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14:paraId="0D99B569" w14:textId="77777777" w:rsidR="00DD4F04" w:rsidRPr="005A7685" w:rsidRDefault="00DD4F04" w:rsidP="009D2CD3">
            <w:pPr>
              <w:jc w:val="center"/>
            </w:pPr>
            <w:r w:rsidRPr="005A7685">
              <w:t>Контур 1</w:t>
            </w:r>
          </w:p>
        </w:tc>
      </w:tr>
      <w:tr w:rsidR="005A7685" w:rsidRPr="005A7685" w14:paraId="1A06EE09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62511DC4" w14:textId="77777777" w:rsidR="00DD4F04" w:rsidRPr="005A7685" w:rsidRDefault="00DD4F04" w:rsidP="009D2CD3">
            <w:pPr>
              <w:jc w:val="center"/>
            </w:pPr>
            <w:r w:rsidRPr="005A7685">
              <w:t>1</w:t>
            </w:r>
          </w:p>
        </w:tc>
        <w:tc>
          <w:tcPr>
            <w:tcW w:w="1352" w:type="pct"/>
            <w:shd w:val="clear" w:color="auto" w:fill="auto"/>
            <w:noWrap/>
          </w:tcPr>
          <w:p w14:paraId="5CEFCEB4" w14:textId="77777777" w:rsidR="00DD4F04" w:rsidRPr="005A7685" w:rsidRDefault="00DD4F04" w:rsidP="009D2CD3">
            <w:pPr>
              <w:jc w:val="center"/>
            </w:pPr>
            <w:r w:rsidRPr="005A7685">
              <w:t>518696.70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76D9BBCF" w14:textId="77777777" w:rsidR="00DD4F04" w:rsidRPr="005A7685" w:rsidRDefault="00DD4F04" w:rsidP="009D2CD3">
            <w:pPr>
              <w:jc w:val="center"/>
            </w:pPr>
            <w:r w:rsidRPr="005A7685">
              <w:t>1298353.38</w:t>
            </w:r>
          </w:p>
        </w:tc>
      </w:tr>
      <w:tr w:rsidR="005A7685" w:rsidRPr="005A7685" w14:paraId="67E865D4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16E6903C" w14:textId="77777777" w:rsidR="00DD4F04" w:rsidRPr="005A7685" w:rsidRDefault="00DD4F04" w:rsidP="009D2CD3">
            <w:pPr>
              <w:jc w:val="center"/>
            </w:pPr>
            <w:r w:rsidRPr="005A7685">
              <w:t>2</w:t>
            </w:r>
          </w:p>
        </w:tc>
        <w:tc>
          <w:tcPr>
            <w:tcW w:w="1352" w:type="pct"/>
            <w:shd w:val="clear" w:color="auto" w:fill="auto"/>
            <w:noWrap/>
          </w:tcPr>
          <w:p w14:paraId="263813C8" w14:textId="77777777" w:rsidR="00DD4F04" w:rsidRPr="005A7685" w:rsidRDefault="00DD4F04" w:rsidP="009D2CD3">
            <w:pPr>
              <w:jc w:val="center"/>
            </w:pPr>
            <w:r w:rsidRPr="005A7685">
              <w:t>518706.43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505BAC28" w14:textId="77777777" w:rsidR="00DD4F04" w:rsidRPr="005A7685" w:rsidRDefault="00DD4F04" w:rsidP="009D2CD3">
            <w:pPr>
              <w:jc w:val="center"/>
            </w:pPr>
            <w:r w:rsidRPr="005A7685">
              <w:t>1298363.23</w:t>
            </w:r>
          </w:p>
        </w:tc>
      </w:tr>
      <w:tr w:rsidR="005A7685" w:rsidRPr="005A7685" w14:paraId="1AB76E3C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5997540D" w14:textId="77777777" w:rsidR="00DD4F04" w:rsidRPr="005A7685" w:rsidRDefault="00DD4F04" w:rsidP="009D2CD3">
            <w:pPr>
              <w:jc w:val="center"/>
            </w:pPr>
            <w:r w:rsidRPr="005A7685">
              <w:t>3</w:t>
            </w:r>
          </w:p>
        </w:tc>
        <w:tc>
          <w:tcPr>
            <w:tcW w:w="1352" w:type="pct"/>
            <w:shd w:val="clear" w:color="auto" w:fill="auto"/>
            <w:noWrap/>
          </w:tcPr>
          <w:p w14:paraId="1D804EFE" w14:textId="77777777" w:rsidR="00DD4F04" w:rsidRPr="005A7685" w:rsidRDefault="00DD4F04" w:rsidP="009D2CD3">
            <w:pPr>
              <w:jc w:val="center"/>
            </w:pPr>
            <w:r w:rsidRPr="005A7685">
              <w:t>518729.03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5E6318B3" w14:textId="77777777" w:rsidR="00DD4F04" w:rsidRPr="005A7685" w:rsidRDefault="00DD4F04" w:rsidP="009D2CD3">
            <w:pPr>
              <w:jc w:val="center"/>
            </w:pPr>
            <w:r w:rsidRPr="005A7685">
              <w:t>1298388.23</w:t>
            </w:r>
          </w:p>
        </w:tc>
      </w:tr>
      <w:tr w:rsidR="005A7685" w:rsidRPr="005A7685" w14:paraId="50EC2310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0A0CBA28" w14:textId="77777777" w:rsidR="00DD4F04" w:rsidRPr="005A7685" w:rsidRDefault="00DD4F04" w:rsidP="009D2CD3">
            <w:pPr>
              <w:jc w:val="center"/>
            </w:pPr>
            <w:r w:rsidRPr="005A7685">
              <w:t>4</w:t>
            </w:r>
          </w:p>
        </w:tc>
        <w:tc>
          <w:tcPr>
            <w:tcW w:w="1352" w:type="pct"/>
            <w:shd w:val="clear" w:color="auto" w:fill="auto"/>
            <w:noWrap/>
          </w:tcPr>
          <w:p w14:paraId="254E5983" w14:textId="77777777" w:rsidR="00DD4F04" w:rsidRPr="005A7685" w:rsidRDefault="00DD4F04" w:rsidP="009D2CD3">
            <w:pPr>
              <w:jc w:val="center"/>
            </w:pPr>
            <w:r w:rsidRPr="005A7685">
              <w:t>518747.74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49CCCD48" w14:textId="77777777" w:rsidR="00DD4F04" w:rsidRPr="005A7685" w:rsidRDefault="00DD4F04" w:rsidP="009D2CD3">
            <w:pPr>
              <w:jc w:val="center"/>
            </w:pPr>
            <w:r w:rsidRPr="005A7685">
              <w:t>1298518.53</w:t>
            </w:r>
          </w:p>
        </w:tc>
      </w:tr>
      <w:tr w:rsidR="005A7685" w:rsidRPr="005A7685" w14:paraId="5106B8C5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0E0A09D6" w14:textId="77777777" w:rsidR="00DD4F04" w:rsidRPr="005A7685" w:rsidRDefault="00DD4F04" w:rsidP="009D2CD3">
            <w:pPr>
              <w:jc w:val="center"/>
            </w:pPr>
            <w:r w:rsidRPr="005A7685">
              <w:t>5</w:t>
            </w:r>
          </w:p>
        </w:tc>
        <w:tc>
          <w:tcPr>
            <w:tcW w:w="1352" w:type="pct"/>
            <w:shd w:val="clear" w:color="auto" w:fill="auto"/>
            <w:noWrap/>
          </w:tcPr>
          <w:p w14:paraId="3228153C" w14:textId="77777777" w:rsidR="00DD4F04" w:rsidRPr="005A7685" w:rsidRDefault="00DD4F04" w:rsidP="009D2CD3">
            <w:pPr>
              <w:jc w:val="center"/>
            </w:pPr>
            <w:r w:rsidRPr="005A7685">
              <w:t>518816.82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46C36501" w14:textId="77777777" w:rsidR="00DD4F04" w:rsidRPr="005A7685" w:rsidRDefault="00DD4F04" w:rsidP="009D2CD3">
            <w:pPr>
              <w:jc w:val="center"/>
            </w:pPr>
            <w:r w:rsidRPr="005A7685">
              <w:t>1298589.90</w:t>
            </w:r>
          </w:p>
        </w:tc>
      </w:tr>
      <w:tr w:rsidR="005A7685" w:rsidRPr="005A7685" w14:paraId="360BDE6C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09EB3C81" w14:textId="77777777" w:rsidR="00DD4F04" w:rsidRPr="005A7685" w:rsidRDefault="00DD4F04" w:rsidP="009D2CD3">
            <w:pPr>
              <w:jc w:val="center"/>
            </w:pPr>
            <w:r w:rsidRPr="005A7685">
              <w:t>6</w:t>
            </w:r>
          </w:p>
        </w:tc>
        <w:tc>
          <w:tcPr>
            <w:tcW w:w="1352" w:type="pct"/>
            <w:shd w:val="clear" w:color="auto" w:fill="auto"/>
            <w:noWrap/>
          </w:tcPr>
          <w:p w14:paraId="207CD9A9" w14:textId="77777777" w:rsidR="00DD4F04" w:rsidRPr="005A7685" w:rsidRDefault="00DD4F04" w:rsidP="009D2CD3">
            <w:pPr>
              <w:jc w:val="center"/>
            </w:pPr>
            <w:r w:rsidRPr="005A7685">
              <w:t>518841.38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70B6F618" w14:textId="77777777" w:rsidR="00DD4F04" w:rsidRPr="005A7685" w:rsidRDefault="00DD4F04" w:rsidP="009D2CD3">
            <w:pPr>
              <w:jc w:val="center"/>
            </w:pPr>
            <w:r w:rsidRPr="005A7685">
              <w:t>1298628.08</w:t>
            </w:r>
          </w:p>
        </w:tc>
      </w:tr>
      <w:tr w:rsidR="005A7685" w:rsidRPr="005A7685" w14:paraId="0C7ECE14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006097B3" w14:textId="77777777" w:rsidR="00DD4F04" w:rsidRPr="005A7685" w:rsidRDefault="00DD4F04" w:rsidP="009D2CD3">
            <w:pPr>
              <w:jc w:val="center"/>
            </w:pPr>
            <w:r w:rsidRPr="005A7685">
              <w:t>7</w:t>
            </w:r>
          </w:p>
        </w:tc>
        <w:tc>
          <w:tcPr>
            <w:tcW w:w="1352" w:type="pct"/>
            <w:shd w:val="clear" w:color="auto" w:fill="auto"/>
            <w:noWrap/>
          </w:tcPr>
          <w:p w14:paraId="14A865ED" w14:textId="77777777" w:rsidR="00DD4F04" w:rsidRPr="005A7685" w:rsidRDefault="00DD4F04" w:rsidP="009D2CD3">
            <w:pPr>
              <w:jc w:val="center"/>
            </w:pPr>
            <w:r w:rsidRPr="005A7685">
              <w:t>518844.61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1B5AFBE9" w14:textId="77777777" w:rsidR="00DD4F04" w:rsidRPr="005A7685" w:rsidRDefault="00DD4F04" w:rsidP="009D2CD3">
            <w:pPr>
              <w:jc w:val="center"/>
            </w:pPr>
            <w:r w:rsidRPr="005A7685">
              <w:t>1298650.57</w:t>
            </w:r>
          </w:p>
        </w:tc>
      </w:tr>
      <w:tr w:rsidR="005A7685" w:rsidRPr="005A7685" w14:paraId="2919EBE2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77B4964D" w14:textId="77777777" w:rsidR="00DD4F04" w:rsidRPr="005A7685" w:rsidRDefault="00DD4F04" w:rsidP="009D2CD3">
            <w:pPr>
              <w:jc w:val="center"/>
            </w:pPr>
            <w:r w:rsidRPr="005A7685">
              <w:t>8</w:t>
            </w:r>
          </w:p>
        </w:tc>
        <w:tc>
          <w:tcPr>
            <w:tcW w:w="1352" w:type="pct"/>
            <w:shd w:val="clear" w:color="auto" w:fill="auto"/>
            <w:noWrap/>
          </w:tcPr>
          <w:p w14:paraId="65F6FB49" w14:textId="77777777" w:rsidR="00DD4F04" w:rsidRPr="005A7685" w:rsidRDefault="00DD4F04" w:rsidP="009D2CD3">
            <w:pPr>
              <w:jc w:val="center"/>
            </w:pPr>
            <w:r w:rsidRPr="005A7685">
              <w:t>518858.64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4F130E56" w14:textId="77777777" w:rsidR="00DD4F04" w:rsidRPr="005A7685" w:rsidRDefault="00DD4F04" w:rsidP="009D2CD3">
            <w:pPr>
              <w:jc w:val="center"/>
            </w:pPr>
            <w:r w:rsidRPr="005A7685">
              <w:t>1298848.73</w:t>
            </w:r>
          </w:p>
        </w:tc>
      </w:tr>
      <w:tr w:rsidR="005A7685" w:rsidRPr="005A7685" w14:paraId="096D8CFC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627B137E" w14:textId="77777777" w:rsidR="00DD4F04" w:rsidRPr="005A7685" w:rsidRDefault="00DD4F04" w:rsidP="009D2CD3">
            <w:pPr>
              <w:jc w:val="center"/>
            </w:pPr>
            <w:r w:rsidRPr="005A7685">
              <w:t>9</w:t>
            </w:r>
          </w:p>
        </w:tc>
        <w:tc>
          <w:tcPr>
            <w:tcW w:w="1352" w:type="pct"/>
            <w:shd w:val="clear" w:color="auto" w:fill="auto"/>
            <w:noWrap/>
          </w:tcPr>
          <w:p w14:paraId="26A7B32C" w14:textId="77777777" w:rsidR="00DD4F04" w:rsidRPr="005A7685" w:rsidRDefault="00DD4F04" w:rsidP="009D2CD3">
            <w:pPr>
              <w:jc w:val="center"/>
            </w:pPr>
            <w:r w:rsidRPr="005A7685">
              <w:t>518852.60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0A917621" w14:textId="77777777" w:rsidR="00DD4F04" w:rsidRPr="005A7685" w:rsidRDefault="00DD4F04" w:rsidP="009D2CD3">
            <w:pPr>
              <w:jc w:val="center"/>
            </w:pPr>
            <w:r w:rsidRPr="005A7685">
              <w:t>1298848.72</w:t>
            </w:r>
          </w:p>
        </w:tc>
      </w:tr>
      <w:tr w:rsidR="005A7685" w:rsidRPr="005A7685" w14:paraId="7ECC5BB6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4AC64D7A" w14:textId="77777777" w:rsidR="00DD4F04" w:rsidRPr="005A7685" w:rsidRDefault="00DD4F04" w:rsidP="009D2CD3">
            <w:pPr>
              <w:jc w:val="center"/>
            </w:pPr>
            <w:r w:rsidRPr="005A7685">
              <w:t>10</w:t>
            </w:r>
          </w:p>
        </w:tc>
        <w:tc>
          <w:tcPr>
            <w:tcW w:w="1352" w:type="pct"/>
            <w:shd w:val="clear" w:color="auto" w:fill="auto"/>
            <w:noWrap/>
          </w:tcPr>
          <w:p w14:paraId="3497286C" w14:textId="77777777" w:rsidR="00DD4F04" w:rsidRPr="005A7685" w:rsidRDefault="00DD4F04" w:rsidP="009D2CD3">
            <w:pPr>
              <w:jc w:val="center"/>
            </w:pPr>
            <w:r w:rsidRPr="005A7685">
              <w:t>518855.00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25F68EAD" w14:textId="77777777" w:rsidR="00DD4F04" w:rsidRPr="005A7685" w:rsidRDefault="00DD4F04" w:rsidP="009D2CD3">
            <w:pPr>
              <w:jc w:val="center"/>
            </w:pPr>
            <w:r w:rsidRPr="005A7685">
              <w:t>1298883.21</w:t>
            </w:r>
          </w:p>
        </w:tc>
      </w:tr>
      <w:tr w:rsidR="005A7685" w:rsidRPr="005A7685" w14:paraId="64924FF1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00E73F4B" w14:textId="77777777" w:rsidR="00DD4F04" w:rsidRPr="005A7685" w:rsidRDefault="00DD4F04" w:rsidP="009D2CD3">
            <w:pPr>
              <w:jc w:val="center"/>
            </w:pPr>
            <w:r w:rsidRPr="005A7685">
              <w:t>11</w:t>
            </w:r>
          </w:p>
        </w:tc>
        <w:tc>
          <w:tcPr>
            <w:tcW w:w="1352" w:type="pct"/>
            <w:shd w:val="clear" w:color="auto" w:fill="auto"/>
            <w:noWrap/>
          </w:tcPr>
          <w:p w14:paraId="4273E28F" w14:textId="77777777" w:rsidR="00DD4F04" w:rsidRPr="005A7685" w:rsidRDefault="00DD4F04" w:rsidP="009D2CD3">
            <w:pPr>
              <w:jc w:val="center"/>
            </w:pPr>
            <w:r w:rsidRPr="005A7685">
              <w:t>518856.10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72C75845" w14:textId="77777777" w:rsidR="00DD4F04" w:rsidRPr="005A7685" w:rsidRDefault="00DD4F04" w:rsidP="009D2CD3">
            <w:pPr>
              <w:jc w:val="center"/>
            </w:pPr>
            <w:r w:rsidRPr="005A7685">
              <w:t>1298897.89</w:t>
            </w:r>
          </w:p>
        </w:tc>
      </w:tr>
      <w:tr w:rsidR="005A7685" w:rsidRPr="005A7685" w14:paraId="58735B5A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5C11BA93" w14:textId="77777777" w:rsidR="00DD4F04" w:rsidRPr="005A7685" w:rsidRDefault="00DD4F04" w:rsidP="009D2CD3">
            <w:pPr>
              <w:jc w:val="center"/>
            </w:pPr>
            <w:r w:rsidRPr="005A7685">
              <w:t>12</w:t>
            </w:r>
          </w:p>
        </w:tc>
        <w:tc>
          <w:tcPr>
            <w:tcW w:w="1352" w:type="pct"/>
            <w:shd w:val="clear" w:color="auto" w:fill="auto"/>
            <w:noWrap/>
          </w:tcPr>
          <w:p w14:paraId="2F2F7411" w14:textId="77777777" w:rsidR="00DD4F04" w:rsidRPr="005A7685" w:rsidRDefault="00DD4F04" w:rsidP="009D2CD3">
            <w:pPr>
              <w:jc w:val="center"/>
            </w:pPr>
            <w:r w:rsidRPr="005A7685">
              <w:t>518865.46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4A8481C6" w14:textId="77777777" w:rsidR="00DD4F04" w:rsidRPr="005A7685" w:rsidRDefault="00DD4F04" w:rsidP="009D2CD3">
            <w:pPr>
              <w:jc w:val="center"/>
            </w:pPr>
            <w:r w:rsidRPr="005A7685">
              <w:t>1298897.80</w:t>
            </w:r>
          </w:p>
        </w:tc>
      </w:tr>
      <w:tr w:rsidR="005A7685" w:rsidRPr="005A7685" w14:paraId="6631EAFF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5C845E0A" w14:textId="77777777" w:rsidR="00DD4F04" w:rsidRPr="005A7685" w:rsidRDefault="00DD4F04" w:rsidP="009D2CD3">
            <w:pPr>
              <w:jc w:val="center"/>
            </w:pPr>
            <w:r w:rsidRPr="005A7685">
              <w:t>13</w:t>
            </w:r>
          </w:p>
        </w:tc>
        <w:tc>
          <w:tcPr>
            <w:tcW w:w="1352" w:type="pct"/>
            <w:shd w:val="clear" w:color="auto" w:fill="auto"/>
            <w:noWrap/>
          </w:tcPr>
          <w:p w14:paraId="5D18975F" w14:textId="77777777" w:rsidR="00DD4F04" w:rsidRPr="005A7685" w:rsidRDefault="00DD4F04" w:rsidP="009D2CD3">
            <w:pPr>
              <w:jc w:val="center"/>
            </w:pPr>
            <w:r w:rsidRPr="005A7685">
              <w:t>518874.95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13740D61" w14:textId="77777777" w:rsidR="00DD4F04" w:rsidRPr="005A7685" w:rsidRDefault="00DD4F04" w:rsidP="009D2CD3">
            <w:pPr>
              <w:jc w:val="center"/>
            </w:pPr>
            <w:r w:rsidRPr="005A7685">
              <w:t>1299013.03</w:t>
            </w:r>
          </w:p>
        </w:tc>
      </w:tr>
      <w:tr w:rsidR="005A7685" w:rsidRPr="005A7685" w14:paraId="2F823C56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241131A6" w14:textId="77777777" w:rsidR="00DD4F04" w:rsidRPr="005A7685" w:rsidRDefault="00DD4F04" w:rsidP="009D2CD3">
            <w:pPr>
              <w:jc w:val="center"/>
            </w:pPr>
            <w:r w:rsidRPr="005A7685">
              <w:t>14</w:t>
            </w:r>
          </w:p>
        </w:tc>
        <w:tc>
          <w:tcPr>
            <w:tcW w:w="1352" w:type="pct"/>
            <w:shd w:val="clear" w:color="auto" w:fill="auto"/>
            <w:noWrap/>
          </w:tcPr>
          <w:p w14:paraId="42AA6E31" w14:textId="77777777" w:rsidR="00DD4F04" w:rsidRPr="005A7685" w:rsidRDefault="00DD4F04" w:rsidP="009D2CD3">
            <w:pPr>
              <w:jc w:val="center"/>
            </w:pPr>
            <w:r w:rsidRPr="005A7685">
              <w:t>518864.79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1F52332E" w14:textId="77777777" w:rsidR="00DD4F04" w:rsidRPr="005A7685" w:rsidRDefault="00DD4F04" w:rsidP="009D2CD3">
            <w:pPr>
              <w:jc w:val="center"/>
            </w:pPr>
            <w:r w:rsidRPr="005A7685">
              <w:t>1299013.53</w:t>
            </w:r>
          </w:p>
        </w:tc>
      </w:tr>
      <w:tr w:rsidR="005A7685" w:rsidRPr="005A7685" w14:paraId="54835780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325173CE" w14:textId="77777777" w:rsidR="00DD4F04" w:rsidRPr="005A7685" w:rsidRDefault="00DD4F04" w:rsidP="009D2CD3">
            <w:pPr>
              <w:jc w:val="center"/>
            </w:pPr>
            <w:r w:rsidRPr="005A7685">
              <w:t>15</w:t>
            </w:r>
          </w:p>
        </w:tc>
        <w:tc>
          <w:tcPr>
            <w:tcW w:w="1352" w:type="pct"/>
            <w:shd w:val="clear" w:color="auto" w:fill="auto"/>
            <w:noWrap/>
          </w:tcPr>
          <w:p w14:paraId="79D46107" w14:textId="77777777" w:rsidR="00DD4F04" w:rsidRPr="005A7685" w:rsidRDefault="00DD4F04" w:rsidP="009D2CD3">
            <w:pPr>
              <w:jc w:val="center"/>
            </w:pPr>
            <w:r w:rsidRPr="005A7685">
              <w:t>518865.98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639B3669" w14:textId="77777777" w:rsidR="00DD4F04" w:rsidRPr="005A7685" w:rsidRDefault="00DD4F04" w:rsidP="009D2CD3">
            <w:pPr>
              <w:jc w:val="center"/>
            </w:pPr>
            <w:r w:rsidRPr="005A7685">
              <w:t>1299029.33</w:t>
            </w:r>
          </w:p>
        </w:tc>
      </w:tr>
      <w:tr w:rsidR="005A7685" w:rsidRPr="005A7685" w14:paraId="4CAAE87C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4DC09EEB" w14:textId="77777777" w:rsidR="00DD4F04" w:rsidRPr="005A7685" w:rsidRDefault="00DD4F04" w:rsidP="009D2CD3">
            <w:pPr>
              <w:jc w:val="center"/>
            </w:pPr>
            <w:r w:rsidRPr="005A7685">
              <w:t>16</w:t>
            </w:r>
          </w:p>
        </w:tc>
        <w:tc>
          <w:tcPr>
            <w:tcW w:w="1352" w:type="pct"/>
            <w:shd w:val="clear" w:color="auto" w:fill="auto"/>
            <w:noWrap/>
          </w:tcPr>
          <w:p w14:paraId="719D79E8" w14:textId="77777777" w:rsidR="00DD4F04" w:rsidRPr="005A7685" w:rsidRDefault="00DD4F04" w:rsidP="009D2CD3">
            <w:pPr>
              <w:jc w:val="center"/>
            </w:pPr>
            <w:r w:rsidRPr="005A7685">
              <w:t>518876.22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415A9FA2" w14:textId="77777777" w:rsidR="00DD4F04" w:rsidRPr="005A7685" w:rsidRDefault="00DD4F04" w:rsidP="009D2CD3">
            <w:pPr>
              <w:jc w:val="center"/>
            </w:pPr>
            <w:r w:rsidRPr="005A7685">
              <w:t>1299028.46</w:t>
            </w:r>
          </w:p>
        </w:tc>
      </w:tr>
      <w:tr w:rsidR="005A7685" w:rsidRPr="005A7685" w14:paraId="084A40D2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53A5C6B2" w14:textId="77777777" w:rsidR="00DD4F04" w:rsidRPr="005A7685" w:rsidRDefault="00DD4F04" w:rsidP="009D2CD3">
            <w:pPr>
              <w:jc w:val="center"/>
            </w:pPr>
            <w:r w:rsidRPr="005A7685">
              <w:t>17</w:t>
            </w:r>
          </w:p>
        </w:tc>
        <w:tc>
          <w:tcPr>
            <w:tcW w:w="1352" w:type="pct"/>
            <w:shd w:val="clear" w:color="auto" w:fill="auto"/>
            <w:noWrap/>
          </w:tcPr>
          <w:p w14:paraId="19C478DA" w14:textId="77777777" w:rsidR="00DD4F04" w:rsidRPr="005A7685" w:rsidRDefault="00DD4F04" w:rsidP="009D2CD3">
            <w:pPr>
              <w:jc w:val="center"/>
            </w:pPr>
            <w:r w:rsidRPr="005A7685">
              <w:t>518881.14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215D0309" w14:textId="77777777" w:rsidR="00DD4F04" w:rsidRPr="005A7685" w:rsidRDefault="00DD4F04" w:rsidP="009D2CD3">
            <w:pPr>
              <w:jc w:val="center"/>
            </w:pPr>
            <w:r w:rsidRPr="005A7685">
              <w:t>1299088.10</w:t>
            </w:r>
          </w:p>
        </w:tc>
      </w:tr>
      <w:tr w:rsidR="005A7685" w:rsidRPr="005A7685" w14:paraId="0463C1CE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23A575E2" w14:textId="77777777" w:rsidR="00DD4F04" w:rsidRPr="005A7685" w:rsidRDefault="00DD4F04" w:rsidP="009D2CD3">
            <w:pPr>
              <w:jc w:val="center"/>
            </w:pPr>
            <w:r w:rsidRPr="005A7685">
              <w:t>18</w:t>
            </w:r>
          </w:p>
        </w:tc>
        <w:tc>
          <w:tcPr>
            <w:tcW w:w="1352" w:type="pct"/>
            <w:shd w:val="clear" w:color="auto" w:fill="auto"/>
            <w:noWrap/>
          </w:tcPr>
          <w:p w14:paraId="1DA81E6B" w14:textId="77777777" w:rsidR="00DD4F04" w:rsidRPr="005A7685" w:rsidRDefault="00DD4F04" w:rsidP="009D2CD3">
            <w:pPr>
              <w:jc w:val="center"/>
            </w:pPr>
            <w:r w:rsidRPr="005A7685">
              <w:t>518881.94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55A3B501" w14:textId="77777777" w:rsidR="00DD4F04" w:rsidRPr="005A7685" w:rsidRDefault="00DD4F04" w:rsidP="009D2CD3">
            <w:pPr>
              <w:jc w:val="center"/>
            </w:pPr>
            <w:r w:rsidRPr="005A7685">
              <w:t>1299097.90</w:t>
            </w:r>
          </w:p>
        </w:tc>
      </w:tr>
      <w:tr w:rsidR="005A7685" w:rsidRPr="005A7685" w14:paraId="2E07C819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020EB888" w14:textId="77777777" w:rsidR="00DD4F04" w:rsidRPr="005A7685" w:rsidRDefault="00DD4F04" w:rsidP="009D2CD3">
            <w:pPr>
              <w:jc w:val="center"/>
            </w:pPr>
            <w:r w:rsidRPr="005A7685">
              <w:t>19</w:t>
            </w:r>
          </w:p>
        </w:tc>
        <w:tc>
          <w:tcPr>
            <w:tcW w:w="1352" w:type="pct"/>
            <w:shd w:val="clear" w:color="auto" w:fill="auto"/>
            <w:noWrap/>
          </w:tcPr>
          <w:p w14:paraId="09C9F1D5" w14:textId="77777777" w:rsidR="00DD4F04" w:rsidRPr="005A7685" w:rsidRDefault="00DD4F04" w:rsidP="009D2CD3">
            <w:pPr>
              <w:jc w:val="center"/>
            </w:pPr>
            <w:r w:rsidRPr="005A7685">
              <w:t>518882.05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234F233E" w14:textId="77777777" w:rsidR="00DD4F04" w:rsidRPr="005A7685" w:rsidRDefault="00DD4F04" w:rsidP="009D2CD3">
            <w:pPr>
              <w:jc w:val="center"/>
            </w:pPr>
            <w:r w:rsidRPr="005A7685">
              <w:t>1299104.65</w:t>
            </w:r>
          </w:p>
        </w:tc>
      </w:tr>
      <w:tr w:rsidR="005A7685" w:rsidRPr="005A7685" w14:paraId="784259C6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7B9435B7" w14:textId="77777777" w:rsidR="00DD4F04" w:rsidRPr="005A7685" w:rsidRDefault="00DD4F04" w:rsidP="009D2CD3">
            <w:pPr>
              <w:jc w:val="center"/>
            </w:pPr>
            <w:r w:rsidRPr="005A7685">
              <w:t>20</w:t>
            </w:r>
          </w:p>
        </w:tc>
        <w:tc>
          <w:tcPr>
            <w:tcW w:w="1352" w:type="pct"/>
            <w:shd w:val="clear" w:color="auto" w:fill="auto"/>
            <w:noWrap/>
          </w:tcPr>
          <w:p w14:paraId="7FDDB2BD" w14:textId="77777777" w:rsidR="00DD4F04" w:rsidRPr="005A7685" w:rsidRDefault="00DD4F04" w:rsidP="009D2CD3">
            <w:pPr>
              <w:jc w:val="center"/>
            </w:pPr>
            <w:r w:rsidRPr="005A7685">
              <w:t>518879.46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771EEBA0" w14:textId="77777777" w:rsidR="00DD4F04" w:rsidRPr="005A7685" w:rsidRDefault="00DD4F04" w:rsidP="009D2CD3">
            <w:pPr>
              <w:jc w:val="center"/>
            </w:pPr>
            <w:r w:rsidRPr="005A7685">
              <w:t>1299125.95</w:t>
            </w:r>
          </w:p>
        </w:tc>
      </w:tr>
      <w:tr w:rsidR="005A7685" w:rsidRPr="005A7685" w14:paraId="4E47CE95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247AFC7D" w14:textId="77777777" w:rsidR="00DD4F04" w:rsidRPr="005A7685" w:rsidRDefault="00DD4F04" w:rsidP="009D2CD3">
            <w:pPr>
              <w:jc w:val="center"/>
            </w:pPr>
            <w:r w:rsidRPr="005A7685">
              <w:t>21</w:t>
            </w:r>
          </w:p>
        </w:tc>
        <w:tc>
          <w:tcPr>
            <w:tcW w:w="1352" w:type="pct"/>
            <w:shd w:val="clear" w:color="auto" w:fill="auto"/>
            <w:noWrap/>
          </w:tcPr>
          <w:p w14:paraId="1D350F1E" w14:textId="77777777" w:rsidR="00DD4F04" w:rsidRPr="005A7685" w:rsidRDefault="00DD4F04" w:rsidP="009D2CD3">
            <w:pPr>
              <w:jc w:val="center"/>
            </w:pPr>
            <w:r w:rsidRPr="005A7685">
              <w:t>518877.11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1791C539" w14:textId="77777777" w:rsidR="00DD4F04" w:rsidRPr="005A7685" w:rsidRDefault="00DD4F04" w:rsidP="009D2CD3">
            <w:pPr>
              <w:jc w:val="center"/>
            </w:pPr>
            <w:r w:rsidRPr="005A7685">
              <w:t>1299138.49</w:t>
            </w:r>
          </w:p>
        </w:tc>
      </w:tr>
      <w:tr w:rsidR="005A7685" w:rsidRPr="005A7685" w14:paraId="1DA9A21F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33CD10C8" w14:textId="77777777" w:rsidR="00DD4F04" w:rsidRPr="005A7685" w:rsidRDefault="00DD4F04" w:rsidP="009D2CD3">
            <w:pPr>
              <w:jc w:val="center"/>
            </w:pPr>
            <w:r w:rsidRPr="005A7685">
              <w:t>22</w:t>
            </w:r>
          </w:p>
        </w:tc>
        <w:tc>
          <w:tcPr>
            <w:tcW w:w="1352" w:type="pct"/>
            <w:shd w:val="clear" w:color="auto" w:fill="auto"/>
            <w:noWrap/>
          </w:tcPr>
          <w:p w14:paraId="5D099CA6" w14:textId="77777777" w:rsidR="00DD4F04" w:rsidRPr="005A7685" w:rsidRDefault="00DD4F04" w:rsidP="009D2CD3">
            <w:pPr>
              <w:jc w:val="center"/>
            </w:pPr>
            <w:r w:rsidRPr="005A7685">
              <w:t>518868.85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54CB7DE5" w14:textId="77777777" w:rsidR="00DD4F04" w:rsidRPr="005A7685" w:rsidRDefault="00DD4F04" w:rsidP="009D2CD3">
            <w:pPr>
              <w:jc w:val="center"/>
            </w:pPr>
            <w:r w:rsidRPr="005A7685">
              <w:t>1299136.85</w:t>
            </w:r>
          </w:p>
        </w:tc>
      </w:tr>
      <w:tr w:rsidR="005A7685" w:rsidRPr="005A7685" w14:paraId="35738A9A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0FBD3045" w14:textId="77777777" w:rsidR="00DD4F04" w:rsidRPr="005A7685" w:rsidRDefault="00DD4F04" w:rsidP="009D2CD3">
            <w:pPr>
              <w:jc w:val="center"/>
            </w:pPr>
            <w:r w:rsidRPr="005A7685">
              <w:t>23</w:t>
            </w:r>
          </w:p>
        </w:tc>
        <w:tc>
          <w:tcPr>
            <w:tcW w:w="1352" w:type="pct"/>
            <w:shd w:val="clear" w:color="auto" w:fill="auto"/>
            <w:noWrap/>
          </w:tcPr>
          <w:p w14:paraId="67F17299" w14:textId="77777777" w:rsidR="00DD4F04" w:rsidRPr="005A7685" w:rsidRDefault="00DD4F04" w:rsidP="009D2CD3">
            <w:pPr>
              <w:jc w:val="center"/>
            </w:pPr>
            <w:r w:rsidRPr="005A7685">
              <w:t>518864.85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34C645E1" w14:textId="77777777" w:rsidR="00DD4F04" w:rsidRPr="005A7685" w:rsidRDefault="00DD4F04" w:rsidP="009D2CD3">
            <w:pPr>
              <w:jc w:val="center"/>
            </w:pPr>
            <w:r w:rsidRPr="005A7685">
              <w:t>1299156.28</w:t>
            </w:r>
          </w:p>
        </w:tc>
      </w:tr>
      <w:tr w:rsidR="005A7685" w:rsidRPr="005A7685" w14:paraId="7D985F72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2C9902D3" w14:textId="77777777" w:rsidR="00DD4F04" w:rsidRPr="005A7685" w:rsidRDefault="00DD4F04" w:rsidP="009D2CD3">
            <w:pPr>
              <w:jc w:val="center"/>
            </w:pPr>
            <w:r w:rsidRPr="005A7685">
              <w:t>24</w:t>
            </w:r>
          </w:p>
        </w:tc>
        <w:tc>
          <w:tcPr>
            <w:tcW w:w="1352" w:type="pct"/>
            <w:shd w:val="clear" w:color="auto" w:fill="auto"/>
            <w:noWrap/>
          </w:tcPr>
          <w:p w14:paraId="050E1A12" w14:textId="77777777" w:rsidR="00DD4F04" w:rsidRPr="005A7685" w:rsidRDefault="00DD4F04" w:rsidP="009D2CD3">
            <w:pPr>
              <w:jc w:val="center"/>
            </w:pPr>
            <w:r w:rsidRPr="005A7685">
              <w:t>518864.09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090AC79C" w14:textId="77777777" w:rsidR="00DD4F04" w:rsidRPr="005A7685" w:rsidRDefault="00DD4F04" w:rsidP="009D2CD3">
            <w:pPr>
              <w:jc w:val="center"/>
            </w:pPr>
            <w:r w:rsidRPr="005A7685">
              <w:t>1299157.44</w:t>
            </w:r>
          </w:p>
        </w:tc>
      </w:tr>
      <w:tr w:rsidR="005A7685" w:rsidRPr="005A7685" w14:paraId="76D277FA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599285F5" w14:textId="77777777" w:rsidR="00DD4F04" w:rsidRPr="005A7685" w:rsidRDefault="00DD4F04" w:rsidP="009D2CD3">
            <w:pPr>
              <w:jc w:val="center"/>
            </w:pPr>
            <w:r w:rsidRPr="005A7685">
              <w:t>25</w:t>
            </w:r>
          </w:p>
        </w:tc>
        <w:tc>
          <w:tcPr>
            <w:tcW w:w="1352" w:type="pct"/>
            <w:shd w:val="clear" w:color="auto" w:fill="auto"/>
            <w:noWrap/>
          </w:tcPr>
          <w:p w14:paraId="6529F76C" w14:textId="77777777" w:rsidR="00DD4F04" w:rsidRPr="005A7685" w:rsidRDefault="00DD4F04" w:rsidP="009D2CD3">
            <w:pPr>
              <w:jc w:val="center"/>
            </w:pPr>
            <w:r w:rsidRPr="005A7685">
              <w:t>518869.27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1605C7E6" w14:textId="77777777" w:rsidR="00DD4F04" w:rsidRPr="005A7685" w:rsidRDefault="00DD4F04" w:rsidP="009D2CD3">
            <w:pPr>
              <w:jc w:val="center"/>
            </w:pPr>
            <w:r w:rsidRPr="005A7685">
              <w:t>1299159.54</w:t>
            </w:r>
          </w:p>
        </w:tc>
      </w:tr>
      <w:tr w:rsidR="005A7685" w:rsidRPr="005A7685" w14:paraId="00F9D9E8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03519F38" w14:textId="77777777" w:rsidR="00DD4F04" w:rsidRPr="005A7685" w:rsidRDefault="00DD4F04" w:rsidP="009D2CD3">
            <w:pPr>
              <w:jc w:val="center"/>
            </w:pPr>
            <w:r w:rsidRPr="005A7685">
              <w:t>26</w:t>
            </w:r>
          </w:p>
        </w:tc>
        <w:tc>
          <w:tcPr>
            <w:tcW w:w="1352" w:type="pct"/>
            <w:shd w:val="clear" w:color="auto" w:fill="auto"/>
            <w:noWrap/>
          </w:tcPr>
          <w:p w14:paraId="6D55E24F" w14:textId="77777777" w:rsidR="00DD4F04" w:rsidRPr="005A7685" w:rsidRDefault="00DD4F04" w:rsidP="009D2CD3">
            <w:pPr>
              <w:jc w:val="center"/>
            </w:pPr>
            <w:r w:rsidRPr="005A7685">
              <w:t>518854.53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12D7EF09" w14:textId="77777777" w:rsidR="00DD4F04" w:rsidRPr="005A7685" w:rsidRDefault="00DD4F04" w:rsidP="009D2CD3">
            <w:pPr>
              <w:jc w:val="center"/>
            </w:pPr>
            <w:r w:rsidRPr="005A7685">
              <w:t>1299186.85</w:t>
            </w:r>
          </w:p>
        </w:tc>
      </w:tr>
      <w:tr w:rsidR="005A7685" w:rsidRPr="005A7685" w14:paraId="31717000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0C293E26" w14:textId="77777777" w:rsidR="00DD4F04" w:rsidRPr="005A7685" w:rsidRDefault="00DD4F04" w:rsidP="009D2CD3">
            <w:pPr>
              <w:jc w:val="center"/>
            </w:pPr>
            <w:r w:rsidRPr="005A7685">
              <w:t>27</w:t>
            </w:r>
          </w:p>
        </w:tc>
        <w:tc>
          <w:tcPr>
            <w:tcW w:w="1352" w:type="pct"/>
            <w:shd w:val="clear" w:color="auto" w:fill="auto"/>
            <w:noWrap/>
          </w:tcPr>
          <w:p w14:paraId="2541F95F" w14:textId="77777777" w:rsidR="00DD4F04" w:rsidRPr="005A7685" w:rsidRDefault="00DD4F04" w:rsidP="009D2CD3">
            <w:pPr>
              <w:jc w:val="center"/>
            </w:pPr>
            <w:r w:rsidRPr="005A7685">
              <w:t>518843.10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6F086E04" w14:textId="77777777" w:rsidR="00DD4F04" w:rsidRPr="005A7685" w:rsidRDefault="00DD4F04" w:rsidP="009D2CD3">
            <w:pPr>
              <w:jc w:val="center"/>
            </w:pPr>
            <w:r w:rsidRPr="005A7685">
              <w:t>1299203.07</w:t>
            </w:r>
          </w:p>
        </w:tc>
      </w:tr>
      <w:tr w:rsidR="005A7685" w:rsidRPr="005A7685" w14:paraId="0C5635D6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67E27874" w14:textId="77777777" w:rsidR="00DD4F04" w:rsidRPr="005A7685" w:rsidRDefault="00DD4F04" w:rsidP="009D2CD3">
            <w:pPr>
              <w:jc w:val="center"/>
            </w:pPr>
            <w:r w:rsidRPr="005A7685">
              <w:t>28</w:t>
            </w:r>
          </w:p>
        </w:tc>
        <w:tc>
          <w:tcPr>
            <w:tcW w:w="1352" w:type="pct"/>
            <w:shd w:val="clear" w:color="auto" w:fill="auto"/>
            <w:noWrap/>
          </w:tcPr>
          <w:p w14:paraId="7633ECC7" w14:textId="77777777" w:rsidR="00DD4F04" w:rsidRPr="005A7685" w:rsidRDefault="00DD4F04" w:rsidP="009D2CD3">
            <w:pPr>
              <w:jc w:val="center"/>
            </w:pPr>
            <w:r w:rsidRPr="005A7685">
              <w:t>518813.05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410F8B0D" w14:textId="77777777" w:rsidR="00DD4F04" w:rsidRPr="005A7685" w:rsidRDefault="00DD4F04" w:rsidP="009D2CD3">
            <w:pPr>
              <w:jc w:val="center"/>
            </w:pPr>
            <w:r w:rsidRPr="005A7685">
              <w:t>1299237.08</w:t>
            </w:r>
          </w:p>
        </w:tc>
      </w:tr>
      <w:tr w:rsidR="005A7685" w:rsidRPr="005A7685" w14:paraId="22FAF641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625C0A7D" w14:textId="77777777" w:rsidR="00DD4F04" w:rsidRPr="005A7685" w:rsidRDefault="00DD4F04" w:rsidP="009D2CD3">
            <w:pPr>
              <w:jc w:val="center"/>
            </w:pPr>
            <w:r w:rsidRPr="005A7685">
              <w:t>29</w:t>
            </w:r>
          </w:p>
        </w:tc>
        <w:tc>
          <w:tcPr>
            <w:tcW w:w="1352" w:type="pct"/>
            <w:shd w:val="clear" w:color="auto" w:fill="auto"/>
            <w:noWrap/>
          </w:tcPr>
          <w:p w14:paraId="000B3CA6" w14:textId="77777777" w:rsidR="00DD4F04" w:rsidRPr="005A7685" w:rsidRDefault="00DD4F04" w:rsidP="009D2CD3">
            <w:pPr>
              <w:jc w:val="center"/>
            </w:pPr>
            <w:r w:rsidRPr="005A7685">
              <w:t>518798.76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4A225A9C" w14:textId="77777777" w:rsidR="00DD4F04" w:rsidRPr="005A7685" w:rsidRDefault="00DD4F04" w:rsidP="009D2CD3">
            <w:pPr>
              <w:jc w:val="center"/>
            </w:pPr>
            <w:r w:rsidRPr="005A7685">
              <w:t>1299247.82</w:t>
            </w:r>
          </w:p>
        </w:tc>
      </w:tr>
      <w:tr w:rsidR="005A7685" w:rsidRPr="005A7685" w14:paraId="74267D84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10C5EC17" w14:textId="77777777" w:rsidR="00DD4F04" w:rsidRPr="005A7685" w:rsidRDefault="00DD4F04" w:rsidP="009D2CD3">
            <w:pPr>
              <w:jc w:val="center"/>
            </w:pPr>
            <w:r w:rsidRPr="005A7685">
              <w:t>30</w:t>
            </w:r>
          </w:p>
        </w:tc>
        <w:tc>
          <w:tcPr>
            <w:tcW w:w="1352" w:type="pct"/>
            <w:shd w:val="clear" w:color="auto" w:fill="auto"/>
            <w:noWrap/>
          </w:tcPr>
          <w:p w14:paraId="13FEE4FB" w14:textId="77777777" w:rsidR="00DD4F04" w:rsidRPr="005A7685" w:rsidRDefault="00DD4F04" w:rsidP="009D2CD3">
            <w:pPr>
              <w:jc w:val="center"/>
            </w:pPr>
            <w:r w:rsidRPr="005A7685">
              <w:t>518791.70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34A3349F" w14:textId="77777777" w:rsidR="00DD4F04" w:rsidRPr="005A7685" w:rsidRDefault="00DD4F04" w:rsidP="009D2CD3">
            <w:pPr>
              <w:jc w:val="center"/>
            </w:pPr>
            <w:r w:rsidRPr="005A7685">
              <w:t>1299252.20</w:t>
            </w:r>
          </w:p>
        </w:tc>
      </w:tr>
      <w:tr w:rsidR="005A7685" w:rsidRPr="005A7685" w14:paraId="54D18050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03AA3548" w14:textId="77777777" w:rsidR="00DD4F04" w:rsidRPr="005A7685" w:rsidRDefault="00DD4F04" w:rsidP="009D2CD3">
            <w:pPr>
              <w:jc w:val="center"/>
            </w:pPr>
            <w:r w:rsidRPr="005A7685">
              <w:t>31</w:t>
            </w:r>
          </w:p>
        </w:tc>
        <w:tc>
          <w:tcPr>
            <w:tcW w:w="1352" w:type="pct"/>
            <w:shd w:val="clear" w:color="auto" w:fill="auto"/>
            <w:noWrap/>
          </w:tcPr>
          <w:p w14:paraId="33CAB63E" w14:textId="77777777" w:rsidR="00DD4F04" w:rsidRPr="005A7685" w:rsidRDefault="00DD4F04" w:rsidP="009D2CD3">
            <w:pPr>
              <w:jc w:val="center"/>
            </w:pPr>
            <w:r w:rsidRPr="005A7685">
              <w:t>518777.01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02BE2D03" w14:textId="77777777" w:rsidR="00DD4F04" w:rsidRPr="005A7685" w:rsidRDefault="00DD4F04" w:rsidP="009D2CD3">
            <w:pPr>
              <w:jc w:val="center"/>
            </w:pPr>
            <w:r w:rsidRPr="005A7685">
              <w:t>1299260.59</w:t>
            </w:r>
          </w:p>
        </w:tc>
      </w:tr>
      <w:tr w:rsidR="005A7685" w:rsidRPr="005A7685" w14:paraId="7D0A3132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04346E10" w14:textId="77777777" w:rsidR="00DD4F04" w:rsidRPr="005A7685" w:rsidRDefault="00DD4F04" w:rsidP="009D2CD3">
            <w:pPr>
              <w:jc w:val="center"/>
            </w:pPr>
            <w:r w:rsidRPr="005A7685">
              <w:t>32</w:t>
            </w:r>
          </w:p>
        </w:tc>
        <w:tc>
          <w:tcPr>
            <w:tcW w:w="1352" w:type="pct"/>
            <w:shd w:val="clear" w:color="auto" w:fill="auto"/>
            <w:noWrap/>
          </w:tcPr>
          <w:p w14:paraId="6A6EFCA1" w14:textId="77777777" w:rsidR="00DD4F04" w:rsidRPr="005A7685" w:rsidRDefault="00DD4F04" w:rsidP="009D2CD3">
            <w:pPr>
              <w:jc w:val="center"/>
            </w:pPr>
            <w:r w:rsidRPr="005A7685">
              <w:t>518775.73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3EDE9BC2" w14:textId="77777777" w:rsidR="00DD4F04" w:rsidRPr="005A7685" w:rsidRDefault="00DD4F04" w:rsidP="009D2CD3">
            <w:pPr>
              <w:jc w:val="center"/>
            </w:pPr>
            <w:r w:rsidRPr="005A7685">
              <w:t>1299261.32</w:t>
            </w:r>
          </w:p>
        </w:tc>
      </w:tr>
      <w:tr w:rsidR="005A7685" w:rsidRPr="005A7685" w14:paraId="6DA129E7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0B0E558F" w14:textId="77777777" w:rsidR="00DD4F04" w:rsidRPr="005A7685" w:rsidRDefault="00DD4F04" w:rsidP="009D2CD3">
            <w:pPr>
              <w:jc w:val="center"/>
            </w:pPr>
            <w:r w:rsidRPr="005A7685">
              <w:t>33</w:t>
            </w:r>
          </w:p>
        </w:tc>
        <w:tc>
          <w:tcPr>
            <w:tcW w:w="1352" w:type="pct"/>
            <w:shd w:val="clear" w:color="auto" w:fill="auto"/>
            <w:noWrap/>
          </w:tcPr>
          <w:p w14:paraId="3FF5154F" w14:textId="77777777" w:rsidR="00DD4F04" w:rsidRPr="005A7685" w:rsidRDefault="00DD4F04" w:rsidP="009D2CD3">
            <w:pPr>
              <w:jc w:val="center"/>
            </w:pPr>
            <w:r w:rsidRPr="005A7685">
              <w:t>518750.43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383F40AE" w14:textId="77777777" w:rsidR="00DD4F04" w:rsidRPr="005A7685" w:rsidRDefault="00DD4F04" w:rsidP="009D2CD3">
            <w:pPr>
              <w:jc w:val="center"/>
            </w:pPr>
            <w:r w:rsidRPr="005A7685">
              <w:t>1299270.51</w:t>
            </w:r>
          </w:p>
        </w:tc>
      </w:tr>
      <w:tr w:rsidR="005A7685" w:rsidRPr="005A7685" w14:paraId="43C6FBD0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5AD162D3" w14:textId="77777777" w:rsidR="00DD4F04" w:rsidRPr="005A7685" w:rsidRDefault="00DD4F04" w:rsidP="009D2CD3">
            <w:pPr>
              <w:jc w:val="center"/>
            </w:pPr>
            <w:r w:rsidRPr="005A7685">
              <w:t>34</w:t>
            </w:r>
          </w:p>
        </w:tc>
        <w:tc>
          <w:tcPr>
            <w:tcW w:w="1352" w:type="pct"/>
            <w:shd w:val="clear" w:color="auto" w:fill="auto"/>
            <w:noWrap/>
          </w:tcPr>
          <w:p w14:paraId="2DC925AD" w14:textId="77777777" w:rsidR="00DD4F04" w:rsidRPr="005A7685" w:rsidRDefault="00DD4F04" w:rsidP="009D2CD3">
            <w:pPr>
              <w:jc w:val="center"/>
            </w:pPr>
            <w:r w:rsidRPr="005A7685">
              <w:t>518744.53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18B71C57" w14:textId="77777777" w:rsidR="00DD4F04" w:rsidRPr="005A7685" w:rsidRDefault="00DD4F04" w:rsidP="009D2CD3">
            <w:pPr>
              <w:jc w:val="center"/>
            </w:pPr>
            <w:r w:rsidRPr="005A7685">
              <w:t>1299271.01</w:t>
            </w:r>
          </w:p>
        </w:tc>
      </w:tr>
      <w:tr w:rsidR="005A7685" w:rsidRPr="005A7685" w14:paraId="1BB25E18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43B73BF8" w14:textId="77777777" w:rsidR="00DD4F04" w:rsidRPr="005A7685" w:rsidRDefault="00DD4F04" w:rsidP="009D2CD3">
            <w:pPr>
              <w:jc w:val="center"/>
            </w:pPr>
            <w:r w:rsidRPr="005A7685">
              <w:t>35</w:t>
            </w:r>
          </w:p>
        </w:tc>
        <w:tc>
          <w:tcPr>
            <w:tcW w:w="1352" w:type="pct"/>
            <w:shd w:val="clear" w:color="auto" w:fill="auto"/>
            <w:noWrap/>
          </w:tcPr>
          <w:p w14:paraId="67847807" w14:textId="77777777" w:rsidR="00DD4F04" w:rsidRPr="005A7685" w:rsidRDefault="00DD4F04" w:rsidP="009D2CD3">
            <w:pPr>
              <w:jc w:val="center"/>
            </w:pPr>
            <w:r w:rsidRPr="005A7685">
              <w:t>518712.28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5FFD83B3" w14:textId="77777777" w:rsidR="00DD4F04" w:rsidRPr="005A7685" w:rsidRDefault="00DD4F04" w:rsidP="009D2CD3">
            <w:pPr>
              <w:jc w:val="center"/>
            </w:pPr>
            <w:r w:rsidRPr="005A7685">
              <w:t>1299274.20</w:t>
            </w:r>
          </w:p>
        </w:tc>
      </w:tr>
      <w:tr w:rsidR="005A7685" w:rsidRPr="005A7685" w14:paraId="40D27C3D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24D0800F" w14:textId="77777777" w:rsidR="00DD4F04" w:rsidRPr="005A7685" w:rsidRDefault="00DD4F04" w:rsidP="009D2CD3">
            <w:pPr>
              <w:jc w:val="center"/>
            </w:pPr>
            <w:r w:rsidRPr="005A7685">
              <w:t>36</w:t>
            </w:r>
          </w:p>
        </w:tc>
        <w:tc>
          <w:tcPr>
            <w:tcW w:w="1352" w:type="pct"/>
            <w:shd w:val="clear" w:color="auto" w:fill="auto"/>
            <w:noWrap/>
          </w:tcPr>
          <w:p w14:paraId="6DCD81E8" w14:textId="77777777" w:rsidR="00DD4F04" w:rsidRPr="005A7685" w:rsidRDefault="00DD4F04" w:rsidP="009D2CD3">
            <w:pPr>
              <w:jc w:val="center"/>
            </w:pPr>
            <w:r w:rsidRPr="005A7685">
              <w:t>518701.93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7FFDA5E7" w14:textId="77777777" w:rsidR="00DD4F04" w:rsidRPr="005A7685" w:rsidRDefault="00DD4F04" w:rsidP="009D2CD3">
            <w:pPr>
              <w:jc w:val="center"/>
            </w:pPr>
            <w:r w:rsidRPr="005A7685">
              <w:t>1299276.56</w:t>
            </w:r>
          </w:p>
        </w:tc>
      </w:tr>
      <w:tr w:rsidR="005A7685" w:rsidRPr="005A7685" w14:paraId="1C28EF3A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65F50A99" w14:textId="77777777" w:rsidR="00DD4F04" w:rsidRPr="005A7685" w:rsidRDefault="00DD4F04" w:rsidP="009D2CD3">
            <w:pPr>
              <w:jc w:val="center"/>
            </w:pPr>
            <w:r w:rsidRPr="005A7685">
              <w:t>37</w:t>
            </w:r>
          </w:p>
        </w:tc>
        <w:tc>
          <w:tcPr>
            <w:tcW w:w="1352" w:type="pct"/>
            <w:shd w:val="clear" w:color="auto" w:fill="auto"/>
            <w:noWrap/>
          </w:tcPr>
          <w:p w14:paraId="04A472A4" w14:textId="77777777" w:rsidR="00DD4F04" w:rsidRPr="005A7685" w:rsidRDefault="00DD4F04" w:rsidP="009D2CD3">
            <w:pPr>
              <w:jc w:val="center"/>
            </w:pPr>
            <w:r w:rsidRPr="005A7685">
              <w:t>518701.67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33CEB600" w14:textId="77777777" w:rsidR="00DD4F04" w:rsidRPr="005A7685" w:rsidRDefault="00DD4F04" w:rsidP="009D2CD3">
            <w:pPr>
              <w:jc w:val="center"/>
            </w:pPr>
            <w:r w:rsidRPr="005A7685">
              <w:t>1299276.25</w:t>
            </w:r>
          </w:p>
        </w:tc>
      </w:tr>
      <w:tr w:rsidR="005A7685" w:rsidRPr="005A7685" w14:paraId="2D9D66CB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696E33A6" w14:textId="77777777" w:rsidR="00DD4F04" w:rsidRPr="005A7685" w:rsidRDefault="00DD4F04" w:rsidP="009D2CD3">
            <w:pPr>
              <w:jc w:val="center"/>
            </w:pPr>
            <w:r w:rsidRPr="005A7685">
              <w:t>38</w:t>
            </w:r>
          </w:p>
        </w:tc>
        <w:tc>
          <w:tcPr>
            <w:tcW w:w="1352" w:type="pct"/>
            <w:shd w:val="clear" w:color="auto" w:fill="auto"/>
            <w:noWrap/>
          </w:tcPr>
          <w:p w14:paraId="43C04E42" w14:textId="77777777" w:rsidR="00DD4F04" w:rsidRPr="005A7685" w:rsidRDefault="00DD4F04" w:rsidP="009D2CD3">
            <w:pPr>
              <w:jc w:val="center"/>
            </w:pPr>
            <w:r w:rsidRPr="005A7685">
              <w:t>518683.80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4387037B" w14:textId="77777777" w:rsidR="00DD4F04" w:rsidRPr="005A7685" w:rsidRDefault="00DD4F04" w:rsidP="009D2CD3">
            <w:pPr>
              <w:jc w:val="center"/>
            </w:pPr>
            <w:r w:rsidRPr="005A7685">
              <w:t>1299277.95</w:t>
            </w:r>
          </w:p>
        </w:tc>
      </w:tr>
      <w:tr w:rsidR="005A7685" w:rsidRPr="005A7685" w14:paraId="75EFCFE3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0A7D3CCF" w14:textId="77777777" w:rsidR="00DD4F04" w:rsidRPr="005A7685" w:rsidRDefault="00DD4F04" w:rsidP="009D2CD3">
            <w:pPr>
              <w:jc w:val="center"/>
            </w:pPr>
            <w:r w:rsidRPr="005A7685">
              <w:t>39</w:t>
            </w:r>
          </w:p>
        </w:tc>
        <w:tc>
          <w:tcPr>
            <w:tcW w:w="1352" w:type="pct"/>
            <w:shd w:val="clear" w:color="auto" w:fill="auto"/>
            <w:noWrap/>
          </w:tcPr>
          <w:p w14:paraId="01929A7C" w14:textId="77777777" w:rsidR="00DD4F04" w:rsidRPr="005A7685" w:rsidRDefault="00DD4F04" w:rsidP="009D2CD3">
            <w:pPr>
              <w:jc w:val="center"/>
            </w:pPr>
            <w:r w:rsidRPr="005A7685">
              <w:t>518683.98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703D2CE2" w14:textId="77777777" w:rsidR="00DD4F04" w:rsidRPr="005A7685" w:rsidRDefault="00DD4F04" w:rsidP="009D2CD3">
            <w:pPr>
              <w:jc w:val="center"/>
            </w:pPr>
            <w:r w:rsidRPr="005A7685">
              <w:t>1299280.59</w:t>
            </w:r>
          </w:p>
        </w:tc>
      </w:tr>
      <w:tr w:rsidR="005A7685" w:rsidRPr="005A7685" w14:paraId="7B94A333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0C073187" w14:textId="77777777" w:rsidR="00DD4F04" w:rsidRPr="005A7685" w:rsidRDefault="00DD4F04" w:rsidP="009D2CD3">
            <w:pPr>
              <w:jc w:val="center"/>
            </w:pPr>
            <w:r w:rsidRPr="005A7685">
              <w:t>40</w:t>
            </w:r>
          </w:p>
        </w:tc>
        <w:tc>
          <w:tcPr>
            <w:tcW w:w="1352" w:type="pct"/>
            <w:shd w:val="clear" w:color="auto" w:fill="auto"/>
            <w:noWrap/>
          </w:tcPr>
          <w:p w14:paraId="0B03B77A" w14:textId="77777777" w:rsidR="00DD4F04" w:rsidRPr="005A7685" w:rsidRDefault="00DD4F04" w:rsidP="009D2CD3">
            <w:pPr>
              <w:jc w:val="center"/>
            </w:pPr>
            <w:r w:rsidRPr="005A7685">
              <w:t>518670.17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28A275F9" w14:textId="77777777" w:rsidR="00DD4F04" w:rsidRPr="005A7685" w:rsidRDefault="00DD4F04" w:rsidP="009D2CD3">
            <w:pPr>
              <w:jc w:val="center"/>
            </w:pPr>
            <w:r w:rsidRPr="005A7685">
              <w:t>1299281.61</w:t>
            </w:r>
          </w:p>
        </w:tc>
      </w:tr>
      <w:tr w:rsidR="005A7685" w:rsidRPr="005A7685" w14:paraId="15D1B3AD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1045E240" w14:textId="77777777" w:rsidR="00DD4F04" w:rsidRPr="005A7685" w:rsidRDefault="00DD4F04" w:rsidP="009D2CD3">
            <w:pPr>
              <w:jc w:val="center"/>
            </w:pPr>
            <w:r w:rsidRPr="005A7685">
              <w:t>41</w:t>
            </w:r>
          </w:p>
        </w:tc>
        <w:tc>
          <w:tcPr>
            <w:tcW w:w="1352" w:type="pct"/>
            <w:shd w:val="clear" w:color="auto" w:fill="auto"/>
            <w:noWrap/>
          </w:tcPr>
          <w:p w14:paraId="64057B81" w14:textId="77777777" w:rsidR="00DD4F04" w:rsidRPr="005A7685" w:rsidRDefault="00DD4F04" w:rsidP="009D2CD3">
            <w:pPr>
              <w:jc w:val="center"/>
            </w:pPr>
            <w:r w:rsidRPr="005A7685">
              <w:t>518670.33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415FDDED" w14:textId="77777777" w:rsidR="00DD4F04" w:rsidRPr="005A7685" w:rsidRDefault="00DD4F04" w:rsidP="009D2CD3">
            <w:pPr>
              <w:jc w:val="center"/>
            </w:pPr>
            <w:r w:rsidRPr="005A7685">
              <w:t>1299283.79</w:t>
            </w:r>
          </w:p>
        </w:tc>
      </w:tr>
      <w:tr w:rsidR="005A7685" w:rsidRPr="005A7685" w14:paraId="07772D5E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28E6C0E0" w14:textId="77777777" w:rsidR="00DD4F04" w:rsidRPr="005A7685" w:rsidRDefault="00DD4F04" w:rsidP="009D2CD3">
            <w:pPr>
              <w:jc w:val="center"/>
            </w:pPr>
            <w:r w:rsidRPr="005A7685">
              <w:t>42</w:t>
            </w:r>
          </w:p>
        </w:tc>
        <w:tc>
          <w:tcPr>
            <w:tcW w:w="1352" w:type="pct"/>
            <w:shd w:val="clear" w:color="auto" w:fill="auto"/>
            <w:noWrap/>
          </w:tcPr>
          <w:p w14:paraId="378220BA" w14:textId="77777777" w:rsidR="00DD4F04" w:rsidRPr="005A7685" w:rsidRDefault="00DD4F04" w:rsidP="009D2CD3">
            <w:pPr>
              <w:jc w:val="center"/>
            </w:pPr>
            <w:r w:rsidRPr="005A7685">
              <w:t>518657.87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162E40C3" w14:textId="77777777" w:rsidR="00DD4F04" w:rsidRPr="005A7685" w:rsidRDefault="00DD4F04" w:rsidP="009D2CD3">
            <w:pPr>
              <w:jc w:val="center"/>
            </w:pPr>
            <w:r w:rsidRPr="005A7685">
              <w:t>1299286.64</w:t>
            </w:r>
          </w:p>
        </w:tc>
      </w:tr>
      <w:tr w:rsidR="005A7685" w:rsidRPr="005A7685" w14:paraId="52DFF1FF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02142F4B" w14:textId="77777777" w:rsidR="00DD4F04" w:rsidRPr="005A7685" w:rsidRDefault="00DD4F04" w:rsidP="009D2CD3">
            <w:pPr>
              <w:jc w:val="center"/>
            </w:pPr>
            <w:r w:rsidRPr="005A7685">
              <w:t>43</w:t>
            </w:r>
          </w:p>
        </w:tc>
        <w:tc>
          <w:tcPr>
            <w:tcW w:w="1352" w:type="pct"/>
            <w:shd w:val="clear" w:color="auto" w:fill="auto"/>
            <w:noWrap/>
          </w:tcPr>
          <w:p w14:paraId="5B66EFF0" w14:textId="77777777" w:rsidR="00DD4F04" w:rsidRPr="005A7685" w:rsidRDefault="00DD4F04" w:rsidP="009D2CD3">
            <w:pPr>
              <w:jc w:val="center"/>
            </w:pPr>
            <w:r w:rsidRPr="005A7685">
              <w:t>518615.33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170FC407" w14:textId="77777777" w:rsidR="00DD4F04" w:rsidRPr="005A7685" w:rsidRDefault="00DD4F04" w:rsidP="009D2CD3">
            <w:pPr>
              <w:jc w:val="center"/>
            </w:pPr>
            <w:r w:rsidRPr="005A7685">
              <w:t>1299290.93</w:t>
            </w:r>
          </w:p>
        </w:tc>
      </w:tr>
      <w:tr w:rsidR="005A7685" w:rsidRPr="005A7685" w14:paraId="2C87928F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745398FA" w14:textId="77777777" w:rsidR="00DD4F04" w:rsidRPr="005A7685" w:rsidRDefault="00DD4F04" w:rsidP="009D2CD3">
            <w:pPr>
              <w:jc w:val="center"/>
            </w:pPr>
            <w:r w:rsidRPr="005A7685">
              <w:t>44</w:t>
            </w:r>
          </w:p>
        </w:tc>
        <w:tc>
          <w:tcPr>
            <w:tcW w:w="1352" w:type="pct"/>
            <w:shd w:val="clear" w:color="auto" w:fill="auto"/>
            <w:noWrap/>
          </w:tcPr>
          <w:p w14:paraId="4620AAC0" w14:textId="77777777" w:rsidR="00DD4F04" w:rsidRPr="005A7685" w:rsidRDefault="00DD4F04" w:rsidP="009D2CD3">
            <w:pPr>
              <w:jc w:val="center"/>
            </w:pPr>
            <w:r w:rsidRPr="005A7685">
              <w:t>518614.65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6E43725F" w14:textId="77777777" w:rsidR="00DD4F04" w:rsidRPr="005A7685" w:rsidRDefault="00DD4F04" w:rsidP="009D2CD3">
            <w:pPr>
              <w:jc w:val="center"/>
            </w:pPr>
            <w:r w:rsidRPr="005A7685">
              <w:t>1299282.50</w:t>
            </w:r>
          </w:p>
        </w:tc>
      </w:tr>
      <w:tr w:rsidR="005A7685" w:rsidRPr="005A7685" w14:paraId="791D5D3E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680E4F17" w14:textId="77777777" w:rsidR="00DD4F04" w:rsidRPr="005A7685" w:rsidRDefault="00DD4F04" w:rsidP="009D2CD3">
            <w:pPr>
              <w:jc w:val="center"/>
            </w:pPr>
            <w:r w:rsidRPr="005A7685">
              <w:t>45</w:t>
            </w:r>
          </w:p>
        </w:tc>
        <w:tc>
          <w:tcPr>
            <w:tcW w:w="1352" w:type="pct"/>
            <w:shd w:val="clear" w:color="auto" w:fill="auto"/>
            <w:noWrap/>
          </w:tcPr>
          <w:p w14:paraId="07FD08B7" w14:textId="77777777" w:rsidR="00DD4F04" w:rsidRPr="005A7685" w:rsidRDefault="00DD4F04" w:rsidP="009D2CD3">
            <w:pPr>
              <w:jc w:val="center"/>
            </w:pPr>
            <w:r w:rsidRPr="005A7685">
              <w:t>518429.52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1144026A" w14:textId="77777777" w:rsidR="00DD4F04" w:rsidRPr="005A7685" w:rsidRDefault="00DD4F04" w:rsidP="009D2CD3">
            <w:pPr>
              <w:jc w:val="center"/>
            </w:pPr>
            <w:r w:rsidRPr="005A7685">
              <w:t>1299303.00</w:t>
            </w:r>
          </w:p>
        </w:tc>
      </w:tr>
      <w:tr w:rsidR="005A7685" w:rsidRPr="005A7685" w14:paraId="6D6F3181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768F1153" w14:textId="77777777" w:rsidR="00DD4F04" w:rsidRPr="005A7685" w:rsidRDefault="00DD4F04" w:rsidP="009D2CD3">
            <w:pPr>
              <w:jc w:val="center"/>
            </w:pPr>
            <w:r w:rsidRPr="005A7685">
              <w:t>46</w:t>
            </w:r>
          </w:p>
        </w:tc>
        <w:tc>
          <w:tcPr>
            <w:tcW w:w="1352" w:type="pct"/>
            <w:shd w:val="clear" w:color="auto" w:fill="auto"/>
            <w:noWrap/>
          </w:tcPr>
          <w:p w14:paraId="69989C74" w14:textId="77777777" w:rsidR="00DD4F04" w:rsidRPr="005A7685" w:rsidRDefault="00DD4F04" w:rsidP="009D2CD3">
            <w:pPr>
              <w:jc w:val="center"/>
            </w:pPr>
            <w:r w:rsidRPr="005A7685">
              <w:t>517793.93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1EB6FF5C" w14:textId="77777777" w:rsidR="00DD4F04" w:rsidRPr="005A7685" w:rsidRDefault="00DD4F04" w:rsidP="009D2CD3">
            <w:pPr>
              <w:jc w:val="center"/>
            </w:pPr>
            <w:r w:rsidRPr="005A7685">
              <w:t>1299352.75</w:t>
            </w:r>
          </w:p>
        </w:tc>
      </w:tr>
      <w:tr w:rsidR="005A7685" w:rsidRPr="005A7685" w14:paraId="318F0114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5DCB0DD5" w14:textId="77777777" w:rsidR="00DD4F04" w:rsidRPr="005A7685" w:rsidRDefault="00DD4F04" w:rsidP="009D2CD3">
            <w:pPr>
              <w:jc w:val="center"/>
            </w:pPr>
            <w:r w:rsidRPr="005A7685">
              <w:t>47</w:t>
            </w:r>
          </w:p>
        </w:tc>
        <w:tc>
          <w:tcPr>
            <w:tcW w:w="1352" w:type="pct"/>
            <w:shd w:val="clear" w:color="auto" w:fill="auto"/>
            <w:noWrap/>
          </w:tcPr>
          <w:p w14:paraId="51DE9AD7" w14:textId="77777777" w:rsidR="00DD4F04" w:rsidRPr="005A7685" w:rsidRDefault="00DD4F04" w:rsidP="009D2CD3">
            <w:pPr>
              <w:jc w:val="center"/>
            </w:pPr>
            <w:r w:rsidRPr="005A7685">
              <w:t>517723.42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63E70A9C" w14:textId="77777777" w:rsidR="00DD4F04" w:rsidRPr="005A7685" w:rsidRDefault="00DD4F04" w:rsidP="009D2CD3">
            <w:pPr>
              <w:jc w:val="center"/>
            </w:pPr>
            <w:r w:rsidRPr="005A7685">
              <w:t>1298458.91</w:t>
            </w:r>
          </w:p>
        </w:tc>
      </w:tr>
      <w:tr w:rsidR="005A7685" w:rsidRPr="005A7685" w14:paraId="4D2996B8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56292026" w14:textId="77777777" w:rsidR="00DD4F04" w:rsidRPr="005A7685" w:rsidRDefault="00DD4F04" w:rsidP="009D2CD3">
            <w:pPr>
              <w:jc w:val="center"/>
            </w:pPr>
            <w:r w:rsidRPr="005A7685">
              <w:t>48</w:t>
            </w:r>
          </w:p>
        </w:tc>
        <w:tc>
          <w:tcPr>
            <w:tcW w:w="1352" w:type="pct"/>
            <w:shd w:val="clear" w:color="auto" w:fill="auto"/>
            <w:noWrap/>
          </w:tcPr>
          <w:p w14:paraId="02C34161" w14:textId="77777777" w:rsidR="00DD4F04" w:rsidRPr="005A7685" w:rsidRDefault="00DD4F04" w:rsidP="009D2CD3">
            <w:pPr>
              <w:jc w:val="center"/>
            </w:pPr>
            <w:r w:rsidRPr="005A7685">
              <w:t>517724.43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17AFC51D" w14:textId="77777777" w:rsidR="00DD4F04" w:rsidRPr="005A7685" w:rsidRDefault="00DD4F04" w:rsidP="009D2CD3">
            <w:pPr>
              <w:jc w:val="center"/>
            </w:pPr>
            <w:r w:rsidRPr="005A7685">
              <w:t>1298458.82</w:t>
            </w:r>
          </w:p>
        </w:tc>
      </w:tr>
      <w:tr w:rsidR="005A7685" w:rsidRPr="005A7685" w14:paraId="0F173667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4F87EFA1" w14:textId="77777777" w:rsidR="00DD4F04" w:rsidRPr="005A7685" w:rsidRDefault="00DD4F04" w:rsidP="009D2CD3">
            <w:pPr>
              <w:jc w:val="center"/>
            </w:pPr>
            <w:r w:rsidRPr="005A7685">
              <w:t>49</w:t>
            </w:r>
          </w:p>
        </w:tc>
        <w:tc>
          <w:tcPr>
            <w:tcW w:w="1352" w:type="pct"/>
            <w:shd w:val="clear" w:color="auto" w:fill="auto"/>
            <w:noWrap/>
          </w:tcPr>
          <w:p w14:paraId="2D00C4B6" w14:textId="77777777" w:rsidR="00DD4F04" w:rsidRPr="005A7685" w:rsidRDefault="00DD4F04" w:rsidP="009D2CD3">
            <w:pPr>
              <w:jc w:val="center"/>
            </w:pPr>
            <w:r w:rsidRPr="005A7685">
              <w:t>517778.92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11875010" w14:textId="77777777" w:rsidR="00DD4F04" w:rsidRPr="005A7685" w:rsidRDefault="00DD4F04" w:rsidP="009D2CD3">
            <w:pPr>
              <w:jc w:val="center"/>
            </w:pPr>
            <w:r w:rsidRPr="005A7685">
              <w:t>1298454.18</w:t>
            </w:r>
          </w:p>
        </w:tc>
      </w:tr>
      <w:tr w:rsidR="005A7685" w:rsidRPr="005A7685" w14:paraId="0A0D03C4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088ED6ED" w14:textId="77777777" w:rsidR="00DD4F04" w:rsidRPr="005A7685" w:rsidRDefault="00DD4F04" w:rsidP="009D2CD3">
            <w:pPr>
              <w:jc w:val="center"/>
            </w:pPr>
            <w:r w:rsidRPr="005A7685">
              <w:t>50</w:t>
            </w:r>
          </w:p>
        </w:tc>
        <w:tc>
          <w:tcPr>
            <w:tcW w:w="1352" w:type="pct"/>
            <w:shd w:val="clear" w:color="auto" w:fill="auto"/>
            <w:noWrap/>
          </w:tcPr>
          <w:p w14:paraId="6AD7FCD7" w14:textId="77777777" w:rsidR="00DD4F04" w:rsidRPr="005A7685" w:rsidRDefault="00DD4F04" w:rsidP="009D2CD3">
            <w:pPr>
              <w:jc w:val="center"/>
            </w:pPr>
            <w:r w:rsidRPr="005A7685">
              <w:t>517824.07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7B0BAD87" w14:textId="77777777" w:rsidR="00DD4F04" w:rsidRPr="005A7685" w:rsidRDefault="00DD4F04" w:rsidP="009D2CD3">
            <w:pPr>
              <w:jc w:val="center"/>
            </w:pPr>
            <w:r w:rsidRPr="005A7685">
              <w:t>1298450.35</w:t>
            </w:r>
          </w:p>
        </w:tc>
      </w:tr>
      <w:tr w:rsidR="005A7685" w:rsidRPr="005A7685" w14:paraId="789A6A3A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30562316" w14:textId="77777777" w:rsidR="00DD4F04" w:rsidRPr="005A7685" w:rsidRDefault="00DD4F04" w:rsidP="009D2CD3">
            <w:pPr>
              <w:jc w:val="center"/>
            </w:pPr>
            <w:r w:rsidRPr="005A7685">
              <w:t>51</w:t>
            </w:r>
          </w:p>
        </w:tc>
        <w:tc>
          <w:tcPr>
            <w:tcW w:w="1352" w:type="pct"/>
            <w:shd w:val="clear" w:color="auto" w:fill="auto"/>
            <w:noWrap/>
          </w:tcPr>
          <w:p w14:paraId="738CD543" w14:textId="77777777" w:rsidR="00DD4F04" w:rsidRPr="005A7685" w:rsidRDefault="00DD4F04" w:rsidP="009D2CD3">
            <w:pPr>
              <w:jc w:val="center"/>
            </w:pPr>
            <w:r w:rsidRPr="005A7685">
              <w:t>517920.33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7CDE561C" w14:textId="77777777" w:rsidR="00DD4F04" w:rsidRPr="005A7685" w:rsidRDefault="00DD4F04" w:rsidP="009D2CD3">
            <w:pPr>
              <w:jc w:val="center"/>
            </w:pPr>
            <w:r w:rsidRPr="005A7685">
              <w:t>1298442.16</w:t>
            </w:r>
          </w:p>
        </w:tc>
      </w:tr>
      <w:tr w:rsidR="005A7685" w:rsidRPr="005A7685" w14:paraId="47AE6AE9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56EA2F3A" w14:textId="77777777" w:rsidR="00DD4F04" w:rsidRPr="005A7685" w:rsidRDefault="00DD4F04" w:rsidP="009D2CD3">
            <w:pPr>
              <w:jc w:val="center"/>
            </w:pPr>
            <w:r w:rsidRPr="005A7685">
              <w:t>52</w:t>
            </w:r>
          </w:p>
        </w:tc>
        <w:tc>
          <w:tcPr>
            <w:tcW w:w="1352" w:type="pct"/>
            <w:shd w:val="clear" w:color="auto" w:fill="auto"/>
            <w:noWrap/>
          </w:tcPr>
          <w:p w14:paraId="71229D28" w14:textId="77777777" w:rsidR="00DD4F04" w:rsidRPr="005A7685" w:rsidRDefault="00DD4F04" w:rsidP="009D2CD3">
            <w:pPr>
              <w:jc w:val="center"/>
            </w:pPr>
            <w:r w:rsidRPr="005A7685">
              <w:t>518021.62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57F4069C" w14:textId="77777777" w:rsidR="00DD4F04" w:rsidRPr="005A7685" w:rsidRDefault="00DD4F04" w:rsidP="009D2CD3">
            <w:pPr>
              <w:jc w:val="center"/>
            </w:pPr>
            <w:r w:rsidRPr="005A7685">
              <w:t>1298433.55</w:t>
            </w:r>
          </w:p>
        </w:tc>
      </w:tr>
      <w:tr w:rsidR="005A7685" w:rsidRPr="005A7685" w14:paraId="3FBF4275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09483720" w14:textId="77777777" w:rsidR="00DD4F04" w:rsidRPr="005A7685" w:rsidRDefault="00DD4F04" w:rsidP="009D2CD3">
            <w:pPr>
              <w:jc w:val="center"/>
            </w:pPr>
            <w:r w:rsidRPr="005A7685">
              <w:t>53</w:t>
            </w:r>
          </w:p>
        </w:tc>
        <w:tc>
          <w:tcPr>
            <w:tcW w:w="1352" w:type="pct"/>
            <w:shd w:val="clear" w:color="auto" w:fill="auto"/>
            <w:noWrap/>
          </w:tcPr>
          <w:p w14:paraId="32778F3B" w14:textId="77777777" w:rsidR="00DD4F04" w:rsidRPr="005A7685" w:rsidRDefault="00DD4F04" w:rsidP="009D2CD3">
            <w:pPr>
              <w:jc w:val="center"/>
            </w:pPr>
            <w:r w:rsidRPr="005A7685">
              <w:t>518075.60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2FBEA4A6" w14:textId="77777777" w:rsidR="00DD4F04" w:rsidRPr="005A7685" w:rsidRDefault="00DD4F04" w:rsidP="009D2CD3">
            <w:pPr>
              <w:jc w:val="center"/>
            </w:pPr>
            <w:r w:rsidRPr="005A7685">
              <w:t>1298428.96</w:t>
            </w:r>
          </w:p>
        </w:tc>
      </w:tr>
      <w:tr w:rsidR="005A7685" w:rsidRPr="005A7685" w14:paraId="6910C057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2765474A" w14:textId="77777777" w:rsidR="00DD4F04" w:rsidRPr="005A7685" w:rsidRDefault="00DD4F04" w:rsidP="009D2CD3">
            <w:pPr>
              <w:jc w:val="center"/>
            </w:pPr>
            <w:r w:rsidRPr="005A7685">
              <w:t>54</w:t>
            </w:r>
          </w:p>
        </w:tc>
        <w:tc>
          <w:tcPr>
            <w:tcW w:w="1352" w:type="pct"/>
            <w:shd w:val="clear" w:color="auto" w:fill="auto"/>
            <w:noWrap/>
          </w:tcPr>
          <w:p w14:paraId="736CB1FA" w14:textId="77777777" w:rsidR="00DD4F04" w:rsidRPr="005A7685" w:rsidRDefault="00DD4F04" w:rsidP="009D2CD3">
            <w:pPr>
              <w:jc w:val="center"/>
            </w:pPr>
            <w:r w:rsidRPr="005A7685">
              <w:t>518108.01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2BF4CAB1" w14:textId="77777777" w:rsidR="00DD4F04" w:rsidRPr="005A7685" w:rsidRDefault="00DD4F04" w:rsidP="009D2CD3">
            <w:pPr>
              <w:jc w:val="center"/>
            </w:pPr>
            <w:r w:rsidRPr="005A7685">
              <w:t>1298426.21</w:t>
            </w:r>
          </w:p>
        </w:tc>
      </w:tr>
      <w:tr w:rsidR="005A7685" w:rsidRPr="005A7685" w14:paraId="3C8B193C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42AFB3DB" w14:textId="77777777" w:rsidR="00DD4F04" w:rsidRPr="005A7685" w:rsidRDefault="00DD4F04" w:rsidP="009D2CD3">
            <w:pPr>
              <w:jc w:val="center"/>
            </w:pPr>
            <w:r w:rsidRPr="005A7685">
              <w:t>55</w:t>
            </w:r>
          </w:p>
        </w:tc>
        <w:tc>
          <w:tcPr>
            <w:tcW w:w="1352" w:type="pct"/>
            <w:shd w:val="clear" w:color="auto" w:fill="auto"/>
            <w:noWrap/>
          </w:tcPr>
          <w:p w14:paraId="6993A1C3" w14:textId="77777777" w:rsidR="00DD4F04" w:rsidRPr="005A7685" w:rsidRDefault="00DD4F04" w:rsidP="009D2CD3">
            <w:pPr>
              <w:jc w:val="center"/>
            </w:pPr>
            <w:r w:rsidRPr="005A7685">
              <w:t>518193.61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5FB1A16F" w14:textId="77777777" w:rsidR="00DD4F04" w:rsidRPr="005A7685" w:rsidRDefault="00DD4F04" w:rsidP="009D2CD3">
            <w:pPr>
              <w:jc w:val="center"/>
            </w:pPr>
            <w:r w:rsidRPr="005A7685">
              <w:t>1298418.93</w:t>
            </w:r>
          </w:p>
        </w:tc>
      </w:tr>
      <w:tr w:rsidR="005A7685" w:rsidRPr="005A7685" w14:paraId="3731B1EB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3F53DA94" w14:textId="77777777" w:rsidR="00DD4F04" w:rsidRPr="005A7685" w:rsidRDefault="00DD4F04" w:rsidP="009D2CD3">
            <w:pPr>
              <w:jc w:val="center"/>
            </w:pPr>
            <w:r w:rsidRPr="005A7685">
              <w:t>56</w:t>
            </w:r>
          </w:p>
        </w:tc>
        <w:tc>
          <w:tcPr>
            <w:tcW w:w="1352" w:type="pct"/>
            <w:shd w:val="clear" w:color="auto" w:fill="auto"/>
            <w:noWrap/>
          </w:tcPr>
          <w:p w14:paraId="0EF53A0F" w14:textId="77777777" w:rsidR="00DD4F04" w:rsidRPr="005A7685" w:rsidRDefault="00DD4F04" w:rsidP="009D2CD3">
            <w:pPr>
              <w:jc w:val="center"/>
            </w:pPr>
            <w:r w:rsidRPr="005A7685">
              <w:t>518216.27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70C10034" w14:textId="77777777" w:rsidR="00DD4F04" w:rsidRPr="005A7685" w:rsidRDefault="00DD4F04" w:rsidP="009D2CD3">
            <w:pPr>
              <w:jc w:val="center"/>
            </w:pPr>
            <w:r w:rsidRPr="005A7685">
              <w:t>1298417.00</w:t>
            </w:r>
          </w:p>
        </w:tc>
      </w:tr>
      <w:tr w:rsidR="005A7685" w:rsidRPr="005A7685" w14:paraId="37E36983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088354EC" w14:textId="77777777" w:rsidR="00DD4F04" w:rsidRPr="005A7685" w:rsidRDefault="00DD4F04" w:rsidP="009D2CD3">
            <w:pPr>
              <w:jc w:val="center"/>
            </w:pPr>
            <w:r w:rsidRPr="005A7685">
              <w:t>57</w:t>
            </w:r>
          </w:p>
        </w:tc>
        <w:tc>
          <w:tcPr>
            <w:tcW w:w="1352" w:type="pct"/>
            <w:shd w:val="clear" w:color="auto" w:fill="auto"/>
            <w:noWrap/>
          </w:tcPr>
          <w:p w14:paraId="315D9F54" w14:textId="77777777" w:rsidR="00DD4F04" w:rsidRPr="005A7685" w:rsidRDefault="00DD4F04" w:rsidP="009D2CD3">
            <w:pPr>
              <w:jc w:val="center"/>
            </w:pPr>
            <w:r w:rsidRPr="005A7685">
              <w:t>518214.48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6FB618D4" w14:textId="77777777" w:rsidR="00DD4F04" w:rsidRPr="005A7685" w:rsidRDefault="00DD4F04" w:rsidP="009D2CD3">
            <w:pPr>
              <w:jc w:val="center"/>
            </w:pPr>
            <w:r w:rsidRPr="005A7685">
              <w:t>1298394.32</w:t>
            </w:r>
          </w:p>
        </w:tc>
      </w:tr>
      <w:tr w:rsidR="005A7685" w:rsidRPr="005A7685" w14:paraId="7C31CF5E" w14:textId="77777777" w:rsidTr="009D2CD3">
        <w:trPr>
          <w:trHeight w:val="300"/>
          <w:jc w:val="center"/>
        </w:trPr>
        <w:tc>
          <w:tcPr>
            <w:tcW w:w="2057" w:type="pct"/>
            <w:shd w:val="clear" w:color="auto" w:fill="auto"/>
            <w:noWrap/>
            <w:hideMark/>
          </w:tcPr>
          <w:p w14:paraId="2A53A108" w14:textId="77777777" w:rsidR="00DD4F04" w:rsidRPr="005A7685" w:rsidRDefault="00DD4F04" w:rsidP="009D2CD3">
            <w:pPr>
              <w:jc w:val="center"/>
            </w:pPr>
            <w:r w:rsidRPr="005A7685">
              <w:t>1</w:t>
            </w:r>
          </w:p>
        </w:tc>
        <w:tc>
          <w:tcPr>
            <w:tcW w:w="1352" w:type="pct"/>
            <w:shd w:val="clear" w:color="auto" w:fill="auto"/>
            <w:noWrap/>
          </w:tcPr>
          <w:p w14:paraId="65556C99" w14:textId="77777777" w:rsidR="00DD4F04" w:rsidRPr="005A7685" w:rsidRDefault="00DD4F04" w:rsidP="009D2CD3">
            <w:pPr>
              <w:jc w:val="center"/>
            </w:pPr>
            <w:r w:rsidRPr="005A7685">
              <w:t>518696.70</w:t>
            </w:r>
          </w:p>
        </w:tc>
        <w:tc>
          <w:tcPr>
            <w:tcW w:w="1591" w:type="pct"/>
            <w:shd w:val="clear" w:color="auto" w:fill="auto"/>
            <w:noWrap/>
            <w:hideMark/>
          </w:tcPr>
          <w:p w14:paraId="1934085E" w14:textId="77777777" w:rsidR="00DD4F04" w:rsidRPr="005A7685" w:rsidRDefault="00DD4F04" w:rsidP="009D2CD3">
            <w:pPr>
              <w:jc w:val="center"/>
            </w:pPr>
            <w:r w:rsidRPr="005A7685">
              <w:t>1298353.38</w:t>
            </w:r>
          </w:p>
        </w:tc>
      </w:tr>
      <w:tr w:rsidR="005A7685" w:rsidRPr="005A7685" w14:paraId="328E5A2B" w14:textId="77777777" w:rsidTr="009D2CD3">
        <w:trPr>
          <w:trHeight w:val="30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14:paraId="1DED4575" w14:textId="77777777" w:rsidR="00DD4F04" w:rsidRPr="005A7685" w:rsidRDefault="00DD4F04" w:rsidP="009D2CD3">
            <w:pPr>
              <w:jc w:val="center"/>
            </w:pPr>
            <w:r w:rsidRPr="005A7685">
              <w:t>Контур 2</w:t>
            </w:r>
          </w:p>
        </w:tc>
      </w:tr>
      <w:tr w:rsidR="005A7685" w:rsidRPr="005A7685" w14:paraId="5AEE358F" w14:textId="77777777" w:rsidTr="009D2CD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jc w:val="center"/>
        </w:trPr>
        <w:tc>
          <w:tcPr>
            <w:tcW w:w="2057" w:type="pct"/>
            <w:vAlign w:val="bottom"/>
          </w:tcPr>
          <w:p w14:paraId="1A25F419" w14:textId="77777777" w:rsidR="00DD4F04" w:rsidRPr="005A7685" w:rsidRDefault="00DD4F04" w:rsidP="009D2CD3">
            <w:pPr>
              <w:jc w:val="center"/>
            </w:pPr>
            <w:r w:rsidRPr="005A7685">
              <w:t>1</w:t>
            </w:r>
          </w:p>
        </w:tc>
        <w:tc>
          <w:tcPr>
            <w:tcW w:w="1352" w:type="pct"/>
            <w:vAlign w:val="center"/>
          </w:tcPr>
          <w:p w14:paraId="3D1219B5" w14:textId="77777777" w:rsidR="00DD4F04" w:rsidRPr="005A7685" w:rsidRDefault="00DD4F04" w:rsidP="009D2CD3">
            <w:pPr>
              <w:jc w:val="center"/>
            </w:pPr>
            <w:r w:rsidRPr="005A7685">
              <w:t>518838.31</w:t>
            </w:r>
          </w:p>
        </w:tc>
        <w:tc>
          <w:tcPr>
            <w:tcW w:w="1591" w:type="pct"/>
            <w:vAlign w:val="center"/>
          </w:tcPr>
          <w:p w14:paraId="7A70F830" w14:textId="77777777" w:rsidR="00DD4F04" w:rsidRPr="005A7685" w:rsidRDefault="00DD4F04" w:rsidP="009D2CD3">
            <w:pPr>
              <w:jc w:val="center"/>
            </w:pPr>
            <w:r w:rsidRPr="005A7685">
              <w:t>1298489.73</w:t>
            </w:r>
          </w:p>
        </w:tc>
      </w:tr>
      <w:tr w:rsidR="005A7685" w:rsidRPr="005A7685" w14:paraId="35F002A5" w14:textId="77777777" w:rsidTr="009D2CD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jc w:val="center"/>
        </w:trPr>
        <w:tc>
          <w:tcPr>
            <w:tcW w:w="2057" w:type="pct"/>
            <w:vAlign w:val="bottom"/>
          </w:tcPr>
          <w:p w14:paraId="7F898CFB" w14:textId="77777777" w:rsidR="00DD4F04" w:rsidRPr="005A7685" w:rsidRDefault="00DD4F04" w:rsidP="009D2CD3">
            <w:pPr>
              <w:jc w:val="center"/>
            </w:pPr>
            <w:r w:rsidRPr="005A7685">
              <w:t>2</w:t>
            </w:r>
          </w:p>
        </w:tc>
        <w:tc>
          <w:tcPr>
            <w:tcW w:w="1352" w:type="pct"/>
            <w:vAlign w:val="center"/>
          </w:tcPr>
          <w:p w14:paraId="5AF277D0" w14:textId="77777777" w:rsidR="00DD4F04" w:rsidRPr="005A7685" w:rsidRDefault="00DD4F04" w:rsidP="009D2CD3">
            <w:pPr>
              <w:jc w:val="center"/>
            </w:pPr>
            <w:r w:rsidRPr="005A7685">
              <w:t>518846.91</w:t>
            </w:r>
          </w:p>
        </w:tc>
        <w:tc>
          <w:tcPr>
            <w:tcW w:w="1591" w:type="pct"/>
            <w:vAlign w:val="center"/>
          </w:tcPr>
          <w:p w14:paraId="22EB3F81" w14:textId="77777777" w:rsidR="00DD4F04" w:rsidRPr="005A7685" w:rsidRDefault="00DD4F04" w:rsidP="009D2CD3">
            <w:pPr>
              <w:jc w:val="center"/>
            </w:pPr>
            <w:r w:rsidRPr="005A7685">
              <w:t>1298598.22</w:t>
            </w:r>
          </w:p>
        </w:tc>
      </w:tr>
      <w:tr w:rsidR="005A7685" w:rsidRPr="005A7685" w14:paraId="7CA9157B" w14:textId="77777777" w:rsidTr="009D2CD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jc w:val="center"/>
        </w:trPr>
        <w:tc>
          <w:tcPr>
            <w:tcW w:w="2057" w:type="pct"/>
            <w:vAlign w:val="bottom"/>
          </w:tcPr>
          <w:p w14:paraId="53A2320E" w14:textId="77777777" w:rsidR="00DD4F04" w:rsidRPr="005A7685" w:rsidRDefault="00DD4F04" w:rsidP="009D2CD3">
            <w:pPr>
              <w:jc w:val="center"/>
            </w:pPr>
            <w:r w:rsidRPr="005A7685">
              <w:t>3</w:t>
            </w:r>
          </w:p>
        </w:tc>
        <w:tc>
          <w:tcPr>
            <w:tcW w:w="1352" w:type="pct"/>
            <w:vAlign w:val="center"/>
          </w:tcPr>
          <w:p w14:paraId="1067332F" w14:textId="77777777" w:rsidR="00DD4F04" w:rsidRPr="005A7685" w:rsidRDefault="00DD4F04" w:rsidP="009D2CD3">
            <w:pPr>
              <w:jc w:val="center"/>
            </w:pPr>
            <w:r w:rsidRPr="005A7685">
              <w:t>518803.4</w:t>
            </w:r>
          </w:p>
        </w:tc>
        <w:tc>
          <w:tcPr>
            <w:tcW w:w="1591" w:type="pct"/>
            <w:vAlign w:val="center"/>
          </w:tcPr>
          <w:p w14:paraId="62233B5C" w14:textId="77777777" w:rsidR="00DD4F04" w:rsidRPr="005A7685" w:rsidRDefault="00DD4F04" w:rsidP="009D2CD3">
            <w:pPr>
              <w:jc w:val="center"/>
            </w:pPr>
            <w:r w:rsidRPr="005A7685">
              <w:t>1298552.07</w:t>
            </w:r>
          </w:p>
        </w:tc>
      </w:tr>
      <w:tr w:rsidR="005A7685" w:rsidRPr="005A7685" w14:paraId="29E2A31A" w14:textId="77777777" w:rsidTr="009D2CD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jc w:val="center"/>
        </w:trPr>
        <w:tc>
          <w:tcPr>
            <w:tcW w:w="2057" w:type="pct"/>
            <w:vAlign w:val="bottom"/>
          </w:tcPr>
          <w:p w14:paraId="7DAA0072" w14:textId="77777777" w:rsidR="00DD4F04" w:rsidRPr="005A7685" w:rsidRDefault="00DD4F04" w:rsidP="009D2CD3">
            <w:pPr>
              <w:jc w:val="center"/>
            </w:pPr>
            <w:r w:rsidRPr="005A7685">
              <w:t>4</w:t>
            </w:r>
          </w:p>
        </w:tc>
        <w:tc>
          <w:tcPr>
            <w:tcW w:w="1352" w:type="pct"/>
            <w:vAlign w:val="center"/>
          </w:tcPr>
          <w:p w14:paraId="7DE023D9" w14:textId="77777777" w:rsidR="00DD4F04" w:rsidRPr="005A7685" w:rsidRDefault="00DD4F04" w:rsidP="009D2CD3">
            <w:pPr>
              <w:jc w:val="center"/>
            </w:pPr>
            <w:r w:rsidRPr="005A7685">
              <w:t>518783.75</w:t>
            </w:r>
          </w:p>
        </w:tc>
        <w:tc>
          <w:tcPr>
            <w:tcW w:w="1591" w:type="pct"/>
            <w:vAlign w:val="center"/>
          </w:tcPr>
          <w:p w14:paraId="1ACC4793" w14:textId="77777777" w:rsidR="00DD4F04" w:rsidRPr="005A7685" w:rsidRDefault="00DD4F04" w:rsidP="009D2CD3">
            <w:pPr>
              <w:jc w:val="center"/>
            </w:pPr>
            <w:r w:rsidRPr="005A7685">
              <w:t>1298531.24</w:t>
            </w:r>
          </w:p>
        </w:tc>
      </w:tr>
      <w:tr w:rsidR="005A7685" w:rsidRPr="005A7685" w14:paraId="53CC1C2B" w14:textId="77777777" w:rsidTr="009D2CD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jc w:val="center"/>
        </w:trPr>
        <w:tc>
          <w:tcPr>
            <w:tcW w:w="2057" w:type="pct"/>
            <w:vAlign w:val="bottom"/>
          </w:tcPr>
          <w:p w14:paraId="7697E7F8" w14:textId="77777777" w:rsidR="00DD4F04" w:rsidRPr="005A7685" w:rsidRDefault="00DD4F04" w:rsidP="009D2CD3">
            <w:pPr>
              <w:jc w:val="center"/>
            </w:pPr>
            <w:r w:rsidRPr="005A7685">
              <w:t>5</w:t>
            </w:r>
          </w:p>
        </w:tc>
        <w:tc>
          <w:tcPr>
            <w:tcW w:w="1352" w:type="pct"/>
            <w:vAlign w:val="center"/>
          </w:tcPr>
          <w:p w14:paraId="3CAB18E5" w14:textId="77777777" w:rsidR="00DD4F04" w:rsidRPr="005A7685" w:rsidRDefault="00DD4F04" w:rsidP="009D2CD3">
            <w:pPr>
              <w:jc w:val="center"/>
            </w:pPr>
            <w:r w:rsidRPr="005A7685">
              <w:t>518781.93</w:t>
            </w:r>
          </w:p>
        </w:tc>
        <w:tc>
          <w:tcPr>
            <w:tcW w:w="1591" w:type="pct"/>
            <w:vAlign w:val="center"/>
          </w:tcPr>
          <w:p w14:paraId="0AE6D027" w14:textId="77777777" w:rsidR="00DD4F04" w:rsidRPr="005A7685" w:rsidRDefault="00DD4F04" w:rsidP="009D2CD3">
            <w:pPr>
              <w:jc w:val="center"/>
            </w:pPr>
            <w:r w:rsidRPr="005A7685">
              <w:t>1298483.22</w:t>
            </w:r>
          </w:p>
        </w:tc>
      </w:tr>
      <w:tr w:rsidR="005A7685" w:rsidRPr="005A7685" w14:paraId="169C26FE" w14:textId="77777777" w:rsidTr="009D2CD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jc w:val="center"/>
        </w:trPr>
        <w:tc>
          <w:tcPr>
            <w:tcW w:w="2057" w:type="pct"/>
            <w:vAlign w:val="bottom"/>
          </w:tcPr>
          <w:p w14:paraId="586179B5" w14:textId="77777777" w:rsidR="00DD4F04" w:rsidRPr="005A7685" w:rsidRDefault="00DD4F04" w:rsidP="009D2CD3">
            <w:pPr>
              <w:jc w:val="center"/>
            </w:pPr>
            <w:r w:rsidRPr="005A7685">
              <w:t>6</w:t>
            </w:r>
          </w:p>
        </w:tc>
        <w:tc>
          <w:tcPr>
            <w:tcW w:w="1352" w:type="pct"/>
            <w:vAlign w:val="center"/>
          </w:tcPr>
          <w:p w14:paraId="2E86F7A9" w14:textId="77777777" w:rsidR="00DD4F04" w:rsidRPr="005A7685" w:rsidRDefault="00DD4F04" w:rsidP="009D2CD3">
            <w:pPr>
              <w:jc w:val="center"/>
            </w:pPr>
            <w:r w:rsidRPr="005A7685">
              <w:t>518829.16</w:t>
            </w:r>
          </w:p>
        </w:tc>
        <w:tc>
          <w:tcPr>
            <w:tcW w:w="1591" w:type="pct"/>
            <w:vAlign w:val="center"/>
          </w:tcPr>
          <w:p w14:paraId="0AD7DF3F" w14:textId="77777777" w:rsidR="00DD4F04" w:rsidRPr="005A7685" w:rsidRDefault="00DD4F04" w:rsidP="009D2CD3">
            <w:pPr>
              <w:jc w:val="center"/>
            </w:pPr>
            <w:r w:rsidRPr="005A7685">
              <w:t>1298482.77</w:t>
            </w:r>
          </w:p>
        </w:tc>
      </w:tr>
      <w:tr w:rsidR="005A7685" w:rsidRPr="005A7685" w14:paraId="1AA2A7C8" w14:textId="77777777" w:rsidTr="009D2CD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jc w:val="center"/>
        </w:trPr>
        <w:tc>
          <w:tcPr>
            <w:tcW w:w="2057" w:type="pct"/>
            <w:vAlign w:val="bottom"/>
          </w:tcPr>
          <w:p w14:paraId="7F908D1A" w14:textId="77777777" w:rsidR="00DD4F04" w:rsidRPr="005A7685" w:rsidRDefault="00DD4F04" w:rsidP="009D2CD3">
            <w:pPr>
              <w:jc w:val="center"/>
            </w:pPr>
            <w:r w:rsidRPr="005A7685">
              <w:t>7</w:t>
            </w:r>
          </w:p>
        </w:tc>
        <w:tc>
          <w:tcPr>
            <w:tcW w:w="1352" w:type="pct"/>
            <w:vAlign w:val="center"/>
          </w:tcPr>
          <w:p w14:paraId="67820C70" w14:textId="77777777" w:rsidR="00DD4F04" w:rsidRPr="005A7685" w:rsidRDefault="00DD4F04" w:rsidP="009D2CD3">
            <w:pPr>
              <w:jc w:val="center"/>
            </w:pPr>
            <w:r w:rsidRPr="005A7685">
              <w:t>518829.50</w:t>
            </w:r>
          </w:p>
        </w:tc>
        <w:tc>
          <w:tcPr>
            <w:tcW w:w="1591" w:type="pct"/>
            <w:vAlign w:val="center"/>
          </w:tcPr>
          <w:p w14:paraId="03241768" w14:textId="77777777" w:rsidR="00DD4F04" w:rsidRPr="005A7685" w:rsidRDefault="00DD4F04" w:rsidP="009D2CD3">
            <w:pPr>
              <w:jc w:val="center"/>
            </w:pPr>
            <w:r w:rsidRPr="005A7685">
              <w:t>1298490.12</w:t>
            </w:r>
          </w:p>
        </w:tc>
      </w:tr>
      <w:tr w:rsidR="00DD4F04" w:rsidRPr="005A7685" w14:paraId="1E6E5D3B" w14:textId="77777777" w:rsidTr="009D2CD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jc w:val="center"/>
        </w:trPr>
        <w:tc>
          <w:tcPr>
            <w:tcW w:w="2057" w:type="pct"/>
            <w:vAlign w:val="bottom"/>
          </w:tcPr>
          <w:p w14:paraId="6D0B6392" w14:textId="77777777" w:rsidR="00DD4F04" w:rsidRPr="005A7685" w:rsidRDefault="00DD4F04" w:rsidP="009D2CD3">
            <w:pPr>
              <w:jc w:val="center"/>
            </w:pPr>
            <w:r w:rsidRPr="005A7685">
              <w:t>1</w:t>
            </w:r>
          </w:p>
        </w:tc>
        <w:tc>
          <w:tcPr>
            <w:tcW w:w="1352" w:type="pct"/>
            <w:vAlign w:val="center"/>
          </w:tcPr>
          <w:p w14:paraId="68F7C68E" w14:textId="77777777" w:rsidR="00DD4F04" w:rsidRPr="005A7685" w:rsidRDefault="00DD4F04" w:rsidP="009D2CD3">
            <w:pPr>
              <w:jc w:val="center"/>
            </w:pPr>
            <w:r w:rsidRPr="005A7685">
              <w:t>518838.31</w:t>
            </w:r>
          </w:p>
        </w:tc>
        <w:tc>
          <w:tcPr>
            <w:tcW w:w="1591" w:type="pct"/>
            <w:vAlign w:val="center"/>
          </w:tcPr>
          <w:p w14:paraId="048932CC" w14:textId="77777777" w:rsidR="00DD4F04" w:rsidRPr="005A7685" w:rsidRDefault="00DD4F04" w:rsidP="009D2CD3">
            <w:pPr>
              <w:jc w:val="center"/>
            </w:pPr>
            <w:r w:rsidRPr="005A7685">
              <w:t>1298489.73</w:t>
            </w:r>
          </w:p>
        </w:tc>
      </w:tr>
    </w:tbl>
    <w:p w14:paraId="2D309E41" w14:textId="68327550" w:rsidR="00DD4F04" w:rsidRPr="005A7685" w:rsidRDefault="00DD4F04" w:rsidP="00121802"/>
    <w:p w14:paraId="7F25DD02" w14:textId="5B88B315" w:rsidR="000C260D" w:rsidRPr="005A7685" w:rsidRDefault="000C260D" w:rsidP="00DD4F04">
      <w:pPr>
        <w:pStyle w:val="afff1"/>
        <w:shd w:val="clear" w:color="auto" w:fill="FFFFFF"/>
        <w:spacing w:line="360" w:lineRule="auto"/>
        <w:rPr>
          <w:szCs w:val="28"/>
        </w:rPr>
      </w:pPr>
      <w:r w:rsidRPr="005A7685">
        <w:rPr>
          <w:szCs w:val="28"/>
        </w:rPr>
        <w:br w:type="page"/>
      </w:r>
    </w:p>
    <w:p w14:paraId="6A9C8AD6" w14:textId="77777777" w:rsidR="00DD4F04" w:rsidRPr="005A7685" w:rsidRDefault="00DD4F04" w:rsidP="004A6BAE">
      <w:pPr>
        <w:pStyle w:val="af5"/>
        <w:numPr>
          <w:ilvl w:val="0"/>
          <w:numId w:val="6"/>
        </w:numPr>
        <w:shd w:val="clear" w:color="auto" w:fill="FFFFFF"/>
        <w:spacing w:after="0" w:line="360" w:lineRule="auto"/>
        <w:contextualSpacing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5A7685">
        <w:rPr>
          <w:rFonts w:ascii="Times New Roman" w:hAnsi="Times New Roman"/>
          <w:b/>
          <w:bCs/>
          <w:sz w:val="28"/>
          <w:szCs w:val="28"/>
        </w:rPr>
        <w:t>Линии отступа утверждаемые, изменяемые проектом межевания территории, с координатным описанием характерных точек в системе координат, используемой для ведения Единого государственного реестра недвижимости на территории городского округа город Воронеж</w:t>
      </w:r>
    </w:p>
    <w:p w14:paraId="1287305A" w14:textId="77777777" w:rsidR="00DD4F04" w:rsidRPr="005A7685" w:rsidRDefault="00DD4F04" w:rsidP="00DD4F04">
      <w:pPr>
        <w:pStyle w:val="af5"/>
        <w:tabs>
          <w:tab w:val="left" w:pos="284"/>
        </w:tabs>
        <w:spacing w:before="20" w:afterLines="20" w:after="48" w:line="360" w:lineRule="auto"/>
        <w:ind w:left="1647" w:right="33"/>
        <w:jc w:val="right"/>
        <w:rPr>
          <w:rFonts w:ascii="Times New Roman" w:hAnsi="Times New Roman"/>
          <w:sz w:val="28"/>
          <w:szCs w:val="28"/>
          <w:lang w:val="en-US"/>
        </w:rPr>
      </w:pPr>
      <w:r w:rsidRPr="005A7685">
        <w:rPr>
          <w:rFonts w:ascii="Times New Roman" w:hAnsi="Times New Roman"/>
          <w:sz w:val="28"/>
          <w:szCs w:val="28"/>
        </w:rPr>
        <w:t xml:space="preserve">Таблица </w:t>
      </w:r>
      <w:r w:rsidRPr="005A7685">
        <w:rPr>
          <w:rFonts w:ascii="Times New Roman" w:hAnsi="Times New Roman"/>
          <w:sz w:val="28"/>
          <w:szCs w:val="28"/>
          <w:lang w:val="en-US"/>
        </w:rPr>
        <w:t>6</w:t>
      </w:r>
    </w:p>
    <w:tbl>
      <w:tblPr>
        <w:tblW w:w="154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4"/>
        <w:gridCol w:w="1828"/>
        <w:gridCol w:w="1652"/>
      </w:tblGrid>
      <w:tr w:rsidR="005A7685" w:rsidRPr="005A7685" w14:paraId="5D8D4598" w14:textId="77777777" w:rsidTr="009D2CD3">
        <w:trPr>
          <w:trHeight w:val="300"/>
          <w:tblHeader/>
          <w:jc w:val="center"/>
        </w:trPr>
        <w:tc>
          <w:tcPr>
            <w:tcW w:w="1237" w:type="pct"/>
            <w:vMerge w:val="restart"/>
            <w:shd w:val="clear" w:color="auto" w:fill="auto"/>
            <w:noWrap/>
            <w:vAlign w:val="center"/>
            <w:hideMark/>
          </w:tcPr>
          <w:p w14:paraId="6756A2CB" w14:textId="77777777" w:rsidR="00DD4F04" w:rsidRPr="005A7685" w:rsidRDefault="00DD4F04" w:rsidP="009D2CD3">
            <w:pPr>
              <w:jc w:val="center"/>
            </w:pPr>
            <w:r w:rsidRPr="005A7685">
              <w:t>№ п/п</w:t>
            </w:r>
          </w:p>
        </w:tc>
        <w:tc>
          <w:tcPr>
            <w:tcW w:w="3763" w:type="pct"/>
            <w:gridSpan w:val="2"/>
            <w:shd w:val="clear" w:color="auto" w:fill="auto"/>
            <w:noWrap/>
            <w:vAlign w:val="center"/>
            <w:hideMark/>
          </w:tcPr>
          <w:p w14:paraId="01B02522" w14:textId="77777777" w:rsidR="00DD4F04" w:rsidRPr="005A7685" w:rsidRDefault="00DD4F04" w:rsidP="009D2CD3">
            <w:pPr>
              <w:jc w:val="center"/>
            </w:pPr>
            <w:r w:rsidRPr="005A7685">
              <w:t>Координаты</w:t>
            </w:r>
          </w:p>
        </w:tc>
      </w:tr>
      <w:tr w:rsidR="005A7685" w:rsidRPr="005A7685" w14:paraId="7E8FAE61" w14:textId="77777777" w:rsidTr="009D2CD3">
        <w:trPr>
          <w:trHeight w:val="300"/>
          <w:tblHeader/>
          <w:jc w:val="center"/>
        </w:trPr>
        <w:tc>
          <w:tcPr>
            <w:tcW w:w="1237" w:type="pct"/>
            <w:vMerge/>
            <w:vAlign w:val="center"/>
            <w:hideMark/>
          </w:tcPr>
          <w:p w14:paraId="0FB3B390" w14:textId="77777777" w:rsidR="00DD4F04" w:rsidRPr="005A7685" w:rsidRDefault="00DD4F04" w:rsidP="009D2CD3">
            <w:pPr>
              <w:jc w:val="center"/>
            </w:pPr>
          </w:p>
        </w:tc>
        <w:tc>
          <w:tcPr>
            <w:tcW w:w="1977" w:type="pct"/>
            <w:shd w:val="clear" w:color="auto" w:fill="auto"/>
            <w:noWrap/>
            <w:vAlign w:val="center"/>
          </w:tcPr>
          <w:p w14:paraId="7BFC4F89" w14:textId="77777777" w:rsidR="00DD4F04" w:rsidRPr="005A7685" w:rsidRDefault="00DD4F04" w:rsidP="009D2CD3">
            <w:pPr>
              <w:jc w:val="center"/>
            </w:pPr>
            <w:r w:rsidRPr="005A7685">
              <w:t>Х</w:t>
            </w:r>
          </w:p>
        </w:tc>
        <w:tc>
          <w:tcPr>
            <w:tcW w:w="1787" w:type="pct"/>
            <w:shd w:val="clear" w:color="auto" w:fill="auto"/>
            <w:noWrap/>
            <w:vAlign w:val="center"/>
            <w:hideMark/>
          </w:tcPr>
          <w:p w14:paraId="19842BC4" w14:textId="77777777" w:rsidR="00DD4F04" w:rsidRPr="005A7685" w:rsidRDefault="00DD4F04" w:rsidP="009D2CD3">
            <w:pPr>
              <w:jc w:val="center"/>
            </w:pPr>
            <w:r w:rsidRPr="005A7685">
              <w:t>У</w:t>
            </w:r>
          </w:p>
        </w:tc>
      </w:tr>
      <w:tr w:rsidR="005A7685" w:rsidRPr="005A7685" w14:paraId="4D8C5174" w14:textId="77777777" w:rsidTr="009D2CD3">
        <w:trPr>
          <w:trHeight w:val="300"/>
          <w:jc w:val="center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 w14:paraId="6921B792" w14:textId="77777777" w:rsidR="00DD4F04" w:rsidRPr="005A7685" w:rsidRDefault="00DD4F04" w:rsidP="009D2CD3">
            <w:pPr>
              <w:jc w:val="center"/>
            </w:pPr>
            <w:r w:rsidRPr="005A7685">
              <w:t>Контур 1</w:t>
            </w:r>
          </w:p>
        </w:tc>
      </w:tr>
      <w:tr w:rsidR="005A7685" w:rsidRPr="005A7685" w14:paraId="254F6A2E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1B1D9AD2" w14:textId="77777777" w:rsidR="00DD4F04" w:rsidRPr="005A7685" w:rsidRDefault="00DD4F04" w:rsidP="009D2CD3">
            <w:pPr>
              <w:jc w:val="center"/>
            </w:pPr>
            <w:r w:rsidRPr="005A7685">
              <w:t>1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59C92F4C" w14:textId="77777777" w:rsidR="00DD4F04" w:rsidRPr="005A7685" w:rsidRDefault="00DD4F04" w:rsidP="009D2CD3">
            <w:pPr>
              <w:jc w:val="center"/>
            </w:pPr>
            <w:r w:rsidRPr="005A7685">
              <w:t>518694.41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16285B9E" w14:textId="77777777" w:rsidR="00DD4F04" w:rsidRPr="005A7685" w:rsidRDefault="00DD4F04" w:rsidP="009D2CD3">
            <w:pPr>
              <w:jc w:val="center"/>
            </w:pPr>
            <w:r w:rsidRPr="005A7685">
              <w:t>1298359.60</w:t>
            </w:r>
          </w:p>
        </w:tc>
      </w:tr>
      <w:tr w:rsidR="005A7685" w:rsidRPr="005A7685" w14:paraId="0074B467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72A93FDF" w14:textId="77777777" w:rsidR="00DD4F04" w:rsidRPr="005A7685" w:rsidRDefault="00DD4F04" w:rsidP="009D2CD3">
            <w:pPr>
              <w:jc w:val="center"/>
            </w:pPr>
            <w:r w:rsidRPr="005A7685">
              <w:t>2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6204540F" w14:textId="77777777" w:rsidR="00DD4F04" w:rsidRPr="005A7685" w:rsidRDefault="00DD4F04" w:rsidP="009D2CD3">
            <w:pPr>
              <w:jc w:val="center"/>
            </w:pPr>
            <w:r w:rsidRPr="005A7685">
              <w:t>518702.07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5B199BA3" w14:textId="77777777" w:rsidR="00DD4F04" w:rsidRPr="005A7685" w:rsidRDefault="00DD4F04" w:rsidP="009D2CD3">
            <w:pPr>
              <w:jc w:val="center"/>
            </w:pPr>
            <w:r w:rsidRPr="005A7685">
              <w:t>1298367.35</w:t>
            </w:r>
          </w:p>
        </w:tc>
      </w:tr>
      <w:tr w:rsidR="005A7685" w:rsidRPr="005A7685" w14:paraId="7ED066D4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18399462" w14:textId="77777777" w:rsidR="00DD4F04" w:rsidRPr="005A7685" w:rsidRDefault="00DD4F04" w:rsidP="009D2CD3">
            <w:pPr>
              <w:jc w:val="center"/>
            </w:pPr>
            <w:r w:rsidRPr="005A7685">
              <w:t>3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73FE3995" w14:textId="77777777" w:rsidR="00DD4F04" w:rsidRPr="005A7685" w:rsidRDefault="00DD4F04" w:rsidP="009D2CD3">
            <w:pPr>
              <w:jc w:val="center"/>
            </w:pPr>
            <w:r w:rsidRPr="005A7685">
              <w:t>518723.35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7AF4077E" w14:textId="77777777" w:rsidR="00DD4F04" w:rsidRPr="005A7685" w:rsidRDefault="00DD4F04" w:rsidP="009D2CD3">
            <w:pPr>
              <w:jc w:val="center"/>
            </w:pPr>
            <w:r w:rsidRPr="005A7685">
              <w:t>1298390.90</w:t>
            </w:r>
          </w:p>
        </w:tc>
      </w:tr>
      <w:tr w:rsidR="005A7685" w:rsidRPr="005A7685" w14:paraId="62A39AA2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1C05CF2D" w14:textId="77777777" w:rsidR="00DD4F04" w:rsidRPr="005A7685" w:rsidRDefault="00DD4F04" w:rsidP="009D2CD3">
            <w:pPr>
              <w:jc w:val="center"/>
            </w:pPr>
            <w:r w:rsidRPr="005A7685">
              <w:t>4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25E9A413" w14:textId="77777777" w:rsidR="00DD4F04" w:rsidRPr="005A7685" w:rsidRDefault="00DD4F04" w:rsidP="009D2CD3">
            <w:pPr>
              <w:jc w:val="center"/>
            </w:pPr>
            <w:r w:rsidRPr="005A7685">
              <w:t>518742.08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0F48459F" w14:textId="77777777" w:rsidR="00DD4F04" w:rsidRPr="005A7685" w:rsidRDefault="00DD4F04" w:rsidP="009D2CD3">
            <w:pPr>
              <w:jc w:val="center"/>
            </w:pPr>
            <w:r w:rsidRPr="005A7685">
              <w:t>1298521.31</w:t>
            </w:r>
          </w:p>
        </w:tc>
      </w:tr>
      <w:tr w:rsidR="005A7685" w:rsidRPr="005A7685" w14:paraId="2C5F0F4F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397029B2" w14:textId="77777777" w:rsidR="00DD4F04" w:rsidRPr="005A7685" w:rsidRDefault="00DD4F04" w:rsidP="009D2CD3">
            <w:pPr>
              <w:jc w:val="center"/>
            </w:pPr>
            <w:r w:rsidRPr="005A7685">
              <w:t>5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1EFC5A46" w14:textId="77777777" w:rsidR="00DD4F04" w:rsidRPr="005A7685" w:rsidRDefault="00DD4F04" w:rsidP="009D2CD3">
            <w:pPr>
              <w:jc w:val="center"/>
            </w:pPr>
            <w:r w:rsidRPr="005A7685">
              <w:t>518812.10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521FE347" w14:textId="77777777" w:rsidR="00DD4F04" w:rsidRPr="005A7685" w:rsidRDefault="00DD4F04" w:rsidP="009D2CD3">
            <w:pPr>
              <w:jc w:val="center"/>
            </w:pPr>
            <w:r w:rsidRPr="005A7685">
              <w:t>1298593.65</w:t>
            </w:r>
          </w:p>
        </w:tc>
      </w:tr>
      <w:tr w:rsidR="005A7685" w:rsidRPr="005A7685" w14:paraId="5B32B451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55DB0E7B" w14:textId="77777777" w:rsidR="00DD4F04" w:rsidRPr="005A7685" w:rsidRDefault="00DD4F04" w:rsidP="009D2CD3">
            <w:pPr>
              <w:jc w:val="center"/>
            </w:pPr>
            <w:r w:rsidRPr="005A7685">
              <w:t>6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4FC77B25" w14:textId="77777777" w:rsidR="00DD4F04" w:rsidRPr="005A7685" w:rsidRDefault="00DD4F04" w:rsidP="009D2CD3">
            <w:pPr>
              <w:jc w:val="center"/>
            </w:pPr>
            <w:r w:rsidRPr="005A7685">
              <w:t>518835.63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32CC1AF3" w14:textId="77777777" w:rsidR="00DD4F04" w:rsidRPr="005A7685" w:rsidRDefault="00DD4F04" w:rsidP="009D2CD3">
            <w:pPr>
              <w:jc w:val="center"/>
            </w:pPr>
            <w:r w:rsidRPr="005A7685">
              <w:t>1298630.23</w:t>
            </w:r>
          </w:p>
        </w:tc>
      </w:tr>
      <w:tr w:rsidR="005A7685" w:rsidRPr="005A7685" w14:paraId="7FACDE55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433C71AD" w14:textId="77777777" w:rsidR="00DD4F04" w:rsidRPr="005A7685" w:rsidRDefault="00DD4F04" w:rsidP="009D2CD3">
            <w:pPr>
              <w:jc w:val="center"/>
            </w:pPr>
            <w:r w:rsidRPr="005A7685">
              <w:t>7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00E1C30F" w14:textId="77777777" w:rsidR="00DD4F04" w:rsidRPr="005A7685" w:rsidRDefault="00DD4F04" w:rsidP="009D2CD3">
            <w:pPr>
              <w:jc w:val="center"/>
            </w:pPr>
            <w:r w:rsidRPr="005A7685">
              <w:t>518838.64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7004B551" w14:textId="77777777" w:rsidR="00DD4F04" w:rsidRPr="005A7685" w:rsidRDefault="00DD4F04" w:rsidP="009D2CD3">
            <w:pPr>
              <w:jc w:val="center"/>
            </w:pPr>
            <w:r w:rsidRPr="005A7685">
              <w:t>1298651.21</w:t>
            </w:r>
          </w:p>
        </w:tc>
      </w:tr>
      <w:tr w:rsidR="005A7685" w:rsidRPr="005A7685" w14:paraId="29CC0B77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25DA5CA4" w14:textId="77777777" w:rsidR="00DD4F04" w:rsidRPr="005A7685" w:rsidRDefault="00DD4F04" w:rsidP="009D2CD3">
            <w:pPr>
              <w:jc w:val="center"/>
            </w:pPr>
            <w:r w:rsidRPr="005A7685">
              <w:t>8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4520B97F" w14:textId="77777777" w:rsidR="00DD4F04" w:rsidRPr="005A7685" w:rsidRDefault="00DD4F04" w:rsidP="009D2CD3">
            <w:pPr>
              <w:jc w:val="center"/>
            </w:pPr>
            <w:r w:rsidRPr="005A7685">
              <w:t>518852.20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137926A4" w14:textId="77777777" w:rsidR="00DD4F04" w:rsidRPr="005A7685" w:rsidRDefault="00DD4F04" w:rsidP="009D2CD3">
            <w:pPr>
              <w:jc w:val="center"/>
            </w:pPr>
            <w:r w:rsidRPr="005A7685">
              <w:t>1298842.72</w:t>
            </w:r>
          </w:p>
        </w:tc>
      </w:tr>
      <w:tr w:rsidR="005A7685" w:rsidRPr="005A7685" w14:paraId="04BE71E6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13E09C51" w14:textId="77777777" w:rsidR="00DD4F04" w:rsidRPr="005A7685" w:rsidRDefault="00DD4F04" w:rsidP="009D2CD3">
            <w:pPr>
              <w:jc w:val="center"/>
            </w:pPr>
            <w:r w:rsidRPr="005A7685">
              <w:t>9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2AD978DD" w14:textId="77777777" w:rsidR="00DD4F04" w:rsidRPr="005A7685" w:rsidRDefault="00DD4F04" w:rsidP="009D2CD3">
            <w:pPr>
              <w:jc w:val="center"/>
            </w:pPr>
            <w:r w:rsidRPr="005A7685">
              <w:t>518846.17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73FE7AEB" w14:textId="77777777" w:rsidR="00DD4F04" w:rsidRPr="005A7685" w:rsidRDefault="00DD4F04" w:rsidP="009D2CD3">
            <w:pPr>
              <w:jc w:val="center"/>
            </w:pPr>
            <w:r w:rsidRPr="005A7685">
              <w:t>1298842.71</w:t>
            </w:r>
          </w:p>
        </w:tc>
      </w:tr>
      <w:tr w:rsidR="005A7685" w:rsidRPr="005A7685" w14:paraId="41DF3C4F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19244705" w14:textId="77777777" w:rsidR="00DD4F04" w:rsidRPr="005A7685" w:rsidRDefault="00DD4F04" w:rsidP="009D2CD3">
            <w:pPr>
              <w:jc w:val="center"/>
            </w:pPr>
            <w:r w:rsidRPr="005A7685">
              <w:t>10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1FC542B7" w14:textId="77777777" w:rsidR="00DD4F04" w:rsidRPr="005A7685" w:rsidRDefault="00DD4F04" w:rsidP="009D2CD3">
            <w:pPr>
              <w:jc w:val="center"/>
            </w:pPr>
            <w:r w:rsidRPr="005A7685">
              <w:t>518849.02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6D9D2D49" w14:textId="77777777" w:rsidR="00DD4F04" w:rsidRPr="005A7685" w:rsidRDefault="00DD4F04" w:rsidP="009D2CD3">
            <w:pPr>
              <w:jc w:val="center"/>
            </w:pPr>
            <w:r w:rsidRPr="005A7685">
              <w:t>1298883.64</w:t>
            </w:r>
          </w:p>
        </w:tc>
      </w:tr>
      <w:tr w:rsidR="005A7685" w:rsidRPr="005A7685" w14:paraId="077256B0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2C198708" w14:textId="77777777" w:rsidR="00DD4F04" w:rsidRPr="005A7685" w:rsidRDefault="00DD4F04" w:rsidP="009D2CD3">
            <w:pPr>
              <w:jc w:val="center"/>
            </w:pPr>
            <w:r w:rsidRPr="005A7685">
              <w:t>11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6A5DF9B2" w14:textId="77777777" w:rsidR="00DD4F04" w:rsidRPr="005A7685" w:rsidRDefault="00DD4F04" w:rsidP="009D2CD3">
            <w:pPr>
              <w:jc w:val="center"/>
            </w:pPr>
            <w:r w:rsidRPr="005A7685">
              <w:t>518850.54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32411FEB" w14:textId="77777777" w:rsidR="00DD4F04" w:rsidRPr="005A7685" w:rsidRDefault="00DD4F04" w:rsidP="009D2CD3">
            <w:pPr>
              <w:jc w:val="center"/>
            </w:pPr>
            <w:r w:rsidRPr="005A7685">
              <w:t>1298903.94</w:t>
            </w:r>
          </w:p>
        </w:tc>
      </w:tr>
      <w:tr w:rsidR="005A7685" w:rsidRPr="005A7685" w14:paraId="41088BF6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48744905" w14:textId="77777777" w:rsidR="00DD4F04" w:rsidRPr="005A7685" w:rsidRDefault="00DD4F04" w:rsidP="009D2CD3">
            <w:pPr>
              <w:jc w:val="center"/>
            </w:pPr>
            <w:r w:rsidRPr="005A7685">
              <w:t>12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30222FAA" w14:textId="77777777" w:rsidR="00DD4F04" w:rsidRPr="005A7685" w:rsidRDefault="00DD4F04" w:rsidP="009D2CD3">
            <w:pPr>
              <w:jc w:val="center"/>
            </w:pPr>
            <w:r w:rsidRPr="005A7685">
              <w:t>518859.94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2A8B6759" w14:textId="77777777" w:rsidR="00DD4F04" w:rsidRPr="005A7685" w:rsidRDefault="00DD4F04" w:rsidP="009D2CD3">
            <w:pPr>
              <w:jc w:val="center"/>
            </w:pPr>
            <w:r w:rsidRPr="005A7685">
              <w:t>1298903.85</w:t>
            </w:r>
          </w:p>
        </w:tc>
      </w:tr>
      <w:tr w:rsidR="005A7685" w:rsidRPr="005A7685" w14:paraId="08C4A989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7FEE32E8" w14:textId="77777777" w:rsidR="00DD4F04" w:rsidRPr="005A7685" w:rsidRDefault="00DD4F04" w:rsidP="009D2CD3">
            <w:pPr>
              <w:jc w:val="center"/>
            </w:pPr>
            <w:r w:rsidRPr="005A7685">
              <w:t>13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7023E69D" w14:textId="77777777" w:rsidR="00DD4F04" w:rsidRPr="005A7685" w:rsidRDefault="00DD4F04" w:rsidP="009D2CD3">
            <w:pPr>
              <w:jc w:val="center"/>
            </w:pPr>
            <w:r w:rsidRPr="005A7685">
              <w:t>518868.46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2C530A73" w14:textId="77777777" w:rsidR="00DD4F04" w:rsidRPr="005A7685" w:rsidRDefault="00DD4F04" w:rsidP="009D2CD3">
            <w:pPr>
              <w:jc w:val="center"/>
            </w:pPr>
            <w:r w:rsidRPr="005A7685">
              <w:t>1299007.34</w:t>
            </w:r>
          </w:p>
        </w:tc>
      </w:tr>
      <w:tr w:rsidR="005A7685" w:rsidRPr="005A7685" w14:paraId="23737F31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7BA89261" w14:textId="77777777" w:rsidR="00DD4F04" w:rsidRPr="005A7685" w:rsidRDefault="00DD4F04" w:rsidP="009D2CD3">
            <w:pPr>
              <w:jc w:val="center"/>
            </w:pPr>
            <w:r w:rsidRPr="005A7685">
              <w:t>14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0D049A7D" w14:textId="77777777" w:rsidR="00DD4F04" w:rsidRPr="005A7685" w:rsidRDefault="00DD4F04" w:rsidP="009D2CD3">
            <w:pPr>
              <w:jc w:val="center"/>
            </w:pPr>
            <w:r w:rsidRPr="005A7685">
              <w:t>518858.34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04A75BA5" w14:textId="77777777" w:rsidR="00DD4F04" w:rsidRPr="005A7685" w:rsidRDefault="00DD4F04" w:rsidP="009D2CD3">
            <w:pPr>
              <w:jc w:val="center"/>
            </w:pPr>
            <w:r w:rsidRPr="005A7685">
              <w:t>1299007.84</w:t>
            </w:r>
          </w:p>
        </w:tc>
      </w:tr>
      <w:tr w:rsidR="005A7685" w:rsidRPr="005A7685" w14:paraId="48CB0FB5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20E341C3" w14:textId="77777777" w:rsidR="00DD4F04" w:rsidRPr="005A7685" w:rsidRDefault="00DD4F04" w:rsidP="009D2CD3">
            <w:pPr>
              <w:jc w:val="center"/>
            </w:pPr>
            <w:r w:rsidRPr="005A7685">
              <w:t>15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495E89D7" w14:textId="77777777" w:rsidR="00DD4F04" w:rsidRPr="005A7685" w:rsidRDefault="00DD4F04" w:rsidP="009D2CD3">
            <w:pPr>
              <w:jc w:val="center"/>
            </w:pPr>
            <w:r w:rsidRPr="005A7685">
              <w:t>518860.45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4ADAD931" w14:textId="77777777" w:rsidR="00DD4F04" w:rsidRPr="005A7685" w:rsidRDefault="00DD4F04" w:rsidP="009D2CD3">
            <w:pPr>
              <w:jc w:val="center"/>
            </w:pPr>
            <w:r w:rsidRPr="005A7685">
              <w:t>1299035.82</w:t>
            </w:r>
          </w:p>
        </w:tc>
      </w:tr>
      <w:tr w:rsidR="005A7685" w:rsidRPr="005A7685" w14:paraId="6646823C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3126639A" w14:textId="77777777" w:rsidR="00DD4F04" w:rsidRPr="005A7685" w:rsidRDefault="00DD4F04" w:rsidP="009D2CD3">
            <w:pPr>
              <w:jc w:val="center"/>
            </w:pPr>
            <w:r w:rsidRPr="005A7685">
              <w:t>16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28C7E469" w14:textId="77777777" w:rsidR="00DD4F04" w:rsidRPr="005A7685" w:rsidRDefault="00DD4F04" w:rsidP="009D2CD3">
            <w:pPr>
              <w:jc w:val="center"/>
            </w:pPr>
            <w:r w:rsidRPr="005A7685">
              <w:t>518870.73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17926557" w14:textId="77777777" w:rsidR="00DD4F04" w:rsidRPr="005A7685" w:rsidRDefault="00DD4F04" w:rsidP="009D2CD3">
            <w:pPr>
              <w:jc w:val="center"/>
            </w:pPr>
            <w:r w:rsidRPr="005A7685">
              <w:t>1299034.95</w:t>
            </w:r>
          </w:p>
        </w:tc>
      </w:tr>
      <w:tr w:rsidR="005A7685" w:rsidRPr="005A7685" w14:paraId="3240EF1A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39FF2A83" w14:textId="77777777" w:rsidR="00DD4F04" w:rsidRPr="005A7685" w:rsidRDefault="00DD4F04" w:rsidP="009D2CD3">
            <w:pPr>
              <w:jc w:val="center"/>
            </w:pPr>
            <w:r w:rsidRPr="005A7685">
              <w:t>17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0D0EC0F4" w14:textId="77777777" w:rsidR="00DD4F04" w:rsidRPr="005A7685" w:rsidRDefault="00DD4F04" w:rsidP="009D2CD3">
            <w:pPr>
              <w:jc w:val="center"/>
            </w:pPr>
            <w:r w:rsidRPr="005A7685">
              <w:t>518875.16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0A0D108F" w14:textId="77777777" w:rsidR="00DD4F04" w:rsidRPr="005A7685" w:rsidRDefault="00DD4F04" w:rsidP="009D2CD3">
            <w:pPr>
              <w:jc w:val="center"/>
            </w:pPr>
            <w:r w:rsidRPr="005A7685">
              <w:t>1299088.59</w:t>
            </w:r>
          </w:p>
        </w:tc>
      </w:tr>
      <w:tr w:rsidR="005A7685" w:rsidRPr="005A7685" w14:paraId="17223DA3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00219848" w14:textId="77777777" w:rsidR="00DD4F04" w:rsidRPr="005A7685" w:rsidRDefault="00DD4F04" w:rsidP="009D2CD3">
            <w:pPr>
              <w:jc w:val="center"/>
            </w:pPr>
            <w:r w:rsidRPr="005A7685">
              <w:t>18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23DBC1D9" w14:textId="77777777" w:rsidR="00DD4F04" w:rsidRPr="005A7685" w:rsidRDefault="00DD4F04" w:rsidP="009D2CD3">
            <w:pPr>
              <w:jc w:val="center"/>
            </w:pPr>
            <w:r w:rsidRPr="005A7685">
              <w:t>518875.94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40A86472" w14:textId="77777777" w:rsidR="00DD4F04" w:rsidRPr="005A7685" w:rsidRDefault="00DD4F04" w:rsidP="009D2CD3">
            <w:pPr>
              <w:jc w:val="center"/>
            </w:pPr>
            <w:r w:rsidRPr="005A7685">
              <w:t>1299098.19</w:t>
            </w:r>
          </w:p>
        </w:tc>
      </w:tr>
      <w:tr w:rsidR="005A7685" w:rsidRPr="005A7685" w14:paraId="7BDD4529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17A34FFD" w14:textId="77777777" w:rsidR="00DD4F04" w:rsidRPr="005A7685" w:rsidRDefault="00DD4F04" w:rsidP="009D2CD3">
            <w:pPr>
              <w:jc w:val="center"/>
            </w:pPr>
            <w:r w:rsidRPr="005A7685">
              <w:t>19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6F40521B" w14:textId="77777777" w:rsidR="00DD4F04" w:rsidRPr="005A7685" w:rsidRDefault="00DD4F04" w:rsidP="009D2CD3">
            <w:pPr>
              <w:jc w:val="center"/>
            </w:pPr>
            <w:r w:rsidRPr="005A7685">
              <w:t>518876.04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119AD4AA" w14:textId="77777777" w:rsidR="00DD4F04" w:rsidRPr="005A7685" w:rsidRDefault="00DD4F04" w:rsidP="009D2CD3">
            <w:pPr>
              <w:jc w:val="center"/>
            </w:pPr>
            <w:r w:rsidRPr="005A7685">
              <w:t>1299104.34</w:t>
            </w:r>
          </w:p>
        </w:tc>
      </w:tr>
      <w:tr w:rsidR="005A7685" w:rsidRPr="005A7685" w14:paraId="075B4CB6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72B33A11" w14:textId="77777777" w:rsidR="00DD4F04" w:rsidRPr="005A7685" w:rsidRDefault="00DD4F04" w:rsidP="009D2CD3">
            <w:pPr>
              <w:jc w:val="center"/>
            </w:pPr>
            <w:r w:rsidRPr="005A7685">
              <w:t>20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60C787E6" w14:textId="77777777" w:rsidR="00DD4F04" w:rsidRPr="005A7685" w:rsidRDefault="00DD4F04" w:rsidP="009D2CD3">
            <w:pPr>
              <w:jc w:val="center"/>
            </w:pPr>
            <w:r w:rsidRPr="005A7685">
              <w:t>518873.53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61B567C8" w14:textId="77777777" w:rsidR="00DD4F04" w:rsidRPr="005A7685" w:rsidRDefault="00DD4F04" w:rsidP="009D2CD3">
            <w:pPr>
              <w:jc w:val="center"/>
            </w:pPr>
            <w:r w:rsidRPr="005A7685">
              <w:t>1299125.03</w:t>
            </w:r>
          </w:p>
        </w:tc>
      </w:tr>
      <w:tr w:rsidR="005A7685" w:rsidRPr="005A7685" w14:paraId="707A6449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549A888E" w14:textId="77777777" w:rsidR="00DD4F04" w:rsidRPr="005A7685" w:rsidRDefault="00DD4F04" w:rsidP="009D2CD3">
            <w:pPr>
              <w:jc w:val="center"/>
            </w:pPr>
            <w:r w:rsidRPr="005A7685">
              <w:t>21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47759065" w14:textId="77777777" w:rsidR="00DD4F04" w:rsidRPr="005A7685" w:rsidRDefault="00DD4F04" w:rsidP="009D2CD3">
            <w:pPr>
              <w:jc w:val="center"/>
            </w:pPr>
            <w:r w:rsidRPr="005A7685">
              <w:t>518872.33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0431403F" w14:textId="77777777" w:rsidR="00DD4F04" w:rsidRPr="005A7685" w:rsidRDefault="00DD4F04" w:rsidP="009D2CD3">
            <w:pPr>
              <w:jc w:val="center"/>
            </w:pPr>
            <w:r w:rsidRPr="005A7685">
              <w:t>1299131.42</w:t>
            </w:r>
          </w:p>
        </w:tc>
      </w:tr>
      <w:tr w:rsidR="005A7685" w:rsidRPr="005A7685" w14:paraId="0C673C26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22663597" w14:textId="77777777" w:rsidR="00DD4F04" w:rsidRPr="005A7685" w:rsidRDefault="00DD4F04" w:rsidP="009D2CD3">
            <w:pPr>
              <w:jc w:val="center"/>
            </w:pPr>
            <w:r w:rsidRPr="005A7685">
              <w:t>22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46229914" w14:textId="77777777" w:rsidR="00DD4F04" w:rsidRPr="005A7685" w:rsidRDefault="00DD4F04" w:rsidP="009D2CD3">
            <w:pPr>
              <w:jc w:val="center"/>
            </w:pPr>
            <w:r w:rsidRPr="005A7685">
              <w:t>518864.17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38576916" w14:textId="77777777" w:rsidR="00DD4F04" w:rsidRPr="005A7685" w:rsidRDefault="00DD4F04" w:rsidP="009D2CD3">
            <w:pPr>
              <w:jc w:val="center"/>
            </w:pPr>
            <w:r w:rsidRPr="005A7685">
              <w:t>1299129.80</w:t>
            </w:r>
          </w:p>
        </w:tc>
      </w:tr>
      <w:tr w:rsidR="005A7685" w:rsidRPr="005A7685" w14:paraId="79C21523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6F7B3865" w14:textId="77777777" w:rsidR="00DD4F04" w:rsidRPr="005A7685" w:rsidRDefault="00DD4F04" w:rsidP="009D2CD3">
            <w:pPr>
              <w:jc w:val="center"/>
            </w:pPr>
            <w:r w:rsidRPr="005A7685">
              <w:t>23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652F7C8A" w14:textId="77777777" w:rsidR="00DD4F04" w:rsidRPr="005A7685" w:rsidRDefault="00DD4F04" w:rsidP="009D2CD3">
            <w:pPr>
              <w:jc w:val="center"/>
            </w:pPr>
            <w:r w:rsidRPr="005A7685">
              <w:t>518859.20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69C9B217" w14:textId="77777777" w:rsidR="00DD4F04" w:rsidRPr="005A7685" w:rsidRDefault="00DD4F04" w:rsidP="009D2CD3">
            <w:pPr>
              <w:jc w:val="center"/>
            </w:pPr>
            <w:r w:rsidRPr="005A7685">
              <w:t>1299153.95</w:t>
            </w:r>
          </w:p>
        </w:tc>
      </w:tr>
      <w:tr w:rsidR="005A7685" w:rsidRPr="005A7685" w14:paraId="40BE48CE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25B1D86D" w14:textId="77777777" w:rsidR="00DD4F04" w:rsidRPr="005A7685" w:rsidRDefault="00DD4F04" w:rsidP="009D2CD3">
            <w:pPr>
              <w:jc w:val="center"/>
            </w:pPr>
            <w:r w:rsidRPr="005A7685">
              <w:t>24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32C8990D" w14:textId="77777777" w:rsidR="00DD4F04" w:rsidRPr="005A7685" w:rsidRDefault="00DD4F04" w:rsidP="009D2CD3">
            <w:pPr>
              <w:jc w:val="center"/>
            </w:pPr>
            <w:r w:rsidRPr="005A7685">
              <w:t>518855.07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54A45E30" w14:textId="77777777" w:rsidR="00DD4F04" w:rsidRPr="005A7685" w:rsidRDefault="00DD4F04" w:rsidP="009D2CD3">
            <w:pPr>
              <w:jc w:val="center"/>
            </w:pPr>
            <w:r w:rsidRPr="005A7685">
              <w:t>1299160.26</w:t>
            </w:r>
          </w:p>
        </w:tc>
      </w:tr>
      <w:tr w:rsidR="005A7685" w:rsidRPr="005A7685" w14:paraId="171644AE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5EFBD9DB" w14:textId="77777777" w:rsidR="00DD4F04" w:rsidRPr="005A7685" w:rsidRDefault="00DD4F04" w:rsidP="009D2CD3">
            <w:pPr>
              <w:jc w:val="center"/>
            </w:pPr>
            <w:r w:rsidRPr="005A7685">
              <w:t>25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7EE18A49" w14:textId="77777777" w:rsidR="00DD4F04" w:rsidRPr="005A7685" w:rsidRDefault="00DD4F04" w:rsidP="009D2CD3">
            <w:pPr>
              <w:jc w:val="center"/>
            </w:pPr>
            <w:r w:rsidRPr="005A7685">
              <w:t>518860.81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2D8309A8" w14:textId="77777777" w:rsidR="00DD4F04" w:rsidRPr="005A7685" w:rsidRDefault="00DD4F04" w:rsidP="009D2CD3">
            <w:pPr>
              <w:jc w:val="center"/>
            </w:pPr>
            <w:r w:rsidRPr="005A7685">
              <w:t>1299162.58</w:t>
            </w:r>
          </w:p>
        </w:tc>
      </w:tr>
      <w:tr w:rsidR="005A7685" w:rsidRPr="005A7685" w14:paraId="491E3555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4C558819" w14:textId="77777777" w:rsidR="00DD4F04" w:rsidRPr="005A7685" w:rsidRDefault="00DD4F04" w:rsidP="009D2CD3">
            <w:pPr>
              <w:jc w:val="center"/>
            </w:pPr>
            <w:r w:rsidRPr="005A7685">
              <w:t>26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08530C77" w14:textId="77777777" w:rsidR="00DD4F04" w:rsidRPr="005A7685" w:rsidRDefault="00DD4F04" w:rsidP="009D2CD3">
            <w:pPr>
              <w:jc w:val="center"/>
            </w:pPr>
            <w:r w:rsidRPr="005A7685">
              <w:t>518849.42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7511DB7D" w14:textId="77777777" w:rsidR="00DD4F04" w:rsidRPr="005A7685" w:rsidRDefault="00DD4F04" w:rsidP="009D2CD3">
            <w:pPr>
              <w:jc w:val="center"/>
            </w:pPr>
            <w:r w:rsidRPr="005A7685">
              <w:t>1299183.69</w:t>
            </w:r>
          </w:p>
        </w:tc>
      </w:tr>
      <w:tr w:rsidR="005A7685" w:rsidRPr="005A7685" w14:paraId="0511C74A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26F0DF83" w14:textId="77777777" w:rsidR="00DD4F04" w:rsidRPr="005A7685" w:rsidRDefault="00DD4F04" w:rsidP="009D2CD3">
            <w:pPr>
              <w:jc w:val="center"/>
            </w:pPr>
            <w:r w:rsidRPr="005A7685">
              <w:t>27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01BB7212" w14:textId="77777777" w:rsidR="00DD4F04" w:rsidRPr="005A7685" w:rsidRDefault="00DD4F04" w:rsidP="009D2CD3">
            <w:pPr>
              <w:jc w:val="center"/>
            </w:pPr>
            <w:r w:rsidRPr="005A7685">
              <w:t>518838.39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0F13C8FA" w14:textId="77777777" w:rsidR="00DD4F04" w:rsidRPr="005A7685" w:rsidRDefault="00DD4F04" w:rsidP="009D2CD3">
            <w:pPr>
              <w:jc w:val="center"/>
            </w:pPr>
            <w:r w:rsidRPr="005A7685">
              <w:t>1299199.34</w:t>
            </w:r>
          </w:p>
        </w:tc>
      </w:tr>
      <w:tr w:rsidR="005A7685" w:rsidRPr="005A7685" w14:paraId="252615C1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1617094C" w14:textId="77777777" w:rsidR="00DD4F04" w:rsidRPr="005A7685" w:rsidRDefault="00DD4F04" w:rsidP="009D2CD3">
            <w:pPr>
              <w:jc w:val="center"/>
            </w:pPr>
            <w:r w:rsidRPr="005A7685">
              <w:t>28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0CCC70EB" w14:textId="77777777" w:rsidR="00DD4F04" w:rsidRPr="005A7685" w:rsidRDefault="00DD4F04" w:rsidP="009D2CD3">
            <w:pPr>
              <w:jc w:val="center"/>
            </w:pPr>
            <w:r w:rsidRPr="005A7685">
              <w:t>518808.96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1A14A5B7" w14:textId="77777777" w:rsidR="00DD4F04" w:rsidRPr="005A7685" w:rsidRDefault="00DD4F04" w:rsidP="009D2CD3">
            <w:pPr>
              <w:jc w:val="center"/>
            </w:pPr>
            <w:r w:rsidRPr="005A7685">
              <w:t>1299232.65</w:t>
            </w:r>
          </w:p>
        </w:tc>
      </w:tr>
      <w:tr w:rsidR="005A7685" w:rsidRPr="005A7685" w14:paraId="7E909154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411D5066" w14:textId="77777777" w:rsidR="00DD4F04" w:rsidRPr="005A7685" w:rsidRDefault="00DD4F04" w:rsidP="009D2CD3">
            <w:pPr>
              <w:jc w:val="center"/>
            </w:pPr>
            <w:r w:rsidRPr="005A7685">
              <w:t>29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1CA2373E" w14:textId="77777777" w:rsidR="00DD4F04" w:rsidRPr="005A7685" w:rsidRDefault="00DD4F04" w:rsidP="009D2CD3">
            <w:pPr>
              <w:jc w:val="center"/>
            </w:pPr>
            <w:r w:rsidRPr="005A7685">
              <w:t>518795.37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162E055D" w14:textId="77777777" w:rsidR="00DD4F04" w:rsidRPr="005A7685" w:rsidRDefault="00DD4F04" w:rsidP="009D2CD3">
            <w:pPr>
              <w:jc w:val="center"/>
            </w:pPr>
            <w:r w:rsidRPr="005A7685">
              <w:t>1299242.86</w:t>
            </w:r>
          </w:p>
        </w:tc>
      </w:tr>
      <w:tr w:rsidR="005A7685" w:rsidRPr="005A7685" w14:paraId="6D3D6D59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0B244DD6" w14:textId="77777777" w:rsidR="00DD4F04" w:rsidRPr="005A7685" w:rsidRDefault="00DD4F04" w:rsidP="009D2CD3">
            <w:pPr>
              <w:jc w:val="center"/>
            </w:pPr>
            <w:r w:rsidRPr="005A7685">
              <w:t>30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0ACACA36" w14:textId="77777777" w:rsidR="00DD4F04" w:rsidRPr="005A7685" w:rsidRDefault="00DD4F04" w:rsidP="009D2CD3">
            <w:pPr>
              <w:jc w:val="center"/>
            </w:pPr>
            <w:r w:rsidRPr="005A7685">
              <w:t>518788.63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20BC2753" w14:textId="77777777" w:rsidR="00DD4F04" w:rsidRPr="005A7685" w:rsidRDefault="00DD4F04" w:rsidP="009D2CD3">
            <w:pPr>
              <w:jc w:val="center"/>
            </w:pPr>
            <w:r w:rsidRPr="005A7685">
              <w:t>1299247.04</w:t>
            </w:r>
          </w:p>
        </w:tc>
      </w:tr>
      <w:tr w:rsidR="005A7685" w:rsidRPr="005A7685" w14:paraId="543D346D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6898D322" w14:textId="77777777" w:rsidR="00DD4F04" w:rsidRPr="005A7685" w:rsidRDefault="00DD4F04" w:rsidP="009D2CD3">
            <w:pPr>
              <w:jc w:val="center"/>
            </w:pPr>
            <w:r w:rsidRPr="005A7685">
              <w:t>31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49E8BD75" w14:textId="77777777" w:rsidR="00DD4F04" w:rsidRPr="005A7685" w:rsidRDefault="00DD4F04" w:rsidP="009D2CD3">
            <w:pPr>
              <w:jc w:val="center"/>
            </w:pPr>
            <w:r w:rsidRPr="005A7685">
              <w:t>518774.03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00B8FFE2" w14:textId="77777777" w:rsidR="00DD4F04" w:rsidRPr="005A7685" w:rsidRDefault="00DD4F04" w:rsidP="009D2CD3">
            <w:pPr>
              <w:jc w:val="center"/>
            </w:pPr>
            <w:r w:rsidRPr="005A7685">
              <w:t>1299255.38</w:t>
            </w:r>
          </w:p>
        </w:tc>
      </w:tr>
      <w:tr w:rsidR="005A7685" w:rsidRPr="005A7685" w14:paraId="1DC76223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4B1123B2" w14:textId="77777777" w:rsidR="00DD4F04" w:rsidRPr="005A7685" w:rsidRDefault="00DD4F04" w:rsidP="009D2CD3">
            <w:pPr>
              <w:jc w:val="center"/>
            </w:pPr>
            <w:r w:rsidRPr="005A7685">
              <w:t>32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6B9350C2" w14:textId="77777777" w:rsidR="00DD4F04" w:rsidRPr="005A7685" w:rsidRDefault="00DD4F04" w:rsidP="009D2CD3">
            <w:pPr>
              <w:jc w:val="center"/>
            </w:pPr>
            <w:r w:rsidRPr="005A7685">
              <w:t>518773.20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0D8E0E4D" w14:textId="77777777" w:rsidR="00DD4F04" w:rsidRPr="005A7685" w:rsidRDefault="00DD4F04" w:rsidP="009D2CD3">
            <w:pPr>
              <w:jc w:val="center"/>
            </w:pPr>
            <w:r w:rsidRPr="005A7685">
              <w:t>1299255.85</w:t>
            </w:r>
          </w:p>
        </w:tc>
      </w:tr>
      <w:tr w:rsidR="005A7685" w:rsidRPr="005A7685" w14:paraId="25A798E9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050C9B1B" w14:textId="77777777" w:rsidR="00DD4F04" w:rsidRPr="005A7685" w:rsidRDefault="00DD4F04" w:rsidP="009D2CD3">
            <w:pPr>
              <w:jc w:val="center"/>
            </w:pPr>
            <w:r w:rsidRPr="005A7685">
              <w:t>33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4FA70BBC" w14:textId="77777777" w:rsidR="00DD4F04" w:rsidRPr="005A7685" w:rsidRDefault="00DD4F04" w:rsidP="009D2CD3">
            <w:pPr>
              <w:jc w:val="center"/>
            </w:pPr>
            <w:r w:rsidRPr="005A7685">
              <w:t>518749.13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567A1C96" w14:textId="77777777" w:rsidR="00DD4F04" w:rsidRPr="005A7685" w:rsidRDefault="00DD4F04" w:rsidP="009D2CD3">
            <w:pPr>
              <w:jc w:val="center"/>
            </w:pPr>
            <w:r w:rsidRPr="005A7685">
              <w:t>1299264.60</w:t>
            </w:r>
          </w:p>
        </w:tc>
      </w:tr>
      <w:tr w:rsidR="005A7685" w:rsidRPr="005A7685" w14:paraId="6DEA381F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29A1E422" w14:textId="77777777" w:rsidR="00DD4F04" w:rsidRPr="005A7685" w:rsidRDefault="00DD4F04" w:rsidP="009D2CD3">
            <w:pPr>
              <w:jc w:val="center"/>
            </w:pPr>
            <w:r w:rsidRPr="005A7685">
              <w:t>34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42B9BCC0" w14:textId="77777777" w:rsidR="00DD4F04" w:rsidRPr="005A7685" w:rsidRDefault="00DD4F04" w:rsidP="009D2CD3">
            <w:pPr>
              <w:jc w:val="center"/>
            </w:pPr>
            <w:r w:rsidRPr="005A7685">
              <w:t>518743.98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6A8AE7C4" w14:textId="77777777" w:rsidR="00DD4F04" w:rsidRPr="005A7685" w:rsidRDefault="00DD4F04" w:rsidP="009D2CD3">
            <w:pPr>
              <w:jc w:val="center"/>
            </w:pPr>
            <w:r w:rsidRPr="005A7685">
              <w:t>1299265.04</w:t>
            </w:r>
          </w:p>
        </w:tc>
      </w:tr>
      <w:tr w:rsidR="005A7685" w:rsidRPr="005A7685" w14:paraId="6CCA7359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4D77E902" w14:textId="77777777" w:rsidR="00DD4F04" w:rsidRPr="005A7685" w:rsidRDefault="00DD4F04" w:rsidP="009D2CD3">
            <w:pPr>
              <w:jc w:val="center"/>
            </w:pPr>
            <w:r w:rsidRPr="005A7685">
              <w:t>35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0C32D35D" w14:textId="77777777" w:rsidR="00DD4F04" w:rsidRPr="005A7685" w:rsidRDefault="00DD4F04" w:rsidP="009D2CD3">
            <w:pPr>
              <w:jc w:val="center"/>
            </w:pPr>
            <w:r w:rsidRPr="005A7685">
              <w:t>518711.31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14E33DE7" w14:textId="77777777" w:rsidR="00DD4F04" w:rsidRPr="005A7685" w:rsidRDefault="00DD4F04" w:rsidP="009D2CD3">
            <w:pPr>
              <w:jc w:val="center"/>
            </w:pPr>
            <w:r w:rsidRPr="005A7685">
              <w:t>1299268.27</w:t>
            </w:r>
          </w:p>
        </w:tc>
      </w:tr>
      <w:tr w:rsidR="005A7685" w:rsidRPr="005A7685" w14:paraId="70F1C977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2DB81285" w14:textId="77777777" w:rsidR="00DD4F04" w:rsidRPr="005A7685" w:rsidRDefault="00DD4F04" w:rsidP="009D2CD3">
            <w:pPr>
              <w:jc w:val="center"/>
            </w:pPr>
            <w:r w:rsidRPr="005A7685">
              <w:t>36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09AB5575" w14:textId="77777777" w:rsidR="00DD4F04" w:rsidRPr="005A7685" w:rsidRDefault="00DD4F04" w:rsidP="009D2CD3">
            <w:pPr>
              <w:jc w:val="center"/>
            </w:pPr>
            <w:r w:rsidRPr="005A7685">
              <w:t>518703.49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0CFA1484" w14:textId="77777777" w:rsidR="00DD4F04" w:rsidRPr="005A7685" w:rsidRDefault="00DD4F04" w:rsidP="009D2CD3">
            <w:pPr>
              <w:jc w:val="center"/>
            </w:pPr>
            <w:r w:rsidRPr="005A7685">
              <w:t>1299270.05</w:t>
            </w:r>
          </w:p>
        </w:tc>
      </w:tr>
      <w:tr w:rsidR="005A7685" w:rsidRPr="005A7685" w14:paraId="06A794F4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06CADF4F" w14:textId="77777777" w:rsidR="00DD4F04" w:rsidRPr="005A7685" w:rsidRDefault="00DD4F04" w:rsidP="009D2CD3">
            <w:pPr>
              <w:jc w:val="center"/>
            </w:pPr>
            <w:r w:rsidRPr="005A7685">
              <w:t>37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2FE57D97" w14:textId="77777777" w:rsidR="00DD4F04" w:rsidRPr="005A7685" w:rsidRDefault="00DD4F04" w:rsidP="009D2CD3">
            <w:pPr>
              <w:jc w:val="center"/>
            </w:pPr>
            <w:r w:rsidRPr="005A7685">
              <w:t>518677.42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120FE3EC" w14:textId="77777777" w:rsidR="00DD4F04" w:rsidRPr="005A7685" w:rsidRDefault="00DD4F04" w:rsidP="009D2CD3">
            <w:pPr>
              <w:jc w:val="center"/>
            </w:pPr>
            <w:r w:rsidRPr="005A7685">
              <w:t>1299272.53</w:t>
            </w:r>
          </w:p>
        </w:tc>
      </w:tr>
      <w:tr w:rsidR="005A7685" w:rsidRPr="005A7685" w14:paraId="0F774184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6609FB4D" w14:textId="77777777" w:rsidR="00DD4F04" w:rsidRPr="005A7685" w:rsidRDefault="00DD4F04" w:rsidP="009D2CD3">
            <w:pPr>
              <w:jc w:val="center"/>
            </w:pPr>
            <w:r w:rsidRPr="005A7685">
              <w:t>38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27FAAEB0" w14:textId="77777777" w:rsidR="00DD4F04" w:rsidRPr="005A7685" w:rsidRDefault="00DD4F04" w:rsidP="009D2CD3">
            <w:pPr>
              <w:jc w:val="center"/>
            </w:pPr>
            <w:r w:rsidRPr="005A7685">
              <w:t>518677.59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570C5720" w14:textId="77777777" w:rsidR="00DD4F04" w:rsidRPr="005A7685" w:rsidRDefault="00DD4F04" w:rsidP="009D2CD3">
            <w:pPr>
              <w:jc w:val="center"/>
            </w:pPr>
            <w:r w:rsidRPr="005A7685">
              <w:t>1299275.05</w:t>
            </w:r>
          </w:p>
        </w:tc>
      </w:tr>
      <w:tr w:rsidR="005A7685" w:rsidRPr="005A7685" w14:paraId="0ACE77F7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6D192517" w14:textId="77777777" w:rsidR="00DD4F04" w:rsidRPr="005A7685" w:rsidRDefault="00DD4F04" w:rsidP="009D2CD3">
            <w:pPr>
              <w:jc w:val="center"/>
            </w:pPr>
            <w:r w:rsidRPr="005A7685">
              <w:t>39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78B0CFC6" w14:textId="77777777" w:rsidR="00DD4F04" w:rsidRPr="005A7685" w:rsidRDefault="00DD4F04" w:rsidP="009D2CD3">
            <w:pPr>
              <w:jc w:val="center"/>
            </w:pPr>
            <w:r w:rsidRPr="005A7685">
              <w:t>518663.75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321FD8D7" w14:textId="77777777" w:rsidR="00DD4F04" w:rsidRPr="005A7685" w:rsidRDefault="00DD4F04" w:rsidP="009D2CD3">
            <w:pPr>
              <w:jc w:val="center"/>
            </w:pPr>
            <w:r w:rsidRPr="005A7685">
              <w:t>1299276.07</w:t>
            </w:r>
          </w:p>
        </w:tc>
      </w:tr>
      <w:tr w:rsidR="005A7685" w:rsidRPr="005A7685" w14:paraId="3CE962B6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2DDCF9A0" w14:textId="77777777" w:rsidR="00DD4F04" w:rsidRPr="005A7685" w:rsidRDefault="00DD4F04" w:rsidP="009D2CD3">
            <w:pPr>
              <w:jc w:val="center"/>
            </w:pPr>
            <w:r w:rsidRPr="005A7685">
              <w:t>40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11614020" w14:textId="77777777" w:rsidR="00DD4F04" w:rsidRPr="005A7685" w:rsidRDefault="00DD4F04" w:rsidP="009D2CD3">
            <w:pPr>
              <w:jc w:val="center"/>
            </w:pPr>
            <w:r w:rsidRPr="005A7685">
              <w:t>518663.96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5AE5CCA9" w14:textId="77777777" w:rsidR="00DD4F04" w:rsidRPr="005A7685" w:rsidRDefault="00DD4F04" w:rsidP="009D2CD3">
            <w:pPr>
              <w:jc w:val="center"/>
            </w:pPr>
            <w:r w:rsidRPr="005A7685">
              <w:t>1299279.02</w:t>
            </w:r>
          </w:p>
        </w:tc>
      </w:tr>
      <w:tr w:rsidR="005A7685" w:rsidRPr="005A7685" w14:paraId="6A5E4623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607CA87F" w14:textId="77777777" w:rsidR="00DD4F04" w:rsidRPr="005A7685" w:rsidRDefault="00DD4F04" w:rsidP="009D2CD3">
            <w:pPr>
              <w:jc w:val="center"/>
            </w:pPr>
            <w:r w:rsidRPr="005A7685">
              <w:t>41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2958FBCF" w14:textId="77777777" w:rsidR="00DD4F04" w:rsidRPr="005A7685" w:rsidRDefault="00DD4F04" w:rsidP="009D2CD3">
            <w:pPr>
              <w:jc w:val="center"/>
            </w:pPr>
            <w:r w:rsidRPr="005A7685">
              <w:t>518652.51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55C10EB6" w14:textId="77777777" w:rsidR="00DD4F04" w:rsidRPr="005A7685" w:rsidRDefault="00DD4F04" w:rsidP="009D2CD3">
            <w:pPr>
              <w:jc w:val="center"/>
            </w:pPr>
            <w:r w:rsidRPr="005A7685">
              <w:t>1299280.74</w:t>
            </w:r>
          </w:p>
        </w:tc>
      </w:tr>
      <w:tr w:rsidR="005A7685" w:rsidRPr="005A7685" w14:paraId="27C9A66C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3DB5ADBE" w14:textId="77777777" w:rsidR="00DD4F04" w:rsidRPr="005A7685" w:rsidRDefault="00DD4F04" w:rsidP="009D2CD3">
            <w:pPr>
              <w:jc w:val="center"/>
            </w:pPr>
            <w:r w:rsidRPr="005A7685">
              <w:t>42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7DD7239E" w14:textId="77777777" w:rsidR="00DD4F04" w:rsidRPr="005A7685" w:rsidRDefault="00DD4F04" w:rsidP="009D2CD3">
            <w:pPr>
              <w:jc w:val="center"/>
            </w:pPr>
            <w:r w:rsidRPr="005A7685">
              <w:t>518652.55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417E5D2F" w14:textId="77777777" w:rsidR="00DD4F04" w:rsidRPr="005A7685" w:rsidRDefault="00DD4F04" w:rsidP="009D2CD3">
            <w:pPr>
              <w:jc w:val="center"/>
            </w:pPr>
            <w:r w:rsidRPr="005A7685">
              <w:t>1299281.15</w:t>
            </w:r>
          </w:p>
        </w:tc>
      </w:tr>
      <w:tr w:rsidR="005A7685" w:rsidRPr="005A7685" w14:paraId="4C632FB5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7E02489C" w14:textId="77777777" w:rsidR="00DD4F04" w:rsidRPr="005A7685" w:rsidRDefault="00DD4F04" w:rsidP="009D2CD3">
            <w:pPr>
              <w:jc w:val="center"/>
            </w:pPr>
            <w:r w:rsidRPr="005A7685">
              <w:t>43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38A87E89" w14:textId="77777777" w:rsidR="00DD4F04" w:rsidRPr="005A7685" w:rsidRDefault="00DD4F04" w:rsidP="009D2CD3">
            <w:pPr>
              <w:jc w:val="center"/>
            </w:pPr>
            <w:r w:rsidRPr="005A7685">
              <w:t>518620.82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330B1CF8" w14:textId="77777777" w:rsidR="00DD4F04" w:rsidRPr="005A7685" w:rsidRDefault="00DD4F04" w:rsidP="009D2CD3">
            <w:pPr>
              <w:jc w:val="center"/>
            </w:pPr>
            <w:r w:rsidRPr="005A7685">
              <w:t>1299284.35</w:t>
            </w:r>
          </w:p>
        </w:tc>
      </w:tr>
      <w:tr w:rsidR="005A7685" w:rsidRPr="005A7685" w14:paraId="2F1513B7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142A15E3" w14:textId="77777777" w:rsidR="00DD4F04" w:rsidRPr="005A7685" w:rsidRDefault="00DD4F04" w:rsidP="009D2CD3">
            <w:pPr>
              <w:jc w:val="center"/>
            </w:pPr>
            <w:r w:rsidRPr="005A7685">
              <w:t>44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2D9664DB" w14:textId="77777777" w:rsidR="00DD4F04" w:rsidRPr="005A7685" w:rsidRDefault="00DD4F04" w:rsidP="009D2CD3">
            <w:pPr>
              <w:jc w:val="center"/>
            </w:pPr>
            <w:r w:rsidRPr="005A7685">
              <w:t>518620.13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7DA7F2A8" w14:textId="77777777" w:rsidR="00DD4F04" w:rsidRPr="005A7685" w:rsidRDefault="00DD4F04" w:rsidP="009D2CD3">
            <w:pPr>
              <w:jc w:val="center"/>
            </w:pPr>
            <w:r w:rsidRPr="005A7685">
              <w:t>1299275.86</w:t>
            </w:r>
          </w:p>
        </w:tc>
      </w:tr>
      <w:tr w:rsidR="005A7685" w:rsidRPr="005A7685" w14:paraId="7ADDE056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56A2108C" w14:textId="77777777" w:rsidR="00DD4F04" w:rsidRPr="005A7685" w:rsidRDefault="00DD4F04" w:rsidP="009D2CD3">
            <w:pPr>
              <w:jc w:val="center"/>
            </w:pPr>
            <w:r w:rsidRPr="005A7685">
              <w:t>45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2261A620" w14:textId="77777777" w:rsidR="00DD4F04" w:rsidRPr="005A7685" w:rsidRDefault="00DD4F04" w:rsidP="009D2CD3">
            <w:pPr>
              <w:jc w:val="center"/>
            </w:pPr>
            <w:r w:rsidRPr="005A7685">
              <w:t>518428.96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172ED63F" w14:textId="77777777" w:rsidR="00DD4F04" w:rsidRPr="005A7685" w:rsidRDefault="00DD4F04" w:rsidP="009D2CD3">
            <w:pPr>
              <w:jc w:val="center"/>
            </w:pPr>
            <w:r w:rsidRPr="005A7685">
              <w:t>1299297.03</w:t>
            </w:r>
          </w:p>
        </w:tc>
      </w:tr>
      <w:tr w:rsidR="005A7685" w:rsidRPr="005A7685" w14:paraId="22FD3A8E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2CF43EF3" w14:textId="77777777" w:rsidR="00DD4F04" w:rsidRPr="005A7685" w:rsidRDefault="00DD4F04" w:rsidP="009D2CD3">
            <w:pPr>
              <w:jc w:val="center"/>
            </w:pPr>
            <w:r w:rsidRPr="005A7685">
              <w:t>46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311FC5EC" w14:textId="77777777" w:rsidR="00DD4F04" w:rsidRPr="005A7685" w:rsidRDefault="00DD4F04" w:rsidP="009D2CD3">
            <w:pPr>
              <w:jc w:val="center"/>
            </w:pPr>
            <w:r w:rsidRPr="005A7685">
              <w:t>517799.44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2AF8B9D0" w14:textId="77777777" w:rsidR="00DD4F04" w:rsidRPr="005A7685" w:rsidRDefault="00DD4F04" w:rsidP="009D2CD3">
            <w:pPr>
              <w:jc w:val="center"/>
            </w:pPr>
            <w:r w:rsidRPr="005A7685">
              <w:t>1299346.30</w:t>
            </w:r>
          </w:p>
        </w:tc>
      </w:tr>
      <w:tr w:rsidR="005A7685" w:rsidRPr="005A7685" w14:paraId="49321C87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67BC12D4" w14:textId="77777777" w:rsidR="00DD4F04" w:rsidRPr="005A7685" w:rsidRDefault="00DD4F04" w:rsidP="009D2CD3">
            <w:pPr>
              <w:jc w:val="center"/>
            </w:pPr>
            <w:r w:rsidRPr="005A7685">
              <w:t>47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352B4687" w14:textId="77777777" w:rsidR="00DD4F04" w:rsidRPr="005A7685" w:rsidRDefault="00DD4F04" w:rsidP="009D2CD3">
            <w:pPr>
              <w:jc w:val="center"/>
            </w:pPr>
            <w:r w:rsidRPr="005A7685">
              <w:t>517729.87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583D7804" w14:textId="77777777" w:rsidR="00DD4F04" w:rsidRPr="005A7685" w:rsidRDefault="00DD4F04" w:rsidP="009D2CD3">
            <w:pPr>
              <w:jc w:val="center"/>
            </w:pPr>
            <w:r w:rsidRPr="005A7685">
              <w:t>1298464.38</w:t>
            </w:r>
          </w:p>
        </w:tc>
      </w:tr>
      <w:tr w:rsidR="005A7685" w:rsidRPr="005A7685" w14:paraId="101C32CD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227D302D" w14:textId="77777777" w:rsidR="00DD4F04" w:rsidRPr="005A7685" w:rsidRDefault="00DD4F04" w:rsidP="009D2CD3">
            <w:pPr>
              <w:jc w:val="center"/>
            </w:pPr>
            <w:r w:rsidRPr="005A7685">
              <w:t>48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37ADEC9D" w14:textId="77777777" w:rsidR="00DD4F04" w:rsidRPr="005A7685" w:rsidRDefault="00DD4F04" w:rsidP="009D2CD3">
            <w:pPr>
              <w:jc w:val="center"/>
            </w:pPr>
            <w:r w:rsidRPr="005A7685">
              <w:t>517779.43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265B1AB4" w14:textId="77777777" w:rsidR="00DD4F04" w:rsidRPr="005A7685" w:rsidRDefault="00DD4F04" w:rsidP="009D2CD3">
            <w:pPr>
              <w:jc w:val="center"/>
            </w:pPr>
            <w:r w:rsidRPr="005A7685">
              <w:t>1298460.16</w:t>
            </w:r>
          </w:p>
        </w:tc>
      </w:tr>
      <w:tr w:rsidR="005A7685" w:rsidRPr="005A7685" w14:paraId="15949C19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24D599EC" w14:textId="77777777" w:rsidR="00DD4F04" w:rsidRPr="005A7685" w:rsidRDefault="00DD4F04" w:rsidP="009D2CD3">
            <w:pPr>
              <w:jc w:val="center"/>
            </w:pPr>
            <w:r w:rsidRPr="005A7685">
              <w:t>49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317EB619" w14:textId="77777777" w:rsidR="00DD4F04" w:rsidRPr="005A7685" w:rsidRDefault="00DD4F04" w:rsidP="009D2CD3">
            <w:pPr>
              <w:jc w:val="center"/>
            </w:pPr>
            <w:r w:rsidRPr="005A7685">
              <w:t>517824.58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651C9BDF" w14:textId="77777777" w:rsidR="00DD4F04" w:rsidRPr="005A7685" w:rsidRDefault="00DD4F04" w:rsidP="009D2CD3">
            <w:pPr>
              <w:jc w:val="center"/>
            </w:pPr>
            <w:r w:rsidRPr="005A7685">
              <w:t>1298456.33</w:t>
            </w:r>
          </w:p>
        </w:tc>
      </w:tr>
      <w:tr w:rsidR="005A7685" w:rsidRPr="005A7685" w14:paraId="377A4FCE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013515A5" w14:textId="77777777" w:rsidR="00DD4F04" w:rsidRPr="005A7685" w:rsidRDefault="00DD4F04" w:rsidP="009D2CD3">
            <w:pPr>
              <w:jc w:val="center"/>
            </w:pPr>
            <w:r w:rsidRPr="005A7685">
              <w:t>50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6C8C1502" w14:textId="77777777" w:rsidR="00DD4F04" w:rsidRPr="005A7685" w:rsidRDefault="00DD4F04" w:rsidP="009D2CD3">
            <w:pPr>
              <w:jc w:val="center"/>
            </w:pPr>
            <w:r w:rsidRPr="005A7685">
              <w:t>517920.84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550EE52A" w14:textId="77777777" w:rsidR="00DD4F04" w:rsidRPr="005A7685" w:rsidRDefault="00DD4F04" w:rsidP="009D2CD3">
            <w:pPr>
              <w:jc w:val="center"/>
            </w:pPr>
            <w:r w:rsidRPr="005A7685">
              <w:t>1298448.14</w:t>
            </w:r>
          </w:p>
        </w:tc>
      </w:tr>
      <w:tr w:rsidR="005A7685" w:rsidRPr="005A7685" w14:paraId="1EB1FD1D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6A54599D" w14:textId="77777777" w:rsidR="00DD4F04" w:rsidRPr="005A7685" w:rsidRDefault="00DD4F04" w:rsidP="009D2CD3">
            <w:pPr>
              <w:jc w:val="center"/>
            </w:pPr>
            <w:r w:rsidRPr="005A7685">
              <w:t>51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40FEDCB0" w14:textId="77777777" w:rsidR="00DD4F04" w:rsidRPr="005A7685" w:rsidRDefault="00DD4F04" w:rsidP="009D2CD3">
            <w:pPr>
              <w:jc w:val="center"/>
            </w:pPr>
            <w:r w:rsidRPr="005A7685">
              <w:t>518022.13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0C65210F" w14:textId="77777777" w:rsidR="00DD4F04" w:rsidRPr="005A7685" w:rsidRDefault="00DD4F04" w:rsidP="009D2CD3">
            <w:pPr>
              <w:jc w:val="center"/>
            </w:pPr>
            <w:r w:rsidRPr="005A7685">
              <w:t>1298439.53</w:t>
            </w:r>
          </w:p>
        </w:tc>
      </w:tr>
      <w:tr w:rsidR="005A7685" w:rsidRPr="005A7685" w14:paraId="01D59B22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2D481202" w14:textId="77777777" w:rsidR="00DD4F04" w:rsidRPr="005A7685" w:rsidRDefault="00DD4F04" w:rsidP="009D2CD3">
            <w:pPr>
              <w:jc w:val="center"/>
            </w:pPr>
            <w:r w:rsidRPr="005A7685">
              <w:t>52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40E7B3B6" w14:textId="77777777" w:rsidR="00DD4F04" w:rsidRPr="005A7685" w:rsidRDefault="00DD4F04" w:rsidP="009D2CD3">
            <w:pPr>
              <w:jc w:val="center"/>
            </w:pPr>
            <w:r w:rsidRPr="005A7685">
              <w:t>518076.11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13E636EB" w14:textId="77777777" w:rsidR="00DD4F04" w:rsidRPr="005A7685" w:rsidRDefault="00DD4F04" w:rsidP="009D2CD3">
            <w:pPr>
              <w:jc w:val="center"/>
            </w:pPr>
            <w:r w:rsidRPr="005A7685">
              <w:t>1298434.94</w:t>
            </w:r>
          </w:p>
        </w:tc>
      </w:tr>
      <w:tr w:rsidR="005A7685" w:rsidRPr="005A7685" w14:paraId="3E181531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7AAD1EF2" w14:textId="77777777" w:rsidR="00DD4F04" w:rsidRPr="005A7685" w:rsidRDefault="00DD4F04" w:rsidP="009D2CD3">
            <w:pPr>
              <w:jc w:val="center"/>
            </w:pPr>
            <w:r w:rsidRPr="005A7685">
              <w:t>53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5E892193" w14:textId="77777777" w:rsidR="00DD4F04" w:rsidRPr="005A7685" w:rsidRDefault="00DD4F04" w:rsidP="009D2CD3">
            <w:pPr>
              <w:jc w:val="center"/>
            </w:pPr>
            <w:r w:rsidRPr="005A7685">
              <w:t>518108.52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4DD9F851" w14:textId="77777777" w:rsidR="00DD4F04" w:rsidRPr="005A7685" w:rsidRDefault="00DD4F04" w:rsidP="009D2CD3">
            <w:pPr>
              <w:jc w:val="center"/>
            </w:pPr>
            <w:r w:rsidRPr="005A7685">
              <w:t>1298432.19</w:t>
            </w:r>
          </w:p>
        </w:tc>
      </w:tr>
      <w:tr w:rsidR="005A7685" w:rsidRPr="005A7685" w14:paraId="266B2FD9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3CF1C381" w14:textId="77777777" w:rsidR="00DD4F04" w:rsidRPr="005A7685" w:rsidRDefault="00DD4F04" w:rsidP="009D2CD3">
            <w:pPr>
              <w:jc w:val="center"/>
            </w:pPr>
            <w:r w:rsidRPr="005A7685">
              <w:t>54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21E60960" w14:textId="77777777" w:rsidR="00DD4F04" w:rsidRPr="005A7685" w:rsidRDefault="00DD4F04" w:rsidP="009D2CD3">
            <w:pPr>
              <w:jc w:val="center"/>
            </w:pPr>
            <w:r w:rsidRPr="005A7685">
              <w:t>518194.12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110275BB" w14:textId="77777777" w:rsidR="00DD4F04" w:rsidRPr="005A7685" w:rsidRDefault="00DD4F04" w:rsidP="009D2CD3">
            <w:pPr>
              <w:jc w:val="center"/>
            </w:pPr>
            <w:r w:rsidRPr="005A7685">
              <w:t>1298424.91</w:t>
            </w:r>
          </w:p>
        </w:tc>
      </w:tr>
      <w:tr w:rsidR="005A7685" w:rsidRPr="005A7685" w14:paraId="55689E64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7917520C" w14:textId="77777777" w:rsidR="00DD4F04" w:rsidRPr="005A7685" w:rsidRDefault="00DD4F04" w:rsidP="009D2CD3">
            <w:pPr>
              <w:jc w:val="center"/>
            </w:pPr>
            <w:r w:rsidRPr="005A7685">
              <w:t>55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0EB39BBC" w14:textId="77777777" w:rsidR="00DD4F04" w:rsidRPr="005A7685" w:rsidRDefault="00DD4F04" w:rsidP="009D2CD3">
            <w:pPr>
              <w:jc w:val="center"/>
            </w:pPr>
            <w:r w:rsidRPr="005A7685">
              <w:t>518222.72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1B6A3B10" w14:textId="77777777" w:rsidR="00DD4F04" w:rsidRPr="005A7685" w:rsidRDefault="00DD4F04" w:rsidP="009D2CD3">
            <w:pPr>
              <w:jc w:val="center"/>
            </w:pPr>
            <w:r w:rsidRPr="005A7685">
              <w:t>1298422.47</w:t>
            </w:r>
          </w:p>
        </w:tc>
      </w:tr>
      <w:tr w:rsidR="005A7685" w:rsidRPr="005A7685" w14:paraId="2B1986F8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29914A68" w14:textId="77777777" w:rsidR="00DD4F04" w:rsidRPr="005A7685" w:rsidRDefault="00DD4F04" w:rsidP="009D2CD3">
            <w:pPr>
              <w:jc w:val="center"/>
            </w:pPr>
            <w:r w:rsidRPr="005A7685">
              <w:t>56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45E036B9" w14:textId="77777777" w:rsidR="00DD4F04" w:rsidRPr="005A7685" w:rsidRDefault="00DD4F04" w:rsidP="009D2CD3">
            <w:pPr>
              <w:jc w:val="center"/>
            </w:pPr>
            <w:r w:rsidRPr="005A7685">
              <w:t>518220.93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45A020DD" w14:textId="77777777" w:rsidR="00DD4F04" w:rsidRPr="005A7685" w:rsidRDefault="00DD4F04" w:rsidP="009D2CD3">
            <w:pPr>
              <w:jc w:val="center"/>
            </w:pPr>
            <w:r w:rsidRPr="005A7685">
              <w:t>1298399.79</w:t>
            </w:r>
          </w:p>
        </w:tc>
      </w:tr>
      <w:tr w:rsidR="005A7685" w:rsidRPr="005A7685" w14:paraId="428DB953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bottom"/>
            <w:hideMark/>
          </w:tcPr>
          <w:p w14:paraId="0D5B92EA" w14:textId="77777777" w:rsidR="00DD4F04" w:rsidRPr="005A7685" w:rsidRDefault="00DD4F04" w:rsidP="009D2CD3">
            <w:pPr>
              <w:jc w:val="center"/>
            </w:pPr>
            <w:r w:rsidRPr="005A7685">
              <w:t>1</w:t>
            </w:r>
          </w:p>
        </w:tc>
        <w:tc>
          <w:tcPr>
            <w:tcW w:w="1977" w:type="pct"/>
            <w:shd w:val="clear" w:color="auto" w:fill="auto"/>
            <w:noWrap/>
            <w:vAlign w:val="bottom"/>
          </w:tcPr>
          <w:p w14:paraId="0D1FE50A" w14:textId="77777777" w:rsidR="00DD4F04" w:rsidRPr="005A7685" w:rsidRDefault="00DD4F04" w:rsidP="009D2CD3">
            <w:pPr>
              <w:jc w:val="center"/>
            </w:pPr>
            <w:r w:rsidRPr="005A7685">
              <w:t>518694.41</w:t>
            </w:r>
          </w:p>
        </w:tc>
        <w:tc>
          <w:tcPr>
            <w:tcW w:w="1787" w:type="pct"/>
            <w:shd w:val="clear" w:color="auto" w:fill="auto"/>
            <w:noWrap/>
            <w:vAlign w:val="bottom"/>
            <w:hideMark/>
          </w:tcPr>
          <w:p w14:paraId="1BA275CB" w14:textId="77777777" w:rsidR="00DD4F04" w:rsidRPr="005A7685" w:rsidRDefault="00DD4F04" w:rsidP="009D2CD3">
            <w:pPr>
              <w:jc w:val="center"/>
            </w:pPr>
            <w:r w:rsidRPr="005A7685">
              <w:t>1298359.60</w:t>
            </w:r>
          </w:p>
        </w:tc>
      </w:tr>
      <w:tr w:rsidR="005A7685" w:rsidRPr="005A7685" w14:paraId="1BFD0001" w14:textId="77777777" w:rsidTr="009D2CD3">
        <w:trPr>
          <w:trHeight w:val="104"/>
          <w:jc w:val="center"/>
        </w:trPr>
        <w:tc>
          <w:tcPr>
            <w:tcW w:w="5000" w:type="pct"/>
            <w:gridSpan w:val="3"/>
            <w:shd w:val="clear" w:color="auto" w:fill="auto"/>
            <w:noWrap/>
            <w:vAlign w:val="bottom"/>
          </w:tcPr>
          <w:p w14:paraId="520B710E" w14:textId="77777777" w:rsidR="00DD4F04" w:rsidRPr="005A7685" w:rsidRDefault="00DD4F04" w:rsidP="009D2CD3">
            <w:pPr>
              <w:jc w:val="center"/>
            </w:pPr>
            <w:r w:rsidRPr="005A7685">
              <w:t>Контур 2</w:t>
            </w:r>
          </w:p>
        </w:tc>
      </w:tr>
      <w:tr w:rsidR="005A7685" w:rsidRPr="005A7685" w14:paraId="779A718D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center"/>
          </w:tcPr>
          <w:p w14:paraId="53F5D8A4" w14:textId="77777777" w:rsidR="00DD4F04" w:rsidRPr="005A7685" w:rsidRDefault="00DD4F04" w:rsidP="009D2CD3">
            <w:pPr>
              <w:jc w:val="center"/>
            </w:pPr>
            <w:r w:rsidRPr="005A7685">
              <w:t>1</w:t>
            </w:r>
          </w:p>
        </w:tc>
        <w:tc>
          <w:tcPr>
            <w:tcW w:w="1977" w:type="pct"/>
            <w:shd w:val="clear" w:color="auto" w:fill="auto"/>
            <w:noWrap/>
            <w:vAlign w:val="center"/>
          </w:tcPr>
          <w:p w14:paraId="1984E0D9" w14:textId="77777777" w:rsidR="00DD4F04" w:rsidRPr="005A7685" w:rsidRDefault="00DD4F04" w:rsidP="009D2CD3">
            <w:pPr>
              <w:jc w:val="center"/>
            </w:pPr>
            <w:r w:rsidRPr="005A7685">
              <w:t>518835.5</w:t>
            </w:r>
          </w:p>
        </w:tc>
        <w:tc>
          <w:tcPr>
            <w:tcW w:w="1787" w:type="pct"/>
            <w:shd w:val="clear" w:color="auto" w:fill="auto"/>
            <w:noWrap/>
            <w:vAlign w:val="center"/>
          </w:tcPr>
          <w:p w14:paraId="19B2B36F" w14:textId="77777777" w:rsidR="00DD4F04" w:rsidRPr="005A7685" w:rsidRDefault="00DD4F04" w:rsidP="009D2CD3">
            <w:pPr>
              <w:jc w:val="center"/>
            </w:pPr>
            <w:r w:rsidRPr="005A7685">
              <w:t>1298492.9</w:t>
            </w:r>
          </w:p>
        </w:tc>
      </w:tr>
      <w:tr w:rsidR="005A7685" w:rsidRPr="005A7685" w14:paraId="3322E009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center"/>
          </w:tcPr>
          <w:p w14:paraId="7B033251" w14:textId="77777777" w:rsidR="00DD4F04" w:rsidRPr="005A7685" w:rsidRDefault="00DD4F04" w:rsidP="009D2CD3">
            <w:pPr>
              <w:jc w:val="center"/>
            </w:pPr>
            <w:r w:rsidRPr="005A7685">
              <w:t>2</w:t>
            </w:r>
          </w:p>
        </w:tc>
        <w:tc>
          <w:tcPr>
            <w:tcW w:w="1977" w:type="pct"/>
            <w:shd w:val="clear" w:color="auto" w:fill="auto"/>
            <w:noWrap/>
            <w:vAlign w:val="center"/>
          </w:tcPr>
          <w:p w14:paraId="44AE569F" w14:textId="77777777" w:rsidR="00DD4F04" w:rsidRPr="005A7685" w:rsidRDefault="00DD4F04" w:rsidP="009D2CD3">
            <w:pPr>
              <w:jc w:val="center"/>
            </w:pPr>
            <w:r w:rsidRPr="005A7685">
              <w:t>518843.2</w:t>
            </w:r>
          </w:p>
        </w:tc>
        <w:tc>
          <w:tcPr>
            <w:tcW w:w="1787" w:type="pct"/>
            <w:shd w:val="clear" w:color="auto" w:fill="auto"/>
            <w:noWrap/>
            <w:vAlign w:val="center"/>
          </w:tcPr>
          <w:p w14:paraId="6F3DDBB7" w14:textId="77777777" w:rsidR="00DD4F04" w:rsidRPr="005A7685" w:rsidRDefault="00DD4F04" w:rsidP="009D2CD3">
            <w:pPr>
              <w:jc w:val="center"/>
            </w:pPr>
            <w:r w:rsidRPr="005A7685">
              <w:t>1298590.0</w:t>
            </w:r>
          </w:p>
        </w:tc>
      </w:tr>
      <w:tr w:rsidR="005A7685" w:rsidRPr="005A7685" w14:paraId="214962D1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center"/>
          </w:tcPr>
          <w:p w14:paraId="5BF98A1E" w14:textId="77777777" w:rsidR="00DD4F04" w:rsidRPr="005A7685" w:rsidRDefault="00DD4F04" w:rsidP="009D2CD3">
            <w:pPr>
              <w:jc w:val="center"/>
            </w:pPr>
            <w:r w:rsidRPr="005A7685">
              <w:t>3</w:t>
            </w:r>
          </w:p>
        </w:tc>
        <w:tc>
          <w:tcPr>
            <w:tcW w:w="1977" w:type="pct"/>
            <w:shd w:val="clear" w:color="auto" w:fill="auto"/>
            <w:noWrap/>
            <w:vAlign w:val="center"/>
          </w:tcPr>
          <w:p w14:paraId="0F347A5E" w14:textId="77777777" w:rsidR="00DD4F04" w:rsidRPr="005A7685" w:rsidRDefault="00DD4F04" w:rsidP="009D2CD3">
            <w:pPr>
              <w:jc w:val="center"/>
            </w:pPr>
            <w:r w:rsidRPr="005A7685">
              <w:t>518805.6</w:t>
            </w:r>
          </w:p>
        </w:tc>
        <w:tc>
          <w:tcPr>
            <w:tcW w:w="1787" w:type="pct"/>
            <w:shd w:val="clear" w:color="auto" w:fill="auto"/>
            <w:noWrap/>
            <w:vAlign w:val="center"/>
          </w:tcPr>
          <w:p w14:paraId="6B4716FA" w14:textId="77777777" w:rsidR="00DD4F04" w:rsidRPr="005A7685" w:rsidRDefault="00DD4F04" w:rsidP="009D2CD3">
            <w:pPr>
              <w:jc w:val="center"/>
            </w:pPr>
            <w:r w:rsidRPr="005A7685">
              <w:t>1298550.0</w:t>
            </w:r>
          </w:p>
        </w:tc>
      </w:tr>
      <w:tr w:rsidR="005A7685" w:rsidRPr="005A7685" w14:paraId="4475D401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center"/>
          </w:tcPr>
          <w:p w14:paraId="1760B848" w14:textId="77777777" w:rsidR="00DD4F04" w:rsidRPr="005A7685" w:rsidRDefault="00DD4F04" w:rsidP="009D2CD3">
            <w:pPr>
              <w:jc w:val="center"/>
            </w:pPr>
            <w:r w:rsidRPr="005A7685">
              <w:t>4</w:t>
            </w:r>
          </w:p>
        </w:tc>
        <w:tc>
          <w:tcPr>
            <w:tcW w:w="1977" w:type="pct"/>
            <w:shd w:val="clear" w:color="auto" w:fill="auto"/>
            <w:noWrap/>
            <w:vAlign w:val="center"/>
          </w:tcPr>
          <w:p w14:paraId="748A5927" w14:textId="77777777" w:rsidR="00DD4F04" w:rsidRPr="005A7685" w:rsidRDefault="00DD4F04" w:rsidP="009D2CD3">
            <w:pPr>
              <w:jc w:val="center"/>
            </w:pPr>
            <w:r w:rsidRPr="005A7685">
              <w:t>518786.7</w:t>
            </w:r>
          </w:p>
        </w:tc>
        <w:tc>
          <w:tcPr>
            <w:tcW w:w="1787" w:type="pct"/>
            <w:shd w:val="clear" w:color="auto" w:fill="auto"/>
            <w:noWrap/>
            <w:vAlign w:val="center"/>
          </w:tcPr>
          <w:p w14:paraId="7A8B1371" w14:textId="77777777" w:rsidR="00DD4F04" w:rsidRPr="005A7685" w:rsidRDefault="00DD4F04" w:rsidP="009D2CD3">
            <w:pPr>
              <w:jc w:val="center"/>
            </w:pPr>
            <w:r w:rsidRPr="005A7685">
              <w:t>1298530.0</w:t>
            </w:r>
          </w:p>
        </w:tc>
      </w:tr>
      <w:tr w:rsidR="005A7685" w:rsidRPr="005A7685" w14:paraId="2ACF73E6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center"/>
          </w:tcPr>
          <w:p w14:paraId="7753113D" w14:textId="77777777" w:rsidR="00DD4F04" w:rsidRPr="005A7685" w:rsidRDefault="00DD4F04" w:rsidP="009D2CD3">
            <w:pPr>
              <w:jc w:val="center"/>
            </w:pPr>
            <w:r w:rsidRPr="005A7685">
              <w:t>5</w:t>
            </w:r>
          </w:p>
        </w:tc>
        <w:tc>
          <w:tcPr>
            <w:tcW w:w="1977" w:type="pct"/>
            <w:shd w:val="clear" w:color="auto" w:fill="auto"/>
            <w:noWrap/>
            <w:vAlign w:val="center"/>
          </w:tcPr>
          <w:p w14:paraId="48C93A0F" w14:textId="77777777" w:rsidR="00DD4F04" w:rsidRPr="005A7685" w:rsidRDefault="00DD4F04" w:rsidP="009D2CD3">
            <w:pPr>
              <w:jc w:val="center"/>
            </w:pPr>
            <w:r w:rsidRPr="005A7685">
              <w:t>518785.0</w:t>
            </w:r>
          </w:p>
        </w:tc>
        <w:tc>
          <w:tcPr>
            <w:tcW w:w="1787" w:type="pct"/>
            <w:shd w:val="clear" w:color="auto" w:fill="auto"/>
            <w:noWrap/>
            <w:vAlign w:val="center"/>
          </w:tcPr>
          <w:p w14:paraId="6AC536AD" w14:textId="77777777" w:rsidR="00DD4F04" w:rsidRPr="005A7685" w:rsidRDefault="00DD4F04" w:rsidP="009D2CD3">
            <w:pPr>
              <w:jc w:val="center"/>
            </w:pPr>
            <w:r w:rsidRPr="005A7685">
              <w:t>1298486.2</w:t>
            </w:r>
          </w:p>
        </w:tc>
      </w:tr>
      <w:tr w:rsidR="005A7685" w:rsidRPr="005A7685" w14:paraId="3B517A70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center"/>
          </w:tcPr>
          <w:p w14:paraId="739E0B81" w14:textId="77777777" w:rsidR="00DD4F04" w:rsidRPr="005A7685" w:rsidRDefault="00DD4F04" w:rsidP="009D2CD3">
            <w:pPr>
              <w:jc w:val="center"/>
            </w:pPr>
            <w:r w:rsidRPr="005A7685">
              <w:t>6</w:t>
            </w:r>
          </w:p>
        </w:tc>
        <w:tc>
          <w:tcPr>
            <w:tcW w:w="1977" w:type="pct"/>
            <w:shd w:val="clear" w:color="auto" w:fill="auto"/>
            <w:noWrap/>
            <w:vAlign w:val="center"/>
          </w:tcPr>
          <w:p w14:paraId="112C429C" w14:textId="77777777" w:rsidR="00DD4F04" w:rsidRPr="005A7685" w:rsidRDefault="00DD4F04" w:rsidP="009D2CD3">
            <w:pPr>
              <w:jc w:val="center"/>
            </w:pPr>
            <w:r w:rsidRPr="005A7685">
              <w:t>518826.3</w:t>
            </w:r>
          </w:p>
        </w:tc>
        <w:tc>
          <w:tcPr>
            <w:tcW w:w="1787" w:type="pct"/>
            <w:shd w:val="clear" w:color="auto" w:fill="auto"/>
            <w:noWrap/>
            <w:vAlign w:val="center"/>
          </w:tcPr>
          <w:p w14:paraId="6A042021" w14:textId="77777777" w:rsidR="00DD4F04" w:rsidRPr="005A7685" w:rsidRDefault="00DD4F04" w:rsidP="009D2CD3">
            <w:pPr>
              <w:jc w:val="center"/>
            </w:pPr>
            <w:r w:rsidRPr="005A7685">
              <w:t>1298485.8</w:t>
            </w:r>
          </w:p>
        </w:tc>
      </w:tr>
      <w:tr w:rsidR="005A7685" w:rsidRPr="005A7685" w14:paraId="2133AFBB" w14:textId="77777777" w:rsidTr="009D2CD3">
        <w:trPr>
          <w:trHeight w:val="300"/>
          <w:jc w:val="center"/>
        </w:trPr>
        <w:tc>
          <w:tcPr>
            <w:tcW w:w="1237" w:type="pct"/>
            <w:shd w:val="clear" w:color="auto" w:fill="auto"/>
            <w:noWrap/>
            <w:vAlign w:val="center"/>
          </w:tcPr>
          <w:p w14:paraId="3FD2FC78" w14:textId="77777777" w:rsidR="00DD4F04" w:rsidRPr="005A7685" w:rsidRDefault="00DD4F04" w:rsidP="009D2CD3">
            <w:pPr>
              <w:jc w:val="center"/>
            </w:pPr>
            <w:r w:rsidRPr="005A7685">
              <w:t>7</w:t>
            </w:r>
          </w:p>
        </w:tc>
        <w:tc>
          <w:tcPr>
            <w:tcW w:w="1977" w:type="pct"/>
            <w:shd w:val="clear" w:color="auto" w:fill="auto"/>
            <w:noWrap/>
            <w:vAlign w:val="center"/>
          </w:tcPr>
          <w:p w14:paraId="1C2C6302" w14:textId="77777777" w:rsidR="00DD4F04" w:rsidRPr="005A7685" w:rsidRDefault="00DD4F04" w:rsidP="009D2CD3">
            <w:pPr>
              <w:jc w:val="center"/>
            </w:pPr>
            <w:r w:rsidRPr="005A7685">
              <w:t>518826.6</w:t>
            </w:r>
          </w:p>
        </w:tc>
        <w:tc>
          <w:tcPr>
            <w:tcW w:w="1787" w:type="pct"/>
            <w:shd w:val="clear" w:color="auto" w:fill="auto"/>
            <w:noWrap/>
            <w:vAlign w:val="center"/>
          </w:tcPr>
          <w:p w14:paraId="6DDF0E47" w14:textId="77777777" w:rsidR="00DD4F04" w:rsidRPr="005A7685" w:rsidRDefault="00DD4F04" w:rsidP="009D2CD3">
            <w:pPr>
              <w:jc w:val="center"/>
            </w:pPr>
            <w:r w:rsidRPr="005A7685">
              <w:t>1298493.2</w:t>
            </w:r>
          </w:p>
        </w:tc>
      </w:tr>
    </w:tbl>
    <w:p w14:paraId="72CB5FC4" w14:textId="3B38C47F" w:rsidR="000C260D" w:rsidRPr="005A7685" w:rsidRDefault="000C260D" w:rsidP="00121802">
      <w:r w:rsidRPr="005A7685">
        <w:br w:type="page"/>
      </w:r>
    </w:p>
    <w:p w14:paraId="7D7560E5" w14:textId="77777777" w:rsidR="00DD4F04" w:rsidRPr="005A7685" w:rsidRDefault="00DD4F04" w:rsidP="004A6BAE">
      <w:pPr>
        <w:pStyle w:val="af5"/>
        <w:numPr>
          <w:ilvl w:val="0"/>
          <w:numId w:val="6"/>
        </w:numPr>
        <w:shd w:val="clear" w:color="auto" w:fill="FFFFFF"/>
        <w:spacing w:after="0" w:line="360" w:lineRule="auto"/>
        <w:ind w:left="0" w:firstLine="0"/>
        <w:contextualSpacing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5A7685">
        <w:rPr>
          <w:rFonts w:ascii="Times New Roman" w:hAnsi="Times New Roman"/>
          <w:b/>
          <w:bCs/>
          <w:sz w:val="28"/>
          <w:szCs w:val="28"/>
        </w:rPr>
        <w:t>Сведения о границах территории, в отношении которой предполагается установление сервитутов, с координатным описанием характерных точек в системе координат, используемой для ведения Единого государственного реестра недвижимости на территории городского округа город Воронеж</w:t>
      </w:r>
    </w:p>
    <w:p w14:paraId="1B133C7C" w14:textId="77777777" w:rsidR="00DD4F04" w:rsidRPr="005A7685" w:rsidRDefault="00DD4F04" w:rsidP="00DD4F04">
      <w:pPr>
        <w:tabs>
          <w:tab w:val="left" w:pos="284"/>
        </w:tabs>
        <w:spacing w:before="20" w:afterLines="20" w:after="48" w:line="360" w:lineRule="auto"/>
        <w:ind w:left="567" w:right="33"/>
        <w:jc w:val="right"/>
        <w:rPr>
          <w:sz w:val="28"/>
          <w:szCs w:val="28"/>
          <w:lang w:val="en-US"/>
        </w:rPr>
      </w:pPr>
      <w:r w:rsidRPr="005A7685">
        <w:rPr>
          <w:sz w:val="28"/>
          <w:szCs w:val="28"/>
        </w:rPr>
        <w:t xml:space="preserve">Таблица </w:t>
      </w:r>
      <w:r w:rsidRPr="005A7685">
        <w:rPr>
          <w:sz w:val="28"/>
          <w:szCs w:val="28"/>
          <w:lang w:val="en-US"/>
        </w:rPr>
        <w:t>7</w:t>
      </w:r>
    </w:p>
    <w:tbl>
      <w:tblPr>
        <w:tblStyle w:val="afd"/>
        <w:tblW w:w="0" w:type="auto"/>
        <w:tblInd w:w="137" w:type="dxa"/>
        <w:tblLook w:val="04A0" w:firstRow="1" w:lastRow="0" w:firstColumn="1" w:lastColumn="0" w:noHBand="0" w:noVBand="1"/>
      </w:tblPr>
      <w:tblGrid>
        <w:gridCol w:w="1002"/>
        <w:gridCol w:w="2226"/>
        <w:gridCol w:w="2472"/>
        <w:gridCol w:w="2738"/>
        <w:gridCol w:w="2489"/>
        <w:gridCol w:w="1757"/>
        <w:gridCol w:w="1778"/>
      </w:tblGrid>
      <w:tr w:rsidR="005A7685" w:rsidRPr="005A7685" w14:paraId="425845B8" w14:textId="77777777" w:rsidTr="00516660">
        <w:trPr>
          <w:trHeight w:val="1526"/>
        </w:trPr>
        <w:tc>
          <w:tcPr>
            <w:tcW w:w="1002" w:type="dxa"/>
            <w:vMerge w:val="restart"/>
            <w:vAlign w:val="center"/>
          </w:tcPr>
          <w:p w14:paraId="4C042E4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 w:line="360" w:lineRule="auto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226" w:type="dxa"/>
            <w:vMerge w:val="restart"/>
            <w:vAlign w:val="center"/>
          </w:tcPr>
          <w:p w14:paraId="5770FDD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/>
                <w:sz w:val="24"/>
                <w:szCs w:val="24"/>
              </w:rPr>
              <w:t>Условный номер предлагаемого публичного сервитута</w:t>
            </w:r>
          </w:p>
        </w:tc>
        <w:tc>
          <w:tcPr>
            <w:tcW w:w="2472" w:type="dxa"/>
            <w:vMerge w:val="restart"/>
            <w:vAlign w:val="center"/>
          </w:tcPr>
          <w:p w14:paraId="24C7E27A" w14:textId="0A8D4F2E" w:rsidR="00DD4F04" w:rsidRPr="005A7685" w:rsidRDefault="00DD4F04" w:rsidP="009D2CD3">
            <w:pPr>
              <w:jc w:val="center"/>
              <w:rPr>
                <w:rFonts w:ascii="Times New Roman" w:hAnsi="Times New Roman"/>
                <w:b/>
              </w:rPr>
            </w:pPr>
            <w:r w:rsidRPr="005A7685">
              <w:rPr>
                <w:rFonts w:ascii="Times New Roman" w:hAnsi="Times New Roman"/>
                <w:b/>
              </w:rPr>
              <w:t>Кадастровые номера существующих земельных участков,</w:t>
            </w:r>
          </w:p>
          <w:p w14:paraId="234817F9" w14:textId="77777777" w:rsidR="00DD4F04" w:rsidRPr="005A7685" w:rsidRDefault="00DD4F04" w:rsidP="009D2CD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A7685">
              <w:rPr>
                <w:rFonts w:ascii="Times New Roman" w:hAnsi="Times New Roman"/>
                <w:b/>
              </w:rPr>
              <w:t>Условные номера образуемых земельных участков, по которым проходит предлагаемый публичный сервитут</w:t>
            </w:r>
          </w:p>
        </w:tc>
        <w:tc>
          <w:tcPr>
            <w:tcW w:w="2738" w:type="dxa"/>
            <w:vMerge w:val="restart"/>
            <w:vAlign w:val="center"/>
          </w:tcPr>
          <w:p w14:paraId="1FCC6108" w14:textId="77777777" w:rsidR="00DD4F04" w:rsidRPr="005A7685" w:rsidRDefault="00DD4F04" w:rsidP="009D2CD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A7685">
              <w:rPr>
                <w:rFonts w:ascii="Times New Roman" w:hAnsi="Times New Roman"/>
                <w:b/>
                <w:bCs/>
              </w:rPr>
              <w:t xml:space="preserve">Площадь </w:t>
            </w:r>
          </w:p>
          <w:p w14:paraId="7EB344DF" w14:textId="4EF56C1A" w:rsidR="00DD4F04" w:rsidRPr="005A7685" w:rsidRDefault="00DD4F04" w:rsidP="009D2CD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A7685">
              <w:rPr>
                <w:rFonts w:ascii="Times New Roman" w:hAnsi="Times New Roman"/>
                <w:b/>
                <w:bCs/>
              </w:rPr>
              <w:t>публичного</w:t>
            </w:r>
          </w:p>
          <w:p w14:paraId="3E661E77" w14:textId="38410DF1" w:rsidR="00DD4F04" w:rsidRPr="005A7685" w:rsidRDefault="00DD4F04" w:rsidP="009D2CD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5A7685">
              <w:rPr>
                <w:rFonts w:ascii="Times New Roman" w:hAnsi="Times New Roman"/>
                <w:b/>
                <w:bCs/>
              </w:rPr>
              <w:t xml:space="preserve">сервитута, </w:t>
            </w:r>
          </w:p>
          <w:p w14:paraId="6EAB9405" w14:textId="2552BCF8" w:rsidR="00DD4F04" w:rsidRPr="005A7685" w:rsidRDefault="00DD4F04" w:rsidP="009D2CD3">
            <w:pPr>
              <w:ind w:right="-108"/>
              <w:jc w:val="center"/>
              <w:rPr>
                <w:rFonts w:ascii="Times New Roman" w:hAnsi="Times New Roman"/>
                <w:b/>
                <w:bCs/>
              </w:rPr>
            </w:pPr>
            <w:r w:rsidRPr="005A7685">
              <w:rPr>
                <w:rFonts w:ascii="Times New Roman" w:hAnsi="Times New Roman"/>
                <w:b/>
                <w:bCs/>
              </w:rPr>
              <w:t>кв.</w:t>
            </w:r>
            <w:r w:rsidR="00516660" w:rsidRPr="005A7685">
              <w:rPr>
                <w:rFonts w:ascii="Times New Roman" w:hAnsi="Times New Roman"/>
                <w:b/>
                <w:bCs/>
              </w:rPr>
              <w:t> </w:t>
            </w:r>
            <w:r w:rsidRPr="005A7685">
              <w:rPr>
                <w:rFonts w:ascii="Times New Roman" w:hAnsi="Times New Roman"/>
                <w:b/>
                <w:bCs/>
              </w:rPr>
              <w:t>м</w:t>
            </w:r>
          </w:p>
        </w:tc>
        <w:tc>
          <w:tcPr>
            <w:tcW w:w="2489" w:type="dxa"/>
            <w:vMerge w:val="restart"/>
            <w:vAlign w:val="center"/>
          </w:tcPr>
          <w:p w14:paraId="475A6705" w14:textId="77777777" w:rsidR="00DD4F04" w:rsidRPr="005A7685" w:rsidRDefault="00DD4F04" w:rsidP="009D2CD3">
            <w:pPr>
              <w:ind w:left="-108" w:right="-105"/>
              <w:jc w:val="center"/>
              <w:rPr>
                <w:rFonts w:ascii="Times New Roman" w:hAnsi="Times New Roman"/>
                <w:b/>
                <w:bCs/>
              </w:rPr>
            </w:pPr>
            <w:r w:rsidRPr="005A7685">
              <w:rPr>
                <w:rFonts w:ascii="Times New Roman" w:hAnsi="Times New Roman"/>
                <w:b/>
                <w:bCs/>
              </w:rPr>
              <w:t xml:space="preserve">Номера </w:t>
            </w:r>
          </w:p>
          <w:p w14:paraId="722F1789" w14:textId="77777777" w:rsidR="00DD4F04" w:rsidRPr="005A7685" w:rsidRDefault="00DD4F04" w:rsidP="009D2CD3">
            <w:pPr>
              <w:ind w:left="-108" w:right="-105"/>
              <w:jc w:val="center"/>
              <w:rPr>
                <w:rFonts w:ascii="Times New Roman" w:hAnsi="Times New Roman"/>
                <w:b/>
                <w:bCs/>
              </w:rPr>
            </w:pPr>
            <w:r w:rsidRPr="005A7685">
              <w:rPr>
                <w:rFonts w:ascii="Times New Roman" w:hAnsi="Times New Roman"/>
                <w:b/>
                <w:bCs/>
              </w:rPr>
              <w:t xml:space="preserve">характерных </w:t>
            </w:r>
          </w:p>
          <w:p w14:paraId="13A6D21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 w:line="360" w:lineRule="auto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/>
                <w:bCs/>
                <w:sz w:val="24"/>
                <w:szCs w:val="24"/>
              </w:rPr>
              <w:t>точек</w:t>
            </w:r>
          </w:p>
        </w:tc>
        <w:tc>
          <w:tcPr>
            <w:tcW w:w="3535" w:type="dxa"/>
            <w:gridSpan w:val="2"/>
            <w:vAlign w:val="center"/>
          </w:tcPr>
          <w:p w14:paraId="01D7796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/>
                <w:bCs/>
                <w:sz w:val="24"/>
                <w:szCs w:val="24"/>
              </w:rPr>
              <w:t>Перечень координат</w:t>
            </w:r>
          </w:p>
        </w:tc>
      </w:tr>
      <w:tr w:rsidR="005A7685" w:rsidRPr="005A7685" w14:paraId="05D98BF5" w14:textId="77777777" w:rsidTr="00516660">
        <w:trPr>
          <w:trHeight w:val="1525"/>
        </w:trPr>
        <w:tc>
          <w:tcPr>
            <w:tcW w:w="1002" w:type="dxa"/>
            <w:vMerge/>
            <w:vAlign w:val="center"/>
          </w:tcPr>
          <w:p w14:paraId="4F7788A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 w:line="360" w:lineRule="auto"/>
              <w:ind w:left="0" w:right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7C1385E" w14:textId="77777777" w:rsidR="00DD4F04" w:rsidRPr="005A7685" w:rsidRDefault="00DD4F04" w:rsidP="009D2CD3">
            <w:pPr>
              <w:ind w:left="-108" w:right="-108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72" w:type="dxa"/>
            <w:vMerge/>
            <w:vAlign w:val="center"/>
          </w:tcPr>
          <w:p w14:paraId="0A9C4A9D" w14:textId="77777777" w:rsidR="00DD4F04" w:rsidRPr="005A7685" w:rsidRDefault="00DD4F04" w:rsidP="009D2CD3">
            <w:pPr>
              <w:ind w:left="-108" w:right="-108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38" w:type="dxa"/>
            <w:vMerge/>
            <w:vAlign w:val="center"/>
          </w:tcPr>
          <w:p w14:paraId="28E7220F" w14:textId="77777777" w:rsidR="00DD4F04" w:rsidRPr="005A7685" w:rsidRDefault="00DD4F04" w:rsidP="009D2CD3">
            <w:pPr>
              <w:ind w:right="-108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89" w:type="dxa"/>
            <w:vMerge/>
            <w:vAlign w:val="center"/>
          </w:tcPr>
          <w:p w14:paraId="461255B1" w14:textId="77777777" w:rsidR="00DD4F04" w:rsidRPr="005A7685" w:rsidRDefault="00DD4F04" w:rsidP="009D2CD3">
            <w:pPr>
              <w:ind w:left="-108" w:right="-108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57" w:type="dxa"/>
            <w:vAlign w:val="center"/>
          </w:tcPr>
          <w:p w14:paraId="486E42A3" w14:textId="77777777" w:rsidR="00DD4F04" w:rsidRPr="005A7685" w:rsidRDefault="00DD4F04" w:rsidP="009D2CD3">
            <w:pPr>
              <w:ind w:left="-108" w:right="-105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5A7685">
              <w:rPr>
                <w:rFonts w:ascii="Times New Roman" w:hAnsi="Times New Roman"/>
                <w:b/>
                <w:bCs/>
                <w:lang w:val="en-US"/>
              </w:rPr>
              <w:t>X</w:t>
            </w:r>
          </w:p>
        </w:tc>
        <w:tc>
          <w:tcPr>
            <w:tcW w:w="1778" w:type="dxa"/>
            <w:vAlign w:val="center"/>
          </w:tcPr>
          <w:p w14:paraId="48FF512A" w14:textId="77777777" w:rsidR="00DD4F04" w:rsidRPr="005A7685" w:rsidRDefault="00DD4F04" w:rsidP="009D2CD3">
            <w:pPr>
              <w:ind w:left="-108" w:right="-105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 w:rsidRPr="005A7685">
              <w:rPr>
                <w:rFonts w:ascii="Times New Roman" w:hAnsi="Times New Roman"/>
                <w:b/>
                <w:bCs/>
                <w:lang w:val="en-US"/>
              </w:rPr>
              <w:t>Y</w:t>
            </w:r>
          </w:p>
        </w:tc>
      </w:tr>
      <w:tr w:rsidR="005A7685" w:rsidRPr="005A7685" w14:paraId="24A6DCD2" w14:textId="77777777" w:rsidTr="00516660">
        <w:tc>
          <w:tcPr>
            <w:tcW w:w="1002" w:type="dxa"/>
            <w:vAlign w:val="center"/>
          </w:tcPr>
          <w:p w14:paraId="05DAE55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26" w:type="dxa"/>
            <w:vAlign w:val="center"/>
          </w:tcPr>
          <w:p w14:paraId="399DCC7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72" w:type="dxa"/>
            <w:vAlign w:val="center"/>
          </w:tcPr>
          <w:p w14:paraId="75B9ED7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38" w:type="dxa"/>
            <w:vAlign w:val="center"/>
          </w:tcPr>
          <w:p w14:paraId="78D7A7D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89" w:type="dxa"/>
            <w:vAlign w:val="center"/>
          </w:tcPr>
          <w:p w14:paraId="044F23E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57" w:type="dxa"/>
            <w:vAlign w:val="center"/>
          </w:tcPr>
          <w:p w14:paraId="6B20EFF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78" w:type="dxa"/>
            <w:vAlign w:val="center"/>
          </w:tcPr>
          <w:p w14:paraId="69A2C68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5A7685" w:rsidRPr="005A7685" w14:paraId="6F089376" w14:textId="77777777" w:rsidTr="00516660">
        <w:trPr>
          <w:trHeight w:val="29"/>
        </w:trPr>
        <w:tc>
          <w:tcPr>
            <w:tcW w:w="1002" w:type="dxa"/>
            <w:vMerge w:val="restart"/>
            <w:vAlign w:val="center"/>
          </w:tcPr>
          <w:p w14:paraId="30722B7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26" w:type="dxa"/>
            <w:vMerge w:val="restart"/>
            <w:vAlign w:val="center"/>
          </w:tcPr>
          <w:p w14:paraId="26FA89D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:ЧЗУ1</w:t>
            </w:r>
          </w:p>
        </w:tc>
        <w:tc>
          <w:tcPr>
            <w:tcW w:w="2472" w:type="dxa"/>
            <w:vMerge w:val="restart"/>
            <w:vAlign w:val="center"/>
          </w:tcPr>
          <w:p w14:paraId="7487B302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:ЗУ78</w:t>
            </w:r>
          </w:p>
        </w:tc>
        <w:tc>
          <w:tcPr>
            <w:tcW w:w="2738" w:type="dxa"/>
            <w:vMerge w:val="restart"/>
            <w:vAlign w:val="center"/>
          </w:tcPr>
          <w:p w14:paraId="14EB37C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126</w:t>
            </w:r>
          </w:p>
        </w:tc>
        <w:tc>
          <w:tcPr>
            <w:tcW w:w="2489" w:type="dxa"/>
            <w:vAlign w:val="center"/>
          </w:tcPr>
          <w:p w14:paraId="1EC6D3D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196</w:t>
            </w:r>
          </w:p>
        </w:tc>
        <w:tc>
          <w:tcPr>
            <w:tcW w:w="1757" w:type="dxa"/>
            <w:vAlign w:val="center"/>
          </w:tcPr>
          <w:p w14:paraId="4CB981B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518215.04</w:t>
            </w:r>
          </w:p>
        </w:tc>
        <w:tc>
          <w:tcPr>
            <w:tcW w:w="1778" w:type="dxa"/>
            <w:vAlign w:val="center"/>
          </w:tcPr>
          <w:p w14:paraId="03B26CE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1298714.89</w:t>
            </w:r>
          </w:p>
        </w:tc>
      </w:tr>
      <w:tr w:rsidR="005A7685" w:rsidRPr="005A7685" w14:paraId="2C87DCE7" w14:textId="77777777" w:rsidTr="00516660">
        <w:trPr>
          <w:trHeight w:val="20"/>
        </w:trPr>
        <w:tc>
          <w:tcPr>
            <w:tcW w:w="1002" w:type="dxa"/>
            <w:vMerge/>
            <w:vAlign w:val="center"/>
          </w:tcPr>
          <w:p w14:paraId="370E02E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F91A36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13626DF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157DEFF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B6A832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195</w:t>
            </w:r>
          </w:p>
        </w:tc>
        <w:tc>
          <w:tcPr>
            <w:tcW w:w="1757" w:type="dxa"/>
            <w:vAlign w:val="center"/>
          </w:tcPr>
          <w:p w14:paraId="6035967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518218.93</w:t>
            </w:r>
          </w:p>
        </w:tc>
        <w:tc>
          <w:tcPr>
            <w:tcW w:w="1778" w:type="dxa"/>
            <w:vAlign w:val="center"/>
          </w:tcPr>
          <w:p w14:paraId="02DB278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1298764.68</w:t>
            </w:r>
          </w:p>
        </w:tc>
      </w:tr>
      <w:tr w:rsidR="005A7685" w:rsidRPr="005A7685" w14:paraId="074C341B" w14:textId="77777777" w:rsidTr="00516660">
        <w:trPr>
          <w:trHeight w:val="20"/>
        </w:trPr>
        <w:tc>
          <w:tcPr>
            <w:tcW w:w="1002" w:type="dxa"/>
            <w:vMerge/>
            <w:vAlign w:val="center"/>
          </w:tcPr>
          <w:p w14:paraId="73325D9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6E3E3CC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4ADA788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7500EA2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F2349D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256</w:t>
            </w:r>
          </w:p>
        </w:tc>
        <w:tc>
          <w:tcPr>
            <w:tcW w:w="1757" w:type="dxa"/>
            <w:vAlign w:val="center"/>
          </w:tcPr>
          <w:p w14:paraId="47D459C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518216.39</w:t>
            </w:r>
          </w:p>
        </w:tc>
        <w:tc>
          <w:tcPr>
            <w:tcW w:w="1778" w:type="dxa"/>
            <w:vAlign w:val="center"/>
          </w:tcPr>
          <w:p w14:paraId="3885FD1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1298764.88</w:t>
            </w:r>
          </w:p>
        </w:tc>
      </w:tr>
      <w:tr w:rsidR="005A7685" w:rsidRPr="005A7685" w14:paraId="48213515" w14:textId="77777777" w:rsidTr="00516660">
        <w:trPr>
          <w:trHeight w:val="20"/>
        </w:trPr>
        <w:tc>
          <w:tcPr>
            <w:tcW w:w="1002" w:type="dxa"/>
            <w:vMerge/>
            <w:vAlign w:val="center"/>
          </w:tcPr>
          <w:p w14:paraId="117798D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4306B2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08C2763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5BCFE7D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1FE0C0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319</w:t>
            </w:r>
          </w:p>
        </w:tc>
        <w:tc>
          <w:tcPr>
            <w:tcW w:w="1757" w:type="dxa"/>
            <w:vAlign w:val="center"/>
          </w:tcPr>
          <w:p w14:paraId="1A1F679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518212.54</w:t>
            </w:r>
          </w:p>
        </w:tc>
        <w:tc>
          <w:tcPr>
            <w:tcW w:w="1778" w:type="dxa"/>
            <w:vAlign w:val="center"/>
          </w:tcPr>
          <w:p w14:paraId="41D5F4E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1298715.08</w:t>
            </w:r>
          </w:p>
        </w:tc>
      </w:tr>
      <w:tr w:rsidR="005A7685" w:rsidRPr="005A7685" w14:paraId="7DE67F58" w14:textId="77777777" w:rsidTr="00516660">
        <w:trPr>
          <w:trHeight w:val="20"/>
        </w:trPr>
        <w:tc>
          <w:tcPr>
            <w:tcW w:w="1002" w:type="dxa"/>
            <w:vMerge/>
            <w:vAlign w:val="center"/>
          </w:tcPr>
          <w:p w14:paraId="3CFE477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0207613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02A3AEC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1F2360C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B458CF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196</w:t>
            </w:r>
          </w:p>
        </w:tc>
        <w:tc>
          <w:tcPr>
            <w:tcW w:w="1757" w:type="dxa"/>
            <w:vAlign w:val="center"/>
          </w:tcPr>
          <w:p w14:paraId="263E8AB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518215.04</w:t>
            </w:r>
          </w:p>
        </w:tc>
        <w:tc>
          <w:tcPr>
            <w:tcW w:w="1778" w:type="dxa"/>
            <w:vAlign w:val="center"/>
          </w:tcPr>
          <w:p w14:paraId="485B9EC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1298714.89</w:t>
            </w:r>
          </w:p>
        </w:tc>
      </w:tr>
    </w:tbl>
    <w:p w14:paraId="0EB05160" w14:textId="44ADED7E" w:rsidR="003342F7" w:rsidRPr="005A7685" w:rsidRDefault="003342F7" w:rsidP="00DD4F04">
      <w:r w:rsidRPr="005A7685">
        <w:br w:type="page"/>
      </w:r>
    </w:p>
    <w:tbl>
      <w:tblPr>
        <w:tblStyle w:val="afd"/>
        <w:tblW w:w="0" w:type="auto"/>
        <w:tblInd w:w="137" w:type="dxa"/>
        <w:tblLook w:val="04A0" w:firstRow="1" w:lastRow="0" w:firstColumn="1" w:lastColumn="0" w:noHBand="0" w:noVBand="1"/>
      </w:tblPr>
      <w:tblGrid>
        <w:gridCol w:w="963"/>
        <w:gridCol w:w="2226"/>
        <w:gridCol w:w="2472"/>
        <w:gridCol w:w="2738"/>
        <w:gridCol w:w="2489"/>
        <w:gridCol w:w="1757"/>
        <w:gridCol w:w="1778"/>
      </w:tblGrid>
      <w:tr w:rsidR="00DD4F04" w:rsidRPr="005A7685" w14:paraId="7EF61619" w14:textId="77777777" w:rsidTr="009D2CD3">
        <w:trPr>
          <w:trHeight w:val="20"/>
          <w:tblHeader/>
        </w:trPr>
        <w:tc>
          <w:tcPr>
            <w:tcW w:w="963" w:type="dxa"/>
            <w:vAlign w:val="center"/>
          </w:tcPr>
          <w:p w14:paraId="0F7708F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26" w:type="dxa"/>
            <w:vAlign w:val="center"/>
          </w:tcPr>
          <w:p w14:paraId="649FD65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72" w:type="dxa"/>
            <w:vAlign w:val="center"/>
          </w:tcPr>
          <w:p w14:paraId="62EF26BD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  <w:r w:rsidRPr="005A7685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2738" w:type="dxa"/>
            <w:vAlign w:val="center"/>
          </w:tcPr>
          <w:p w14:paraId="0BAE1E0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89" w:type="dxa"/>
            <w:vAlign w:val="center"/>
          </w:tcPr>
          <w:p w14:paraId="31C254D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57" w:type="dxa"/>
            <w:vAlign w:val="center"/>
          </w:tcPr>
          <w:p w14:paraId="073ECB8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78" w:type="dxa"/>
            <w:vAlign w:val="center"/>
          </w:tcPr>
          <w:p w14:paraId="0F13A03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DD4F04" w:rsidRPr="005A7685" w14:paraId="08B31E7A" w14:textId="77777777" w:rsidTr="009D2CD3">
        <w:trPr>
          <w:trHeight w:val="95"/>
        </w:trPr>
        <w:tc>
          <w:tcPr>
            <w:tcW w:w="963" w:type="dxa"/>
            <w:vMerge w:val="restart"/>
            <w:vAlign w:val="center"/>
          </w:tcPr>
          <w:p w14:paraId="41BABF2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26" w:type="dxa"/>
            <w:vMerge w:val="restart"/>
            <w:vAlign w:val="center"/>
          </w:tcPr>
          <w:p w14:paraId="344447F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:ЧЗУ2</w:t>
            </w:r>
          </w:p>
        </w:tc>
        <w:tc>
          <w:tcPr>
            <w:tcW w:w="2472" w:type="dxa"/>
            <w:vMerge w:val="restart"/>
            <w:vAlign w:val="center"/>
          </w:tcPr>
          <w:p w14:paraId="3A896775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eastAsiaTheme="minorHAnsi" w:hAnsi="Times New Roman"/>
                <w:spacing w:val="-4"/>
                <w:sz w:val="24"/>
                <w:szCs w:val="24"/>
                <w:lang w:eastAsia="en-US"/>
              </w:rPr>
              <w:t>36:34:0602001:72021</w:t>
            </w:r>
          </w:p>
        </w:tc>
        <w:tc>
          <w:tcPr>
            <w:tcW w:w="2738" w:type="dxa"/>
            <w:vMerge w:val="restart"/>
            <w:vAlign w:val="center"/>
          </w:tcPr>
          <w:p w14:paraId="4452CB1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1515</w:t>
            </w:r>
          </w:p>
        </w:tc>
        <w:tc>
          <w:tcPr>
            <w:tcW w:w="2489" w:type="dxa"/>
            <w:vAlign w:val="center"/>
          </w:tcPr>
          <w:p w14:paraId="37463E8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57" w:type="dxa"/>
            <w:vAlign w:val="center"/>
          </w:tcPr>
          <w:p w14:paraId="1CD9564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518779.70</w:t>
            </w:r>
          </w:p>
        </w:tc>
        <w:tc>
          <w:tcPr>
            <w:tcW w:w="1778" w:type="dxa"/>
            <w:vAlign w:val="center"/>
          </w:tcPr>
          <w:p w14:paraId="58CE983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1299061.24</w:t>
            </w:r>
          </w:p>
        </w:tc>
      </w:tr>
      <w:tr w:rsidR="00DD4F04" w:rsidRPr="005A7685" w14:paraId="6DDBB718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5AA4D84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010A113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A42E9EE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74153AD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D7EEDF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57" w:type="dxa"/>
            <w:vAlign w:val="center"/>
          </w:tcPr>
          <w:p w14:paraId="397D29C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518772.57</w:t>
            </w:r>
          </w:p>
        </w:tc>
        <w:tc>
          <w:tcPr>
            <w:tcW w:w="1778" w:type="dxa"/>
            <w:vAlign w:val="center"/>
          </w:tcPr>
          <w:p w14:paraId="11B87E8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1299067.45</w:t>
            </w:r>
          </w:p>
        </w:tc>
      </w:tr>
      <w:tr w:rsidR="00DD4F04" w:rsidRPr="005A7685" w14:paraId="51860C87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210C05B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6542EF0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3D9B5D1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6220E29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2A0FE7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57" w:type="dxa"/>
            <w:vAlign w:val="center"/>
          </w:tcPr>
          <w:p w14:paraId="154EE5A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518773.94</w:t>
            </w:r>
          </w:p>
        </w:tc>
        <w:tc>
          <w:tcPr>
            <w:tcW w:w="1778" w:type="dxa"/>
            <w:vAlign w:val="center"/>
          </w:tcPr>
          <w:p w14:paraId="0ECC5FD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1299063.84</w:t>
            </w:r>
          </w:p>
        </w:tc>
      </w:tr>
      <w:tr w:rsidR="00DD4F04" w:rsidRPr="005A7685" w14:paraId="655655E5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1E9B8B2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5037526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56037F0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074EF73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B6DAFC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57" w:type="dxa"/>
            <w:vAlign w:val="center"/>
          </w:tcPr>
          <w:p w14:paraId="39FE0A4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518774.27</w:t>
            </w:r>
          </w:p>
        </w:tc>
        <w:tc>
          <w:tcPr>
            <w:tcW w:w="1778" w:type="dxa"/>
            <w:vAlign w:val="center"/>
          </w:tcPr>
          <w:p w14:paraId="61DC8E9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1299061.49</w:t>
            </w:r>
          </w:p>
        </w:tc>
      </w:tr>
      <w:tr w:rsidR="00DD4F04" w:rsidRPr="005A7685" w14:paraId="29610846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3C2A30B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99CE13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2789594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770F3B1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E5B940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57" w:type="dxa"/>
            <w:vAlign w:val="center"/>
          </w:tcPr>
          <w:p w14:paraId="3A4B08A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518774.04</w:t>
            </w:r>
          </w:p>
        </w:tc>
        <w:tc>
          <w:tcPr>
            <w:tcW w:w="1778" w:type="dxa"/>
            <w:vAlign w:val="center"/>
          </w:tcPr>
          <w:p w14:paraId="6B97609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1299057.28</w:t>
            </w:r>
          </w:p>
        </w:tc>
      </w:tr>
      <w:tr w:rsidR="00DD4F04" w:rsidRPr="005A7685" w14:paraId="2A3FD784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0A873EA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017C0CC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F02DBED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7BBBDE5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14D099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57" w:type="dxa"/>
            <w:vAlign w:val="center"/>
          </w:tcPr>
          <w:p w14:paraId="337558E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518765.02</w:t>
            </w:r>
          </w:p>
        </w:tc>
        <w:tc>
          <w:tcPr>
            <w:tcW w:w="1778" w:type="dxa"/>
            <w:vAlign w:val="center"/>
          </w:tcPr>
          <w:p w14:paraId="37E012D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1298949.98</w:t>
            </w:r>
          </w:p>
        </w:tc>
      </w:tr>
      <w:tr w:rsidR="00DD4F04" w:rsidRPr="005A7685" w14:paraId="40C51996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6E3B9DC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00207EF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9B36886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72BDCF9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6D2E10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57" w:type="dxa"/>
            <w:vAlign w:val="center"/>
          </w:tcPr>
          <w:p w14:paraId="131084E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518767.15</w:t>
            </w:r>
          </w:p>
        </w:tc>
        <w:tc>
          <w:tcPr>
            <w:tcW w:w="1778" w:type="dxa"/>
            <w:vAlign w:val="center"/>
          </w:tcPr>
          <w:p w14:paraId="7BC7F31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1298948.83</w:t>
            </w:r>
          </w:p>
        </w:tc>
      </w:tr>
      <w:tr w:rsidR="00DD4F04" w:rsidRPr="005A7685" w14:paraId="23EBA4FF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647368B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A85B49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66DB27D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296530A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A07C52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57" w:type="dxa"/>
            <w:vAlign w:val="center"/>
          </w:tcPr>
          <w:p w14:paraId="0722CD7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518768.78</w:t>
            </w:r>
          </w:p>
        </w:tc>
        <w:tc>
          <w:tcPr>
            <w:tcW w:w="1778" w:type="dxa"/>
            <w:vAlign w:val="center"/>
          </w:tcPr>
          <w:p w14:paraId="5D30604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1298947.29</w:t>
            </w:r>
          </w:p>
        </w:tc>
      </w:tr>
      <w:tr w:rsidR="00DD4F04" w:rsidRPr="005A7685" w14:paraId="38302A05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22258C8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158BD76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0D265A7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1292811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96F763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57" w:type="dxa"/>
            <w:vAlign w:val="center"/>
          </w:tcPr>
          <w:p w14:paraId="64172FE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518769.80</w:t>
            </w:r>
          </w:p>
        </w:tc>
        <w:tc>
          <w:tcPr>
            <w:tcW w:w="1778" w:type="dxa"/>
            <w:vAlign w:val="center"/>
          </w:tcPr>
          <w:p w14:paraId="689506B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1298945.56</w:t>
            </w:r>
          </w:p>
        </w:tc>
      </w:tr>
      <w:tr w:rsidR="00DD4F04" w:rsidRPr="005A7685" w14:paraId="7E740F4C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2AC8E5D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78267C1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7744CE8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3B7618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D2584F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57" w:type="dxa"/>
            <w:vAlign w:val="center"/>
          </w:tcPr>
          <w:p w14:paraId="536B849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518765.51</w:t>
            </w:r>
          </w:p>
        </w:tc>
        <w:tc>
          <w:tcPr>
            <w:tcW w:w="1778" w:type="dxa"/>
            <w:vAlign w:val="center"/>
          </w:tcPr>
          <w:p w14:paraId="5EC9CAC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1298889.66</w:t>
            </w:r>
          </w:p>
        </w:tc>
      </w:tr>
      <w:tr w:rsidR="00DD4F04" w:rsidRPr="005A7685" w14:paraId="1253318D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457BD7D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B14F98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EB47087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B4DBA6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FF475E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57" w:type="dxa"/>
            <w:vAlign w:val="center"/>
          </w:tcPr>
          <w:p w14:paraId="705B13A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518764.42</w:t>
            </w:r>
          </w:p>
        </w:tc>
        <w:tc>
          <w:tcPr>
            <w:tcW w:w="1778" w:type="dxa"/>
            <w:vAlign w:val="center"/>
          </w:tcPr>
          <w:p w14:paraId="710CC7A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1298887.18</w:t>
            </w:r>
          </w:p>
        </w:tc>
      </w:tr>
      <w:tr w:rsidR="00DD4F04" w:rsidRPr="005A7685" w14:paraId="16A55A98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1CA09B6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5876AC9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BC6EA9A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7922EB1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BA0ABD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57" w:type="dxa"/>
            <w:vAlign w:val="center"/>
          </w:tcPr>
          <w:p w14:paraId="6DED27A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518762.92</w:t>
            </w:r>
          </w:p>
        </w:tc>
        <w:tc>
          <w:tcPr>
            <w:tcW w:w="1778" w:type="dxa"/>
            <w:vAlign w:val="center"/>
          </w:tcPr>
          <w:p w14:paraId="3E17159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1298885.97</w:t>
            </w:r>
          </w:p>
        </w:tc>
      </w:tr>
      <w:tr w:rsidR="00DD4F04" w:rsidRPr="005A7685" w14:paraId="5D391EA2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609126E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B8F244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D70350C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4B00B7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0B4A2A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57" w:type="dxa"/>
            <w:vAlign w:val="center"/>
          </w:tcPr>
          <w:p w14:paraId="2CD1CDD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518761.58</w:t>
            </w:r>
          </w:p>
        </w:tc>
        <w:tc>
          <w:tcPr>
            <w:tcW w:w="1778" w:type="dxa"/>
            <w:vAlign w:val="center"/>
          </w:tcPr>
          <w:p w14:paraId="07D3A3A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1298885.62</w:t>
            </w:r>
          </w:p>
        </w:tc>
      </w:tr>
      <w:tr w:rsidR="00DD4F04" w:rsidRPr="005A7685" w14:paraId="286EB42E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7359057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933182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8321795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4BFAEA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89C42D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757" w:type="dxa"/>
            <w:vAlign w:val="center"/>
          </w:tcPr>
          <w:p w14:paraId="5DBDFE5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518715.90</w:t>
            </w:r>
          </w:p>
        </w:tc>
        <w:tc>
          <w:tcPr>
            <w:tcW w:w="1778" w:type="dxa"/>
            <w:vAlign w:val="center"/>
          </w:tcPr>
          <w:p w14:paraId="5CD3123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1298889.88</w:t>
            </w:r>
          </w:p>
        </w:tc>
      </w:tr>
      <w:tr w:rsidR="00DD4F04" w:rsidRPr="005A7685" w14:paraId="3511A5F7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3A03074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13AFBF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EE13660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0F0068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338048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57" w:type="dxa"/>
            <w:vAlign w:val="center"/>
          </w:tcPr>
          <w:p w14:paraId="37115B9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518699.79</w:t>
            </w:r>
          </w:p>
        </w:tc>
        <w:tc>
          <w:tcPr>
            <w:tcW w:w="1778" w:type="dxa"/>
            <w:vAlign w:val="center"/>
          </w:tcPr>
          <w:p w14:paraId="2FF3BFC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1298893.64</w:t>
            </w:r>
          </w:p>
        </w:tc>
      </w:tr>
      <w:tr w:rsidR="00DD4F04" w:rsidRPr="005A7685" w14:paraId="1F46A30B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0118B8B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C722E7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36DBF6F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1455E4C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E35464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757" w:type="dxa"/>
            <w:vAlign w:val="center"/>
          </w:tcPr>
          <w:p w14:paraId="1CD697B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518699.12</w:t>
            </w:r>
          </w:p>
        </w:tc>
        <w:tc>
          <w:tcPr>
            <w:tcW w:w="1778" w:type="dxa"/>
            <w:vAlign w:val="center"/>
          </w:tcPr>
          <w:p w14:paraId="6F86BE7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1298885.79</w:t>
            </w:r>
          </w:p>
        </w:tc>
      </w:tr>
      <w:tr w:rsidR="00DD4F04" w:rsidRPr="005A7685" w14:paraId="2749F563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73E9AA8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6640969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6DF42FA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E195C4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DF588A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757" w:type="dxa"/>
            <w:vAlign w:val="center"/>
          </w:tcPr>
          <w:p w14:paraId="0F8924E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518770.44</w:t>
            </w:r>
          </w:p>
        </w:tc>
        <w:tc>
          <w:tcPr>
            <w:tcW w:w="1778" w:type="dxa"/>
            <w:vAlign w:val="center"/>
          </w:tcPr>
          <w:p w14:paraId="1B58588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1298878.87</w:t>
            </w:r>
          </w:p>
        </w:tc>
      </w:tr>
      <w:tr w:rsidR="00DD4F04" w:rsidRPr="005A7685" w14:paraId="6C71F538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5B579A7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ACE070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CF13132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2BF9433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493D4E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757" w:type="dxa"/>
            <w:vAlign w:val="center"/>
          </w:tcPr>
          <w:p w14:paraId="065C099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518770.92</w:t>
            </w:r>
          </w:p>
        </w:tc>
        <w:tc>
          <w:tcPr>
            <w:tcW w:w="1778" w:type="dxa"/>
            <w:vAlign w:val="center"/>
          </w:tcPr>
          <w:p w14:paraId="13E8FE5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1298890.63</w:t>
            </w:r>
          </w:p>
        </w:tc>
      </w:tr>
      <w:tr w:rsidR="00DD4F04" w:rsidRPr="005A7685" w14:paraId="19FE5F19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6AD9463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C67F3A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AFB9D72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11D3EC5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A1E9BD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757" w:type="dxa"/>
            <w:vAlign w:val="center"/>
          </w:tcPr>
          <w:p w14:paraId="534DB04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518776.78</w:t>
            </w:r>
          </w:p>
        </w:tc>
        <w:tc>
          <w:tcPr>
            <w:tcW w:w="1778" w:type="dxa"/>
            <w:vAlign w:val="center"/>
          </w:tcPr>
          <w:p w14:paraId="66710CA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1298969.94</w:t>
            </w:r>
          </w:p>
        </w:tc>
      </w:tr>
      <w:tr w:rsidR="00DD4F04" w:rsidRPr="005A7685" w14:paraId="381FCCF8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4E92F70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771CBE0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4B332F7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09B7038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D0F04B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57" w:type="dxa"/>
            <w:vAlign w:val="center"/>
          </w:tcPr>
          <w:p w14:paraId="5433F26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518773.28</w:t>
            </w:r>
          </w:p>
        </w:tc>
        <w:tc>
          <w:tcPr>
            <w:tcW w:w="1778" w:type="dxa"/>
            <w:vAlign w:val="center"/>
          </w:tcPr>
          <w:p w14:paraId="67E7868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1298970.28</w:t>
            </w:r>
          </w:p>
        </w:tc>
      </w:tr>
      <w:tr w:rsidR="00DD4F04" w:rsidRPr="005A7685" w14:paraId="29F8404A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3707123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552DD2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6FB6088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24B33E2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B64955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757" w:type="dxa"/>
            <w:vAlign w:val="center"/>
          </w:tcPr>
          <w:p w14:paraId="2CC3154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518774.09</w:t>
            </w:r>
          </w:p>
        </w:tc>
        <w:tc>
          <w:tcPr>
            <w:tcW w:w="1778" w:type="dxa"/>
            <w:vAlign w:val="center"/>
          </w:tcPr>
          <w:p w14:paraId="5313643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1298977.12</w:t>
            </w:r>
          </w:p>
        </w:tc>
      </w:tr>
      <w:tr w:rsidR="00DD4F04" w:rsidRPr="005A7685" w14:paraId="175F2246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33C7141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775AEC4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62760E4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FBD09D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22F05B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757" w:type="dxa"/>
            <w:vAlign w:val="center"/>
          </w:tcPr>
          <w:p w14:paraId="10FB5FC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518774.47</w:t>
            </w:r>
          </w:p>
        </w:tc>
        <w:tc>
          <w:tcPr>
            <w:tcW w:w="1778" w:type="dxa"/>
            <w:vAlign w:val="center"/>
          </w:tcPr>
          <w:p w14:paraId="1696198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1298996.53</w:t>
            </w:r>
          </w:p>
        </w:tc>
      </w:tr>
      <w:tr w:rsidR="00DD4F04" w:rsidRPr="005A7685" w14:paraId="7C1F7F5B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37B2880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571A7CD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E352D30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9134A6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41B161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57" w:type="dxa"/>
            <w:vAlign w:val="center"/>
          </w:tcPr>
          <w:p w14:paraId="1E2AFF5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518777.10</w:t>
            </w:r>
          </w:p>
        </w:tc>
        <w:tc>
          <w:tcPr>
            <w:tcW w:w="1778" w:type="dxa"/>
            <w:vAlign w:val="center"/>
          </w:tcPr>
          <w:p w14:paraId="7292930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1299032.82</w:t>
            </w:r>
          </w:p>
        </w:tc>
      </w:tr>
      <w:tr w:rsidR="00DD4F04" w:rsidRPr="005A7685" w14:paraId="3758D415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5F65C42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5E234DB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B68F96A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535171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0C4E24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57" w:type="dxa"/>
            <w:vAlign w:val="center"/>
          </w:tcPr>
          <w:p w14:paraId="4C293B0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518779.70</w:t>
            </w:r>
          </w:p>
        </w:tc>
        <w:tc>
          <w:tcPr>
            <w:tcW w:w="1778" w:type="dxa"/>
            <w:vAlign w:val="center"/>
          </w:tcPr>
          <w:p w14:paraId="64CA137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1299061.24</w:t>
            </w:r>
          </w:p>
        </w:tc>
      </w:tr>
      <w:tr w:rsidR="00DD4F04" w:rsidRPr="005A7685" w14:paraId="3F478191" w14:textId="77777777" w:rsidTr="009D2CD3">
        <w:trPr>
          <w:trHeight w:val="98"/>
        </w:trPr>
        <w:tc>
          <w:tcPr>
            <w:tcW w:w="963" w:type="dxa"/>
            <w:vMerge w:val="restart"/>
            <w:vAlign w:val="center"/>
          </w:tcPr>
          <w:p w14:paraId="65CCF10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26" w:type="dxa"/>
            <w:vMerge w:val="restart"/>
            <w:vAlign w:val="center"/>
          </w:tcPr>
          <w:p w14:paraId="0247C41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:ЧЗУ3</w:t>
            </w:r>
          </w:p>
        </w:tc>
        <w:tc>
          <w:tcPr>
            <w:tcW w:w="2472" w:type="dxa"/>
            <w:vMerge w:val="restart"/>
            <w:vAlign w:val="center"/>
          </w:tcPr>
          <w:p w14:paraId="163A1CFE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:ЗУ146</w:t>
            </w:r>
          </w:p>
        </w:tc>
        <w:tc>
          <w:tcPr>
            <w:tcW w:w="2738" w:type="dxa"/>
            <w:vMerge w:val="restart"/>
            <w:vAlign w:val="center"/>
          </w:tcPr>
          <w:p w14:paraId="4E76FB1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940</w:t>
            </w:r>
          </w:p>
        </w:tc>
        <w:tc>
          <w:tcPr>
            <w:tcW w:w="2489" w:type="dxa"/>
            <w:vAlign w:val="bottom"/>
          </w:tcPr>
          <w:p w14:paraId="458A8DE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757" w:type="dxa"/>
            <w:vAlign w:val="bottom"/>
          </w:tcPr>
          <w:p w14:paraId="6F72786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518770.73</w:t>
            </w:r>
          </w:p>
        </w:tc>
        <w:tc>
          <w:tcPr>
            <w:tcW w:w="1778" w:type="dxa"/>
            <w:vAlign w:val="bottom"/>
          </w:tcPr>
          <w:p w14:paraId="1582356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1298729.42</w:t>
            </w:r>
          </w:p>
        </w:tc>
      </w:tr>
      <w:tr w:rsidR="00DD4F04" w:rsidRPr="005A7685" w14:paraId="1B8A4763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354266A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F68D96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468275F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2ABB25C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68A51AF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757" w:type="dxa"/>
            <w:vAlign w:val="bottom"/>
          </w:tcPr>
          <w:p w14:paraId="210816C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518768.58</w:t>
            </w:r>
          </w:p>
        </w:tc>
        <w:tc>
          <w:tcPr>
            <w:tcW w:w="1778" w:type="dxa"/>
            <w:vAlign w:val="bottom"/>
          </w:tcPr>
          <w:p w14:paraId="4E5E87B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1298730.27</w:t>
            </w:r>
          </w:p>
        </w:tc>
      </w:tr>
      <w:tr w:rsidR="00DD4F04" w:rsidRPr="005A7685" w14:paraId="5739F910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22E15FC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B23513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4EEBC16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65B2786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0AC2BEA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757" w:type="dxa"/>
            <w:vAlign w:val="bottom"/>
          </w:tcPr>
          <w:p w14:paraId="6C19947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518766.85</w:t>
            </w:r>
          </w:p>
        </w:tc>
        <w:tc>
          <w:tcPr>
            <w:tcW w:w="1778" w:type="dxa"/>
            <w:vAlign w:val="bottom"/>
          </w:tcPr>
          <w:p w14:paraId="2C626E9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1298731.75</w:t>
            </w:r>
          </w:p>
        </w:tc>
      </w:tr>
      <w:tr w:rsidR="00DD4F04" w:rsidRPr="005A7685" w14:paraId="30948C6B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6614C2F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58843A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797B01D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14C119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4E4BAB8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757" w:type="dxa"/>
            <w:vAlign w:val="bottom"/>
          </w:tcPr>
          <w:p w14:paraId="47FFC2B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518765.46</w:t>
            </w:r>
          </w:p>
        </w:tc>
        <w:tc>
          <w:tcPr>
            <w:tcW w:w="1778" w:type="dxa"/>
            <w:vAlign w:val="bottom"/>
          </w:tcPr>
          <w:p w14:paraId="39DEBA0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1298734.89</w:t>
            </w:r>
          </w:p>
        </w:tc>
      </w:tr>
      <w:tr w:rsidR="00DD4F04" w:rsidRPr="005A7685" w14:paraId="1C13B167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4DDBBCD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01E8410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6135081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6E04501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36814A1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757" w:type="dxa"/>
            <w:vAlign w:val="bottom"/>
          </w:tcPr>
          <w:p w14:paraId="19031B3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518768.36</w:t>
            </w:r>
          </w:p>
        </w:tc>
        <w:tc>
          <w:tcPr>
            <w:tcW w:w="1778" w:type="dxa"/>
            <w:vAlign w:val="bottom"/>
          </w:tcPr>
          <w:p w14:paraId="2737A07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1298770.87</w:t>
            </w:r>
          </w:p>
        </w:tc>
      </w:tr>
      <w:tr w:rsidR="00DD4F04" w:rsidRPr="005A7685" w14:paraId="48C5B6CE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3A896A6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4C49F4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62046A8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F43744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39D061B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757" w:type="dxa"/>
            <w:vAlign w:val="bottom"/>
          </w:tcPr>
          <w:p w14:paraId="0A41A3D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518777.27</w:t>
            </w:r>
          </w:p>
        </w:tc>
        <w:tc>
          <w:tcPr>
            <w:tcW w:w="1778" w:type="dxa"/>
            <w:vAlign w:val="bottom"/>
          </w:tcPr>
          <w:p w14:paraId="13373A5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1298876.52</w:t>
            </w:r>
          </w:p>
        </w:tc>
      </w:tr>
      <w:tr w:rsidR="00DD4F04" w:rsidRPr="005A7685" w14:paraId="4CE8C201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6402D43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5B93A0C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98C2D50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21B33E4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746969C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757" w:type="dxa"/>
            <w:vAlign w:val="bottom"/>
          </w:tcPr>
          <w:p w14:paraId="0B0B1F4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518777.52</w:t>
            </w:r>
          </w:p>
        </w:tc>
        <w:tc>
          <w:tcPr>
            <w:tcW w:w="1778" w:type="dxa"/>
            <w:vAlign w:val="bottom"/>
          </w:tcPr>
          <w:p w14:paraId="44BACA1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1298877.02</w:t>
            </w:r>
          </w:p>
        </w:tc>
      </w:tr>
      <w:tr w:rsidR="00DD4F04" w:rsidRPr="005A7685" w14:paraId="22262992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186789C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571DD3A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E4DECF6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7E8868C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5228FBE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757" w:type="dxa"/>
            <w:vAlign w:val="bottom"/>
          </w:tcPr>
          <w:p w14:paraId="0954A3C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518778.03</w:t>
            </w:r>
          </w:p>
        </w:tc>
        <w:tc>
          <w:tcPr>
            <w:tcW w:w="1778" w:type="dxa"/>
            <w:vAlign w:val="bottom"/>
          </w:tcPr>
          <w:p w14:paraId="0F1B375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1298877.50</w:t>
            </w:r>
          </w:p>
        </w:tc>
      </w:tr>
      <w:tr w:rsidR="00DD4F04" w:rsidRPr="005A7685" w14:paraId="1F1C3E5E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2D15854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DA6DA5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5125A58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C20EB0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75E4B47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757" w:type="dxa"/>
            <w:vAlign w:val="bottom"/>
          </w:tcPr>
          <w:p w14:paraId="61EC4C6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518779.07</w:t>
            </w:r>
          </w:p>
        </w:tc>
        <w:tc>
          <w:tcPr>
            <w:tcW w:w="1778" w:type="dxa"/>
            <w:vAlign w:val="bottom"/>
          </w:tcPr>
          <w:p w14:paraId="413B684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1298878.03</w:t>
            </w:r>
          </w:p>
        </w:tc>
      </w:tr>
      <w:tr w:rsidR="00DD4F04" w:rsidRPr="005A7685" w14:paraId="7855E427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1991561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779FB3A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4BCC419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18BBBB3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750AE9E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757" w:type="dxa"/>
            <w:vAlign w:val="bottom"/>
          </w:tcPr>
          <w:p w14:paraId="3EBD0FF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518777.55</w:t>
            </w:r>
          </w:p>
        </w:tc>
        <w:tc>
          <w:tcPr>
            <w:tcW w:w="1778" w:type="dxa"/>
            <w:vAlign w:val="bottom"/>
          </w:tcPr>
          <w:p w14:paraId="761AAC6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1298878.18</w:t>
            </w:r>
          </w:p>
        </w:tc>
      </w:tr>
      <w:tr w:rsidR="00DD4F04" w:rsidRPr="005A7685" w14:paraId="1796AB2E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121EB77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F70F71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BC51E26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0422995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3E62142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757" w:type="dxa"/>
            <w:vAlign w:val="bottom"/>
          </w:tcPr>
          <w:p w14:paraId="53ABB25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518770.44</w:t>
            </w:r>
          </w:p>
        </w:tc>
        <w:tc>
          <w:tcPr>
            <w:tcW w:w="1778" w:type="dxa"/>
            <w:vAlign w:val="bottom"/>
          </w:tcPr>
          <w:p w14:paraId="7CE5D12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1298878.87</w:t>
            </w:r>
          </w:p>
        </w:tc>
      </w:tr>
      <w:tr w:rsidR="00DD4F04" w:rsidRPr="005A7685" w14:paraId="37DF7CF5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0A31B2B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FA105D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F6B001F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6F0835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63ECB2B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757" w:type="dxa"/>
            <w:vAlign w:val="bottom"/>
          </w:tcPr>
          <w:p w14:paraId="0A921E0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518765.53</w:t>
            </w:r>
          </w:p>
        </w:tc>
        <w:tc>
          <w:tcPr>
            <w:tcW w:w="1778" w:type="dxa"/>
            <w:vAlign w:val="bottom"/>
          </w:tcPr>
          <w:p w14:paraId="2297E2A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1298879.35</w:t>
            </w:r>
          </w:p>
        </w:tc>
      </w:tr>
      <w:tr w:rsidR="00DD4F04" w:rsidRPr="005A7685" w14:paraId="39A28DF2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13C99DB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8B55A9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0612128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941CE4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7C925B7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757" w:type="dxa"/>
            <w:vAlign w:val="bottom"/>
          </w:tcPr>
          <w:p w14:paraId="15CBEBD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518767.83</w:t>
            </w:r>
          </w:p>
        </w:tc>
        <w:tc>
          <w:tcPr>
            <w:tcW w:w="1778" w:type="dxa"/>
            <w:vAlign w:val="bottom"/>
          </w:tcPr>
          <w:p w14:paraId="4B23DB5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1298878.67</w:t>
            </w:r>
          </w:p>
        </w:tc>
      </w:tr>
      <w:tr w:rsidR="00DD4F04" w:rsidRPr="005A7685" w14:paraId="42945DEC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2C2C41A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8DE604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61F823E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1D45C3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0AE18B3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757" w:type="dxa"/>
            <w:vAlign w:val="bottom"/>
          </w:tcPr>
          <w:p w14:paraId="09A64E1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518769.63</w:t>
            </w:r>
          </w:p>
        </w:tc>
        <w:tc>
          <w:tcPr>
            <w:tcW w:w="1778" w:type="dxa"/>
            <w:vAlign w:val="bottom"/>
          </w:tcPr>
          <w:p w14:paraId="4C0DA58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1298877.45</w:t>
            </w:r>
          </w:p>
        </w:tc>
      </w:tr>
      <w:tr w:rsidR="00DD4F04" w:rsidRPr="005A7685" w14:paraId="6E0DE401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50E408D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57330AD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C340743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3078CC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63B0764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757" w:type="dxa"/>
            <w:vAlign w:val="bottom"/>
          </w:tcPr>
          <w:p w14:paraId="03B730C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518770.61</w:t>
            </w:r>
          </w:p>
        </w:tc>
        <w:tc>
          <w:tcPr>
            <w:tcW w:w="1778" w:type="dxa"/>
            <w:vAlign w:val="bottom"/>
          </w:tcPr>
          <w:p w14:paraId="25D8179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1298875.99</w:t>
            </w:r>
          </w:p>
        </w:tc>
      </w:tr>
      <w:tr w:rsidR="00DD4F04" w:rsidRPr="005A7685" w14:paraId="52528CE9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25F0E6A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5CCC0D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B0E2EAD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2A217C6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61ADBE2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757" w:type="dxa"/>
            <w:vAlign w:val="bottom"/>
          </w:tcPr>
          <w:p w14:paraId="6163BB7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518771.08</w:t>
            </w:r>
          </w:p>
        </w:tc>
        <w:tc>
          <w:tcPr>
            <w:tcW w:w="1778" w:type="dxa"/>
            <w:vAlign w:val="bottom"/>
          </w:tcPr>
          <w:p w14:paraId="4A1CEA3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1298874.28</w:t>
            </w:r>
          </w:p>
        </w:tc>
      </w:tr>
      <w:tr w:rsidR="00DD4F04" w:rsidRPr="005A7685" w14:paraId="006DB50F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43F4985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198434D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FEB0426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760B17E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22A184C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757" w:type="dxa"/>
            <w:vAlign w:val="bottom"/>
          </w:tcPr>
          <w:p w14:paraId="296FFAF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518759.03</w:t>
            </w:r>
          </w:p>
        </w:tc>
        <w:tc>
          <w:tcPr>
            <w:tcW w:w="1778" w:type="dxa"/>
            <w:vAlign w:val="bottom"/>
          </w:tcPr>
          <w:p w14:paraId="47FAED4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1298735.07</w:t>
            </w:r>
          </w:p>
        </w:tc>
      </w:tr>
      <w:tr w:rsidR="00DD4F04" w:rsidRPr="005A7685" w14:paraId="663FA28F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0BC7A20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049F5BA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08CFA96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6B7642E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32F1FB5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757" w:type="dxa"/>
            <w:vAlign w:val="bottom"/>
          </w:tcPr>
          <w:p w14:paraId="084383C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518757.70</w:t>
            </w:r>
          </w:p>
        </w:tc>
        <w:tc>
          <w:tcPr>
            <w:tcW w:w="1778" w:type="dxa"/>
            <w:vAlign w:val="bottom"/>
          </w:tcPr>
          <w:p w14:paraId="2123675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1298732.51</w:t>
            </w:r>
          </w:p>
        </w:tc>
      </w:tr>
      <w:tr w:rsidR="00DD4F04" w:rsidRPr="005A7685" w14:paraId="41DB15E7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324C25C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E516D3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4D722AF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C5A4F4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3FA0C12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757" w:type="dxa"/>
            <w:vAlign w:val="bottom"/>
          </w:tcPr>
          <w:p w14:paraId="151F6F0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518754.72</w:t>
            </w:r>
          </w:p>
        </w:tc>
        <w:tc>
          <w:tcPr>
            <w:tcW w:w="1778" w:type="dxa"/>
            <w:vAlign w:val="bottom"/>
          </w:tcPr>
          <w:p w14:paraId="71F43D2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1298730.76</w:t>
            </w:r>
          </w:p>
        </w:tc>
      </w:tr>
      <w:tr w:rsidR="00DD4F04" w:rsidRPr="005A7685" w14:paraId="7B736AC5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0CE407D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30CF96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3C7BBE8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6080799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3BC471B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757" w:type="dxa"/>
            <w:vAlign w:val="bottom"/>
          </w:tcPr>
          <w:p w14:paraId="7A4A47B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518770.73</w:t>
            </w:r>
          </w:p>
        </w:tc>
        <w:tc>
          <w:tcPr>
            <w:tcW w:w="1778" w:type="dxa"/>
            <w:vAlign w:val="bottom"/>
          </w:tcPr>
          <w:p w14:paraId="0EAF704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1298729.42</w:t>
            </w:r>
          </w:p>
        </w:tc>
      </w:tr>
      <w:tr w:rsidR="00DD4F04" w:rsidRPr="005A7685" w14:paraId="3C5DBAEF" w14:textId="77777777" w:rsidTr="009D2CD3">
        <w:trPr>
          <w:trHeight w:val="154"/>
        </w:trPr>
        <w:tc>
          <w:tcPr>
            <w:tcW w:w="963" w:type="dxa"/>
            <w:vMerge w:val="restart"/>
            <w:vAlign w:val="center"/>
          </w:tcPr>
          <w:p w14:paraId="15D407F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226" w:type="dxa"/>
            <w:vMerge w:val="restart"/>
            <w:vAlign w:val="center"/>
          </w:tcPr>
          <w:p w14:paraId="0243820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:ЧЗУ4</w:t>
            </w:r>
          </w:p>
        </w:tc>
        <w:tc>
          <w:tcPr>
            <w:tcW w:w="2472" w:type="dxa"/>
            <w:vMerge w:val="restart"/>
            <w:vAlign w:val="center"/>
          </w:tcPr>
          <w:p w14:paraId="72DF14F6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36:34:0602001:72043</w:t>
            </w:r>
          </w:p>
        </w:tc>
        <w:tc>
          <w:tcPr>
            <w:tcW w:w="2738" w:type="dxa"/>
            <w:vMerge w:val="restart"/>
            <w:vAlign w:val="center"/>
          </w:tcPr>
          <w:p w14:paraId="73340ED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1423</w:t>
            </w:r>
          </w:p>
        </w:tc>
        <w:tc>
          <w:tcPr>
            <w:tcW w:w="2489" w:type="dxa"/>
            <w:vAlign w:val="center"/>
          </w:tcPr>
          <w:p w14:paraId="2F2A270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757" w:type="dxa"/>
            <w:vAlign w:val="center"/>
          </w:tcPr>
          <w:p w14:paraId="7F28C23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518730.89</w:t>
            </w:r>
          </w:p>
        </w:tc>
        <w:tc>
          <w:tcPr>
            <w:tcW w:w="1778" w:type="dxa"/>
            <w:vAlign w:val="center"/>
          </w:tcPr>
          <w:p w14:paraId="59AF7D1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1298668.10</w:t>
            </w:r>
          </w:p>
        </w:tc>
      </w:tr>
      <w:tr w:rsidR="00DD4F04" w:rsidRPr="005A7685" w14:paraId="35857F4E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72D940C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1397305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A25706A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795655F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02BEAA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757" w:type="dxa"/>
            <w:vAlign w:val="center"/>
          </w:tcPr>
          <w:p w14:paraId="2FD6A68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518733.21</w:t>
            </w:r>
          </w:p>
        </w:tc>
        <w:tc>
          <w:tcPr>
            <w:tcW w:w="1778" w:type="dxa"/>
            <w:vAlign w:val="center"/>
          </w:tcPr>
          <w:p w14:paraId="58BF149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1298699.94</w:t>
            </w:r>
          </w:p>
        </w:tc>
      </w:tr>
      <w:tr w:rsidR="00DD4F04" w:rsidRPr="005A7685" w14:paraId="577E7859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5D71B1B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6DBCC12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D49F988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19F6E20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F48DCC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757" w:type="dxa"/>
            <w:vAlign w:val="center"/>
          </w:tcPr>
          <w:p w14:paraId="1949F89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518734.55</w:t>
            </w:r>
          </w:p>
        </w:tc>
        <w:tc>
          <w:tcPr>
            <w:tcW w:w="1778" w:type="dxa"/>
            <w:vAlign w:val="center"/>
          </w:tcPr>
          <w:p w14:paraId="45D3555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1298723.54</w:t>
            </w:r>
          </w:p>
        </w:tc>
      </w:tr>
      <w:tr w:rsidR="00DD4F04" w:rsidRPr="005A7685" w14:paraId="34B9E847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29DBC49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6F1117D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DCD58AA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9CF7AC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7A6ECD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757" w:type="dxa"/>
            <w:vAlign w:val="center"/>
          </w:tcPr>
          <w:p w14:paraId="19D953F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518692.74</w:t>
            </w:r>
          </w:p>
        </w:tc>
        <w:tc>
          <w:tcPr>
            <w:tcW w:w="1778" w:type="dxa"/>
            <w:vAlign w:val="center"/>
          </w:tcPr>
          <w:p w14:paraId="4178073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1298726.03</w:t>
            </w:r>
          </w:p>
        </w:tc>
      </w:tr>
      <w:tr w:rsidR="00DD4F04" w:rsidRPr="005A7685" w14:paraId="79917914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5B10CC1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2E71DE6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16DE5AA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010993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7D22FB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757" w:type="dxa"/>
            <w:vAlign w:val="center"/>
          </w:tcPr>
          <w:p w14:paraId="457C5DE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518690.56</w:t>
            </w:r>
          </w:p>
        </w:tc>
        <w:tc>
          <w:tcPr>
            <w:tcW w:w="1778" w:type="dxa"/>
            <w:vAlign w:val="center"/>
          </w:tcPr>
          <w:p w14:paraId="4F2C825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1298689.55</w:t>
            </w:r>
          </w:p>
        </w:tc>
      </w:tr>
      <w:tr w:rsidR="00DD4F04" w:rsidRPr="005A7685" w14:paraId="2E3DC61D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5CDEF1E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6FF3B5B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38FE6AE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729184F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3A5E26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757" w:type="dxa"/>
            <w:vAlign w:val="center"/>
          </w:tcPr>
          <w:p w14:paraId="1DEB3C9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518692.61</w:t>
            </w:r>
          </w:p>
        </w:tc>
        <w:tc>
          <w:tcPr>
            <w:tcW w:w="1778" w:type="dxa"/>
            <w:vAlign w:val="center"/>
          </w:tcPr>
          <w:p w14:paraId="64806F6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1298689.99</w:t>
            </w:r>
          </w:p>
        </w:tc>
      </w:tr>
      <w:tr w:rsidR="00DD4F04" w:rsidRPr="005A7685" w14:paraId="2B173FBD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12E6134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1F7DCB2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7E87562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6BEC09F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948237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757" w:type="dxa"/>
            <w:vAlign w:val="center"/>
          </w:tcPr>
          <w:p w14:paraId="3F86B14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518693.83</w:t>
            </w:r>
          </w:p>
        </w:tc>
        <w:tc>
          <w:tcPr>
            <w:tcW w:w="1778" w:type="dxa"/>
            <w:vAlign w:val="center"/>
          </w:tcPr>
          <w:p w14:paraId="2D4AD69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1298689.87</w:t>
            </w:r>
          </w:p>
        </w:tc>
      </w:tr>
      <w:tr w:rsidR="00DD4F04" w:rsidRPr="005A7685" w14:paraId="5579FD5D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35F50A2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14945C5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AA7DA24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4684AB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006BB0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757" w:type="dxa"/>
            <w:vAlign w:val="center"/>
          </w:tcPr>
          <w:p w14:paraId="3D40C02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518694.73</w:t>
            </w:r>
          </w:p>
        </w:tc>
        <w:tc>
          <w:tcPr>
            <w:tcW w:w="1778" w:type="dxa"/>
            <w:vAlign w:val="center"/>
          </w:tcPr>
          <w:p w14:paraId="781840C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1298689.65</w:t>
            </w:r>
          </w:p>
        </w:tc>
      </w:tr>
      <w:tr w:rsidR="00DD4F04" w:rsidRPr="005A7685" w14:paraId="734D183A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43F9C85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6088104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EE5E0CA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3ED938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C417C5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757" w:type="dxa"/>
            <w:vAlign w:val="center"/>
          </w:tcPr>
          <w:p w14:paraId="374B9E0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518709.39</w:t>
            </w:r>
          </w:p>
        </w:tc>
        <w:tc>
          <w:tcPr>
            <w:tcW w:w="1778" w:type="dxa"/>
            <w:vAlign w:val="center"/>
          </w:tcPr>
          <w:p w14:paraId="6AF926A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1298674.69</w:t>
            </w:r>
          </w:p>
        </w:tc>
      </w:tr>
      <w:tr w:rsidR="00DD4F04" w:rsidRPr="005A7685" w14:paraId="35EDC64F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6FA76C9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04FCEE7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655F5F7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ACA0CA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454295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757" w:type="dxa"/>
            <w:vAlign w:val="center"/>
          </w:tcPr>
          <w:p w14:paraId="7BC23A0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518710.24</w:t>
            </w:r>
          </w:p>
        </w:tc>
        <w:tc>
          <w:tcPr>
            <w:tcW w:w="1778" w:type="dxa"/>
            <w:vAlign w:val="center"/>
          </w:tcPr>
          <w:p w14:paraId="653824E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1298673.28</w:t>
            </w:r>
          </w:p>
        </w:tc>
      </w:tr>
      <w:tr w:rsidR="00DD4F04" w:rsidRPr="005A7685" w14:paraId="4DF2EF9F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7DDD843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3626F33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F4CB9AE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0D7C0D0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B0B62B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757" w:type="dxa"/>
            <w:vAlign w:val="center"/>
          </w:tcPr>
          <w:p w14:paraId="2ED7A6C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518710.45</w:t>
            </w:r>
          </w:p>
        </w:tc>
        <w:tc>
          <w:tcPr>
            <w:tcW w:w="1778" w:type="dxa"/>
            <w:vAlign w:val="center"/>
          </w:tcPr>
          <w:p w14:paraId="222704E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1298671.17</w:t>
            </w:r>
          </w:p>
        </w:tc>
      </w:tr>
      <w:tr w:rsidR="00DD4F04" w:rsidRPr="005A7685" w14:paraId="014FCFA6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7BDF965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4B97001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AEC2C14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163E96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0FE3B9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757" w:type="dxa"/>
            <w:vAlign w:val="center"/>
          </w:tcPr>
          <w:p w14:paraId="3440A62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518710.14</w:t>
            </w:r>
          </w:p>
        </w:tc>
        <w:tc>
          <w:tcPr>
            <w:tcW w:w="1778" w:type="dxa"/>
            <w:vAlign w:val="center"/>
          </w:tcPr>
          <w:p w14:paraId="2F3437D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1298669.62</w:t>
            </w:r>
          </w:p>
        </w:tc>
      </w:tr>
      <w:tr w:rsidR="00DD4F04" w:rsidRPr="005A7685" w14:paraId="451ADAB1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6DDDD18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71BC35C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C67AECA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10A96EB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F08916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757" w:type="dxa"/>
            <w:vAlign w:val="center"/>
          </w:tcPr>
          <w:p w14:paraId="16BF2E7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518730.89</w:t>
            </w:r>
          </w:p>
        </w:tc>
        <w:tc>
          <w:tcPr>
            <w:tcW w:w="1778" w:type="dxa"/>
            <w:vAlign w:val="center"/>
          </w:tcPr>
          <w:p w14:paraId="3F65F2A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1298668.10</w:t>
            </w:r>
          </w:p>
        </w:tc>
      </w:tr>
      <w:tr w:rsidR="00DD4F04" w:rsidRPr="005A7685" w14:paraId="3255B484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324492F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0BC6DF5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7726BEF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2BA3A88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0855B2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57" w:type="dxa"/>
            <w:vAlign w:val="center"/>
          </w:tcPr>
          <w:p w14:paraId="5706904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78" w:type="dxa"/>
            <w:vAlign w:val="center"/>
          </w:tcPr>
          <w:p w14:paraId="31DACF7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D4F04" w:rsidRPr="005A7685" w14:paraId="766D5CA9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1CFAECD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615CD97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2103AAB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03A79D0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040908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757" w:type="dxa"/>
            <w:vAlign w:val="center"/>
          </w:tcPr>
          <w:p w14:paraId="57F65E1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518726.82</w:t>
            </w:r>
          </w:p>
        </w:tc>
        <w:tc>
          <w:tcPr>
            <w:tcW w:w="1778" w:type="dxa"/>
            <w:vAlign w:val="center"/>
          </w:tcPr>
          <w:p w14:paraId="218495A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1298688.02</w:t>
            </w:r>
          </w:p>
        </w:tc>
      </w:tr>
      <w:tr w:rsidR="00DD4F04" w:rsidRPr="005A7685" w14:paraId="16841445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5C88C66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0630B6A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5DB54CC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1A50D7D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A74789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757" w:type="dxa"/>
            <w:vAlign w:val="center"/>
          </w:tcPr>
          <w:p w14:paraId="514328D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518728.90</w:t>
            </w:r>
          </w:p>
        </w:tc>
        <w:tc>
          <w:tcPr>
            <w:tcW w:w="1778" w:type="dxa"/>
            <w:vAlign w:val="center"/>
          </w:tcPr>
          <w:p w14:paraId="1883E20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1298710.45</w:t>
            </w:r>
          </w:p>
        </w:tc>
      </w:tr>
      <w:tr w:rsidR="00DD4F04" w:rsidRPr="005A7685" w14:paraId="05C83E7F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640A651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7DD5353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7685819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7908A97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C5B551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757" w:type="dxa"/>
            <w:vAlign w:val="center"/>
          </w:tcPr>
          <w:p w14:paraId="36DB1E4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518728.63</w:t>
            </w:r>
          </w:p>
        </w:tc>
        <w:tc>
          <w:tcPr>
            <w:tcW w:w="1778" w:type="dxa"/>
            <w:vAlign w:val="center"/>
          </w:tcPr>
          <w:p w14:paraId="0F247C7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1298711.34</w:t>
            </w:r>
          </w:p>
        </w:tc>
      </w:tr>
      <w:tr w:rsidR="00DD4F04" w:rsidRPr="005A7685" w14:paraId="02A5570C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6E12505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4FA23C3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DED76AE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9EEC37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7CE307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757" w:type="dxa"/>
            <w:vAlign w:val="center"/>
          </w:tcPr>
          <w:p w14:paraId="5C25CC1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518727.85</w:t>
            </w:r>
          </w:p>
        </w:tc>
        <w:tc>
          <w:tcPr>
            <w:tcW w:w="1778" w:type="dxa"/>
            <w:vAlign w:val="center"/>
          </w:tcPr>
          <w:p w14:paraId="3114B66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1298712.14</w:t>
            </w:r>
          </w:p>
        </w:tc>
      </w:tr>
      <w:tr w:rsidR="00DD4F04" w:rsidRPr="005A7685" w14:paraId="780C79B2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1C09167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23B09CE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980B63E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69DC3E5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14F827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757" w:type="dxa"/>
            <w:vAlign w:val="center"/>
          </w:tcPr>
          <w:p w14:paraId="224BFAC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518727.41</w:t>
            </w:r>
          </w:p>
        </w:tc>
        <w:tc>
          <w:tcPr>
            <w:tcW w:w="1778" w:type="dxa"/>
            <w:vAlign w:val="center"/>
          </w:tcPr>
          <w:p w14:paraId="57E1447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1298712.35</w:t>
            </w:r>
          </w:p>
        </w:tc>
      </w:tr>
      <w:tr w:rsidR="00DD4F04" w:rsidRPr="005A7685" w14:paraId="3E4559D7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11A5942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18318AF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FADD830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0B4B7FD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A73D26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757" w:type="dxa"/>
            <w:vAlign w:val="center"/>
          </w:tcPr>
          <w:p w14:paraId="785C03A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518707.53</w:t>
            </w:r>
          </w:p>
        </w:tc>
        <w:tc>
          <w:tcPr>
            <w:tcW w:w="1778" w:type="dxa"/>
            <w:vAlign w:val="center"/>
          </w:tcPr>
          <w:p w14:paraId="7D04DAA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1298713.92</w:t>
            </w:r>
          </w:p>
        </w:tc>
      </w:tr>
      <w:tr w:rsidR="00DD4F04" w:rsidRPr="005A7685" w14:paraId="70D154A3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05945BD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2794B6B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F32D311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2BD7F05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62B35A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757" w:type="dxa"/>
            <w:vAlign w:val="center"/>
          </w:tcPr>
          <w:p w14:paraId="12B64CE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518706.48</w:t>
            </w:r>
          </w:p>
        </w:tc>
        <w:tc>
          <w:tcPr>
            <w:tcW w:w="1778" w:type="dxa"/>
            <w:vAlign w:val="center"/>
          </w:tcPr>
          <w:p w14:paraId="76B09F0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1298713.52</w:t>
            </w:r>
          </w:p>
        </w:tc>
      </w:tr>
      <w:tr w:rsidR="00DD4F04" w:rsidRPr="005A7685" w14:paraId="65D8CE11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29A8D88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4D88128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83CA50E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994F14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1F875D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757" w:type="dxa"/>
            <w:vAlign w:val="center"/>
          </w:tcPr>
          <w:p w14:paraId="63CCFB5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518705.58</w:t>
            </w:r>
          </w:p>
        </w:tc>
        <w:tc>
          <w:tcPr>
            <w:tcW w:w="1778" w:type="dxa"/>
            <w:vAlign w:val="center"/>
          </w:tcPr>
          <w:p w14:paraId="49D4053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1298712.57</w:t>
            </w:r>
          </w:p>
        </w:tc>
      </w:tr>
      <w:tr w:rsidR="00DD4F04" w:rsidRPr="005A7685" w14:paraId="71024E80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4966602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7782B8C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CF7FF50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010A897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C4949C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757" w:type="dxa"/>
            <w:vAlign w:val="center"/>
          </w:tcPr>
          <w:p w14:paraId="729FB75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518705.19</w:t>
            </w:r>
          </w:p>
        </w:tc>
        <w:tc>
          <w:tcPr>
            <w:tcW w:w="1778" w:type="dxa"/>
            <w:vAlign w:val="center"/>
          </w:tcPr>
          <w:p w14:paraId="744AB4A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1298710.82</w:t>
            </w:r>
          </w:p>
        </w:tc>
      </w:tr>
      <w:tr w:rsidR="00DD4F04" w:rsidRPr="005A7685" w14:paraId="35566C03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008A75D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5AD898B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2689BB9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22AE05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1EC9B0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757" w:type="dxa"/>
            <w:vAlign w:val="center"/>
          </w:tcPr>
          <w:p w14:paraId="6D0360C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518703.81</w:t>
            </w:r>
          </w:p>
        </w:tc>
        <w:tc>
          <w:tcPr>
            <w:tcW w:w="1778" w:type="dxa"/>
            <w:vAlign w:val="center"/>
          </w:tcPr>
          <w:p w14:paraId="35A5D12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1298691.77</w:t>
            </w:r>
          </w:p>
        </w:tc>
      </w:tr>
      <w:tr w:rsidR="00DD4F04" w:rsidRPr="005A7685" w14:paraId="1D9A4B6A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4F7A7F9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297C944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B521169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0672AEE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8ACB1E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757" w:type="dxa"/>
            <w:vAlign w:val="center"/>
          </w:tcPr>
          <w:p w14:paraId="1430D60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518704.48</w:t>
            </w:r>
          </w:p>
        </w:tc>
        <w:tc>
          <w:tcPr>
            <w:tcW w:w="1778" w:type="dxa"/>
            <w:vAlign w:val="center"/>
          </w:tcPr>
          <w:p w14:paraId="308FF44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1298689.90</w:t>
            </w:r>
          </w:p>
        </w:tc>
      </w:tr>
      <w:tr w:rsidR="00DD4F04" w:rsidRPr="005A7685" w14:paraId="2AD33B51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434BE74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51F3F9A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7BDC00F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657DB5F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2BBDA7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757" w:type="dxa"/>
            <w:vAlign w:val="center"/>
          </w:tcPr>
          <w:p w14:paraId="1BB8F77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518705.94</w:t>
            </w:r>
          </w:p>
        </w:tc>
        <w:tc>
          <w:tcPr>
            <w:tcW w:w="1778" w:type="dxa"/>
            <w:vAlign w:val="center"/>
          </w:tcPr>
          <w:p w14:paraId="21FABA8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1298687.97</w:t>
            </w:r>
          </w:p>
        </w:tc>
      </w:tr>
      <w:tr w:rsidR="00DD4F04" w:rsidRPr="005A7685" w14:paraId="02C4A60F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04975D9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3DEDD7B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879AFB1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1F56113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3DE29E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757" w:type="dxa"/>
            <w:vAlign w:val="center"/>
          </w:tcPr>
          <w:p w14:paraId="3CF9E64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518707.31</w:t>
            </w:r>
          </w:p>
        </w:tc>
        <w:tc>
          <w:tcPr>
            <w:tcW w:w="1778" w:type="dxa"/>
            <w:vAlign w:val="center"/>
          </w:tcPr>
          <w:p w14:paraId="5A04BC9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1298687.00</w:t>
            </w:r>
          </w:p>
        </w:tc>
      </w:tr>
      <w:tr w:rsidR="00DD4F04" w:rsidRPr="005A7685" w14:paraId="011509FA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4D234AD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5DFA04B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B933086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8B97B4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EBBB45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757" w:type="dxa"/>
            <w:vAlign w:val="center"/>
          </w:tcPr>
          <w:p w14:paraId="4201CA5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518709.10</w:t>
            </w:r>
          </w:p>
        </w:tc>
        <w:tc>
          <w:tcPr>
            <w:tcW w:w="1778" w:type="dxa"/>
            <w:vAlign w:val="center"/>
          </w:tcPr>
          <w:p w14:paraId="59BB4A0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1298686.64</w:t>
            </w:r>
          </w:p>
        </w:tc>
      </w:tr>
      <w:tr w:rsidR="00DD4F04" w:rsidRPr="005A7685" w14:paraId="75147493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1F2C7E3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08F28E8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C53674A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06AE5C9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A22A86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757" w:type="dxa"/>
            <w:vAlign w:val="center"/>
          </w:tcPr>
          <w:p w14:paraId="4EA457C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518723.37</w:t>
            </w:r>
          </w:p>
        </w:tc>
        <w:tc>
          <w:tcPr>
            <w:tcW w:w="1778" w:type="dxa"/>
            <w:vAlign w:val="center"/>
          </w:tcPr>
          <w:p w14:paraId="11C95D7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1298685.64</w:t>
            </w:r>
          </w:p>
        </w:tc>
      </w:tr>
      <w:tr w:rsidR="00DD4F04" w:rsidRPr="005A7685" w14:paraId="1FC38A6E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2CC9286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3C1F108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ECA6F47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071BB4E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CF8186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757" w:type="dxa"/>
            <w:vAlign w:val="center"/>
          </w:tcPr>
          <w:p w14:paraId="64CBEA8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518725.10</w:t>
            </w:r>
          </w:p>
        </w:tc>
        <w:tc>
          <w:tcPr>
            <w:tcW w:w="1778" w:type="dxa"/>
            <w:vAlign w:val="center"/>
          </w:tcPr>
          <w:p w14:paraId="7DF0F3B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1298686.27</w:t>
            </w:r>
          </w:p>
        </w:tc>
      </w:tr>
      <w:tr w:rsidR="00DD4F04" w:rsidRPr="005A7685" w14:paraId="6304C30E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2BA25FA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0F3D2EC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938C50A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1EBD95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FFCB33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757" w:type="dxa"/>
            <w:vAlign w:val="center"/>
          </w:tcPr>
          <w:p w14:paraId="7C7541E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518726.01</w:t>
            </w:r>
          </w:p>
        </w:tc>
        <w:tc>
          <w:tcPr>
            <w:tcW w:w="1778" w:type="dxa"/>
            <w:vAlign w:val="center"/>
          </w:tcPr>
          <w:p w14:paraId="396E998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1298687.01</w:t>
            </w:r>
          </w:p>
        </w:tc>
      </w:tr>
      <w:tr w:rsidR="00DD4F04" w:rsidRPr="005A7685" w14:paraId="0ACFE7A2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48BBE95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6BF2C49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B6C6124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67D79A3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54303C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757" w:type="dxa"/>
            <w:vAlign w:val="center"/>
          </w:tcPr>
          <w:p w14:paraId="06F5733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518726.82</w:t>
            </w:r>
          </w:p>
        </w:tc>
        <w:tc>
          <w:tcPr>
            <w:tcW w:w="1778" w:type="dxa"/>
            <w:vAlign w:val="center"/>
          </w:tcPr>
          <w:p w14:paraId="1151D11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1298688.02</w:t>
            </w:r>
          </w:p>
        </w:tc>
      </w:tr>
      <w:tr w:rsidR="00DD4F04" w:rsidRPr="005A7685" w14:paraId="13180209" w14:textId="77777777" w:rsidTr="009D2CD3">
        <w:trPr>
          <w:trHeight w:val="154"/>
        </w:trPr>
        <w:tc>
          <w:tcPr>
            <w:tcW w:w="963" w:type="dxa"/>
            <w:vMerge w:val="restart"/>
            <w:vAlign w:val="center"/>
          </w:tcPr>
          <w:p w14:paraId="64F5D7C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226" w:type="dxa"/>
            <w:vMerge w:val="restart"/>
            <w:vAlign w:val="center"/>
          </w:tcPr>
          <w:p w14:paraId="4663509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:ЧЗУ5</w:t>
            </w:r>
          </w:p>
        </w:tc>
        <w:tc>
          <w:tcPr>
            <w:tcW w:w="2472" w:type="dxa"/>
            <w:vMerge w:val="restart"/>
            <w:vAlign w:val="center"/>
          </w:tcPr>
          <w:p w14:paraId="6B17C19D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:ЗУ124</w:t>
            </w:r>
          </w:p>
        </w:tc>
        <w:tc>
          <w:tcPr>
            <w:tcW w:w="2738" w:type="dxa"/>
            <w:vMerge w:val="restart"/>
            <w:vAlign w:val="center"/>
          </w:tcPr>
          <w:p w14:paraId="096BA18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805</w:t>
            </w:r>
          </w:p>
        </w:tc>
        <w:tc>
          <w:tcPr>
            <w:tcW w:w="2489" w:type="dxa"/>
            <w:vAlign w:val="center"/>
          </w:tcPr>
          <w:p w14:paraId="01210E9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757" w:type="dxa"/>
            <w:vAlign w:val="center"/>
          </w:tcPr>
          <w:p w14:paraId="6C38859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518690.56</w:t>
            </w:r>
          </w:p>
        </w:tc>
        <w:tc>
          <w:tcPr>
            <w:tcW w:w="1778" w:type="dxa"/>
            <w:vAlign w:val="center"/>
          </w:tcPr>
          <w:p w14:paraId="4F693B6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1298689.55</w:t>
            </w:r>
          </w:p>
        </w:tc>
      </w:tr>
      <w:tr w:rsidR="00DD4F04" w:rsidRPr="005A7685" w14:paraId="6679419C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1B12C82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3A95FC9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70877C3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0AE7493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5EF65A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757" w:type="dxa"/>
            <w:vAlign w:val="center"/>
          </w:tcPr>
          <w:p w14:paraId="2C1B2F0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518692.38</w:t>
            </w:r>
          </w:p>
        </w:tc>
        <w:tc>
          <w:tcPr>
            <w:tcW w:w="1778" w:type="dxa"/>
            <w:vAlign w:val="center"/>
          </w:tcPr>
          <w:p w14:paraId="29E8E3D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1298720.07</w:t>
            </w:r>
          </w:p>
        </w:tc>
      </w:tr>
      <w:tr w:rsidR="00DD4F04" w:rsidRPr="005A7685" w14:paraId="3CB18516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54D6F8B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560FF4F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D35B74B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0C592F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6A4A61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757" w:type="dxa"/>
            <w:vAlign w:val="center"/>
          </w:tcPr>
          <w:p w14:paraId="358574D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518690.42</w:t>
            </w:r>
          </w:p>
        </w:tc>
        <w:tc>
          <w:tcPr>
            <w:tcW w:w="1778" w:type="dxa"/>
            <w:vAlign w:val="center"/>
          </w:tcPr>
          <w:p w14:paraId="5BE0087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1298706.13</w:t>
            </w:r>
          </w:p>
        </w:tc>
      </w:tr>
      <w:tr w:rsidR="00DD4F04" w:rsidRPr="005A7685" w14:paraId="437D3EB9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014B7E4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48372E3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7F60E4B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058F054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ACB1B5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757" w:type="dxa"/>
            <w:vAlign w:val="center"/>
          </w:tcPr>
          <w:p w14:paraId="3CE48D3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518689.80</w:t>
            </w:r>
          </w:p>
        </w:tc>
        <w:tc>
          <w:tcPr>
            <w:tcW w:w="1778" w:type="dxa"/>
            <w:vAlign w:val="center"/>
          </w:tcPr>
          <w:p w14:paraId="2709F15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1298700.05</w:t>
            </w:r>
          </w:p>
        </w:tc>
      </w:tr>
      <w:tr w:rsidR="00DD4F04" w:rsidRPr="005A7685" w14:paraId="42D2E58B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36DC130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33D3BD6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D14FC0B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0916089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D5547F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757" w:type="dxa"/>
            <w:vAlign w:val="center"/>
          </w:tcPr>
          <w:p w14:paraId="3BB70C9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518689.40</w:t>
            </w:r>
          </w:p>
        </w:tc>
        <w:tc>
          <w:tcPr>
            <w:tcW w:w="1778" w:type="dxa"/>
            <w:vAlign w:val="center"/>
          </w:tcPr>
          <w:p w14:paraId="786B2E0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1298698.34</w:t>
            </w:r>
          </w:p>
        </w:tc>
      </w:tr>
      <w:tr w:rsidR="00DD4F04" w:rsidRPr="005A7685" w14:paraId="27F3537E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2FBCD52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7A49C98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BC42444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2EB02CC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7B2B3A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757" w:type="dxa"/>
            <w:vAlign w:val="center"/>
          </w:tcPr>
          <w:p w14:paraId="5DA39E1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518688.50</w:t>
            </w:r>
          </w:p>
        </w:tc>
        <w:tc>
          <w:tcPr>
            <w:tcW w:w="1778" w:type="dxa"/>
            <w:vAlign w:val="center"/>
          </w:tcPr>
          <w:p w14:paraId="68F55CB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1298696.51</w:t>
            </w:r>
          </w:p>
        </w:tc>
      </w:tr>
      <w:tr w:rsidR="00DD4F04" w:rsidRPr="005A7685" w14:paraId="7532F132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3CD6CF4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17DAD41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106AB5A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7E87C5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CF76EA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757" w:type="dxa"/>
            <w:vAlign w:val="center"/>
          </w:tcPr>
          <w:p w14:paraId="6B5D9E7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518687.81</w:t>
            </w:r>
          </w:p>
        </w:tc>
        <w:tc>
          <w:tcPr>
            <w:tcW w:w="1778" w:type="dxa"/>
            <w:vAlign w:val="center"/>
          </w:tcPr>
          <w:p w14:paraId="019611B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1298695.65</w:t>
            </w:r>
          </w:p>
        </w:tc>
      </w:tr>
      <w:tr w:rsidR="00DD4F04" w:rsidRPr="005A7685" w14:paraId="32F5CDDF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3E5C093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6BD9961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5608CF0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40B81D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88201B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757" w:type="dxa"/>
            <w:vAlign w:val="center"/>
          </w:tcPr>
          <w:p w14:paraId="6E88515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518685.98</w:t>
            </w:r>
          </w:p>
        </w:tc>
        <w:tc>
          <w:tcPr>
            <w:tcW w:w="1778" w:type="dxa"/>
            <w:vAlign w:val="center"/>
          </w:tcPr>
          <w:p w14:paraId="7EA59FF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1298694.35</w:t>
            </w:r>
          </w:p>
        </w:tc>
      </w:tr>
      <w:tr w:rsidR="00DD4F04" w:rsidRPr="005A7685" w14:paraId="42066DAC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1AE7BE7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478224D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6CBDE29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616C27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22FBEA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757" w:type="dxa"/>
            <w:vAlign w:val="center"/>
          </w:tcPr>
          <w:p w14:paraId="1CB0E71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518682.75</w:t>
            </w:r>
          </w:p>
        </w:tc>
        <w:tc>
          <w:tcPr>
            <w:tcW w:w="1778" w:type="dxa"/>
            <w:vAlign w:val="center"/>
          </w:tcPr>
          <w:p w14:paraId="499DB3C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1298693.28</w:t>
            </w:r>
          </w:p>
        </w:tc>
      </w:tr>
      <w:tr w:rsidR="00DD4F04" w:rsidRPr="005A7685" w14:paraId="47D3FE38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0BAA48E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1EBBDBE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7F0DF4D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EB35C6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1EC7D3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57" w:type="dxa"/>
            <w:vAlign w:val="center"/>
          </w:tcPr>
          <w:p w14:paraId="088C576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518655.51</w:t>
            </w:r>
          </w:p>
        </w:tc>
        <w:tc>
          <w:tcPr>
            <w:tcW w:w="1778" w:type="dxa"/>
            <w:vAlign w:val="center"/>
          </w:tcPr>
          <w:p w14:paraId="0B01317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1298694.10</w:t>
            </w:r>
          </w:p>
        </w:tc>
      </w:tr>
      <w:tr w:rsidR="00DD4F04" w:rsidRPr="005A7685" w14:paraId="295032A6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2ACC8F9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04ACBD1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1DEE827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0F7D275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F5B022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1757" w:type="dxa"/>
            <w:vAlign w:val="center"/>
          </w:tcPr>
          <w:p w14:paraId="716E924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518650.39</w:t>
            </w:r>
          </w:p>
        </w:tc>
        <w:tc>
          <w:tcPr>
            <w:tcW w:w="1778" w:type="dxa"/>
            <w:vAlign w:val="center"/>
          </w:tcPr>
          <w:p w14:paraId="39EF385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1298631.00</w:t>
            </w:r>
          </w:p>
        </w:tc>
      </w:tr>
      <w:tr w:rsidR="00DD4F04" w:rsidRPr="005A7685" w14:paraId="1A7F0D98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04B3DF2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038399C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AAF483F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61739AB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B04162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1757" w:type="dxa"/>
            <w:vAlign w:val="center"/>
          </w:tcPr>
          <w:p w14:paraId="56D3D48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518652.92</w:t>
            </w:r>
          </w:p>
        </w:tc>
        <w:tc>
          <w:tcPr>
            <w:tcW w:w="1778" w:type="dxa"/>
            <w:vAlign w:val="center"/>
          </w:tcPr>
          <w:p w14:paraId="178D158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1298625.52</w:t>
            </w:r>
          </w:p>
        </w:tc>
      </w:tr>
      <w:tr w:rsidR="00DD4F04" w:rsidRPr="005A7685" w14:paraId="345F9981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1739533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0D3B2EE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282B19A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AE4337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F964F5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1757" w:type="dxa"/>
            <w:vAlign w:val="center"/>
          </w:tcPr>
          <w:p w14:paraId="446F906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518664.13</w:t>
            </w:r>
          </w:p>
        </w:tc>
        <w:tc>
          <w:tcPr>
            <w:tcW w:w="1778" w:type="dxa"/>
            <w:vAlign w:val="center"/>
          </w:tcPr>
          <w:p w14:paraId="0703B5B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1298624.25</w:t>
            </w:r>
          </w:p>
        </w:tc>
      </w:tr>
      <w:tr w:rsidR="00DD4F04" w:rsidRPr="005A7685" w14:paraId="3178DE8F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5290CA2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17A7D6F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CEDABCD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64E49F8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1C9DA6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1757" w:type="dxa"/>
            <w:vAlign w:val="center"/>
          </w:tcPr>
          <w:p w14:paraId="27CBCC9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518665.21</w:t>
            </w:r>
          </w:p>
        </w:tc>
        <w:tc>
          <w:tcPr>
            <w:tcW w:w="1778" w:type="dxa"/>
            <w:vAlign w:val="center"/>
          </w:tcPr>
          <w:p w14:paraId="5074F21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1298633.87</w:t>
            </w:r>
          </w:p>
        </w:tc>
      </w:tr>
      <w:tr w:rsidR="00DD4F04" w:rsidRPr="005A7685" w14:paraId="35260DAB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04FEEB3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4293747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DE75232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1E4909A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3041C1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1757" w:type="dxa"/>
            <w:vAlign w:val="center"/>
          </w:tcPr>
          <w:p w14:paraId="7FB58E3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518661.29</w:t>
            </w:r>
          </w:p>
        </w:tc>
        <w:tc>
          <w:tcPr>
            <w:tcW w:w="1778" w:type="dxa"/>
            <w:vAlign w:val="center"/>
          </w:tcPr>
          <w:p w14:paraId="731CDBB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1298634.13</w:t>
            </w:r>
          </w:p>
        </w:tc>
      </w:tr>
      <w:tr w:rsidR="00DD4F04" w:rsidRPr="005A7685" w14:paraId="3A47D1E3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0FE71B4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300E81E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79A7893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C106A5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CCC0AE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1757" w:type="dxa"/>
            <w:vAlign w:val="center"/>
          </w:tcPr>
          <w:p w14:paraId="1ACC345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518662.12</w:t>
            </w:r>
          </w:p>
        </w:tc>
        <w:tc>
          <w:tcPr>
            <w:tcW w:w="1778" w:type="dxa"/>
            <w:vAlign w:val="center"/>
          </w:tcPr>
          <w:p w14:paraId="26FFB17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1298644.77</w:t>
            </w:r>
          </w:p>
        </w:tc>
      </w:tr>
      <w:tr w:rsidR="00DD4F04" w:rsidRPr="005A7685" w14:paraId="1EC0A175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704BB90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2405E09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084D5F3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310726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901392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757" w:type="dxa"/>
            <w:vAlign w:val="center"/>
          </w:tcPr>
          <w:p w14:paraId="7EF94F7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518657.82</w:t>
            </w:r>
          </w:p>
        </w:tc>
        <w:tc>
          <w:tcPr>
            <w:tcW w:w="1778" w:type="dxa"/>
            <w:vAlign w:val="center"/>
          </w:tcPr>
          <w:p w14:paraId="3D69CBE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1298651.12</w:t>
            </w:r>
          </w:p>
        </w:tc>
      </w:tr>
      <w:tr w:rsidR="00DD4F04" w:rsidRPr="005A7685" w14:paraId="7F512489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5EFEC9F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6F97C97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D19FE21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9370E8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035496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1757" w:type="dxa"/>
            <w:vAlign w:val="center"/>
          </w:tcPr>
          <w:p w14:paraId="074CDD2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518662.77</w:t>
            </w:r>
          </w:p>
        </w:tc>
        <w:tc>
          <w:tcPr>
            <w:tcW w:w="1778" w:type="dxa"/>
            <w:vAlign w:val="center"/>
          </w:tcPr>
          <w:p w14:paraId="2ACC6BD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1298684.42</w:t>
            </w:r>
          </w:p>
        </w:tc>
      </w:tr>
      <w:tr w:rsidR="00DD4F04" w:rsidRPr="005A7685" w14:paraId="0E3A3475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66F3A66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2C42FF4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14916EC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0C012F6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48564A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1757" w:type="dxa"/>
            <w:vAlign w:val="center"/>
          </w:tcPr>
          <w:p w14:paraId="2C74394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518664.67</w:t>
            </w:r>
          </w:p>
        </w:tc>
        <w:tc>
          <w:tcPr>
            <w:tcW w:w="1778" w:type="dxa"/>
            <w:vAlign w:val="center"/>
          </w:tcPr>
          <w:p w14:paraId="01C56ED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1298686.91</w:t>
            </w:r>
          </w:p>
        </w:tc>
      </w:tr>
      <w:tr w:rsidR="00DD4F04" w:rsidRPr="005A7685" w14:paraId="48437341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69FB13C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60323DF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27F0412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DCBDEE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13274B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1757" w:type="dxa"/>
            <w:vAlign w:val="center"/>
          </w:tcPr>
          <w:p w14:paraId="37B4A7E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518679.57</w:t>
            </w:r>
          </w:p>
        </w:tc>
        <w:tc>
          <w:tcPr>
            <w:tcW w:w="1778" w:type="dxa"/>
            <w:vAlign w:val="center"/>
          </w:tcPr>
          <w:p w14:paraId="289A733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1298686.73</w:t>
            </w:r>
          </w:p>
        </w:tc>
      </w:tr>
      <w:tr w:rsidR="00DD4F04" w:rsidRPr="005A7685" w14:paraId="766B506C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5EA94FC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2065F32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22E4763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4754C2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2F6331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1757" w:type="dxa"/>
            <w:vAlign w:val="center"/>
          </w:tcPr>
          <w:p w14:paraId="1A1273B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518687.36</w:t>
            </w:r>
          </w:p>
        </w:tc>
        <w:tc>
          <w:tcPr>
            <w:tcW w:w="1778" w:type="dxa"/>
            <w:vAlign w:val="center"/>
          </w:tcPr>
          <w:p w14:paraId="50EEDB9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1298688.19</w:t>
            </w:r>
          </w:p>
        </w:tc>
      </w:tr>
      <w:tr w:rsidR="00DD4F04" w:rsidRPr="005A7685" w14:paraId="7124EEFA" w14:textId="77777777" w:rsidTr="009D2CD3">
        <w:trPr>
          <w:trHeight w:val="154"/>
        </w:trPr>
        <w:tc>
          <w:tcPr>
            <w:tcW w:w="963" w:type="dxa"/>
            <w:vMerge/>
            <w:vAlign w:val="center"/>
          </w:tcPr>
          <w:p w14:paraId="0DF9494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2F7C0C9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4FAFB3B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6B84D72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23DFEE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757" w:type="dxa"/>
            <w:vAlign w:val="center"/>
          </w:tcPr>
          <w:p w14:paraId="7F67DB2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518690.56</w:t>
            </w:r>
          </w:p>
        </w:tc>
        <w:tc>
          <w:tcPr>
            <w:tcW w:w="1778" w:type="dxa"/>
            <w:vAlign w:val="center"/>
          </w:tcPr>
          <w:p w14:paraId="4E50143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1298689.55</w:t>
            </w:r>
          </w:p>
        </w:tc>
      </w:tr>
      <w:tr w:rsidR="00DD4F04" w:rsidRPr="005A7685" w14:paraId="7C403A3D" w14:textId="77777777" w:rsidTr="009D2CD3">
        <w:trPr>
          <w:trHeight w:val="95"/>
        </w:trPr>
        <w:tc>
          <w:tcPr>
            <w:tcW w:w="963" w:type="dxa"/>
            <w:vMerge w:val="restart"/>
            <w:vAlign w:val="center"/>
          </w:tcPr>
          <w:p w14:paraId="30F0DAF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226" w:type="dxa"/>
            <w:vMerge w:val="restart"/>
            <w:vAlign w:val="center"/>
          </w:tcPr>
          <w:p w14:paraId="230D102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:ЧЗУ6</w:t>
            </w:r>
          </w:p>
        </w:tc>
        <w:tc>
          <w:tcPr>
            <w:tcW w:w="2472" w:type="dxa"/>
            <w:vMerge w:val="restart"/>
            <w:vAlign w:val="center"/>
          </w:tcPr>
          <w:p w14:paraId="473224AD" w14:textId="77777777" w:rsidR="00DD4F04" w:rsidRPr="005A7685" w:rsidRDefault="00DD4F04" w:rsidP="009D2CD3">
            <w:pPr>
              <w:tabs>
                <w:tab w:val="left" w:pos="426"/>
              </w:tabs>
              <w:ind w:firstLine="62"/>
              <w:jc w:val="center"/>
              <w:rPr>
                <w:rFonts w:ascii="Times New Roman" w:hAnsi="Times New Roman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36:34:0206001:22573</w:t>
            </w:r>
          </w:p>
        </w:tc>
        <w:tc>
          <w:tcPr>
            <w:tcW w:w="2738" w:type="dxa"/>
            <w:vMerge w:val="restart"/>
            <w:vAlign w:val="center"/>
          </w:tcPr>
          <w:p w14:paraId="69B5DFA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420</w:t>
            </w:r>
          </w:p>
        </w:tc>
        <w:tc>
          <w:tcPr>
            <w:tcW w:w="2489" w:type="dxa"/>
            <w:vAlign w:val="center"/>
          </w:tcPr>
          <w:p w14:paraId="01511B1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1757" w:type="dxa"/>
            <w:vAlign w:val="center"/>
          </w:tcPr>
          <w:p w14:paraId="1F887DD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518620.49</w:t>
            </w:r>
          </w:p>
        </w:tc>
        <w:tc>
          <w:tcPr>
            <w:tcW w:w="1778" w:type="dxa"/>
            <w:vAlign w:val="center"/>
          </w:tcPr>
          <w:p w14:paraId="5250AE6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1298611.72</w:t>
            </w:r>
          </w:p>
        </w:tc>
      </w:tr>
      <w:tr w:rsidR="00DD4F04" w:rsidRPr="005A7685" w14:paraId="54F366D1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470725F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7847DBC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7C74ED6" w14:textId="77777777" w:rsidR="00DD4F04" w:rsidRPr="005A7685" w:rsidRDefault="00DD4F04" w:rsidP="009D2CD3">
            <w:pPr>
              <w:tabs>
                <w:tab w:val="left" w:pos="426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3428572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AA49DA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1757" w:type="dxa"/>
            <w:vAlign w:val="center"/>
          </w:tcPr>
          <w:p w14:paraId="68400C3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518619.85</w:t>
            </w:r>
          </w:p>
        </w:tc>
        <w:tc>
          <w:tcPr>
            <w:tcW w:w="1778" w:type="dxa"/>
            <w:vAlign w:val="center"/>
          </w:tcPr>
          <w:p w14:paraId="7C228FC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1298603.93</w:t>
            </w:r>
          </w:p>
        </w:tc>
      </w:tr>
      <w:tr w:rsidR="00DD4F04" w:rsidRPr="005A7685" w14:paraId="20CBC406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18BC345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0731EF3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1B1D3A4" w14:textId="77777777" w:rsidR="00DD4F04" w:rsidRPr="005A7685" w:rsidRDefault="00DD4F04" w:rsidP="009D2CD3">
            <w:pPr>
              <w:tabs>
                <w:tab w:val="left" w:pos="426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3E10EDD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A80C12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1757" w:type="dxa"/>
            <w:vAlign w:val="center"/>
          </w:tcPr>
          <w:p w14:paraId="287E8E3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518619.73</w:t>
            </w:r>
          </w:p>
        </w:tc>
        <w:tc>
          <w:tcPr>
            <w:tcW w:w="1778" w:type="dxa"/>
            <w:vAlign w:val="center"/>
          </w:tcPr>
          <w:p w14:paraId="1A21E14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1298600.20</w:t>
            </w:r>
          </w:p>
        </w:tc>
      </w:tr>
      <w:tr w:rsidR="00DD4F04" w:rsidRPr="005A7685" w14:paraId="281BCFB3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442BD73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60ED672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E9AFFCA" w14:textId="77777777" w:rsidR="00DD4F04" w:rsidRPr="005A7685" w:rsidRDefault="00DD4F04" w:rsidP="009D2CD3">
            <w:pPr>
              <w:tabs>
                <w:tab w:val="left" w:pos="426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6B5399D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1417C1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1757" w:type="dxa"/>
            <w:vAlign w:val="center"/>
          </w:tcPr>
          <w:p w14:paraId="48422DA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518648.97</w:t>
            </w:r>
          </w:p>
        </w:tc>
        <w:tc>
          <w:tcPr>
            <w:tcW w:w="1778" w:type="dxa"/>
            <w:vAlign w:val="center"/>
          </w:tcPr>
          <w:p w14:paraId="2DDD914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1298598.22</w:t>
            </w:r>
          </w:p>
        </w:tc>
      </w:tr>
      <w:tr w:rsidR="00DD4F04" w:rsidRPr="005A7685" w14:paraId="31716955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4DFBDD9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5271DD3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53FCF75" w14:textId="77777777" w:rsidR="00DD4F04" w:rsidRPr="005A7685" w:rsidRDefault="00DD4F04" w:rsidP="009D2CD3">
            <w:pPr>
              <w:tabs>
                <w:tab w:val="left" w:pos="426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2C06A4D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5EF280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1757" w:type="dxa"/>
            <w:vAlign w:val="center"/>
          </w:tcPr>
          <w:p w14:paraId="12DF261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518650.08</w:t>
            </w:r>
          </w:p>
        </w:tc>
        <w:tc>
          <w:tcPr>
            <w:tcW w:w="1778" w:type="dxa"/>
            <w:vAlign w:val="center"/>
          </w:tcPr>
          <w:p w14:paraId="15C4941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1298597.37</w:t>
            </w:r>
          </w:p>
        </w:tc>
      </w:tr>
      <w:tr w:rsidR="00DD4F04" w:rsidRPr="005A7685" w14:paraId="03B0141C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66E29FD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1F1B03A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A66E903" w14:textId="77777777" w:rsidR="00DD4F04" w:rsidRPr="005A7685" w:rsidRDefault="00DD4F04" w:rsidP="009D2CD3">
            <w:pPr>
              <w:tabs>
                <w:tab w:val="left" w:pos="426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09061AC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A3DA2A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1757" w:type="dxa"/>
            <w:vAlign w:val="center"/>
          </w:tcPr>
          <w:p w14:paraId="3995A52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518650.60</w:t>
            </w:r>
          </w:p>
        </w:tc>
        <w:tc>
          <w:tcPr>
            <w:tcW w:w="1778" w:type="dxa"/>
            <w:vAlign w:val="center"/>
          </w:tcPr>
          <w:p w14:paraId="3CEDA3C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1298596.17</w:t>
            </w:r>
          </w:p>
        </w:tc>
      </w:tr>
      <w:tr w:rsidR="00DD4F04" w:rsidRPr="005A7685" w14:paraId="221C197C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1500265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1CC1CA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E749B05" w14:textId="77777777" w:rsidR="00DD4F04" w:rsidRPr="005A7685" w:rsidRDefault="00DD4F04" w:rsidP="009D2CD3">
            <w:pPr>
              <w:tabs>
                <w:tab w:val="left" w:pos="426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6A6BF2E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A5314F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1757" w:type="dxa"/>
            <w:vAlign w:val="center"/>
          </w:tcPr>
          <w:p w14:paraId="7058EBC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518645.71</w:t>
            </w:r>
          </w:p>
        </w:tc>
        <w:tc>
          <w:tcPr>
            <w:tcW w:w="1778" w:type="dxa"/>
            <w:vAlign w:val="center"/>
          </w:tcPr>
          <w:p w14:paraId="1E5AF2A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1298542.12</w:t>
            </w:r>
          </w:p>
        </w:tc>
      </w:tr>
      <w:tr w:rsidR="00DD4F04" w:rsidRPr="005A7685" w14:paraId="480EEF18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2B0A669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90E7FB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C45F5DB" w14:textId="77777777" w:rsidR="00DD4F04" w:rsidRPr="005A7685" w:rsidRDefault="00DD4F04" w:rsidP="009D2CD3">
            <w:pPr>
              <w:tabs>
                <w:tab w:val="left" w:pos="426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32F5A7C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5315EB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1757" w:type="dxa"/>
            <w:vAlign w:val="center"/>
          </w:tcPr>
          <w:p w14:paraId="220C91B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518650.17</w:t>
            </w:r>
          </w:p>
        </w:tc>
        <w:tc>
          <w:tcPr>
            <w:tcW w:w="1778" w:type="dxa"/>
            <w:vAlign w:val="center"/>
          </w:tcPr>
          <w:p w14:paraId="573FDD0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1298541.90</w:t>
            </w:r>
          </w:p>
        </w:tc>
      </w:tr>
      <w:tr w:rsidR="00DD4F04" w:rsidRPr="005A7685" w14:paraId="07B0556E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7FF7433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BDB34A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37EEA9E" w14:textId="77777777" w:rsidR="00DD4F04" w:rsidRPr="005A7685" w:rsidRDefault="00DD4F04" w:rsidP="009D2CD3">
            <w:pPr>
              <w:tabs>
                <w:tab w:val="left" w:pos="426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26FB78F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85CF6E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1757" w:type="dxa"/>
            <w:vAlign w:val="center"/>
          </w:tcPr>
          <w:p w14:paraId="4178947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518653.33</w:t>
            </w:r>
          </w:p>
        </w:tc>
        <w:tc>
          <w:tcPr>
            <w:tcW w:w="1778" w:type="dxa"/>
            <w:vAlign w:val="center"/>
          </w:tcPr>
          <w:p w14:paraId="49E595C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1298604.23</w:t>
            </w:r>
          </w:p>
        </w:tc>
      </w:tr>
      <w:tr w:rsidR="00DD4F04" w:rsidRPr="005A7685" w14:paraId="2D8370A1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12CA17C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6DFF1DA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F22AE18" w14:textId="77777777" w:rsidR="00DD4F04" w:rsidRPr="005A7685" w:rsidRDefault="00DD4F04" w:rsidP="009D2CD3">
            <w:pPr>
              <w:tabs>
                <w:tab w:val="left" w:pos="426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207DC1B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37E1C3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1757" w:type="dxa"/>
            <w:vAlign w:val="center"/>
          </w:tcPr>
          <w:p w14:paraId="680E534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518652.67</w:t>
            </w:r>
          </w:p>
        </w:tc>
        <w:tc>
          <w:tcPr>
            <w:tcW w:w="1778" w:type="dxa"/>
            <w:vAlign w:val="center"/>
          </w:tcPr>
          <w:p w14:paraId="089DEC6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1298604.64</w:t>
            </w:r>
          </w:p>
        </w:tc>
      </w:tr>
      <w:tr w:rsidR="00DD4F04" w:rsidRPr="005A7685" w14:paraId="4BD51738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2684AD5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AFA250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96AD873" w14:textId="77777777" w:rsidR="00DD4F04" w:rsidRPr="005A7685" w:rsidRDefault="00DD4F04" w:rsidP="009D2CD3">
            <w:pPr>
              <w:tabs>
                <w:tab w:val="left" w:pos="426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12FEB75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0CCD00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1757" w:type="dxa"/>
            <w:vAlign w:val="center"/>
          </w:tcPr>
          <w:p w14:paraId="5C55C90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518651.85</w:t>
            </w:r>
          </w:p>
        </w:tc>
        <w:tc>
          <w:tcPr>
            <w:tcW w:w="1778" w:type="dxa"/>
            <w:vAlign w:val="center"/>
          </w:tcPr>
          <w:p w14:paraId="620DF0A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1298604.96</w:t>
            </w:r>
          </w:p>
        </w:tc>
      </w:tr>
      <w:tr w:rsidR="00DD4F04" w:rsidRPr="005A7685" w14:paraId="197C5CCF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48E8AB2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0FB52B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4A0CB89" w14:textId="77777777" w:rsidR="00DD4F04" w:rsidRPr="005A7685" w:rsidRDefault="00DD4F04" w:rsidP="009D2CD3">
            <w:pPr>
              <w:tabs>
                <w:tab w:val="left" w:pos="426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07AD223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8052FA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1757" w:type="dxa"/>
            <w:vAlign w:val="center"/>
          </w:tcPr>
          <w:p w14:paraId="1A01031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518644.19</w:t>
            </w:r>
          </w:p>
        </w:tc>
        <w:tc>
          <w:tcPr>
            <w:tcW w:w="1778" w:type="dxa"/>
            <w:vAlign w:val="center"/>
          </w:tcPr>
          <w:p w14:paraId="33DF52E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1298605.63</w:t>
            </w:r>
          </w:p>
        </w:tc>
      </w:tr>
      <w:tr w:rsidR="00DD4F04" w:rsidRPr="005A7685" w14:paraId="08BEB3D2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5301327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6FF9BAB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A7D2D96" w14:textId="77777777" w:rsidR="00DD4F04" w:rsidRPr="005A7685" w:rsidRDefault="00DD4F04" w:rsidP="009D2CD3">
            <w:pPr>
              <w:tabs>
                <w:tab w:val="left" w:pos="426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0F4AC05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1C286B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1757" w:type="dxa"/>
            <w:vAlign w:val="center"/>
          </w:tcPr>
          <w:p w14:paraId="5EB675D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518630.85</w:t>
            </w:r>
          </w:p>
        </w:tc>
        <w:tc>
          <w:tcPr>
            <w:tcW w:w="1778" w:type="dxa"/>
            <w:vAlign w:val="center"/>
          </w:tcPr>
          <w:p w14:paraId="18D399C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1298607.00</w:t>
            </w:r>
          </w:p>
        </w:tc>
      </w:tr>
      <w:tr w:rsidR="00DD4F04" w:rsidRPr="005A7685" w14:paraId="13B753FA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17053AE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EB2ACC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79B32D8" w14:textId="77777777" w:rsidR="00DD4F04" w:rsidRPr="005A7685" w:rsidRDefault="00DD4F04" w:rsidP="009D2CD3">
            <w:pPr>
              <w:tabs>
                <w:tab w:val="left" w:pos="426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47FA7F8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FFB4FE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1757" w:type="dxa"/>
            <w:vAlign w:val="center"/>
          </w:tcPr>
          <w:p w14:paraId="1736614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518629.51</w:t>
            </w:r>
          </w:p>
        </w:tc>
        <w:tc>
          <w:tcPr>
            <w:tcW w:w="1778" w:type="dxa"/>
            <w:vAlign w:val="center"/>
          </w:tcPr>
          <w:p w14:paraId="1C3E0E4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1298604.44</w:t>
            </w:r>
          </w:p>
        </w:tc>
      </w:tr>
      <w:tr w:rsidR="00DD4F04" w:rsidRPr="005A7685" w14:paraId="1D449056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7B1D538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F1ADE6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4D2E644" w14:textId="77777777" w:rsidR="00DD4F04" w:rsidRPr="005A7685" w:rsidRDefault="00DD4F04" w:rsidP="009D2CD3">
            <w:pPr>
              <w:tabs>
                <w:tab w:val="left" w:pos="426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19D8982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5527ED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1757" w:type="dxa"/>
            <w:vAlign w:val="center"/>
          </w:tcPr>
          <w:p w14:paraId="68D7DF8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518623.02</w:t>
            </w:r>
          </w:p>
        </w:tc>
        <w:tc>
          <w:tcPr>
            <w:tcW w:w="1778" w:type="dxa"/>
            <w:vAlign w:val="center"/>
          </w:tcPr>
          <w:p w14:paraId="3CA83D4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1298605.02</w:t>
            </w:r>
          </w:p>
        </w:tc>
      </w:tr>
      <w:tr w:rsidR="00DD4F04" w:rsidRPr="005A7685" w14:paraId="4A5503BC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6A61F32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ABA1D0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0F93531" w14:textId="77777777" w:rsidR="00DD4F04" w:rsidRPr="005A7685" w:rsidRDefault="00DD4F04" w:rsidP="009D2CD3">
            <w:pPr>
              <w:tabs>
                <w:tab w:val="left" w:pos="426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537A7ED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D615A2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1757" w:type="dxa"/>
            <w:vAlign w:val="center"/>
          </w:tcPr>
          <w:p w14:paraId="3ACD0FD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518622.38</w:t>
            </w:r>
          </w:p>
        </w:tc>
        <w:tc>
          <w:tcPr>
            <w:tcW w:w="1778" w:type="dxa"/>
            <w:vAlign w:val="center"/>
          </w:tcPr>
          <w:p w14:paraId="67E4A9D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1298605.45</w:t>
            </w:r>
          </w:p>
        </w:tc>
      </w:tr>
      <w:tr w:rsidR="00DD4F04" w:rsidRPr="005A7685" w14:paraId="4EB01BE4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3A7D209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6D57D36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D574B53" w14:textId="77777777" w:rsidR="00DD4F04" w:rsidRPr="005A7685" w:rsidRDefault="00DD4F04" w:rsidP="009D2CD3">
            <w:pPr>
              <w:tabs>
                <w:tab w:val="left" w:pos="426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78F18EA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5FBC01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1757" w:type="dxa"/>
            <w:vAlign w:val="center"/>
          </w:tcPr>
          <w:p w14:paraId="0606122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518622.05</w:t>
            </w:r>
          </w:p>
        </w:tc>
        <w:tc>
          <w:tcPr>
            <w:tcW w:w="1778" w:type="dxa"/>
            <w:vAlign w:val="center"/>
          </w:tcPr>
          <w:p w14:paraId="31F2E7B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1298606.21</w:t>
            </w:r>
          </w:p>
        </w:tc>
      </w:tr>
      <w:tr w:rsidR="00DD4F04" w:rsidRPr="005A7685" w14:paraId="70303EF6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552ACD7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6618838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57AA836" w14:textId="77777777" w:rsidR="00DD4F04" w:rsidRPr="005A7685" w:rsidRDefault="00DD4F04" w:rsidP="009D2CD3">
            <w:pPr>
              <w:tabs>
                <w:tab w:val="left" w:pos="426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5D93F51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02F16A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757" w:type="dxa"/>
            <w:vAlign w:val="center"/>
          </w:tcPr>
          <w:p w14:paraId="7985CD1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518622.52</w:t>
            </w:r>
          </w:p>
        </w:tc>
        <w:tc>
          <w:tcPr>
            <w:tcW w:w="1778" w:type="dxa"/>
            <w:vAlign w:val="center"/>
          </w:tcPr>
          <w:p w14:paraId="1D19572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1298611.55</w:t>
            </w:r>
          </w:p>
        </w:tc>
      </w:tr>
      <w:tr w:rsidR="00DD4F04" w:rsidRPr="005A7685" w14:paraId="140E439F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05EC697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5997BFA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D9FF19D" w14:textId="77777777" w:rsidR="00DD4F04" w:rsidRPr="005A7685" w:rsidRDefault="00DD4F04" w:rsidP="009D2CD3">
            <w:pPr>
              <w:tabs>
                <w:tab w:val="left" w:pos="426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6C04D14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FDC6D7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1757" w:type="dxa"/>
            <w:vAlign w:val="center"/>
          </w:tcPr>
          <w:p w14:paraId="165FAF8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518620.49</w:t>
            </w:r>
          </w:p>
        </w:tc>
        <w:tc>
          <w:tcPr>
            <w:tcW w:w="1778" w:type="dxa"/>
            <w:vAlign w:val="center"/>
          </w:tcPr>
          <w:p w14:paraId="6FDD338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1298611.72</w:t>
            </w:r>
          </w:p>
        </w:tc>
      </w:tr>
      <w:tr w:rsidR="00DD4F04" w:rsidRPr="005A7685" w14:paraId="15D01F57" w14:textId="77777777" w:rsidTr="009D2CD3">
        <w:trPr>
          <w:trHeight w:val="95"/>
        </w:trPr>
        <w:tc>
          <w:tcPr>
            <w:tcW w:w="963" w:type="dxa"/>
            <w:vMerge w:val="restart"/>
            <w:vAlign w:val="center"/>
          </w:tcPr>
          <w:p w14:paraId="0244D73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2226" w:type="dxa"/>
            <w:vMerge w:val="restart"/>
            <w:vAlign w:val="center"/>
          </w:tcPr>
          <w:p w14:paraId="260067F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:ЧЗУ7</w:t>
            </w:r>
          </w:p>
        </w:tc>
        <w:tc>
          <w:tcPr>
            <w:tcW w:w="2472" w:type="dxa"/>
            <w:vMerge w:val="restart"/>
            <w:vAlign w:val="center"/>
          </w:tcPr>
          <w:p w14:paraId="78A2320C" w14:textId="77777777" w:rsidR="00DD4F04" w:rsidRPr="005A7685" w:rsidRDefault="00DD4F04" w:rsidP="009D2CD3">
            <w:pPr>
              <w:tabs>
                <w:tab w:val="left" w:pos="426"/>
              </w:tabs>
              <w:ind w:firstLine="62"/>
              <w:jc w:val="center"/>
              <w:rPr>
                <w:rFonts w:ascii="Times New Roman" w:hAnsi="Times New Roman"/>
              </w:rPr>
            </w:pPr>
            <w:r w:rsidRPr="005A7685">
              <w:rPr>
                <w:rFonts w:ascii="Times New Roman" w:hAnsi="Times New Roman"/>
              </w:rPr>
              <w:t>:ЗУ117</w:t>
            </w:r>
          </w:p>
        </w:tc>
        <w:tc>
          <w:tcPr>
            <w:tcW w:w="2738" w:type="dxa"/>
            <w:vMerge w:val="restart"/>
            <w:vAlign w:val="center"/>
          </w:tcPr>
          <w:p w14:paraId="0166DEB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86</w:t>
            </w:r>
          </w:p>
        </w:tc>
        <w:tc>
          <w:tcPr>
            <w:tcW w:w="2489" w:type="dxa"/>
            <w:vAlign w:val="center"/>
          </w:tcPr>
          <w:p w14:paraId="627BAD2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1757" w:type="dxa"/>
            <w:vAlign w:val="center"/>
          </w:tcPr>
          <w:p w14:paraId="3DAFCA9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518650.17</w:t>
            </w:r>
          </w:p>
        </w:tc>
        <w:tc>
          <w:tcPr>
            <w:tcW w:w="1778" w:type="dxa"/>
            <w:vAlign w:val="center"/>
          </w:tcPr>
          <w:p w14:paraId="1BFB614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1298541.90</w:t>
            </w:r>
          </w:p>
        </w:tc>
      </w:tr>
      <w:tr w:rsidR="00DD4F04" w:rsidRPr="005A7685" w14:paraId="1B96877F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6C4EFCB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D419D1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935815B" w14:textId="77777777" w:rsidR="00DD4F04" w:rsidRPr="005A7685" w:rsidRDefault="00DD4F04" w:rsidP="009D2CD3">
            <w:pPr>
              <w:tabs>
                <w:tab w:val="left" w:pos="426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24B06AC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EFC612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1757" w:type="dxa"/>
            <w:vAlign w:val="center"/>
          </w:tcPr>
          <w:p w14:paraId="532701D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518652.12</w:t>
            </w:r>
          </w:p>
        </w:tc>
        <w:tc>
          <w:tcPr>
            <w:tcW w:w="1778" w:type="dxa"/>
            <w:vAlign w:val="center"/>
          </w:tcPr>
          <w:p w14:paraId="1A7F2AB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1298541.81</w:t>
            </w:r>
          </w:p>
        </w:tc>
      </w:tr>
      <w:tr w:rsidR="00DD4F04" w:rsidRPr="005A7685" w14:paraId="220C5609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78D8E4E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3D1927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9EC8320" w14:textId="77777777" w:rsidR="00DD4F04" w:rsidRPr="005A7685" w:rsidRDefault="00DD4F04" w:rsidP="009D2CD3">
            <w:pPr>
              <w:tabs>
                <w:tab w:val="left" w:pos="426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516F165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DB854B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143</w:t>
            </w:r>
          </w:p>
        </w:tc>
        <w:tc>
          <w:tcPr>
            <w:tcW w:w="1757" w:type="dxa"/>
            <w:vAlign w:val="center"/>
          </w:tcPr>
          <w:p w14:paraId="139756F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518651.87</w:t>
            </w:r>
          </w:p>
        </w:tc>
        <w:tc>
          <w:tcPr>
            <w:tcW w:w="1778" w:type="dxa"/>
            <w:vAlign w:val="center"/>
          </w:tcPr>
          <w:p w14:paraId="2FEFEAB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1298553.19</w:t>
            </w:r>
          </w:p>
        </w:tc>
      </w:tr>
      <w:tr w:rsidR="00DD4F04" w:rsidRPr="005A7685" w14:paraId="1FFA1EE4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4E4D4BC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0661914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80E0A4E" w14:textId="77777777" w:rsidR="00DD4F04" w:rsidRPr="005A7685" w:rsidRDefault="00DD4F04" w:rsidP="009D2CD3">
            <w:pPr>
              <w:tabs>
                <w:tab w:val="left" w:pos="426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7DAE4C2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2ACF4C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757" w:type="dxa"/>
            <w:vAlign w:val="center"/>
          </w:tcPr>
          <w:p w14:paraId="6038149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518654.79</w:t>
            </w:r>
          </w:p>
        </w:tc>
        <w:tc>
          <w:tcPr>
            <w:tcW w:w="1778" w:type="dxa"/>
            <w:vAlign w:val="center"/>
          </w:tcPr>
          <w:p w14:paraId="627AE6E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1298601.00</w:t>
            </w:r>
          </w:p>
        </w:tc>
      </w:tr>
      <w:tr w:rsidR="00DD4F04" w:rsidRPr="005A7685" w14:paraId="367D0CE3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597FCFE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175841F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FE7612C" w14:textId="77777777" w:rsidR="00DD4F04" w:rsidRPr="005A7685" w:rsidRDefault="00DD4F04" w:rsidP="009D2CD3">
            <w:pPr>
              <w:tabs>
                <w:tab w:val="left" w:pos="426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5A87908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DC15A9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1757" w:type="dxa"/>
            <w:vAlign w:val="center"/>
          </w:tcPr>
          <w:p w14:paraId="1DBC7BB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518654.25</w:t>
            </w:r>
          </w:p>
        </w:tc>
        <w:tc>
          <w:tcPr>
            <w:tcW w:w="1778" w:type="dxa"/>
            <w:vAlign w:val="center"/>
          </w:tcPr>
          <w:p w14:paraId="62E2EBC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1298602.81</w:t>
            </w:r>
          </w:p>
        </w:tc>
      </w:tr>
      <w:tr w:rsidR="00DD4F04" w:rsidRPr="005A7685" w14:paraId="079B779E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76642C2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7BFE4C7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5C7BCDB" w14:textId="77777777" w:rsidR="00DD4F04" w:rsidRPr="005A7685" w:rsidRDefault="00DD4F04" w:rsidP="009D2CD3">
            <w:pPr>
              <w:tabs>
                <w:tab w:val="left" w:pos="426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3AA4F8B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5E7936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1757" w:type="dxa"/>
            <w:vAlign w:val="center"/>
          </w:tcPr>
          <w:p w14:paraId="000E8BF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518653.33</w:t>
            </w:r>
          </w:p>
        </w:tc>
        <w:tc>
          <w:tcPr>
            <w:tcW w:w="1778" w:type="dxa"/>
            <w:vAlign w:val="center"/>
          </w:tcPr>
          <w:p w14:paraId="491D643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1298604.23</w:t>
            </w:r>
          </w:p>
        </w:tc>
      </w:tr>
      <w:tr w:rsidR="00DD4F04" w:rsidRPr="005A7685" w14:paraId="1FE591BD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7248A86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6870BC7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7FA6390" w14:textId="77777777" w:rsidR="00DD4F04" w:rsidRPr="005A7685" w:rsidRDefault="00DD4F04" w:rsidP="009D2CD3">
            <w:pPr>
              <w:tabs>
                <w:tab w:val="left" w:pos="426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6BCA78B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185991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1757" w:type="dxa"/>
            <w:vAlign w:val="center"/>
          </w:tcPr>
          <w:p w14:paraId="0D4EB90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518650.17</w:t>
            </w:r>
          </w:p>
        </w:tc>
        <w:tc>
          <w:tcPr>
            <w:tcW w:w="1778" w:type="dxa"/>
            <w:vAlign w:val="center"/>
          </w:tcPr>
          <w:p w14:paraId="201D522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1298541.90</w:t>
            </w:r>
          </w:p>
        </w:tc>
      </w:tr>
      <w:tr w:rsidR="00DD4F04" w:rsidRPr="005A7685" w14:paraId="11EDC30E" w14:textId="77777777" w:rsidTr="009D2CD3">
        <w:trPr>
          <w:trHeight w:val="95"/>
        </w:trPr>
        <w:tc>
          <w:tcPr>
            <w:tcW w:w="963" w:type="dxa"/>
            <w:vMerge w:val="restart"/>
            <w:vAlign w:val="center"/>
          </w:tcPr>
          <w:p w14:paraId="4514C4E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2226" w:type="dxa"/>
            <w:vMerge w:val="restart"/>
            <w:vAlign w:val="center"/>
          </w:tcPr>
          <w:p w14:paraId="48D258B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:ЧЗУ11</w:t>
            </w:r>
          </w:p>
        </w:tc>
        <w:tc>
          <w:tcPr>
            <w:tcW w:w="2472" w:type="dxa"/>
            <w:vMerge w:val="restart"/>
            <w:vAlign w:val="center"/>
          </w:tcPr>
          <w:p w14:paraId="48A31271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eastAsiaTheme="minorHAnsi" w:hAnsi="Times New Roman"/>
                <w:spacing w:val="-4"/>
                <w:sz w:val="24"/>
                <w:szCs w:val="24"/>
                <w:lang w:eastAsia="en-US"/>
              </w:rPr>
              <w:t>36:34:0602001:72024</w:t>
            </w:r>
          </w:p>
        </w:tc>
        <w:tc>
          <w:tcPr>
            <w:tcW w:w="2738" w:type="dxa"/>
            <w:vMerge w:val="restart"/>
            <w:vAlign w:val="center"/>
          </w:tcPr>
          <w:p w14:paraId="3307535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280</w:t>
            </w:r>
          </w:p>
        </w:tc>
        <w:tc>
          <w:tcPr>
            <w:tcW w:w="2489" w:type="dxa"/>
            <w:vAlign w:val="center"/>
          </w:tcPr>
          <w:p w14:paraId="3B1505B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157</w:t>
            </w:r>
          </w:p>
        </w:tc>
        <w:tc>
          <w:tcPr>
            <w:tcW w:w="1757" w:type="dxa"/>
            <w:vAlign w:val="center"/>
          </w:tcPr>
          <w:p w14:paraId="3089713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518722.71</w:t>
            </w:r>
          </w:p>
        </w:tc>
        <w:tc>
          <w:tcPr>
            <w:tcW w:w="1778" w:type="dxa"/>
            <w:vAlign w:val="center"/>
          </w:tcPr>
          <w:p w14:paraId="23C9DB4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1299106.25</w:t>
            </w:r>
          </w:p>
        </w:tc>
      </w:tr>
      <w:tr w:rsidR="00DD4F04" w:rsidRPr="005A7685" w14:paraId="1D61E8D7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6960B38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DD3E17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47C63A7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307A89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7DBF8D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158</w:t>
            </w:r>
          </w:p>
        </w:tc>
        <w:tc>
          <w:tcPr>
            <w:tcW w:w="1757" w:type="dxa"/>
            <w:vAlign w:val="center"/>
          </w:tcPr>
          <w:p w14:paraId="5CE6CC6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518723.78</w:t>
            </w:r>
          </w:p>
        </w:tc>
        <w:tc>
          <w:tcPr>
            <w:tcW w:w="1778" w:type="dxa"/>
            <w:vAlign w:val="center"/>
          </w:tcPr>
          <w:p w14:paraId="1D3BE23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1299118.05</w:t>
            </w:r>
          </w:p>
        </w:tc>
      </w:tr>
      <w:tr w:rsidR="00DD4F04" w:rsidRPr="005A7685" w14:paraId="54B14A9C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502E54E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1C7CD34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BC11F34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AD70FB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783BD9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159</w:t>
            </w:r>
          </w:p>
        </w:tc>
        <w:tc>
          <w:tcPr>
            <w:tcW w:w="1757" w:type="dxa"/>
            <w:vAlign w:val="center"/>
          </w:tcPr>
          <w:p w14:paraId="440E4F2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518723.05</w:t>
            </w:r>
          </w:p>
        </w:tc>
        <w:tc>
          <w:tcPr>
            <w:tcW w:w="1778" w:type="dxa"/>
            <w:vAlign w:val="center"/>
          </w:tcPr>
          <w:p w14:paraId="7400906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1299116.03</w:t>
            </w:r>
          </w:p>
        </w:tc>
      </w:tr>
      <w:tr w:rsidR="00DD4F04" w:rsidRPr="005A7685" w14:paraId="580DC39B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308838A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74F36EA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9E82D9F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1B2AEE7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90B7D4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757" w:type="dxa"/>
            <w:vAlign w:val="center"/>
          </w:tcPr>
          <w:p w14:paraId="28D13CF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518722.00</w:t>
            </w:r>
          </w:p>
        </w:tc>
        <w:tc>
          <w:tcPr>
            <w:tcW w:w="1778" w:type="dxa"/>
            <w:vAlign w:val="center"/>
          </w:tcPr>
          <w:p w14:paraId="7E1DCB5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1299114.99</w:t>
            </w:r>
          </w:p>
        </w:tc>
      </w:tr>
      <w:tr w:rsidR="00DD4F04" w:rsidRPr="005A7685" w14:paraId="33CB304D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231601C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1E4EFB6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71026B0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21A9209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053A42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1757" w:type="dxa"/>
            <w:vAlign w:val="center"/>
          </w:tcPr>
          <w:p w14:paraId="53CD7CE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518720.68</w:t>
            </w:r>
          </w:p>
        </w:tc>
        <w:tc>
          <w:tcPr>
            <w:tcW w:w="1778" w:type="dxa"/>
            <w:vAlign w:val="center"/>
          </w:tcPr>
          <w:p w14:paraId="0D3E8D9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1299114.31</w:t>
            </w:r>
          </w:p>
        </w:tc>
      </w:tr>
      <w:tr w:rsidR="00DD4F04" w:rsidRPr="005A7685" w14:paraId="527EC128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1508CE4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0DDDEDC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5F8CF48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0534AFA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143AA3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162</w:t>
            </w:r>
          </w:p>
        </w:tc>
        <w:tc>
          <w:tcPr>
            <w:tcW w:w="1757" w:type="dxa"/>
            <w:vAlign w:val="center"/>
          </w:tcPr>
          <w:p w14:paraId="2BE5757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518719.37</w:t>
            </w:r>
          </w:p>
        </w:tc>
        <w:tc>
          <w:tcPr>
            <w:tcW w:w="1778" w:type="dxa"/>
            <w:vAlign w:val="center"/>
          </w:tcPr>
          <w:p w14:paraId="1CD92C2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1299114.20</w:t>
            </w:r>
          </w:p>
        </w:tc>
      </w:tr>
      <w:tr w:rsidR="00DD4F04" w:rsidRPr="005A7685" w14:paraId="69A8770A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63C50D3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1998261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CF8E0B1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72D0DEE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20561B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163</w:t>
            </w:r>
          </w:p>
        </w:tc>
        <w:tc>
          <w:tcPr>
            <w:tcW w:w="1757" w:type="dxa"/>
            <w:vAlign w:val="center"/>
          </w:tcPr>
          <w:p w14:paraId="3383BE0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518675.87</w:t>
            </w:r>
          </w:p>
        </w:tc>
        <w:tc>
          <w:tcPr>
            <w:tcW w:w="1778" w:type="dxa"/>
            <w:vAlign w:val="center"/>
          </w:tcPr>
          <w:p w14:paraId="601D934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1299117.75</w:t>
            </w:r>
          </w:p>
        </w:tc>
      </w:tr>
      <w:tr w:rsidR="00DD4F04" w:rsidRPr="005A7685" w14:paraId="6154822B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7EEBAFD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2C4E86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7156F0B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1C51E3D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C9EB00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164</w:t>
            </w:r>
          </w:p>
        </w:tc>
        <w:tc>
          <w:tcPr>
            <w:tcW w:w="1757" w:type="dxa"/>
            <w:vAlign w:val="center"/>
          </w:tcPr>
          <w:p w14:paraId="3ED4FA1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518675.37</w:t>
            </w:r>
          </w:p>
        </w:tc>
        <w:tc>
          <w:tcPr>
            <w:tcW w:w="1778" w:type="dxa"/>
            <w:vAlign w:val="center"/>
          </w:tcPr>
          <w:p w14:paraId="0B8AA7D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1299112.08</w:t>
            </w:r>
          </w:p>
        </w:tc>
      </w:tr>
      <w:tr w:rsidR="00DD4F04" w:rsidRPr="005A7685" w14:paraId="20F00A3A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0212A0E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1FB2E23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C9CD882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182AC82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C4C1F6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1757" w:type="dxa"/>
            <w:vAlign w:val="center"/>
          </w:tcPr>
          <w:p w14:paraId="4F5CCF7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518718.49</w:t>
            </w:r>
          </w:p>
        </w:tc>
        <w:tc>
          <w:tcPr>
            <w:tcW w:w="1778" w:type="dxa"/>
            <w:vAlign w:val="center"/>
          </w:tcPr>
          <w:p w14:paraId="368ED78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1299108.57</w:t>
            </w:r>
          </w:p>
        </w:tc>
      </w:tr>
      <w:tr w:rsidR="00DD4F04" w:rsidRPr="005A7685" w14:paraId="4D2CA0A2" w14:textId="77777777" w:rsidTr="009D2CD3">
        <w:trPr>
          <w:trHeight w:val="92"/>
        </w:trPr>
        <w:tc>
          <w:tcPr>
            <w:tcW w:w="963" w:type="dxa"/>
            <w:vMerge/>
            <w:vAlign w:val="center"/>
          </w:tcPr>
          <w:p w14:paraId="33C509E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91A54B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230A9DF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FF1D57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B96D6A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157</w:t>
            </w:r>
          </w:p>
        </w:tc>
        <w:tc>
          <w:tcPr>
            <w:tcW w:w="1757" w:type="dxa"/>
            <w:vAlign w:val="center"/>
          </w:tcPr>
          <w:p w14:paraId="34B6774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518722.71</w:t>
            </w:r>
          </w:p>
        </w:tc>
        <w:tc>
          <w:tcPr>
            <w:tcW w:w="1778" w:type="dxa"/>
            <w:vAlign w:val="center"/>
          </w:tcPr>
          <w:p w14:paraId="570A9CC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1299106.25</w:t>
            </w:r>
          </w:p>
        </w:tc>
      </w:tr>
      <w:tr w:rsidR="00DD4F04" w:rsidRPr="005A7685" w14:paraId="71A42B67" w14:textId="77777777" w:rsidTr="009D2CD3">
        <w:trPr>
          <w:trHeight w:val="31"/>
        </w:trPr>
        <w:tc>
          <w:tcPr>
            <w:tcW w:w="963" w:type="dxa"/>
            <w:vMerge w:val="restart"/>
            <w:vAlign w:val="center"/>
          </w:tcPr>
          <w:p w14:paraId="441B3EB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226" w:type="dxa"/>
            <w:vMerge w:val="restart"/>
            <w:vAlign w:val="center"/>
          </w:tcPr>
          <w:p w14:paraId="6442DB5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:ЧЗУ12</w:t>
            </w:r>
          </w:p>
        </w:tc>
        <w:tc>
          <w:tcPr>
            <w:tcW w:w="2472" w:type="dxa"/>
            <w:vMerge w:val="restart"/>
            <w:vAlign w:val="center"/>
          </w:tcPr>
          <w:p w14:paraId="73E543B0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eastAsiaTheme="minorHAnsi" w:hAnsi="Times New Roman"/>
                <w:spacing w:val="-4"/>
                <w:sz w:val="24"/>
                <w:szCs w:val="24"/>
                <w:lang w:eastAsia="en-US"/>
              </w:rPr>
              <w:t>36:34:0602001:72030</w:t>
            </w:r>
          </w:p>
        </w:tc>
        <w:tc>
          <w:tcPr>
            <w:tcW w:w="2738" w:type="dxa"/>
            <w:vMerge w:val="restart"/>
            <w:vAlign w:val="center"/>
          </w:tcPr>
          <w:p w14:paraId="3D62A1C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344</w:t>
            </w:r>
          </w:p>
        </w:tc>
        <w:tc>
          <w:tcPr>
            <w:tcW w:w="2489" w:type="dxa"/>
            <w:vAlign w:val="center"/>
          </w:tcPr>
          <w:p w14:paraId="0BE576C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166</w:t>
            </w:r>
          </w:p>
        </w:tc>
        <w:tc>
          <w:tcPr>
            <w:tcW w:w="1757" w:type="dxa"/>
            <w:vAlign w:val="center"/>
          </w:tcPr>
          <w:p w14:paraId="7D09C90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518729.87</w:t>
            </w:r>
          </w:p>
        </w:tc>
        <w:tc>
          <w:tcPr>
            <w:tcW w:w="1778" w:type="dxa"/>
            <w:vAlign w:val="center"/>
          </w:tcPr>
          <w:p w14:paraId="7B72794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1299112.83</w:t>
            </w:r>
          </w:p>
        </w:tc>
      </w:tr>
      <w:tr w:rsidR="00DD4F04" w:rsidRPr="005A7685" w14:paraId="3BE292D5" w14:textId="77777777" w:rsidTr="009D2CD3">
        <w:trPr>
          <w:trHeight w:val="27"/>
        </w:trPr>
        <w:tc>
          <w:tcPr>
            <w:tcW w:w="963" w:type="dxa"/>
            <w:vMerge/>
            <w:vAlign w:val="center"/>
          </w:tcPr>
          <w:p w14:paraId="422203A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DF40E6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6D8E68D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A1168F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8F5B3D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167</w:t>
            </w:r>
          </w:p>
        </w:tc>
        <w:tc>
          <w:tcPr>
            <w:tcW w:w="1757" w:type="dxa"/>
            <w:vAlign w:val="center"/>
          </w:tcPr>
          <w:p w14:paraId="2500F13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518730.57</w:t>
            </w:r>
          </w:p>
        </w:tc>
        <w:tc>
          <w:tcPr>
            <w:tcW w:w="1778" w:type="dxa"/>
            <w:vAlign w:val="center"/>
          </w:tcPr>
          <w:p w14:paraId="3033522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1299129.69</w:t>
            </w:r>
          </w:p>
        </w:tc>
      </w:tr>
      <w:tr w:rsidR="00DD4F04" w:rsidRPr="005A7685" w14:paraId="0291F97E" w14:textId="77777777" w:rsidTr="009D2CD3">
        <w:trPr>
          <w:trHeight w:val="27"/>
        </w:trPr>
        <w:tc>
          <w:tcPr>
            <w:tcW w:w="963" w:type="dxa"/>
            <w:vMerge/>
            <w:vAlign w:val="center"/>
          </w:tcPr>
          <w:p w14:paraId="7E27BCD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558528B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07740B4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29FA25E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C8C4FE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1757" w:type="dxa"/>
            <w:vAlign w:val="center"/>
          </w:tcPr>
          <w:p w14:paraId="2DE233F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518734.60</w:t>
            </w:r>
          </w:p>
        </w:tc>
        <w:tc>
          <w:tcPr>
            <w:tcW w:w="1778" w:type="dxa"/>
            <w:vAlign w:val="center"/>
          </w:tcPr>
          <w:p w14:paraId="59F0B66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1299174.25</w:t>
            </w:r>
          </w:p>
        </w:tc>
      </w:tr>
      <w:tr w:rsidR="00DD4F04" w:rsidRPr="005A7685" w14:paraId="5E329364" w14:textId="77777777" w:rsidTr="009D2CD3">
        <w:trPr>
          <w:trHeight w:val="27"/>
        </w:trPr>
        <w:tc>
          <w:tcPr>
            <w:tcW w:w="963" w:type="dxa"/>
            <w:vMerge/>
            <w:vAlign w:val="center"/>
          </w:tcPr>
          <w:p w14:paraId="351CFE1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44D5FE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763EDD8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6FA8264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0D21F9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169</w:t>
            </w:r>
          </w:p>
        </w:tc>
        <w:tc>
          <w:tcPr>
            <w:tcW w:w="1757" w:type="dxa"/>
            <w:vAlign w:val="center"/>
          </w:tcPr>
          <w:p w14:paraId="381349A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518728.90</w:t>
            </w:r>
          </w:p>
        </w:tc>
        <w:tc>
          <w:tcPr>
            <w:tcW w:w="1778" w:type="dxa"/>
            <w:vAlign w:val="center"/>
          </w:tcPr>
          <w:p w14:paraId="56FDB5C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1299174.76</w:t>
            </w:r>
          </w:p>
        </w:tc>
      </w:tr>
      <w:tr w:rsidR="00DD4F04" w:rsidRPr="005A7685" w14:paraId="140CD686" w14:textId="77777777" w:rsidTr="009D2CD3">
        <w:trPr>
          <w:trHeight w:val="27"/>
        </w:trPr>
        <w:tc>
          <w:tcPr>
            <w:tcW w:w="963" w:type="dxa"/>
            <w:vMerge/>
            <w:vAlign w:val="center"/>
          </w:tcPr>
          <w:p w14:paraId="554D3AD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0ED7504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5308006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60AC4F2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D65777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158</w:t>
            </w:r>
          </w:p>
        </w:tc>
        <w:tc>
          <w:tcPr>
            <w:tcW w:w="1757" w:type="dxa"/>
            <w:vAlign w:val="center"/>
          </w:tcPr>
          <w:p w14:paraId="48A3EF9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518723.78</w:t>
            </w:r>
          </w:p>
        </w:tc>
        <w:tc>
          <w:tcPr>
            <w:tcW w:w="1778" w:type="dxa"/>
            <w:vAlign w:val="center"/>
          </w:tcPr>
          <w:p w14:paraId="542B168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1299118.05</w:t>
            </w:r>
          </w:p>
        </w:tc>
      </w:tr>
      <w:tr w:rsidR="00DD4F04" w:rsidRPr="005A7685" w14:paraId="188100DB" w14:textId="77777777" w:rsidTr="009D2CD3">
        <w:trPr>
          <w:trHeight w:val="27"/>
        </w:trPr>
        <w:tc>
          <w:tcPr>
            <w:tcW w:w="963" w:type="dxa"/>
            <w:vMerge/>
            <w:vAlign w:val="center"/>
          </w:tcPr>
          <w:p w14:paraId="4B8E881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6083AD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4C62B6F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717D3FA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CFFCD1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166</w:t>
            </w:r>
          </w:p>
        </w:tc>
        <w:tc>
          <w:tcPr>
            <w:tcW w:w="1757" w:type="dxa"/>
            <w:vAlign w:val="center"/>
          </w:tcPr>
          <w:p w14:paraId="2C6C136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518729.87</w:t>
            </w:r>
          </w:p>
        </w:tc>
        <w:tc>
          <w:tcPr>
            <w:tcW w:w="1778" w:type="dxa"/>
            <w:vAlign w:val="center"/>
          </w:tcPr>
          <w:p w14:paraId="4931D9E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1299112.83</w:t>
            </w:r>
          </w:p>
        </w:tc>
      </w:tr>
      <w:tr w:rsidR="00DD4F04" w:rsidRPr="005A7685" w14:paraId="35F8693C" w14:textId="77777777" w:rsidTr="009D2CD3">
        <w:trPr>
          <w:trHeight w:val="102"/>
        </w:trPr>
        <w:tc>
          <w:tcPr>
            <w:tcW w:w="963" w:type="dxa"/>
            <w:vMerge w:val="restart"/>
            <w:vAlign w:val="center"/>
          </w:tcPr>
          <w:p w14:paraId="280AA32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226" w:type="dxa"/>
            <w:vMerge w:val="restart"/>
            <w:vAlign w:val="center"/>
          </w:tcPr>
          <w:p w14:paraId="3B2207F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:ЧЗУ14</w:t>
            </w:r>
          </w:p>
        </w:tc>
        <w:tc>
          <w:tcPr>
            <w:tcW w:w="2472" w:type="dxa"/>
            <w:vMerge w:val="restart"/>
            <w:vAlign w:val="center"/>
          </w:tcPr>
          <w:p w14:paraId="2397EDFD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:ЗУ77</w:t>
            </w:r>
          </w:p>
        </w:tc>
        <w:tc>
          <w:tcPr>
            <w:tcW w:w="2738" w:type="dxa"/>
            <w:vMerge w:val="restart"/>
            <w:vAlign w:val="center"/>
          </w:tcPr>
          <w:p w14:paraId="1691CE4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567</w:t>
            </w:r>
          </w:p>
        </w:tc>
        <w:tc>
          <w:tcPr>
            <w:tcW w:w="2489" w:type="dxa"/>
            <w:vAlign w:val="center"/>
          </w:tcPr>
          <w:p w14:paraId="72A3BC6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1757" w:type="dxa"/>
            <w:vAlign w:val="center"/>
          </w:tcPr>
          <w:p w14:paraId="0E7ECAB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518225.71</w:t>
            </w:r>
          </w:p>
        </w:tc>
        <w:tc>
          <w:tcPr>
            <w:tcW w:w="1778" w:type="dxa"/>
            <w:vAlign w:val="center"/>
          </w:tcPr>
          <w:p w14:paraId="3134143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1298714.06</w:t>
            </w:r>
          </w:p>
        </w:tc>
      </w:tr>
      <w:tr w:rsidR="00DD4F04" w:rsidRPr="005A7685" w14:paraId="4FAC614E" w14:textId="77777777" w:rsidTr="009D2CD3">
        <w:trPr>
          <w:trHeight w:val="89"/>
        </w:trPr>
        <w:tc>
          <w:tcPr>
            <w:tcW w:w="963" w:type="dxa"/>
            <w:vMerge/>
            <w:vAlign w:val="center"/>
          </w:tcPr>
          <w:p w14:paraId="15E9E1D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4888B92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0352AFF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2BF5A3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1F3F6A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189</w:t>
            </w:r>
          </w:p>
        </w:tc>
        <w:tc>
          <w:tcPr>
            <w:tcW w:w="1757" w:type="dxa"/>
            <w:vAlign w:val="center"/>
          </w:tcPr>
          <w:p w14:paraId="574AFB6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518282.61</w:t>
            </w:r>
          </w:p>
        </w:tc>
        <w:tc>
          <w:tcPr>
            <w:tcW w:w="1778" w:type="dxa"/>
            <w:vAlign w:val="center"/>
          </w:tcPr>
          <w:p w14:paraId="729B6CD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1298709.66</w:t>
            </w:r>
          </w:p>
        </w:tc>
      </w:tr>
      <w:tr w:rsidR="00DD4F04" w:rsidRPr="005A7685" w14:paraId="4D632E90" w14:textId="77777777" w:rsidTr="009D2CD3">
        <w:trPr>
          <w:trHeight w:val="89"/>
        </w:trPr>
        <w:tc>
          <w:tcPr>
            <w:tcW w:w="963" w:type="dxa"/>
            <w:vMerge/>
            <w:vAlign w:val="center"/>
          </w:tcPr>
          <w:p w14:paraId="231DD37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4A4645C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4F0FE47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2C57A8B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9F0FDF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190</w:t>
            </w:r>
          </w:p>
        </w:tc>
        <w:tc>
          <w:tcPr>
            <w:tcW w:w="1757" w:type="dxa"/>
            <w:vAlign w:val="center"/>
          </w:tcPr>
          <w:p w14:paraId="6D4B425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518283.08</w:t>
            </w:r>
          </w:p>
        </w:tc>
        <w:tc>
          <w:tcPr>
            <w:tcW w:w="1778" w:type="dxa"/>
            <w:vAlign w:val="center"/>
          </w:tcPr>
          <w:p w14:paraId="7B3C24F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1298715.77</w:t>
            </w:r>
          </w:p>
        </w:tc>
      </w:tr>
      <w:tr w:rsidR="00DD4F04" w:rsidRPr="005A7685" w14:paraId="014C3D9B" w14:textId="77777777" w:rsidTr="009D2CD3">
        <w:trPr>
          <w:trHeight w:val="89"/>
        </w:trPr>
        <w:tc>
          <w:tcPr>
            <w:tcW w:w="963" w:type="dxa"/>
            <w:vMerge/>
            <w:vAlign w:val="center"/>
          </w:tcPr>
          <w:p w14:paraId="70FE168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5EB2956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4197266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F46637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A62666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191</w:t>
            </w:r>
          </w:p>
        </w:tc>
        <w:tc>
          <w:tcPr>
            <w:tcW w:w="1757" w:type="dxa"/>
            <w:vAlign w:val="center"/>
          </w:tcPr>
          <w:p w14:paraId="1BFE802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518224.43</w:t>
            </w:r>
          </w:p>
        </w:tc>
        <w:tc>
          <w:tcPr>
            <w:tcW w:w="1778" w:type="dxa"/>
            <w:vAlign w:val="center"/>
          </w:tcPr>
          <w:p w14:paraId="0D86A3F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1298719.46</w:t>
            </w:r>
          </w:p>
        </w:tc>
      </w:tr>
      <w:tr w:rsidR="00DD4F04" w:rsidRPr="005A7685" w14:paraId="4B37410D" w14:textId="77777777" w:rsidTr="009D2CD3">
        <w:trPr>
          <w:trHeight w:val="89"/>
        </w:trPr>
        <w:tc>
          <w:tcPr>
            <w:tcW w:w="963" w:type="dxa"/>
            <w:vMerge/>
            <w:vAlign w:val="center"/>
          </w:tcPr>
          <w:p w14:paraId="64E409B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1B56C53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AD7E82D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77F2FE7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018AEF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192</w:t>
            </w:r>
          </w:p>
        </w:tc>
        <w:tc>
          <w:tcPr>
            <w:tcW w:w="1757" w:type="dxa"/>
            <w:vAlign w:val="center"/>
          </w:tcPr>
          <w:p w14:paraId="0DFBFE5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518221.66</w:t>
            </w:r>
          </w:p>
        </w:tc>
        <w:tc>
          <w:tcPr>
            <w:tcW w:w="1778" w:type="dxa"/>
            <w:vAlign w:val="center"/>
          </w:tcPr>
          <w:p w14:paraId="1758F83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1298720.98</w:t>
            </w:r>
          </w:p>
        </w:tc>
      </w:tr>
      <w:tr w:rsidR="00DD4F04" w:rsidRPr="005A7685" w14:paraId="4AD32BBC" w14:textId="77777777" w:rsidTr="009D2CD3">
        <w:trPr>
          <w:trHeight w:val="89"/>
        </w:trPr>
        <w:tc>
          <w:tcPr>
            <w:tcW w:w="963" w:type="dxa"/>
            <w:vMerge/>
            <w:vAlign w:val="center"/>
          </w:tcPr>
          <w:p w14:paraId="21C77F3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7D68459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4434957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461562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5334EA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193</w:t>
            </w:r>
          </w:p>
        </w:tc>
        <w:tc>
          <w:tcPr>
            <w:tcW w:w="1757" w:type="dxa"/>
            <w:vAlign w:val="center"/>
          </w:tcPr>
          <w:p w14:paraId="7C5CCB0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518219.88</w:t>
            </w:r>
          </w:p>
        </w:tc>
        <w:tc>
          <w:tcPr>
            <w:tcW w:w="1778" w:type="dxa"/>
            <w:vAlign w:val="center"/>
          </w:tcPr>
          <w:p w14:paraId="0EE6E45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1298723.94</w:t>
            </w:r>
          </w:p>
        </w:tc>
      </w:tr>
      <w:tr w:rsidR="00DD4F04" w:rsidRPr="005A7685" w14:paraId="127D894C" w14:textId="77777777" w:rsidTr="009D2CD3">
        <w:trPr>
          <w:trHeight w:val="89"/>
        </w:trPr>
        <w:tc>
          <w:tcPr>
            <w:tcW w:w="963" w:type="dxa"/>
            <w:vMerge/>
            <w:vAlign w:val="center"/>
          </w:tcPr>
          <w:p w14:paraId="2241996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49A5B5B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5381B84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04849D7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E99206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194</w:t>
            </w:r>
          </w:p>
        </w:tc>
        <w:tc>
          <w:tcPr>
            <w:tcW w:w="1757" w:type="dxa"/>
            <w:vAlign w:val="center"/>
          </w:tcPr>
          <w:p w14:paraId="037D61F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518222.69</w:t>
            </w:r>
          </w:p>
        </w:tc>
        <w:tc>
          <w:tcPr>
            <w:tcW w:w="1778" w:type="dxa"/>
            <w:vAlign w:val="center"/>
          </w:tcPr>
          <w:p w14:paraId="7C242A7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1298764.39</w:t>
            </w:r>
          </w:p>
        </w:tc>
      </w:tr>
      <w:tr w:rsidR="00DD4F04" w:rsidRPr="005A7685" w14:paraId="0B6ADD91" w14:textId="77777777" w:rsidTr="009D2CD3">
        <w:trPr>
          <w:trHeight w:val="89"/>
        </w:trPr>
        <w:tc>
          <w:tcPr>
            <w:tcW w:w="963" w:type="dxa"/>
            <w:vMerge/>
            <w:vAlign w:val="center"/>
          </w:tcPr>
          <w:p w14:paraId="7508E47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7131FB2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57DEC0E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6AD58E8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DCAC3A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195</w:t>
            </w:r>
          </w:p>
        </w:tc>
        <w:tc>
          <w:tcPr>
            <w:tcW w:w="1757" w:type="dxa"/>
            <w:vAlign w:val="center"/>
          </w:tcPr>
          <w:p w14:paraId="06C02D5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518218.90</w:t>
            </w:r>
          </w:p>
        </w:tc>
        <w:tc>
          <w:tcPr>
            <w:tcW w:w="1778" w:type="dxa"/>
            <w:vAlign w:val="center"/>
          </w:tcPr>
          <w:p w14:paraId="1598366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1298764.68</w:t>
            </w:r>
          </w:p>
        </w:tc>
      </w:tr>
      <w:tr w:rsidR="00DD4F04" w:rsidRPr="005A7685" w14:paraId="1531D5D6" w14:textId="77777777" w:rsidTr="009D2CD3">
        <w:trPr>
          <w:trHeight w:val="89"/>
        </w:trPr>
        <w:tc>
          <w:tcPr>
            <w:tcW w:w="963" w:type="dxa"/>
            <w:vMerge/>
            <w:vAlign w:val="center"/>
          </w:tcPr>
          <w:p w14:paraId="1DC2AB3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5030196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04B60E1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6D0771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676C2D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196</w:t>
            </w:r>
          </w:p>
        </w:tc>
        <w:tc>
          <w:tcPr>
            <w:tcW w:w="1757" w:type="dxa"/>
            <w:vAlign w:val="center"/>
          </w:tcPr>
          <w:p w14:paraId="551E99F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518215.04</w:t>
            </w:r>
          </w:p>
        </w:tc>
        <w:tc>
          <w:tcPr>
            <w:tcW w:w="1778" w:type="dxa"/>
            <w:vAlign w:val="center"/>
          </w:tcPr>
          <w:p w14:paraId="1206428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1298714.89</w:t>
            </w:r>
          </w:p>
        </w:tc>
      </w:tr>
      <w:tr w:rsidR="00DD4F04" w:rsidRPr="005A7685" w14:paraId="536B1FF7" w14:textId="77777777" w:rsidTr="009D2CD3">
        <w:trPr>
          <w:trHeight w:val="89"/>
        </w:trPr>
        <w:tc>
          <w:tcPr>
            <w:tcW w:w="963" w:type="dxa"/>
            <w:vMerge/>
            <w:vAlign w:val="center"/>
          </w:tcPr>
          <w:p w14:paraId="33E5221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7859EB2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C9E26DC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A457FB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74084D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197</w:t>
            </w:r>
          </w:p>
        </w:tc>
        <w:tc>
          <w:tcPr>
            <w:tcW w:w="1757" w:type="dxa"/>
            <w:vAlign w:val="center"/>
          </w:tcPr>
          <w:p w14:paraId="3135EAC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518218.19</w:t>
            </w:r>
          </w:p>
        </w:tc>
        <w:tc>
          <w:tcPr>
            <w:tcW w:w="1778" w:type="dxa"/>
            <w:vAlign w:val="center"/>
          </w:tcPr>
          <w:p w14:paraId="7C7C9B9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1298714.64</w:t>
            </w:r>
          </w:p>
        </w:tc>
      </w:tr>
      <w:tr w:rsidR="00DD4F04" w:rsidRPr="005A7685" w14:paraId="575CAE84" w14:textId="77777777" w:rsidTr="009D2CD3">
        <w:trPr>
          <w:trHeight w:val="89"/>
        </w:trPr>
        <w:tc>
          <w:tcPr>
            <w:tcW w:w="963" w:type="dxa"/>
            <w:vMerge/>
            <w:vAlign w:val="center"/>
          </w:tcPr>
          <w:p w14:paraId="4FB634A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1C0EB00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A84C433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267E4C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6C11AC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1757" w:type="dxa"/>
            <w:vAlign w:val="center"/>
          </w:tcPr>
          <w:p w14:paraId="692D5F1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518225.71</w:t>
            </w:r>
          </w:p>
        </w:tc>
        <w:tc>
          <w:tcPr>
            <w:tcW w:w="1778" w:type="dxa"/>
            <w:vAlign w:val="center"/>
          </w:tcPr>
          <w:p w14:paraId="0CA6000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1298714.06</w:t>
            </w:r>
          </w:p>
        </w:tc>
      </w:tr>
      <w:tr w:rsidR="00DD4F04" w:rsidRPr="005A7685" w14:paraId="108CF610" w14:textId="77777777" w:rsidTr="009D2CD3">
        <w:trPr>
          <w:trHeight w:val="89"/>
        </w:trPr>
        <w:tc>
          <w:tcPr>
            <w:tcW w:w="963" w:type="dxa"/>
            <w:vMerge w:val="restart"/>
            <w:vAlign w:val="center"/>
          </w:tcPr>
          <w:p w14:paraId="199FD5D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226" w:type="dxa"/>
            <w:vMerge w:val="restart"/>
            <w:vAlign w:val="center"/>
          </w:tcPr>
          <w:p w14:paraId="23DB9BC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:ЧЗУ15</w:t>
            </w:r>
          </w:p>
        </w:tc>
        <w:tc>
          <w:tcPr>
            <w:tcW w:w="2472" w:type="dxa"/>
            <w:vMerge w:val="restart"/>
            <w:vAlign w:val="center"/>
          </w:tcPr>
          <w:p w14:paraId="3AF4191B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eastAsiaTheme="minorHAnsi" w:hAnsi="Times New Roman"/>
                <w:spacing w:val="-4"/>
                <w:sz w:val="24"/>
                <w:szCs w:val="24"/>
                <w:lang w:eastAsia="en-US"/>
              </w:rPr>
              <w:t>36:34:0206001:22559</w:t>
            </w:r>
          </w:p>
        </w:tc>
        <w:tc>
          <w:tcPr>
            <w:tcW w:w="2738" w:type="dxa"/>
            <w:vMerge w:val="restart"/>
            <w:vAlign w:val="center"/>
          </w:tcPr>
          <w:p w14:paraId="4173E54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761</w:t>
            </w:r>
          </w:p>
        </w:tc>
        <w:tc>
          <w:tcPr>
            <w:tcW w:w="2489" w:type="dxa"/>
            <w:vAlign w:val="bottom"/>
          </w:tcPr>
          <w:p w14:paraId="163048D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201</w:t>
            </w:r>
          </w:p>
        </w:tc>
        <w:tc>
          <w:tcPr>
            <w:tcW w:w="1757" w:type="dxa"/>
            <w:vAlign w:val="bottom"/>
          </w:tcPr>
          <w:p w14:paraId="5567045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518245.64</w:t>
            </w:r>
          </w:p>
        </w:tc>
        <w:tc>
          <w:tcPr>
            <w:tcW w:w="1778" w:type="dxa"/>
            <w:vAlign w:val="bottom"/>
          </w:tcPr>
          <w:p w14:paraId="6C1F870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1298775.60</w:t>
            </w:r>
          </w:p>
        </w:tc>
      </w:tr>
      <w:tr w:rsidR="00DD4F04" w:rsidRPr="005A7685" w14:paraId="5F60878C" w14:textId="77777777" w:rsidTr="009D2CD3">
        <w:trPr>
          <w:trHeight w:val="89"/>
        </w:trPr>
        <w:tc>
          <w:tcPr>
            <w:tcW w:w="963" w:type="dxa"/>
            <w:vMerge/>
            <w:vAlign w:val="center"/>
          </w:tcPr>
          <w:p w14:paraId="0AC86C8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45F7362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7E647B9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185A42D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59C352F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202</w:t>
            </w:r>
          </w:p>
        </w:tc>
        <w:tc>
          <w:tcPr>
            <w:tcW w:w="1757" w:type="dxa"/>
            <w:vAlign w:val="bottom"/>
          </w:tcPr>
          <w:p w14:paraId="355319F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518244.17</w:t>
            </w:r>
          </w:p>
        </w:tc>
        <w:tc>
          <w:tcPr>
            <w:tcW w:w="1778" w:type="dxa"/>
            <w:vAlign w:val="bottom"/>
          </w:tcPr>
          <w:p w14:paraId="5018B83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1298779.02</w:t>
            </w:r>
          </w:p>
        </w:tc>
      </w:tr>
      <w:tr w:rsidR="00DD4F04" w:rsidRPr="005A7685" w14:paraId="6091842C" w14:textId="77777777" w:rsidTr="009D2CD3">
        <w:trPr>
          <w:trHeight w:val="89"/>
        </w:trPr>
        <w:tc>
          <w:tcPr>
            <w:tcW w:w="963" w:type="dxa"/>
            <w:vMerge/>
            <w:vAlign w:val="center"/>
          </w:tcPr>
          <w:p w14:paraId="153CF71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5EDF7F5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F25654E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18AC315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20EE6FF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203</w:t>
            </w:r>
          </w:p>
        </w:tc>
        <w:tc>
          <w:tcPr>
            <w:tcW w:w="1757" w:type="dxa"/>
            <w:vAlign w:val="bottom"/>
          </w:tcPr>
          <w:p w14:paraId="764A0C8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518244.10</w:t>
            </w:r>
          </w:p>
        </w:tc>
        <w:tc>
          <w:tcPr>
            <w:tcW w:w="1778" w:type="dxa"/>
            <w:vAlign w:val="bottom"/>
          </w:tcPr>
          <w:p w14:paraId="11CF80E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1298784.40</w:t>
            </w:r>
          </w:p>
        </w:tc>
      </w:tr>
      <w:tr w:rsidR="00DD4F04" w:rsidRPr="005A7685" w14:paraId="760AC6C3" w14:textId="77777777" w:rsidTr="009D2CD3">
        <w:trPr>
          <w:trHeight w:val="89"/>
        </w:trPr>
        <w:tc>
          <w:tcPr>
            <w:tcW w:w="963" w:type="dxa"/>
            <w:vMerge/>
            <w:vAlign w:val="center"/>
          </w:tcPr>
          <w:p w14:paraId="49886CC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11C2754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C1ABE5F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906339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5DF5925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204</w:t>
            </w:r>
          </w:p>
        </w:tc>
        <w:tc>
          <w:tcPr>
            <w:tcW w:w="1757" w:type="dxa"/>
            <w:vAlign w:val="bottom"/>
          </w:tcPr>
          <w:p w14:paraId="30FC5B8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518249.49</w:t>
            </w:r>
          </w:p>
        </w:tc>
        <w:tc>
          <w:tcPr>
            <w:tcW w:w="1778" w:type="dxa"/>
            <w:vAlign w:val="bottom"/>
          </w:tcPr>
          <w:p w14:paraId="5C4FA21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1298861.81</w:t>
            </w:r>
          </w:p>
        </w:tc>
      </w:tr>
      <w:tr w:rsidR="00DD4F04" w:rsidRPr="005A7685" w14:paraId="1BFF50ED" w14:textId="77777777" w:rsidTr="009D2CD3">
        <w:trPr>
          <w:trHeight w:val="89"/>
        </w:trPr>
        <w:tc>
          <w:tcPr>
            <w:tcW w:w="963" w:type="dxa"/>
            <w:vMerge/>
            <w:vAlign w:val="center"/>
          </w:tcPr>
          <w:p w14:paraId="167828B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1ABDDFE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1434CFB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0DECE52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54206E0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205</w:t>
            </w:r>
          </w:p>
        </w:tc>
        <w:tc>
          <w:tcPr>
            <w:tcW w:w="1757" w:type="dxa"/>
            <w:vAlign w:val="bottom"/>
          </w:tcPr>
          <w:p w14:paraId="7B28D0F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518247.97</w:t>
            </w:r>
          </w:p>
        </w:tc>
        <w:tc>
          <w:tcPr>
            <w:tcW w:w="1778" w:type="dxa"/>
            <w:vAlign w:val="bottom"/>
          </w:tcPr>
          <w:p w14:paraId="67E6CAC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1298882.62</w:t>
            </w:r>
          </w:p>
        </w:tc>
      </w:tr>
      <w:tr w:rsidR="00DD4F04" w:rsidRPr="005A7685" w14:paraId="67DE48CC" w14:textId="77777777" w:rsidTr="009D2CD3">
        <w:trPr>
          <w:trHeight w:val="89"/>
        </w:trPr>
        <w:tc>
          <w:tcPr>
            <w:tcW w:w="963" w:type="dxa"/>
            <w:vMerge/>
            <w:vAlign w:val="center"/>
          </w:tcPr>
          <w:p w14:paraId="2CD052E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4F08B08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B69BBC9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4255C81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6FE9EB6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206</w:t>
            </w:r>
          </w:p>
        </w:tc>
        <w:tc>
          <w:tcPr>
            <w:tcW w:w="1757" w:type="dxa"/>
            <w:vAlign w:val="bottom"/>
          </w:tcPr>
          <w:p w14:paraId="7BF9A2F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518249.56</w:t>
            </w:r>
          </w:p>
        </w:tc>
        <w:tc>
          <w:tcPr>
            <w:tcW w:w="1778" w:type="dxa"/>
            <w:vAlign w:val="bottom"/>
          </w:tcPr>
          <w:p w14:paraId="32EDCD0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1298902.15</w:t>
            </w:r>
          </w:p>
        </w:tc>
      </w:tr>
      <w:tr w:rsidR="00DD4F04" w:rsidRPr="005A7685" w14:paraId="6BE0FCBA" w14:textId="77777777" w:rsidTr="009D2CD3">
        <w:trPr>
          <w:trHeight w:val="89"/>
        </w:trPr>
        <w:tc>
          <w:tcPr>
            <w:tcW w:w="963" w:type="dxa"/>
            <w:vMerge/>
            <w:vAlign w:val="center"/>
          </w:tcPr>
          <w:p w14:paraId="559BA51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4F19E55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F7FD6A1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659B5C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4A9F849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207</w:t>
            </w:r>
          </w:p>
        </w:tc>
        <w:tc>
          <w:tcPr>
            <w:tcW w:w="1757" w:type="dxa"/>
            <w:vAlign w:val="bottom"/>
          </w:tcPr>
          <w:p w14:paraId="64AE3A8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518243.89</w:t>
            </w:r>
          </w:p>
        </w:tc>
        <w:tc>
          <w:tcPr>
            <w:tcW w:w="1778" w:type="dxa"/>
            <w:vAlign w:val="bottom"/>
          </w:tcPr>
          <w:p w14:paraId="0B08CE5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1298902.61</w:t>
            </w:r>
          </w:p>
        </w:tc>
      </w:tr>
      <w:tr w:rsidR="00DD4F04" w:rsidRPr="005A7685" w14:paraId="1F57AB92" w14:textId="77777777" w:rsidTr="009D2CD3">
        <w:trPr>
          <w:trHeight w:val="89"/>
        </w:trPr>
        <w:tc>
          <w:tcPr>
            <w:tcW w:w="963" w:type="dxa"/>
            <w:vMerge/>
            <w:vAlign w:val="center"/>
          </w:tcPr>
          <w:p w14:paraId="314C67F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5B3CC33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51940E9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74DC0C2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38CA0D8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208</w:t>
            </w:r>
          </w:p>
        </w:tc>
        <w:tc>
          <w:tcPr>
            <w:tcW w:w="1757" w:type="dxa"/>
            <w:vAlign w:val="bottom"/>
          </w:tcPr>
          <w:p w14:paraId="3A75CF1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518242.20</w:t>
            </w:r>
          </w:p>
        </w:tc>
        <w:tc>
          <w:tcPr>
            <w:tcW w:w="1778" w:type="dxa"/>
            <w:vAlign w:val="bottom"/>
          </w:tcPr>
          <w:p w14:paraId="549626B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1298875.75</w:t>
            </w:r>
          </w:p>
        </w:tc>
      </w:tr>
      <w:tr w:rsidR="00DD4F04" w:rsidRPr="005A7685" w14:paraId="23DF1DE0" w14:textId="77777777" w:rsidTr="009D2CD3">
        <w:trPr>
          <w:trHeight w:val="89"/>
        </w:trPr>
        <w:tc>
          <w:tcPr>
            <w:tcW w:w="963" w:type="dxa"/>
            <w:vMerge/>
            <w:vAlign w:val="center"/>
          </w:tcPr>
          <w:p w14:paraId="015DD44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07A4C81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79DB5BC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851D14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55D6D9E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209</w:t>
            </w:r>
          </w:p>
        </w:tc>
        <w:tc>
          <w:tcPr>
            <w:tcW w:w="1757" w:type="dxa"/>
            <w:vAlign w:val="bottom"/>
          </w:tcPr>
          <w:p w14:paraId="2E723A7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518243.67</w:t>
            </w:r>
          </w:p>
        </w:tc>
        <w:tc>
          <w:tcPr>
            <w:tcW w:w="1778" w:type="dxa"/>
            <w:vAlign w:val="bottom"/>
          </w:tcPr>
          <w:p w14:paraId="6F3A1FB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1298859.50</w:t>
            </w:r>
          </w:p>
        </w:tc>
      </w:tr>
      <w:tr w:rsidR="00DD4F04" w:rsidRPr="005A7685" w14:paraId="17AFC3D6" w14:textId="77777777" w:rsidTr="009D2CD3">
        <w:trPr>
          <w:trHeight w:val="89"/>
        </w:trPr>
        <w:tc>
          <w:tcPr>
            <w:tcW w:w="963" w:type="dxa"/>
            <w:vMerge/>
            <w:vAlign w:val="center"/>
          </w:tcPr>
          <w:p w14:paraId="4189D9F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607CA0E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8362154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3FA951B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5DB05D7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1757" w:type="dxa"/>
            <w:vAlign w:val="bottom"/>
          </w:tcPr>
          <w:p w14:paraId="51FDF6A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518239.22</w:t>
            </w:r>
          </w:p>
        </w:tc>
        <w:tc>
          <w:tcPr>
            <w:tcW w:w="1778" w:type="dxa"/>
            <w:vAlign w:val="bottom"/>
          </w:tcPr>
          <w:p w14:paraId="16ECDB8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1298798.04</w:t>
            </w:r>
          </w:p>
        </w:tc>
      </w:tr>
      <w:tr w:rsidR="00DD4F04" w:rsidRPr="005A7685" w14:paraId="45E705FB" w14:textId="77777777" w:rsidTr="009D2CD3">
        <w:trPr>
          <w:trHeight w:val="89"/>
        </w:trPr>
        <w:tc>
          <w:tcPr>
            <w:tcW w:w="963" w:type="dxa"/>
            <w:vMerge/>
            <w:vAlign w:val="center"/>
          </w:tcPr>
          <w:p w14:paraId="4CF895C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7796AD2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A7CFA3E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799175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2720E68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211</w:t>
            </w:r>
          </w:p>
        </w:tc>
        <w:tc>
          <w:tcPr>
            <w:tcW w:w="1757" w:type="dxa"/>
            <w:vAlign w:val="bottom"/>
          </w:tcPr>
          <w:p w14:paraId="3439A4C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518238.17</w:t>
            </w:r>
          </w:p>
        </w:tc>
        <w:tc>
          <w:tcPr>
            <w:tcW w:w="1778" w:type="dxa"/>
            <w:vAlign w:val="bottom"/>
          </w:tcPr>
          <w:p w14:paraId="22738CA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1298784.92</w:t>
            </w:r>
          </w:p>
        </w:tc>
      </w:tr>
      <w:tr w:rsidR="00DD4F04" w:rsidRPr="005A7685" w14:paraId="5F10368A" w14:textId="77777777" w:rsidTr="009D2CD3">
        <w:trPr>
          <w:trHeight w:val="89"/>
        </w:trPr>
        <w:tc>
          <w:tcPr>
            <w:tcW w:w="963" w:type="dxa"/>
            <w:vMerge/>
            <w:vAlign w:val="center"/>
          </w:tcPr>
          <w:p w14:paraId="4ADD53F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27E9EB4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3F44C33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E1C23F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789C494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212</w:t>
            </w:r>
          </w:p>
        </w:tc>
        <w:tc>
          <w:tcPr>
            <w:tcW w:w="1757" w:type="dxa"/>
            <w:vAlign w:val="bottom"/>
          </w:tcPr>
          <w:p w14:paraId="1EB398B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518236.91</w:t>
            </w:r>
          </w:p>
        </w:tc>
        <w:tc>
          <w:tcPr>
            <w:tcW w:w="1778" w:type="dxa"/>
            <w:vAlign w:val="bottom"/>
          </w:tcPr>
          <w:p w14:paraId="6AF5497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1298781.65</w:t>
            </w:r>
          </w:p>
        </w:tc>
      </w:tr>
      <w:tr w:rsidR="00DD4F04" w:rsidRPr="005A7685" w14:paraId="4F665313" w14:textId="77777777" w:rsidTr="009D2CD3">
        <w:trPr>
          <w:trHeight w:val="89"/>
        </w:trPr>
        <w:tc>
          <w:tcPr>
            <w:tcW w:w="963" w:type="dxa"/>
            <w:vMerge/>
            <w:vAlign w:val="center"/>
          </w:tcPr>
          <w:p w14:paraId="0C0943F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5A805F6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9D8A6A6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577DD29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1104019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213</w:t>
            </w:r>
          </w:p>
        </w:tc>
        <w:tc>
          <w:tcPr>
            <w:tcW w:w="1757" w:type="dxa"/>
            <w:vAlign w:val="bottom"/>
          </w:tcPr>
          <w:p w14:paraId="61BD831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518234.03</w:t>
            </w:r>
          </w:p>
        </w:tc>
        <w:tc>
          <w:tcPr>
            <w:tcW w:w="1778" w:type="dxa"/>
            <w:vAlign w:val="bottom"/>
          </w:tcPr>
          <w:p w14:paraId="3E5B4B5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1298777.91</w:t>
            </w:r>
          </w:p>
        </w:tc>
      </w:tr>
      <w:tr w:rsidR="00DD4F04" w:rsidRPr="005A7685" w14:paraId="157B30EA" w14:textId="77777777" w:rsidTr="009D2CD3">
        <w:trPr>
          <w:trHeight w:val="89"/>
        </w:trPr>
        <w:tc>
          <w:tcPr>
            <w:tcW w:w="963" w:type="dxa"/>
            <w:vMerge/>
            <w:vAlign w:val="center"/>
          </w:tcPr>
          <w:p w14:paraId="238DCD2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1204356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6824B6C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0F944A4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46F12ED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214</w:t>
            </w:r>
          </w:p>
        </w:tc>
        <w:tc>
          <w:tcPr>
            <w:tcW w:w="1757" w:type="dxa"/>
            <w:vAlign w:val="bottom"/>
          </w:tcPr>
          <w:p w14:paraId="2D9E299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518230.68</w:t>
            </w:r>
          </w:p>
        </w:tc>
        <w:tc>
          <w:tcPr>
            <w:tcW w:w="1778" w:type="dxa"/>
            <w:vAlign w:val="bottom"/>
          </w:tcPr>
          <w:p w14:paraId="27AF91D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1298775.87</w:t>
            </w:r>
          </w:p>
        </w:tc>
      </w:tr>
      <w:tr w:rsidR="00DD4F04" w:rsidRPr="005A7685" w14:paraId="5FB2C702" w14:textId="77777777" w:rsidTr="009D2CD3">
        <w:trPr>
          <w:trHeight w:val="89"/>
        </w:trPr>
        <w:tc>
          <w:tcPr>
            <w:tcW w:w="963" w:type="dxa"/>
            <w:vMerge/>
            <w:vAlign w:val="center"/>
          </w:tcPr>
          <w:p w14:paraId="321036E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3316469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89E8ABB" w14:textId="77777777" w:rsidR="00DD4F04" w:rsidRPr="005A7685" w:rsidRDefault="00DD4F04" w:rsidP="009D2CD3">
            <w:pPr>
              <w:pStyle w:val="af5"/>
              <w:tabs>
                <w:tab w:val="left" w:pos="426"/>
              </w:tabs>
              <w:ind w:left="0" w:firstLine="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8" w:type="dxa"/>
            <w:vMerge/>
            <w:vAlign w:val="center"/>
          </w:tcPr>
          <w:p w14:paraId="753D288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4647F7B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</w:rPr>
              <w:t>201</w:t>
            </w:r>
          </w:p>
        </w:tc>
        <w:tc>
          <w:tcPr>
            <w:tcW w:w="1757" w:type="dxa"/>
            <w:vAlign w:val="bottom"/>
          </w:tcPr>
          <w:p w14:paraId="51F7F8E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</w:rPr>
              <w:t>518245.64</w:t>
            </w:r>
          </w:p>
        </w:tc>
        <w:tc>
          <w:tcPr>
            <w:tcW w:w="1778" w:type="dxa"/>
            <w:vAlign w:val="bottom"/>
          </w:tcPr>
          <w:p w14:paraId="3113CD2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</w:rPr>
              <w:t>1298775.60</w:t>
            </w:r>
          </w:p>
        </w:tc>
      </w:tr>
      <w:tr w:rsidR="00DD4F04" w:rsidRPr="005A7685" w14:paraId="53DA1680" w14:textId="77777777" w:rsidTr="009D2CD3">
        <w:trPr>
          <w:trHeight w:val="108"/>
        </w:trPr>
        <w:tc>
          <w:tcPr>
            <w:tcW w:w="963" w:type="dxa"/>
            <w:vMerge w:val="restart"/>
            <w:vAlign w:val="center"/>
          </w:tcPr>
          <w:p w14:paraId="6889702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226" w:type="dxa"/>
            <w:vMerge w:val="restart"/>
            <w:vAlign w:val="center"/>
          </w:tcPr>
          <w:p w14:paraId="7B9FFBC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:ЧЗУ16</w:t>
            </w:r>
          </w:p>
        </w:tc>
        <w:tc>
          <w:tcPr>
            <w:tcW w:w="2472" w:type="dxa"/>
            <w:vMerge w:val="restart"/>
            <w:vAlign w:val="center"/>
          </w:tcPr>
          <w:p w14:paraId="438BE8CD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  <w:r w:rsidRPr="005A7685">
              <w:rPr>
                <w:rFonts w:ascii="Times New Roman" w:hAnsi="Times New Roman"/>
              </w:rPr>
              <w:t>:ЗУ4</w:t>
            </w:r>
          </w:p>
        </w:tc>
        <w:tc>
          <w:tcPr>
            <w:tcW w:w="2738" w:type="dxa"/>
            <w:vMerge w:val="restart"/>
            <w:vAlign w:val="center"/>
          </w:tcPr>
          <w:p w14:paraId="696EC7B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2489" w:type="dxa"/>
            <w:vAlign w:val="center"/>
          </w:tcPr>
          <w:p w14:paraId="59F120C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258</w:t>
            </w:r>
          </w:p>
        </w:tc>
        <w:tc>
          <w:tcPr>
            <w:tcW w:w="1757" w:type="dxa"/>
            <w:vAlign w:val="center"/>
          </w:tcPr>
          <w:p w14:paraId="128470C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517837.41</w:t>
            </w:r>
          </w:p>
        </w:tc>
        <w:tc>
          <w:tcPr>
            <w:tcW w:w="1778" w:type="dxa"/>
            <w:vAlign w:val="center"/>
          </w:tcPr>
          <w:p w14:paraId="7DE84CE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1298618.93</w:t>
            </w:r>
          </w:p>
        </w:tc>
      </w:tr>
      <w:tr w:rsidR="00DD4F04" w:rsidRPr="005A7685" w14:paraId="17E2DEE1" w14:textId="77777777" w:rsidTr="009D2CD3">
        <w:trPr>
          <w:trHeight w:val="108"/>
        </w:trPr>
        <w:tc>
          <w:tcPr>
            <w:tcW w:w="963" w:type="dxa"/>
            <w:vMerge/>
            <w:vAlign w:val="center"/>
          </w:tcPr>
          <w:p w14:paraId="709E005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7880139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47DAB14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441902E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E90E2D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259</w:t>
            </w:r>
          </w:p>
        </w:tc>
        <w:tc>
          <w:tcPr>
            <w:tcW w:w="1757" w:type="dxa"/>
            <w:vAlign w:val="center"/>
          </w:tcPr>
          <w:p w14:paraId="675BD95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517837.51</w:t>
            </w:r>
          </w:p>
        </w:tc>
        <w:tc>
          <w:tcPr>
            <w:tcW w:w="1778" w:type="dxa"/>
            <w:vAlign w:val="center"/>
          </w:tcPr>
          <w:p w14:paraId="49AD495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1298619.92</w:t>
            </w:r>
          </w:p>
        </w:tc>
      </w:tr>
      <w:tr w:rsidR="00DD4F04" w:rsidRPr="005A7685" w14:paraId="7FF7D236" w14:textId="77777777" w:rsidTr="009D2CD3">
        <w:trPr>
          <w:trHeight w:val="108"/>
        </w:trPr>
        <w:tc>
          <w:tcPr>
            <w:tcW w:w="963" w:type="dxa"/>
            <w:vMerge/>
            <w:vAlign w:val="center"/>
          </w:tcPr>
          <w:p w14:paraId="758D1C8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418C492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DDE219F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0DBCB82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BF1F03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260</w:t>
            </w:r>
          </w:p>
        </w:tc>
        <w:tc>
          <w:tcPr>
            <w:tcW w:w="1757" w:type="dxa"/>
            <w:vAlign w:val="center"/>
          </w:tcPr>
          <w:p w14:paraId="2B99100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517837.84</w:t>
            </w:r>
          </w:p>
        </w:tc>
        <w:tc>
          <w:tcPr>
            <w:tcW w:w="1778" w:type="dxa"/>
            <w:vAlign w:val="center"/>
          </w:tcPr>
          <w:p w14:paraId="2A07954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1298625.15</w:t>
            </w:r>
          </w:p>
        </w:tc>
      </w:tr>
      <w:tr w:rsidR="00DD4F04" w:rsidRPr="005A7685" w14:paraId="6704D08C" w14:textId="77777777" w:rsidTr="009D2CD3">
        <w:trPr>
          <w:trHeight w:val="108"/>
        </w:trPr>
        <w:tc>
          <w:tcPr>
            <w:tcW w:w="963" w:type="dxa"/>
            <w:vMerge/>
            <w:vAlign w:val="center"/>
          </w:tcPr>
          <w:p w14:paraId="61484BA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2D8AAD5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C27D4FE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5F22E29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85AF41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261</w:t>
            </w:r>
          </w:p>
        </w:tc>
        <w:tc>
          <w:tcPr>
            <w:tcW w:w="1757" w:type="dxa"/>
            <w:vAlign w:val="center"/>
          </w:tcPr>
          <w:p w14:paraId="3454377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517737.83</w:t>
            </w:r>
          </w:p>
        </w:tc>
        <w:tc>
          <w:tcPr>
            <w:tcW w:w="1778" w:type="dxa"/>
            <w:vAlign w:val="center"/>
          </w:tcPr>
          <w:p w14:paraId="1DE14AF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1298632.52</w:t>
            </w:r>
          </w:p>
        </w:tc>
      </w:tr>
      <w:tr w:rsidR="00DD4F04" w:rsidRPr="005A7685" w14:paraId="47C24060" w14:textId="77777777" w:rsidTr="009D2CD3">
        <w:trPr>
          <w:trHeight w:val="108"/>
        </w:trPr>
        <w:tc>
          <w:tcPr>
            <w:tcW w:w="963" w:type="dxa"/>
            <w:vMerge/>
            <w:vAlign w:val="center"/>
          </w:tcPr>
          <w:p w14:paraId="3EC1724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1E49414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B5AA2A0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5F1DBFC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353CFB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262</w:t>
            </w:r>
          </w:p>
        </w:tc>
        <w:tc>
          <w:tcPr>
            <w:tcW w:w="1757" w:type="dxa"/>
            <w:vAlign w:val="center"/>
          </w:tcPr>
          <w:p w14:paraId="1153D0A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517737.22</w:t>
            </w:r>
          </w:p>
        </w:tc>
        <w:tc>
          <w:tcPr>
            <w:tcW w:w="1778" w:type="dxa"/>
            <w:vAlign w:val="center"/>
          </w:tcPr>
          <w:p w14:paraId="5778939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1298626.01</w:t>
            </w:r>
          </w:p>
        </w:tc>
      </w:tr>
      <w:tr w:rsidR="00DD4F04" w:rsidRPr="005A7685" w14:paraId="108488EE" w14:textId="77777777" w:rsidTr="009D2CD3">
        <w:trPr>
          <w:trHeight w:val="108"/>
        </w:trPr>
        <w:tc>
          <w:tcPr>
            <w:tcW w:w="963" w:type="dxa"/>
            <w:vMerge/>
            <w:vAlign w:val="center"/>
          </w:tcPr>
          <w:p w14:paraId="022C71C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7E159D0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E362F86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1FC9FC9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2EB658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263</w:t>
            </w:r>
          </w:p>
        </w:tc>
        <w:tc>
          <w:tcPr>
            <w:tcW w:w="1757" w:type="dxa"/>
            <w:vAlign w:val="center"/>
          </w:tcPr>
          <w:p w14:paraId="3BA2A28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517802.65</w:t>
            </w:r>
          </w:p>
        </w:tc>
        <w:tc>
          <w:tcPr>
            <w:tcW w:w="1778" w:type="dxa"/>
            <w:vAlign w:val="center"/>
          </w:tcPr>
          <w:p w14:paraId="69417DD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1298622.54</w:t>
            </w:r>
          </w:p>
        </w:tc>
      </w:tr>
      <w:tr w:rsidR="00DD4F04" w:rsidRPr="005A7685" w14:paraId="0F16D7A5" w14:textId="77777777" w:rsidTr="009D2CD3">
        <w:trPr>
          <w:trHeight w:val="108"/>
        </w:trPr>
        <w:tc>
          <w:tcPr>
            <w:tcW w:w="963" w:type="dxa"/>
            <w:vMerge/>
            <w:vAlign w:val="center"/>
          </w:tcPr>
          <w:p w14:paraId="4785C94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7288B40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16FC365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37A7B29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77A12F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264</w:t>
            </w:r>
          </w:p>
        </w:tc>
        <w:tc>
          <w:tcPr>
            <w:tcW w:w="1757" w:type="dxa"/>
            <w:vAlign w:val="center"/>
          </w:tcPr>
          <w:p w14:paraId="6137163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517813.94</w:t>
            </w:r>
          </w:p>
        </w:tc>
        <w:tc>
          <w:tcPr>
            <w:tcW w:w="1778" w:type="dxa"/>
            <w:vAlign w:val="center"/>
          </w:tcPr>
          <w:p w14:paraId="195C904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1298620.40</w:t>
            </w:r>
          </w:p>
        </w:tc>
      </w:tr>
      <w:tr w:rsidR="00DD4F04" w:rsidRPr="005A7685" w14:paraId="7CBC4F47" w14:textId="77777777" w:rsidTr="009D2CD3">
        <w:trPr>
          <w:trHeight w:val="108"/>
        </w:trPr>
        <w:tc>
          <w:tcPr>
            <w:tcW w:w="963" w:type="dxa"/>
            <w:vMerge/>
            <w:vAlign w:val="center"/>
          </w:tcPr>
          <w:p w14:paraId="7A5B9A1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2733A40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328463C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3B1B2D4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CA519E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258</w:t>
            </w:r>
          </w:p>
        </w:tc>
        <w:tc>
          <w:tcPr>
            <w:tcW w:w="1757" w:type="dxa"/>
            <w:vAlign w:val="center"/>
          </w:tcPr>
          <w:p w14:paraId="04E0396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517837.41</w:t>
            </w:r>
          </w:p>
        </w:tc>
        <w:tc>
          <w:tcPr>
            <w:tcW w:w="1778" w:type="dxa"/>
            <w:vAlign w:val="center"/>
          </w:tcPr>
          <w:p w14:paraId="2906962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1298618.93</w:t>
            </w:r>
          </w:p>
        </w:tc>
      </w:tr>
      <w:tr w:rsidR="00DD4F04" w:rsidRPr="005A7685" w14:paraId="1E413A8F" w14:textId="77777777" w:rsidTr="009D2CD3">
        <w:trPr>
          <w:trHeight w:val="45"/>
        </w:trPr>
        <w:tc>
          <w:tcPr>
            <w:tcW w:w="963" w:type="dxa"/>
            <w:vMerge w:val="restart"/>
            <w:vAlign w:val="center"/>
          </w:tcPr>
          <w:p w14:paraId="5F3A5E9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226" w:type="dxa"/>
            <w:vMerge w:val="restart"/>
            <w:vAlign w:val="center"/>
          </w:tcPr>
          <w:p w14:paraId="5D4A993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:ЧЗУ17</w:t>
            </w:r>
          </w:p>
        </w:tc>
        <w:tc>
          <w:tcPr>
            <w:tcW w:w="2472" w:type="dxa"/>
            <w:vMerge w:val="restart"/>
            <w:vAlign w:val="center"/>
          </w:tcPr>
          <w:p w14:paraId="11E5E50C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  <w:r w:rsidRPr="005A7685">
              <w:rPr>
                <w:rFonts w:ascii="Times New Roman" w:hAnsi="Times New Roman"/>
              </w:rPr>
              <w:t>:ЗУ86</w:t>
            </w:r>
          </w:p>
        </w:tc>
        <w:tc>
          <w:tcPr>
            <w:tcW w:w="2738" w:type="dxa"/>
            <w:vMerge w:val="restart"/>
            <w:vAlign w:val="center"/>
          </w:tcPr>
          <w:p w14:paraId="3B90CB1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1261</w:t>
            </w:r>
          </w:p>
        </w:tc>
        <w:tc>
          <w:tcPr>
            <w:tcW w:w="2489" w:type="dxa"/>
            <w:vAlign w:val="bottom"/>
          </w:tcPr>
          <w:p w14:paraId="3CCAE62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249</w:t>
            </w:r>
          </w:p>
        </w:tc>
        <w:tc>
          <w:tcPr>
            <w:tcW w:w="1757" w:type="dxa"/>
            <w:vAlign w:val="bottom"/>
          </w:tcPr>
          <w:p w14:paraId="4EEC28A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518102.29</w:t>
            </w:r>
          </w:p>
        </w:tc>
        <w:tc>
          <w:tcPr>
            <w:tcW w:w="1778" w:type="dxa"/>
            <w:vAlign w:val="bottom"/>
          </w:tcPr>
          <w:p w14:paraId="54DF86B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1298773.75</w:t>
            </w:r>
          </w:p>
        </w:tc>
      </w:tr>
      <w:tr w:rsidR="00DD4F04" w:rsidRPr="005A7685" w14:paraId="24E6F7BE" w14:textId="77777777" w:rsidTr="009D2CD3">
        <w:trPr>
          <w:trHeight w:val="40"/>
        </w:trPr>
        <w:tc>
          <w:tcPr>
            <w:tcW w:w="963" w:type="dxa"/>
            <w:vMerge/>
            <w:vAlign w:val="center"/>
          </w:tcPr>
          <w:p w14:paraId="47704C6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A2EE33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3CF240C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2CA6B84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489" w:type="dxa"/>
            <w:vAlign w:val="bottom"/>
          </w:tcPr>
          <w:p w14:paraId="12F74B9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248</w:t>
            </w:r>
          </w:p>
        </w:tc>
        <w:tc>
          <w:tcPr>
            <w:tcW w:w="1757" w:type="dxa"/>
            <w:vAlign w:val="bottom"/>
          </w:tcPr>
          <w:p w14:paraId="341AA4C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518106.85</w:t>
            </w:r>
          </w:p>
        </w:tc>
        <w:tc>
          <w:tcPr>
            <w:tcW w:w="1778" w:type="dxa"/>
            <w:vAlign w:val="bottom"/>
          </w:tcPr>
          <w:p w14:paraId="7D2F915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1298830.22</w:t>
            </w:r>
          </w:p>
        </w:tc>
      </w:tr>
      <w:tr w:rsidR="00DD4F04" w:rsidRPr="005A7685" w14:paraId="62B11111" w14:textId="77777777" w:rsidTr="009D2CD3">
        <w:trPr>
          <w:trHeight w:val="40"/>
        </w:trPr>
        <w:tc>
          <w:tcPr>
            <w:tcW w:w="963" w:type="dxa"/>
            <w:vMerge/>
            <w:vAlign w:val="center"/>
          </w:tcPr>
          <w:p w14:paraId="4BBAFEB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5FCB031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A420A7C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2298DFF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489" w:type="dxa"/>
            <w:vAlign w:val="bottom"/>
          </w:tcPr>
          <w:p w14:paraId="5DD49A9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326</w:t>
            </w:r>
          </w:p>
        </w:tc>
        <w:tc>
          <w:tcPr>
            <w:tcW w:w="1757" w:type="dxa"/>
            <w:vAlign w:val="bottom"/>
          </w:tcPr>
          <w:p w14:paraId="403B4B8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518094.15</w:t>
            </w:r>
          </w:p>
        </w:tc>
        <w:tc>
          <w:tcPr>
            <w:tcW w:w="1778" w:type="dxa"/>
            <w:vAlign w:val="bottom"/>
          </w:tcPr>
          <w:p w14:paraId="3DCC53A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1298830.60</w:t>
            </w:r>
          </w:p>
        </w:tc>
      </w:tr>
      <w:tr w:rsidR="00DD4F04" w:rsidRPr="005A7685" w14:paraId="0F04D020" w14:textId="77777777" w:rsidTr="009D2CD3">
        <w:trPr>
          <w:trHeight w:val="40"/>
        </w:trPr>
        <w:tc>
          <w:tcPr>
            <w:tcW w:w="963" w:type="dxa"/>
            <w:vMerge/>
            <w:vAlign w:val="center"/>
          </w:tcPr>
          <w:p w14:paraId="3DE8A14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07EF98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238863E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0D82C13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489" w:type="dxa"/>
            <w:vAlign w:val="bottom"/>
          </w:tcPr>
          <w:p w14:paraId="6C3AC91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327</w:t>
            </w:r>
          </w:p>
        </w:tc>
        <w:tc>
          <w:tcPr>
            <w:tcW w:w="1757" w:type="dxa"/>
            <w:vAlign w:val="bottom"/>
          </w:tcPr>
          <w:p w14:paraId="2640A7E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518062.09</w:t>
            </w:r>
          </w:p>
        </w:tc>
        <w:tc>
          <w:tcPr>
            <w:tcW w:w="1778" w:type="dxa"/>
            <w:vAlign w:val="bottom"/>
          </w:tcPr>
          <w:p w14:paraId="197740F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1298833.57</w:t>
            </w:r>
          </w:p>
        </w:tc>
      </w:tr>
      <w:tr w:rsidR="00DD4F04" w:rsidRPr="005A7685" w14:paraId="1715A579" w14:textId="77777777" w:rsidTr="009D2CD3">
        <w:trPr>
          <w:trHeight w:val="40"/>
        </w:trPr>
        <w:tc>
          <w:tcPr>
            <w:tcW w:w="963" w:type="dxa"/>
            <w:vMerge/>
            <w:vAlign w:val="center"/>
          </w:tcPr>
          <w:p w14:paraId="46B1278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15463FF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31072A5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690AF93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489" w:type="dxa"/>
            <w:vAlign w:val="bottom"/>
          </w:tcPr>
          <w:p w14:paraId="65075B3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328</w:t>
            </w:r>
          </w:p>
        </w:tc>
        <w:tc>
          <w:tcPr>
            <w:tcW w:w="1757" w:type="dxa"/>
            <w:vAlign w:val="bottom"/>
          </w:tcPr>
          <w:p w14:paraId="66433B9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517999.47</w:t>
            </w:r>
          </w:p>
        </w:tc>
        <w:tc>
          <w:tcPr>
            <w:tcW w:w="1778" w:type="dxa"/>
            <w:vAlign w:val="bottom"/>
          </w:tcPr>
          <w:p w14:paraId="3C51542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1298839.71</w:t>
            </w:r>
          </w:p>
        </w:tc>
      </w:tr>
      <w:tr w:rsidR="00DD4F04" w:rsidRPr="005A7685" w14:paraId="2146DBAC" w14:textId="77777777" w:rsidTr="009D2CD3">
        <w:trPr>
          <w:trHeight w:val="40"/>
        </w:trPr>
        <w:tc>
          <w:tcPr>
            <w:tcW w:w="963" w:type="dxa"/>
            <w:vMerge/>
            <w:vAlign w:val="center"/>
          </w:tcPr>
          <w:p w14:paraId="3479D5D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10E875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56B8280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687A5D8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489" w:type="dxa"/>
            <w:vAlign w:val="bottom"/>
          </w:tcPr>
          <w:p w14:paraId="3963465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329</w:t>
            </w:r>
          </w:p>
        </w:tc>
        <w:tc>
          <w:tcPr>
            <w:tcW w:w="1757" w:type="dxa"/>
            <w:vAlign w:val="bottom"/>
          </w:tcPr>
          <w:p w14:paraId="308E047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517997.76</w:t>
            </w:r>
          </w:p>
        </w:tc>
        <w:tc>
          <w:tcPr>
            <w:tcW w:w="1778" w:type="dxa"/>
            <w:vAlign w:val="bottom"/>
          </w:tcPr>
          <w:p w14:paraId="534F38E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1298819.65</w:t>
            </w:r>
          </w:p>
        </w:tc>
      </w:tr>
      <w:tr w:rsidR="00DD4F04" w:rsidRPr="005A7685" w14:paraId="634A412D" w14:textId="77777777" w:rsidTr="009D2CD3">
        <w:trPr>
          <w:trHeight w:val="40"/>
        </w:trPr>
        <w:tc>
          <w:tcPr>
            <w:tcW w:w="963" w:type="dxa"/>
            <w:vMerge/>
            <w:vAlign w:val="center"/>
          </w:tcPr>
          <w:p w14:paraId="3666229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0749AAD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02AAAA1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6FE0BDC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489" w:type="dxa"/>
            <w:vAlign w:val="bottom"/>
          </w:tcPr>
          <w:p w14:paraId="1BDC51B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330</w:t>
            </w:r>
          </w:p>
        </w:tc>
        <w:tc>
          <w:tcPr>
            <w:tcW w:w="1757" w:type="dxa"/>
            <w:vAlign w:val="bottom"/>
          </w:tcPr>
          <w:p w14:paraId="6E384AD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517995.88</w:t>
            </w:r>
          </w:p>
        </w:tc>
        <w:tc>
          <w:tcPr>
            <w:tcW w:w="1778" w:type="dxa"/>
            <w:vAlign w:val="bottom"/>
          </w:tcPr>
          <w:p w14:paraId="009B5CF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1298816.96</w:t>
            </w:r>
          </w:p>
        </w:tc>
      </w:tr>
      <w:tr w:rsidR="00DD4F04" w:rsidRPr="005A7685" w14:paraId="365A8785" w14:textId="77777777" w:rsidTr="009D2CD3">
        <w:trPr>
          <w:trHeight w:val="40"/>
        </w:trPr>
        <w:tc>
          <w:tcPr>
            <w:tcW w:w="963" w:type="dxa"/>
            <w:vMerge/>
            <w:vAlign w:val="center"/>
          </w:tcPr>
          <w:p w14:paraId="32B3463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298D23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BC570F4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408B2CD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489" w:type="dxa"/>
            <w:vAlign w:val="bottom"/>
          </w:tcPr>
          <w:p w14:paraId="3643F2A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331</w:t>
            </w:r>
          </w:p>
        </w:tc>
        <w:tc>
          <w:tcPr>
            <w:tcW w:w="1757" w:type="dxa"/>
            <w:vAlign w:val="bottom"/>
          </w:tcPr>
          <w:p w14:paraId="67C17DA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517993.18</w:t>
            </w:r>
          </w:p>
        </w:tc>
        <w:tc>
          <w:tcPr>
            <w:tcW w:w="1778" w:type="dxa"/>
            <w:vAlign w:val="bottom"/>
          </w:tcPr>
          <w:p w14:paraId="04FE99A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1298815.81</w:t>
            </w:r>
          </w:p>
        </w:tc>
      </w:tr>
      <w:tr w:rsidR="00DD4F04" w:rsidRPr="005A7685" w14:paraId="36B9CD95" w14:textId="77777777" w:rsidTr="009D2CD3">
        <w:trPr>
          <w:trHeight w:val="40"/>
        </w:trPr>
        <w:tc>
          <w:tcPr>
            <w:tcW w:w="963" w:type="dxa"/>
            <w:vMerge/>
            <w:vAlign w:val="center"/>
          </w:tcPr>
          <w:p w14:paraId="4A0DD4F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0FAF741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905CCA8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4E89203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489" w:type="dxa"/>
            <w:vAlign w:val="bottom"/>
          </w:tcPr>
          <w:p w14:paraId="7DA6FB3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332</w:t>
            </w:r>
          </w:p>
        </w:tc>
        <w:tc>
          <w:tcPr>
            <w:tcW w:w="1757" w:type="dxa"/>
            <w:vAlign w:val="bottom"/>
          </w:tcPr>
          <w:p w14:paraId="0A0016C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517928.82</w:t>
            </w:r>
          </w:p>
        </w:tc>
        <w:tc>
          <w:tcPr>
            <w:tcW w:w="1778" w:type="dxa"/>
            <w:vAlign w:val="bottom"/>
          </w:tcPr>
          <w:p w14:paraId="40772B0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1298820.88</w:t>
            </w:r>
          </w:p>
        </w:tc>
      </w:tr>
      <w:tr w:rsidR="00DD4F04" w:rsidRPr="005A7685" w14:paraId="04CF68FD" w14:textId="77777777" w:rsidTr="009D2CD3">
        <w:trPr>
          <w:trHeight w:val="40"/>
        </w:trPr>
        <w:tc>
          <w:tcPr>
            <w:tcW w:w="963" w:type="dxa"/>
            <w:vMerge/>
            <w:vAlign w:val="center"/>
          </w:tcPr>
          <w:p w14:paraId="1110AF8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829FB0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D8FE522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6455F58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489" w:type="dxa"/>
            <w:vAlign w:val="bottom"/>
          </w:tcPr>
          <w:p w14:paraId="50BA4F3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333</w:t>
            </w:r>
          </w:p>
        </w:tc>
        <w:tc>
          <w:tcPr>
            <w:tcW w:w="1757" w:type="dxa"/>
            <w:vAlign w:val="bottom"/>
          </w:tcPr>
          <w:p w14:paraId="167E73E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517928.37</w:t>
            </w:r>
          </w:p>
        </w:tc>
        <w:tc>
          <w:tcPr>
            <w:tcW w:w="1778" w:type="dxa"/>
            <w:vAlign w:val="bottom"/>
          </w:tcPr>
          <w:p w14:paraId="0C32681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1298815.78</w:t>
            </w:r>
          </w:p>
        </w:tc>
      </w:tr>
      <w:tr w:rsidR="00DD4F04" w:rsidRPr="005A7685" w14:paraId="075232FC" w14:textId="77777777" w:rsidTr="009D2CD3">
        <w:trPr>
          <w:trHeight w:val="40"/>
        </w:trPr>
        <w:tc>
          <w:tcPr>
            <w:tcW w:w="963" w:type="dxa"/>
            <w:vMerge/>
            <w:vAlign w:val="center"/>
          </w:tcPr>
          <w:p w14:paraId="23FB5B5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7CEC29F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B12D142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6BF2937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489" w:type="dxa"/>
            <w:vAlign w:val="bottom"/>
          </w:tcPr>
          <w:p w14:paraId="540F0DF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334</w:t>
            </w:r>
          </w:p>
        </w:tc>
        <w:tc>
          <w:tcPr>
            <w:tcW w:w="1757" w:type="dxa"/>
            <w:vAlign w:val="bottom"/>
          </w:tcPr>
          <w:p w14:paraId="6096EA3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518002.75</w:t>
            </w:r>
          </w:p>
        </w:tc>
        <w:tc>
          <w:tcPr>
            <w:tcW w:w="1778" w:type="dxa"/>
            <w:vAlign w:val="bottom"/>
          </w:tcPr>
          <w:p w14:paraId="18A4DA2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1298809.86</w:t>
            </w:r>
          </w:p>
        </w:tc>
      </w:tr>
      <w:tr w:rsidR="00DD4F04" w:rsidRPr="005A7685" w14:paraId="3A7F3B80" w14:textId="77777777" w:rsidTr="009D2CD3">
        <w:trPr>
          <w:trHeight w:val="40"/>
        </w:trPr>
        <w:tc>
          <w:tcPr>
            <w:tcW w:w="963" w:type="dxa"/>
            <w:vMerge/>
            <w:vAlign w:val="center"/>
          </w:tcPr>
          <w:p w14:paraId="777AAA1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7DC053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EC0756F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0865D92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489" w:type="dxa"/>
            <w:vAlign w:val="bottom"/>
          </w:tcPr>
          <w:p w14:paraId="4647642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335</w:t>
            </w:r>
          </w:p>
        </w:tc>
        <w:tc>
          <w:tcPr>
            <w:tcW w:w="1757" w:type="dxa"/>
            <w:vAlign w:val="bottom"/>
          </w:tcPr>
          <w:p w14:paraId="3BD95F7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518004.98</w:t>
            </w:r>
          </w:p>
        </w:tc>
        <w:tc>
          <w:tcPr>
            <w:tcW w:w="1778" w:type="dxa"/>
            <w:vAlign w:val="bottom"/>
          </w:tcPr>
          <w:p w14:paraId="1D2F4BE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1298833.19</w:t>
            </w:r>
          </w:p>
        </w:tc>
      </w:tr>
      <w:tr w:rsidR="00DD4F04" w:rsidRPr="005A7685" w14:paraId="7511C300" w14:textId="77777777" w:rsidTr="009D2CD3">
        <w:trPr>
          <w:trHeight w:val="40"/>
        </w:trPr>
        <w:tc>
          <w:tcPr>
            <w:tcW w:w="963" w:type="dxa"/>
            <w:vMerge/>
            <w:vAlign w:val="center"/>
          </w:tcPr>
          <w:p w14:paraId="3E1A76E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184FD70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9F9FFD7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16D8A71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489" w:type="dxa"/>
            <w:vAlign w:val="bottom"/>
          </w:tcPr>
          <w:p w14:paraId="108EB18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336</w:t>
            </w:r>
          </w:p>
        </w:tc>
        <w:tc>
          <w:tcPr>
            <w:tcW w:w="1757" w:type="dxa"/>
            <w:vAlign w:val="bottom"/>
          </w:tcPr>
          <w:p w14:paraId="4D3CC31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518029.27</w:t>
            </w:r>
          </w:p>
        </w:tc>
        <w:tc>
          <w:tcPr>
            <w:tcW w:w="1778" w:type="dxa"/>
            <w:vAlign w:val="bottom"/>
          </w:tcPr>
          <w:p w14:paraId="2F15DED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1298830.87</w:t>
            </w:r>
          </w:p>
        </w:tc>
      </w:tr>
      <w:tr w:rsidR="00DD4F04" w:rsidRPr="005A7685" w14:paraId="7BFBDA8A" w14:textId="77777777" w:rsidTr="009D2CD3">
        <w:trPr>
          <w:trHeight w:val="40"/>
        </w:trPr>
        <w:tc>
          <w:tcPr>
            <w:tcW w:w="963" w:type="dxa"/>
            <w:vMerge/>
            <w:vAlign w:val="center"/>
          </w:tcPr>
          <w:p w14:paraId="4572D75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61BC776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63C9C5B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2E4719E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489" w:type="dxa"/>
            <w:vAlign w:val="bottom"/>
          </w:tcPr>
          <w:p w14:paraId="78B9EB1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337</w:t>
            </w:r>
          </w:p>
        </w:tc>
        <w:tc>
          <w:tcPr>
            <w:tcW w:w="1757" w:type="dxa"/>
            <w:vAlign w:val="bottom"/>
          </w:tcPr>
          <w:p w14:paraId="0F7CBD5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518103.58</w:t>
            </w:r>
          </w:p>
        </w:tc>
        <w:tc>
          <w:tcPr>
            <w:tcW w:w="1778" w:type="dxa"/>
            <w:vAlign w:val="bottom"/>
          </w:tcPr>
          <w:p w14:paraId="3F780F9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1298824.12</w:t>
            </w:r>
          </w:p>
        </w:tc>
      </w:tr>
      <w:tr w:rsidR="00DD4F04" w:rsidRPr="005A7685" w14:paraId="1E70A876" w14:textId="77777777" w:rsidTr="009D2CD3">
        <w:trPr>
          <w:trHeight w:val="40"/>
        </w:trPr>
        <w:tc>
          <w:tcPr>
            <w:tcW w:w="963" w:type="dxa"/>
            <w:vMerge/>
            <w:vAlign w:val="center"/>
          </w:tcPr>
          <w:p w14:paraId="07FBDE8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6495181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6CA20E4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535CB24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489" w:type="dxa"/>
            <w:vAlign w:val="bottom"/>
          </w:tcPr>
          <w:p w14:paraId="26312E4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338</w:t>
            </w:r>
          </w:p>
        </w:tc>
        <w:tc>
          <w:tcPr>
            <w:tcW w:w="1757" w:type="dxa"/>
            <w:vAlign w:val="bottom"/>
          </w:tcPr>
          <w:p w14:paraId="47C85E3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518099.65</w:t>
            </w:r>
          </w:p>
        </w:tc>
        <w:tc>
          <w:tcPr>
            <w:tcW w:w="1778" w:type="dxa"/>
            <w:vAlign w:val="bottom"/>
          </w:tcPr>
          <w:p w14:paraId="6CD40FD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1298773.96</w:t>
            </w:r>
          </w:p>
        </w:tc>
      </w:tr>
      <w:tr w:rsidR="00DD4F04" w:rsidRPr="005A7685" w14:paraId="702DB9B6" w14:textId="77777777" w:rsidTr="009D2CD3">
        <w:trPr>
          <w:trHeight w:val="40"/>
        </w:trPr>
        <w:tc>
          <w:tcPr>
            <w:tcW w:w="963" w:type="dxa"/>
            <w:vMerge/>
            <w:vAlign w:val="center"/>
          </w:tcPr>
          <w:p w14:paraId="62FB8C5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674488E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B45CE54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50094B6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489" w:type="dxa"/>
            <w:vAlign w:val="bottom"/>
          </w:tcPr>
          <w:p w14:paraId="0F9D7A1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249</w:t>
            </w:r>
          </w:p>
        </w:tc>
        <w:tc>
          <w:tcPr>
            <w:tcW w:w="1757" w:type="dxa"/>
            <w:vAlign w:val="bottom"/>
          </w:tcPr>
          <w:p w14:paraId="2760B00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518102.29</w:t>
            </w:r>
          </w:p>
        </w:tc>
        <w:tc>
          <w:tcPr>
            <w:tcW w:w="1778" w:type="dxa"/>
            <w:vAlign w:val="bottom"/>
          </w:tcPr>
          <w:p w14:paraId="434CB0F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1298773.75</w:t>
            </w:r>
          </w:p>
        </w:tc>
      </w:tr>
      <w:tr w:rsidR="00DD4F04" w:rsidRPr="005A7685" w14:paraId="08F91CFA" w14:textId="77777777" w:rsidTr="009D2CD3">
        <w:trPr>
          <w:trHeight w:val="54"/>
        </w:trPr>
        <w:tc>
          <w:tcPr>
            <w:tcW w:w="963" w:type="dxa"/>
            <w:vMerge w:val="restart"/>
            <w:vAlign w:val="center"/>
          </w:tcPr>
          <w:p w14:paraId="253A6DF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226" w:type="dxa"/>
            <w:vMerge w:val="restart"/>
            <w:vAlign w:val="center"/>
          </w:tcPr>
          <w:p w14:paraId="4D9A218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:ЧЗУ18</w:t>
            </w:r>
          </w:p>
        </w:tc>
        <w:tc>
          <w:tcPr>
            <w:tcW w:w="2472" w:type="dxa"/>
            <w:vMerge w:val="restart"/>
            <w:vAlign w:val="center"/>
          </w:tcPr>
          <w:p w14:paraId="2D062997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  <w:r w:rsidRPr="005A7685">
              <w:rPr>
                <w:rFonts w:ascii="Times New Roman" w:hAnsi="Times New Roman"/>
              </w:rPr>
              <w:t>:ЗУ1</w:t>
            </w:r>
          </w:p>
        </w:tc>
        <w:tc>
          <w:tcPr>
            <w:tcW w:w="2738" w:type="dxa"/>
            <w:vMerge w:val="restart"/>
            <w:vAlign w:val="center"/>
          </w:tcPr>
          <w:p w14:paraId="60765A0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847</w:t>
            </w:r>
          </w:p>
        </w:tc>
        <w:tc>
          <w:tcPr>
            <w:tcW w:w="2489" w:type="dxa"/>
            <w:vAlign w:val="center"/>
          </w:tcPr>
          <w:p w14:paraId="37678B2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268</w:t>
            </w:r>
          </w:p>
        </w:tc>
        <w:tc>
          <w:tcPr>
            <w:tcW w:w="1757" w:type="dxa"/>
            <w:vAlign w:val="center"/>
          </w:tcPr>
          <w:p w14:paraId="1A52A9F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517877.28</w:t>
            </w:r>
          </w:p>
        </w:tc>
        <w:tc>
          <w:tcPr>
            <w:tcW w:w="1778" w:type="dxa"/>
            <w:vAlign w:val="center"/>
          </w:tcPr>
          <w:p w14:paraId="704E5AA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1298857.99</w:t>
            </w:r>
          </w:p>
        </w:tc>
      </w:tr>
      <w:tr w:rsidR="00DD4F04" w:rsidRPr="005A7685" w14:paraId="24DEDF50" w14:textId="77777777" w:rsidTr="009D2CD3">
        <w:trPr>
          <w:trHeight w:val="54"/>
        </w:trPr>
        <w:tc>
          <w:tcPr>
            <w:tcW w:w="963" w:type="dxa"/>
            <w:vMerge/>
            <w:vAlign w:val="center"/>
          </w:tcPr>
          <w:p w14:paraId="57D967F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A76D4C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BCD08BE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13D53AF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642E1D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269</w:t>
            </w:r>
          </w:p>
        </w:tc>
        <w:tc>
          <w:tcPr>
            <w:tcW w:w="1757" w:type="dxa"/>
            <w:vAlign w:val="center"/>
          </w:tcPr>
          <w:p w14:paraId="7EDE574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517877.82</w:t>
            </w:r>
          </w:p>
        </w:tc>
        <w:tc>
          <w:tcPr>
            <w:tcW w:w="1778" w:type="dxa"/>
            <w:vAlign w:val="center"/>
          </w:tcPr>
          <w:p w14:paraId="32C75A4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1298864.12</w:t>
            </w:r>
          </w:p>
        </w:tc>
      </w:tr>
      <w:tr w:rsidR="00DD4F04" w:rsidRPr="005A7685" w14:paraId="1A34723D" w14:textId="77777777" w:rsidTr="009D2CD3">
        <w:trPr>
          <w:trHeight w:val="54"/>
        </w:trPr>
        <w:tc>
          <w:tcPr>
            <w:tcW w:w="963" w:type="dxa"/>
            <w:vMerge/>
            <w:vAlign w:val="center"/>
          </w:tcPr>
          <w:p w14:paraId="1529B62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7C3E224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6B5E065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3A6E846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CD9DA5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270</w:t>
            </w:r>
          </w:p>
        </w:tc>
        <w:tc>
          <w:tcPr>
            <w:tcW w:w="1757" w:type="dxa"/>
            <w:vAlign w:val="center"/>
          </w:tcPr>
          <w:p w14:paraId="0C9A895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517841.66</w:t>
            </w:r>
          </w:p>
        </w:tc>
        <w:tc>
          <w:tcPr>
            <w:tcW w:w="1778" w:type="dxa"/>
            <w:vAlign w:val="center"/>
          </w:tcPr>
          <w:p w14:paraId="1F94600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1298866.71</w:t>
            </w:r>
          </w:p>
        </w:tc>
      </w:tr>
      <w:tr w:rsidR="00DD4F04" w:rsidRPr="005A7685" w14:paraId="672C4019" w14:textId="77777777" w:rsidTr="009D2CD3">
        <w:trPr>
          <w:trHeight w:val="54"/>
        </w:trPr>
        <w:tc>
          <w:tcPr>
            <w:tcW w:w="963" w:type="dxa"/>
            <w:vMerge/>
            <w:vAlign w:val="center"/>
          </w:tcPr>
          <w:p w14:paraId="690F608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0DF6269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733D7CF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5AEAEF5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1EC15C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271</w:t>
            </w:r>
          </w:p>
        </w:tc>
        <w:tc>
          <w:tcPr>
            <w:tcW w:w="1757" w:type="dxa"/>
            <w:vAlign w:val="center"/>
          </w:tcPr>
          <w:p w14:paraId="590D1A5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517808.71</w:t>
            </w:r>
          </w:p>
        </w:tc>
        <w:tc>
          <w:tcPr>
            <w:tcW w:w="1778" w:type="dxa"/>
            <w:vAlign w:val="center"/>
          </w:tcPr>
          <w:p w14:paraId="66B920C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1298868.84</w:t>
            </w:r>
          </w:p>
        </w:tc>
      </w:tr>
      <w:tr w:rsidR="00DD4F04" w:rsidRPr="005A7685" w14:paraId="4F2B63BE" w14:textId="77777777" w:rsidTr="009D2CD3">
        <w:trPr>
          <w:trHeight w:val="54"/>
        </w:trPr>
        <w:tc>
          <w:tcPr>
            <w:tcW w:w="963" w:type="dxa"/>
            <w:vMerge/>
            <w:vAlign w:val="center"/>
          </w:tcPr>
          <w:p w14:paraId="27A3E0F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54F9399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8225C78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59425DE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2195FE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272</w:t>
            </w:r>
          </w:p>
        </w:tc>
        <w:tc>
          <w:tcPr>
            <w:tcW w:w="1757" w:type="dxa"/>
            <w:vAlign w:val="center"/>
          </w:tcPr>
          <w:p w14:paraId="0281EE5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517756.26</w:t>
            </w:r>
          </w:p>
        </w:tc>
        <w:tc>
          <w:tcPr>
            <w:tcW w:w="1778" w:type="dxa"/>
            <w:vAlign w:val="center"/>
          </w:tcPr>
          <w:p w14:paraId="4DA1B1B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1298872.78</w:t>
            </w:r>
          </w:p>
        </w:tc>
      </w:tr>
      <w:tr w:rsidR="00DD4F04" w:rsidRPr="005A7685" w14:paraId="37A2D8A3" w14:textId="77777777" w:rsidTr="009D2CD3">
        <w:trPr>
          <w:trHeight w:val="54"/>
        </w:trPr>
        <w:tc>
          <w:tcPr>
            <w:tcW w:w="963" w:type="dxa"/>
            <w:vMerge/>
            <w:vAlign w:val="center"/>
          </w:tcPr>
          <w:p w14:paraId="4E9E4B9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9C691F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1DB37E1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11FB899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9D9E09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273</w:t>
            </w:r>
          </w:p>
        </w:tc>
        <w:tc>
          <w:tcPr>
            <w:tcW w:w="1757" w:type="dxa"/>
            <w:vAlign w:val="center"/>
          </w:tcPr>
          <w:p w14:paraId="368AA57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517755.79</w:t>
            </w:r>
          </w:p>
        </w:tc>
        <w:tc>
          <w:tcPr>
            <w:tcW w:w="1778" w:type="dxa"/>
            <w:vAlign w:val="center"/>
          </w:tcPr>
          <w:p w14:paraId="7FFA127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1298865.00</w:t>
            </w:r>
          </w:p>
        </w:tc>
      </w:tr>
      <w:tr w:rsidR="00DD4F04" w:rsidRPr="005A7685" w14:paraId="3EE018D4" w14:textId="77777777" w:rsidTr="009D2CD3">
        <w:trPr>
          <w:trHeight w:val="54"/>
        </w:trPr>
        <w:tc>
          <w:tcPr>
            <w:tcW w:w="963" w:type="dxa"/>
            <w:vMerge/>
            <w:vAlign w:val="center"/>
          </w:tcPr>
          <w:p w14:paraId="7D5DBFA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108E4CB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E223424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4137283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C0F79D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274</w:t>
            </w:r>
          </w:p>
        </w:tc>
        <w:tc>
          <w:tcPr>
            <w:tcW w:w="1757" w:type="dxa"/>
            <w:vAlign w:val="center"/>
          </w:tcPr>
          <w:p w14:paraId="78C2D49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517799.78</w:t>
            </w:r>
          </w:p>
        </w:tc>
        <w:tc>
          <w:tcPr>
            <w:tcW w:w="1778" w:type="dxa"/>
            <w:vAlign w:val="center"/>
          </w:tcPr>
          <w:p w14:paraId="6563C09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1298861.71</w:t>
            </w:r>
          </w:p>
        </w:tc>
      </w:tr>
      <w:tr w:rsidR="00DD4F04" w:rsidRPr="005A7685" w14:paraId="1C722D40" w14:textId="77777777" w:rsidTr="009D2CD3">
        <w:trPr>
          <w:trHeight w:val="54"/>
        </w:trPr>
        <w:tc>
          <w:tcPr>
            <w:tcW w:w="963" w:type="dxa"/>
            <w:vMerge/>
            <w:vAlign w:val="center"/>
          </w:tcPr>
          <w:p w14:paraId="36254AC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FB3160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461D56E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5845953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07AE21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275</w:t>
            </w:r>
          </w:p>
        </w:tc>
        <w:tc>
          <w:tcPr>
            <w:tcW w:w="1757" w:type="dxa"/>
            <w:vAlign w:val="center"/>
          </w:tcPr>
          <w:p w14:paraId="05401DD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517808.20</w:t>
            </w:r>
          </w:p>
        </w:tc>
        <w:tc>
          <w:tcPr>
            <w:tcW w:w="1778" w:type="dxa"/>
            <w:vAlign w:val="center"/>
          </w:tcPr>
          <w:p w14:paraId="07C49AC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1298861.08</w:t>
            </w:r>
          </w:p>
        </w:tc>
      </w:tr>
      <w:tr w:rsidR="00DD4F04" w:rsidRPr="005A7685" w14:paraId="5144AD1A" w14:textId="77777777" w:rsidTr="009D2CD3">
        <w:trPr>
          <w:trHeight w:val="54"/>
        </w:trPr>
        <w:tc>
          <w:tcPr>
            <w:tcW w:w="963" w:type="dxa"/>
            <w:vMerge/>
            <w:vAlign w:val="center"/>
          </w:tcPr>
          <w:p w14:paraId="633EB4D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77AD72A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415425E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4EA0032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BA6352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276</w:t>
            </w:r>
          </w:p>
        </w:tc>
        <w:tc>
          <w:tcPr>
            <w:tcW w:w="1757" w:type="dxa"/>
            <w:vAlign w:val="center"/>
          </w:tcPr>
          <w:p w14:paraId="625108C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517818.26</w:t>
            </w:r>
          </w:p>
        </w:tc>
        <w:tc>
          <w:tcPr>
            <w:tcW w:w="1778" w:type="dxa"/>
            <w:vAlign w:val="center"/>
          </w:tcPr>
          <w:p w14:paraId="59CAB9B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1298862.04</w:t>
            </w:r>
          </w:p>
        </w:tc>
      </w:tr>
      <w:tr w:rsidR="00DD4F04" w:rsidRPr="005A7685" w14:paraId="1C7CDE21" w14:textId="77777777" w:rsidTr="009D2CD3">
        <w:trPr>
          <w:trHeight w:val="54"/>
        </w:trPr>
        <w:tc>
          <w:tcPr>
            <w:tcW w:w="963" w:type="dxa"/>
            <w:vMerge/>
            <w:vAlign w:val="center"/>
          </w:tcPr>
          <w:p w14:paraId="52B19AA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0287F60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4F73FB1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0C53438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152041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268</w:t>
            </w:r>
          </w:p>
        </w:tc>
        <w:tc>
          <w:tcPr>
            <w:tcW w:w="1757" w:type="dxa"/>
            <w:vAlign w:val="center"/>
          </w:tcPr>
          <w:p w14:paraId="727461E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517877.28</w:t>
            </w:r>
          </w:p>
        </w:tc>
        <w:tc>
          <w:tcPr>
            <w:tcW w:w="1778" w:type="dxa"/>
            <w:vAlign w:val="center"/>
          </w:tcPr>
          <w:p w14:paraId="75DC38D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1298857.99</w:t>
            </w:r>
          </w:p>
        </w:tc>
      </w:tr>
      <w:tr w:rsidR="00DD4F04" w:rsidRPr="005A7685" w14:paraId="783C4A16" w14:textId="77777777" w:rsidTr="009D2CD3">
        <w:trPr>
          <w:trHeight w:val="20"/>
        </w:trPr>
        <w:tc>
          <w:tcPr>
            <w:tcW w:w="963" w:type="dxa"/>
            <w:vMerge w:val="restart"/>
            <w:vAlign w:val="center"/>
          </w:tcPr>
          <w:p w14:paraId="7D626BF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2226" w:type="dxa"/>
            <w:vMerge w:val="restart"/>
            <w:vAlign w:val="center"/>
          </w:tcPr>
          <w:p w14:paraId="43D56DC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:ЧЗУ19</w:t>
            </w:r>
          </w:p>
        </w:tc>
        <w:tc>
          <w:tcPr>
            <w:tcW w:w="2472" w:type="dxa"/>
            <w:vMerge w:val="restart"/>
            <w:vAlign w:val="center"/>
          </w:tcPr>
          <w:p w14:paraId="6DE12CDA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  <w:r w:rsidRPr="005A7685">
              <w:rPr>
                <w:rFonts w:ascii="Times New Roman" w:hAnsi="Times New Roman"/>
              </w:rPr>
              <w:t>:ЗУ2</w:t>
            </w:r>
          </w:p>
        </w:tc>
        <w:tc>
          <w:tcPr>
            <w:tcW w:w="2738" w:type="dxa"/>
            <w:vMerge w:val="restart"/>
            <w:vAlign w:val="center"/>
          </w:tcPr>
          <w:p w14:paraId="7282A4E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1206</w:t>
            </w:r>
          </w:p>
        </w:tc>
        <w:tc>
          <w:tcPr>
            <w:tcW w:w="2489" w:type="dxa"/>
            <w:vAlign w:val="center"/>
          </w:tcPr>
          <w:p w14:paraId="18FDEA2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277</w:t>
            </w:r>
          </w:p>
        </w:tc>
        <w:tc>
          <w:tcPr>
            <w:tcW w:w="1757" w:type="dxa"/>
            <w:vAlign w:val="center"/>
          </w:tcPr>
          <w:p w14:paraId="600C636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517900.75</w:t>
            </w:r>
          </w:p>
        </w:tc>
        <w:tc>
          <w:tcPr>
            <w:tcW w:w="1778" w:type="dxa"/>
            <w:vAlign w:val="center"/>
          </w:tcPr>
          <w:p w14:paraId="564D8D8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1298928.27</w:t>
            </w:r>
          </w:p>
        </w:tc>
      </w:tr>
      <w:tr w:rsidR="00DD4F04" w:rsidRPr="005A7685" w14:paraId="695979A8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3BF3357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7C56D94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ADADB87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2924966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BAA7E0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278</w:t>
            </w:r>
          </w:p>
        </w:tc>
        <w:tc>
          <w:tcPr>
            <w:tcW w:w="1757" w:type="dxa"/>
            <w:vAlign w:val="center"/>
          </w:tcPr>
          <w:p w14:paraId="56B29F0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517913.53</w:t>
            </w:r>
          </w:p>
        </w:tc>
        <w:tc>
          <w:tcPr>
            <w:tcW w:w="1778" w:type="dxa"/>
            <w:vAlign w:val="center"/>
          </w:tcPr>
          <w:p w14:paraId="1D8A9A9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1298946.73</w:t>
            </w:r>
          </w:p>
        </w:tc>
      </w:tr>
      <w:tr w:rsidR="00DD4F04" w:rsidRPr="005A7685" w14:paraId="71A79B64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289D03F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AADDDB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B1F9E27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370334D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10F849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279</w:t>
            </w:r>
          </w:p>
        </w:tc>
        <w:tc>
          <w:tcPr>
            <w:tcW w:w="1757" w:type="dxa"/>
            <w:vAlign w:val="center"/>
          </w:tcPr>
          <w:p w14:paraId="1B5F205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517839.90</w:t>
            </w:r>
          </w:p>
        </w:tc>
        <w:tc>
          <w:tcPr>
            <w:tcW w:w="1778" w:type="dxa"/>
            <w:vAlign w:val="center"/>
          </w:tcPr>
          <w:p w14:paraId="2B68E1B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1298951.05</w:t>
            </w:r>
          </w:p>
        </w:tc>
      </w:tr>
      <w:tr w:rsidR="00DD4F04" w:rsidRPr="005A7685" w14:paraId="3CC7C190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460145D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9E0FBF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72FB2D7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4BEC8FB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D5310E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  <w:tc>
          <w:tcPr>
            <w:tcW w:w="1757" w:type="dxa"/>
            <w:vAlign w:val="center"/>
          </w:tcPr>
          <w:p w14:paraId="06BBBC6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517762.83</w:t>
            </w:r>
          </w:p>
        </w:tc>
        <w:tc>
          <w:tcPr>
            <w:tcW w:w="1778" w:type="dxa"/>
            <w:vAlign w:val="center"/>
          </w:tcPr>
          <w:p w14:paraId="6B371FB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1298955.58</w:t>
            </w:r>
          </w:p>
        </w:tc>
      </w:tr>
      <w:tr w:rsidR="00DD4F04" w:rsidRPr="005A7685" w14:paraId="096D46CD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5659795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190079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D812784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6ED5DB1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D4360B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281</w:t>
            </w:r>
          </w:p>
        </w:tc>
        <w:tc>
          <w:tcPr>
            <w:tcW w:w="1757" w:type="dxa"/>
            <w:vAlign w:val="center"/>
          </w:tcPr>
          <w:p w14:paraId="3CE2387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517762.46</w:t>
            </w:r>
          </w:p>
        </w:tc>
        <w:tc>
          <w:tcPr>
            <w:tcW w:w="1778" w:type="dxa"/>
            <w:vAlign w:val="center"/>
          </w:tcPr>
          <w:p w14:paraId="4D9C8A2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1298950.80</w:t>
            </w:r>
          </w:p>
        </w:tc>
      </w:tr>
      <w:tr w:rsidR="00DD4F04" w:rsidRPr="005A7685" w14:paraId="498BCFBD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4041DC4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39AC2CF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D44E648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77430BA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222178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282</w:t>
            </w:r>
          </w:p>
        </w:tc>
        <w:tc>
          <w:tcPr>
            <w:tcW w:w="1757" w:type="dxa"/>
            <w:vAlign w:val="center"/>
          </w:tcPr>
          <w:p w14:paraId="50ED493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517780.87</w:t>
            </w:r>
          </w:p>
        </w:tc>
        <w:tc>
          <w:tcPr>
            <w:tcW w:w="1778" w:type="dxa"/>
            <w:vAlign w:val="center"/>
          </w:tcPr>
          <w:p w14:paraId="3A1EC58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1298949.14</w:t>
            </w:r>
          </w:p>
        </w:tc>
      </w:tr>
      <w:tr w:rsidR="00DD4F04" w:rsidRPr="005A7685" w14:paraId="752BFC19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13AD526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7B3E79C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6D3A582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208145C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A5E4C5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283</w:t>
            </w:r>
          </w:p>
        </w:tc>
        <w:tc>
          <w:tcPr>
            <w:tcW w:w="1757" w:type="dxa"/>
            <w:vAlign w:val="center"/>
          </w:tcPr>
          <w:p w14:paraId="2EA475A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517780.85</w:t>
            </w:r>
          </w:p>
        </w:tc>
        <w:tc>
          <w:tcPr>
            <w:tcW w:w="1778" w:type="dxa"/>
            <w:vAlign w:val="center"/>
          </w:tcPr>
          <w:p w14:paraId="7642A11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1298946.64</w:t>
            </w:r>
          </w:p>
        </w:tc>
      </w:tr>
      <w:tr w:rsidR="00DD4F04" w:rsidRPr="005A7685" w14:paraId="3E2B67F3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3373433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67E58F3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CB4C1DE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6D7E500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1D098B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284</w:t>
            </w:r>
          </w:p>
        </w:tc>
        <w:tc>
          <w:tcPr>
            <w:tcW w:w="1757" w:type="dxa"/>
            <w:vAlign w:val="center"/>
          </w:tcPr>
          <w:p w14:paraId="5A7FC10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517901.43</w:t>
            </w:r>
          </w:p>
        </w:tc>
        <w:tc>
          <w:tcPr>
            <w:tcW w:w="1778" w:type="dxa"/>
            <w:vAlign w:val="center"/>
          </w:tcPr>
          <w:p w14:paraId="721C2E5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1298938.73</w:t>
            </w:r>
          </w:p>
        </w:tc>
      </w:tr>
      <w:tr w:rsidR="00DD4F04" w:rsidRPr="005A7685" w14:paraId="38B9E43A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223F97B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7CAD0BE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5AF238B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7AF357F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483BCE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277</w:t>
            </w:r>
          </w:p>
        </w:tc>
        <w:tc>
          <w:tcPr>
            <w:tcW w:w="1757" w:type="dxa"/>
            <w:vAlign w:val="center"/>
          </w:tcPr>
          <w:p w14:paraId="2CF3FAD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517900.75</w:t>
            </w:r>
          </w:p>
        </w:tc>
        <w:tc>
          <w:tcPr>
            <w:tcW w:w="1778" w:type="dxa"/>
            <w:vAlign w:val="center"/>
          </w:tcPr>
          <w:p w14:paraId="26EBA23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1298928.27</w:t>
            </w:r>
          </w:p>
        </w:tc>
      </w:tr>
      <w:tr w:rsidR="00DD4F04" w:rsidRPr="005A7685" w14:paraId="6E024CE8" w14:textId="77777777" w:rsidTr="009D2CD3">
        <w:trPr>
          <w:trHeight w:val="20"/>
        </w:trPr>
        <w:tc>
          <w:tcPr>
            <w:tcW w:w="963" w:type="dxa"/>
            <w:vMerge w:val="restart"/>
            <w:vAlign w:val="center"/>
          </w:tcPr>
          <w:p w14:paraId="4E75684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2226" w:type="dxa"/>
            <w:vMerge w:val="restart"/>
            <w:vAlign w:val="center"/>
          </w:tcPr>
          <w:p w14:paraId="092E322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:ЧЗУ20</w:t>
            </w:r>
          </w:p>
        </w:tc>
        <w:tc>
          <w:tcPr>
            <w:tcW w:w="2472" w:type="dxa"/>
            <w:vMerge w:val="restart"/>
            <w:vAlign w:val="center"/>
          </w:tcPr>
          <w:p w14:paraId="4C46CB26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36:34:0206001:22555</w:t>
            </w:r>
          </w:p>
        </w:tc>
        <w:tc>
          <w:tcPr>
            <w:tcW w:w="2738" w:type="dxa"/>
            <w:vMerge w:val="restart"/>
            <w:vAlign w:val="center"/>
          </w:tcPr>
          <w:p w14:paraId="52EC477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818</w:t>
            </w:r>
          </w:p>
        </w:tc>
        <w:tc>
          <w:tcPr>
            <w:tcW w:w="2489" w:type="dxa"/>
            <w:vAlign w:val="center"/>
          </w:tcPr>
          <w:p w14:paraId="4D7FB30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285</w:t>
            </w:r>
          </w:p>
        </w:tc>
        <w:tc>
          <w:tcPr>
            <w:tcW w:w="1757" w:type="dxa"/>
            <w:vAlign w:val="center"/>
          </w:tcPr>
          <w:p w14:paraId="37049A0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517928.69</w:t>
            </w:r>
          </w:p>
        </w:tc>
        <w:tc>
          <w:tcPr>
            <w:tcW w:w="1778" w:type="dxa"/>
            <w:vAlign w:val="center"/>
          </w:tcPr>
          <w:p w14:paraId="4695704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1298963.58</w:t>
            </w:r>
          </w:p>
        </w:tc>
      </w:tr>
      <w:tr w:rsidR="00DD4F04" w:rsidRPr="005A7685" w14:paraId="5DFA0574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694D41B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53DDDBD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148D92D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62C03AA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398334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286</w:t>
            </w:r>
          </w:p>
        </w:tc>
        <w:tc>
          <w:tcPr>
            <w:tcW w:w="1757" w:type="dxa"/>
            <w:vAlign w:val="center"/>
          </w:tcPr>
          <w:p w14:paraId="00F3F8B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517930.28</w:t>
            </w:r>
          </w:p>
        </w:tc>
        <w:tc>
          <w:tcPr>
            <w:tcW w:w="1778" w:type="dxa"/>
            <w:vAlign w:val="center"/>
          </w:tcPr>
          <w:p w14:paraId="2A99811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1298966.58</w:t>
            </w:r>
          </w:p>
        </w:tc>
      </w:tr>
      <w:tr w:rsidR="00DD4F04" w:rsidRPr="005A7685" w14:paraId="15DB3F28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5BB01E0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0E7CBD7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27D9702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07170F9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ABD712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287</w:t>
            </w:r>
          </w:p>
        </w:tc>
        <w:tc>
          <w:tcPr>
            <w:tcW w:w="1757" w:type="dxa"/>
            <w:vAlign w:val="center"/>
          </w:tcPr>
          <w:p w14:paraId="70AB2E4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517931.70</w:t>
            </w:r>
          </w:p>
        </w:tc>
        <w:tc>
          <w:tcPr>
            <w:tcW w:w="1778" w:type="dxa"/>
            <w:vAlign w:val="center"/>
          </w:tcPr>
          <w:p w14:paraId="721B215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1298967.40</w:t>
            </w:r>
          </w:p>
        </w:tc>
      </w:tr>
      <w:tr w:rsidR="00DD4F04" w:rsidRPr="005A7685" w14:paraId="45726980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1712A3B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11EA60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FD51803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3D071C6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4D8A7A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288</w:t>
            </w:r>
          </w:p>
        </w:tc>
        <w:tc>
          <w:tcPr>
            <w:tcW w:w="1757" w:type="dxa"/>
            <w:vAlign w:val="center"/>
          </w:tcPr>
          <w:p w14:paraId="16A4998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517936.02</w:t>
            </w:r>
          </w:p>
        </w:tc>
        <w:tc>
          <w:tcPr>
            <w:tcW w:w="1778" w:type="dxa"/>
            <w:vAlign w:val="center"/>
          </w:tcPr>
          <w:p w14:paraId="43A253B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1298967.53</w:t>
            </w:r>
          </w:p>
        </w:tc>
      </w:tr>
      <w:tr w:rsidR="00DD4F04" w:rsidRPr="005A7685" w14:paraId="3C3EED4E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51461B0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0988D3D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13373DC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0DF0A4D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3F00DB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289</w:t>
            </w:r>
          </w:p>
        </w:tc>
        <w:tc>
          <w:tcPr>
            <w:tcW w:w="1757" w:type="dxa"/>
            <w:vAlign w:val="center"/>
          </w:tcPr>
          <w:p w14:paraId="0B4A0D6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517939.94</w:t>
            </w:r>
          </w:p>
        </w:tc>
        <w:tc>
          <w:tcPr>
            <w:tcW w:w="1778" w:type="dxa"/>
            <w:vAlign w:val="center"/>
          </w:tcPr>
          <w:p w14:paraId="32F0000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1298967.46</w:t>
            </w:r>
          </w:p>
        </w:tc>
      </w:tr>
      <w:tr w:rsidR="00DD4F04" w:rsidRPr="005A7685" w14:paraId="72CCF060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5522A97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DCC3C2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F2CA306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3E76E48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2294C6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290</w:t>
            </w:r>
          </w:p>
        </w:tc>
        <w:tc>
          <w:tcPr>
            <w:tcW w:w="1757" w:type="dxa"/>
            <w:vAlign w:val="center"/>
          </w:tcPr>
          <w:p w14:paraId="356605C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517940.65</w:t>
            </w:r>
          </w:p>
        </w:tc>
        <w:tc>
          <w:tcPr>
            <w:tcW w:w="1778" w:type="dxa"/>
            <w:vAlign w:val="center"/>
          </w:tcPr>
          <w:p w14:paraId="25F994C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1298967.73</w:t>
            </w:r>
          </w:p>
        </w:tc>
      </w:tr>
      <w:tr w:rsidR="00DD4F04" w:rsidRPr="005A7685" w14:paraId="4A0B3CAA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3B2E968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0551721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091B26C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10768E3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F3A713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291</w:t>
            </w:r>
          </w:p>
        </w:tc>
        <w:tc>
          <w:tcPr>
            <w:tcW w:w="1757" w:type="dxa"/>
            <w:vAlign w:val="center"/>
          </w:tcPr>
          <w:p w14:paraId="7015AB9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517941.11</w:t>
            </w:r>
          </w:p>
        </w:tc>
        <w:tc>
          <w:tcPr>
            <w:tcW w:w="1778" w:type="dxa"/>
            <w:vAlign w:val="center"/>
          </w:tcPr>
          <w:p w14:paraId="0A646F3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1298968.66</w:t>
            </w:r>
          </w:p>
        </w:tc>
      </w:tr>
      <w:tr w:rsidR="00DD4F04" w:rsidRPr="005A7685" w14:paraId="12D3460A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2C231BA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59E7A91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74F64CD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2BDAC6D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30B130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292</w:t>
            </w:r>
          </w:p>
        </w:tc>
        <w:tc>
          <w:tcPr>
            <w:tcW w:w="1757" w:type="dxa"/>
            <w:vAlign w:val="center"/>
          </w:tcPr>
          <w:p w14:paraId="5AE6B79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517941.55</w:t>
            </w:r>
          </w:p>
        </w:tc>
        <w:tc>
          <w:tcPr>
            <w:tcW w:w="1778" w:type="dxa"/>
            <w:vAlign w:val="center"/>
          </w:tcPr>
          <w:p w14:paraId="601EA60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1298971.30</w:t>
            </w:r>
          </w:p>
        </w:tc>
      </w:tr>
      <w:tr w:rsidR="00DD4F04" w:rsidRPr="005A7685" w14:paraId="19B77372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4E32A0A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074A41A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6C43C84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71525FE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0370E5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293</w:t>
            </w:r>
          </w:p>
        </w:tc>
        <w:tc>
          <w:tcPr>
            <w:tcW w:w="1757" w:type="dxa"/>
            <w:vAlign w:val="center"/>
          </w:tcPr>
          <w:p w14:paraId="5B2E1A9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517941.96</w:t>
            </w:r>
          </w:p>
        </w:tc>
        <w:tc>
          <w:tcPr>
            <w:tcW w:w="1778" w:type="dxa"/>
            <w:vAlign w:val="center"/>
          </w:tcPr>
          <w:p w14:paraId="12BDE2E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1298972.05</w:t>
            </w:r>
          </w:p>
        </w:tc>
      </w:tr>
      <w:tr w:rsidR="00DD4F04" w:rsidRPr="005A7685" w14:paraId="5C5F1FD6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2DD48B9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DFD16D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1634720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58AC4F7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5728FC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294</w:t>
            </w:r>
          </w:p>
        </w:tc>
        <w:tc>
          <w:tcPr>
            <w:tcW w:w="1757" w:type="dxa"/>
            <w:vAlign w:val="center"/>
          </w:tcPr>
          <w:p w14:paraId="7703C0E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517942.90</w:t>
            </w:r>
          </w:p>
        </w:tc>
        <w:tc>
          <w:tcPr>
            <w:tcW w:w="1778" w:type="dxa"/>
            <w:vAlign w:val="center"/>
          </w:tcPr>
          <w:p w14:paraId="660B58E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1298972.43</w:t>
            </w:r>
          </w:p>
        </w:tc>
      </w:tr>
      <w:tr w:rsidR="00DD4F04" w:rsidRPr="005A7685" w14:paraId="30F2367B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4855473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0A9A914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6C336E3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6A1D9F3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D7211B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295</w:t>
            </w:r>
          </w:p>
        </w:tc>
        <w:tc>
          <w:tcPr>
            <w:tcW w:w="1757" w:type="dxa"/>
            <w:vAlign w:val="center"/>
          </w:tcPr>
          <w:p w14:paraId="6C1F7D2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517965.00</w:t>
            </w:r>
          </w:p>
        </w:tc>
        <w:tc>
          <w:tcPr>
            <w:tcW w:w="1778" w:type="dxa"/>
            <w:vAlign w:val="center"/>
          </w:tcPr>
          <w:p w14:paraId="0F11979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1298970.81</w:t>
            </w:r>
          </w:p>
        </w:tc>
      </w:tr>
      <w:tr w:rsidR="00DD4F04" w:rsidRPr="005A7685" w14:paraId="32F31B0F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5720DB5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28C27A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5D8D85F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1AF1BE0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713123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296</w:t>
            </w:r>
          </w:p>
        </w:tc>
        <w:tc>
          <w:tcPr>
            <w:tcW w:w="1757" w:type="dxa"/>
            <w:vAlign w:val="center"/>
          </w:tcPr>
          <w:p w14:paraId="41ADB5D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517974.50</w:t>
            </w:r>
          </w:p>
        </w:tc>
        <w:tc>
          <w:tcPr>
            <w:tcW w:w="1778" w:type="dxa"/>
            <w:vAlign w:val="center"/>
          </w:tcPr>
          <w:p w14:paraId="4026FE3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1298973.56</w:t>
            </w:r>
          </w:p>
        </w:tc>
      </w:tr>
      <w:tr w:rsidR="00DD4F04" w:rsidRPr="005A7685" w14:paraId="10F027A2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3361E63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DC8B42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7B4FC0A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6535CF5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C612AC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297</w:t>
            </w:r>
          </w:p>
        </w:tc>
        <w:tc>
          <w:tcPr>
            <w:tcW w:w="1757" w:type="dxa"/>
            <w:vAlign w:val="center"/>
          </w:tcPr>
          <w:p w14:paraId="16B3082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517995.01</w:t>
            </w:r>
          </w:p>
        </w:tc>
        <w:tc>
          <w:tcPr>
            <w:tcW w:w="1778" w:type="dxa"/>
            <w:vAlign w:val="center"/>
          </w:tcPr>
          <w:p w14:paraId="6D4BD32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1298972.12</w:t>
            </w:r>
          </w:p>
        </w:tc>
      </w:tr>
      <w:tr w:rsidR="00DD4F04" w:rsidRPr="005A7685" w14:paraId="58DAE1E9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682D289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77C538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79C1304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69925F2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F59988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298</w:t>
            </w:r>
          </w:p>
        </w:tc>
        <w:tc>
          <w:tcPr>
            <w:tcW w:w="1757" w:type="dxa"/>
            <w:vAlign w:val="center"/>
          </w:tcPr>
          <w:p w14:paraId="1B3CB3A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517998.04</w:t>
            </w:r>
          </w:p>
        </w:tc>
        <w:tc>
          <w:tcPr>
            <w:tcW w:w="1778" w:type="dxa"/>
            <w:vAlign w:val="center"/>
          </w:tcPr>
          <w:p w14:paraId="02C4F44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1298970.28</w:t>
            </w:r>
          </w:p>
        </w:tc>
      </w:tr>
      <w:tr w:rsidR="00DD4F04" w:rsidRPr="005A7685" w14:paraId="61A9A742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60199D5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51B6AA9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7BC1ADB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365F2AE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BFD0C7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299</w:t>
            </w:r>
          </w:p>
        </w:tc>
        <w:tc>
          <w:tcPr>
            <w:tcW w:w="1757" w:type="dxa"/>
            <w:vAlign w:val="center"/>
          </w:tcPr>
          <w:p w14:paraId="35D3644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517998.91</w:t>
            </w:r>
          </w:p>
        </w:tc>
        <w:tc>
          <w:tcPr>
            <w:tcW w:w="1778" w:type="dxa"/>
            <w:vAlign w:val="center"/>
          </w:tcPr>
          <w:p w14:paraId="09BAE32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1298969.07</w:t>
            </w:r>
          </w:p>
        </w:tc>
      </w:tr>
      <w:tr w:rsidR="00DD4F04" w:rsidRPr="005A7685" w14:paraId="5745F12A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4482897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5EE1333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0767E4E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5CD8281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B86C53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757" w:type="dxa"/>
            <w:vAlign w:val="center"/>
          </w:tcPr>
          <w:p w14:paraId="2C48792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517998.48</w:t>
            </w:r>
          </w:p>
        </w:tc>
        <w:tc>
          <w:tcPr>
            <w:tcW w:w="1778" w:type="dxa"/>
            <w:vAlign w:val="center"/>
          </w:tcPr>
          <w:p w14:paraId="735D244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1298965.12</w:t>
            </w:r>
          </w:p>
        </w:tc>
      </w:tr>
      <w:tr w:rsidR="00DD4F04" w:rsidRPr="005A7685" w14:paraId="2FC9F3C3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3141C0C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28DA16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E75EA12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1CA1A5D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063A86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301</w:t>
            </w:r>
          </w:p>
        </w:tc>
        <w:tc>
          <w:tcPr>
            <w:tcW w:w="1757" w:type="dxa"/>
            <w:vAlign w:val="center"/>
          </w:tcPr>
          <w:p w14:paraId="0A416BD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517995.09</w:t>
            </w:r>
          </w:p>
        </w:tc>
        <w:tc>
          <w:tcPr>
            <w:tcW w:w="1778" w:type="dxa"/>
            <w:vAlign w:val="center"/>
          </w:tcPr>
          <w:p w14:paraId="0AD1DAF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1298924.92</w:t>
            </w:r>
          </w:p>
        </w:tc>
      </w:tr>
      <w:tr w:rsidR="00DD4F04" w:rsidRPr="005A7685" w14:paraId="25666058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719959B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3134DD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69E3042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6DAE372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F87CC6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302</w:t>
            </w:r>
          </w:p>
        </w:tc>
        <w:tc>
          <w:tcPr>
            <w:tcW w:w="1757" w:type="dxa"/>
            <w:vAlign w:val="center"/>
          </w:tcPr>
          <w:p w14:paraId="27BA876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517994.54</w:t>
            </w:r>
          </w:p>
        </w:tc>
        <w:tc>
          <w:tcPr>
            <w:tcW w:w="1778" w:type="dxa"/>
            <w:vAlign w:val="center"/>
          </w:tcPr>
          <w:p w14:paraId="39E871E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1298920.22</w:t>
            </w:r>
          </w:p>
        </w:tc>
      </w:tr>
      <w:tr w:rsidR="00DD4F04" w:rsidRPr="005A7685" w14:paraId="589DB0B0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638AD70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6066FC5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9EB20D8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7C57E1B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27C501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303</w:t>
            </w:r>
          </w:p>
        </w:tc>
        <w:tc>
          <w:tcPr>
            <w:tcW w:w="1757" w:type="dxa"/>
            <w:vAlign w:val="center"/>
          </w:tcPr>
          <w:p w14:paraId="0618D42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517993.40</w:t>
            </w:r>
          </w:p>
        </w:tc>
        <w:tc>
          <w:tcPr>
            <w:tcW w:w="1778" w:type="dxa"/>
            <w:vAlign w:val="center"/>
          </w:tcPr>
          <w:p w14:paraId="018EA6B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1298907.30</w:t>
            </w:r>
          </w:p>
        </w:tc>
      </w:tr>
      <w:tr w:rsidR="00DD4F04" w:rsidRPr="005A7685" w14:paraId="6CFDA63A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3490285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1968F6E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AD43568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6A11D9E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9E16E5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304</w:t>
            </w:r>
          </w:p>
        </w:tc>
        <w:tc>
          <w:tcPr>
            <w:tcW w:w="1757" w:type="dxa"/>
            <w:vAlign w:val="center"/>
          </w:tcPr>
          <w:p w14:paraId="6852463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517999.80</w:t>
            </w:r>
          </w:p>
        </w:tc>
        <w:tc>
          <w:tcPr>
            <w:tcW w:w="1778" w:type="dxa"/>
            <w:vAlign w:val="center"/>
          </w:tcPr>
          <w:p w14:paraId="375C5A3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1298906.86</w:t>
            </w:r>
          </w:p>
        </w:tc>
      </w:tr>
      <w:tr w:rsidR="00DD4F04" w:rsidRPr="005A7685" w14:paraId="7AA83FAD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59DEEC6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581F92C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E4E4C42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2CD05EC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50D0301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305</w:t>
            </w:r>
          </w:p>
        </w:tc>
        <w:tc>
          <w:tcPr>
            <w:tcW w:w="1757" w:type="dxa"/>
            <w:vAlign w:val="center"/>
          </w:tcPr>
          <w:p w14:paraId="5DD0ABC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518003.02</w:t>
            </w:r>
          </w:p>
        </w:tc>
        <w:tc>
          <w:tcPr>
            <w:tcW w:w="1778" w:type="dxa"/>
            <w:vAlign w:val="center"/>
          </w:tcPr>
          <w:p w14:paraId="2959F21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1298953.63</w:t>
            </w:r>
          </w:p>
        </w:tc>
      </w:tr>
      <w:tr w:rsidR="00DD4F04" w:rsidRPr="005A7685" w14:paraId="23B0C704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239FD75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61427D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E499F7B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3977D78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593FF1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306</w:t>
            </w:r>
          </w:p>
        </w:tc>
        <w:tc>
          <w:tcPr>
            <w:tcW w:w="1757" w:type="dxa"/>
            <w:vAlign w:val="center"/>
          </w:tcPr>
          <w:p w14:paraId="59AE76F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518003.94</w:t>
            </w:r>
          </w:p>
        </w:tc>
        <w:tc>
          <w:tcPr>
            <w:tcW w:w="1778" w:type="dxa"/>
            <w:vAlign w:val="center"/>
          </w:tcPr>
          <w:p w14:paraId="1516B88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1298966.88</w:t>
            </w:r>
          </w:p>
        </w:tc>
      </w:tr>
      <w:tr w:rsidR="00DD4F04" w:rsidRPr="005A7685" w14:paraId="076A8A37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4FCFA6F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6C461D2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8D8B0C3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0C021C2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47FEF2E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307</w:t>
            </w:r>
          </w:p>
        </w:tc>
        <w:tc>
          <w:tcPr>
            <w:tcW w:w="1757" w:type="dxa"/>
            <w:vAlign w:val="center"/>
          </w:tcPr>
          <w:p w14:paraId="1AB9C05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518001.98</w:t>
            </w:r>
          </w:p>
        </w:tc>
        <w:tc>
          <w:tcPr>
            <w:tcW w:w="1778" w:type="dxa"/>
            <w:vAlign w:val="center"/>
          </w:tcPr>
          <w:p w14:paraId="6313BDF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1298969.26</w:t>
            </w:r>
          </w:p>
        </w:tc>
      </w:tr>
      <w:tr w:rsidR="00DD4F04" w:rsidRPr="005A7685" w14:paraId="42C84F28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1D45144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7E27DFC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ABFC188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0970771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A96854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308</w:t>
            </w:r>
          </w:p>
        </w:tc>
        <w:tc>
          <w:tcPr>
            <w:tcW w:w="1757" w:type="dxa"/>
            <w:vAlign w:val="center"/>
          </w:tcPr>
          <w:p w14:paraId="3B83C44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518000.59</w:t>
            </w:r>
          </w:p>
        </w:tc>
        <w:tc>
          <w:tcPr>
            <w:tcW w:w="1778" w:type="dxa"/>
            <w:vAlign w:val="center"/>
          </w:tcPr>
          <w:p w14:paraId="490E405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1298972.24</w:t>
            </w:r>
          </w:p>
        </w:tc>
      </w:tr>
      <w:tr w:rsidR="00DD4F04" w:rsidRPr="005A7685" w14:paraId="37F4C575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199198C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019F160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F1D27E4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2C9040C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3510F2C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309</w:t>
            </w:r>
          </w:p>
        </w:tc>
        <w:tc>
          <w:tcPr>
            <w:tcW w:w="1757" w:type="dxa"/>
            <w:vAlign w:val="center"/>
          </w:tcPr>
          <w:p w14:paraId="663E546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517999.65</w:t>
            </w:r>
          </w:p>
        </w:tc>
        <w:tc>
          <w:tcPr>
            <w:tcW w:w="1778" w:type="dxa"/>
            <w:vAlign w:val="center"/>
          </w:tcPr>
          <w:p w14:paraId="0039797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1298976.51</w:t>
            </w:r>
          </w:p>
        </w:tc>
      </w:tr>
      <w:tr w:rsidR="00DD4F04" w:rsidRPr="005A7685" w14:paraId="2BA9580E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4447F87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1812CE3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47E9CB4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284E751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4EFBD9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310</w:t>
            </w:r>
          </w:p>
        </w:tc>
        <w:tc>
          <w:tcPr>
            <w:tcW w:w="1757" w:type="dxa"/>
            <w:vAlign w:val="center"/>
          </w:tcPr>
          <w:p w14:paraId="5C4829F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517977.40</w:t>
            </w:r>
          </w:p>
        </w:tc>
        <w:tc>
          <w:tcPr>
            <w:tcW w:w="1778" w:type="dxa"/>
            <w:vAlign w:val="center"/>
          </w:tcPr>
          <w:p w14:paraId="577E846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1298978.25</w:t>
            </w:r>
          </w:p>
        </w:tc>
      </w:tr>
      <w:tr w:rsidR="00DD4F04" w:rsidRPr="005A7685" w14:paraId="33AF1373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1AA3CA4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1893102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CDFA1A0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0A4861D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5DDA84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311</w:t>
            </w:r>
          </w:p>
        </w:tc>
        <w:tc>
          <w:tcPr>
            <w:tcW w:w="1757" w:type="dxa"/>
            <w:vAlign w:val="center"/>
          </w:tcPr>
          <w:p w14:paraId="738E8B3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517964.57</w:t>
            </w:r>
          </w:p>
        </w:tc>
        <w:tc>
          <w:tcPr>
            <w:tcW w:w="1778" w:type="dxa"/>
            <w:vAlign w:val="center"/>
          </w:tcPr>
          <w:p w14:paraId="3E7F460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1298976.64</w:t>
            </w:r>
          </w:p>
        </w:tc>
      </w:tr>
      <w:tr w:rsidR="00DD4F04" w:rsidRPr="005A7685" w14:paraId="748D3541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5E89FB7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6E81ED0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96E5692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68FBE7C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2F83EE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312</w:t>
            </w:r>
          </w:p>
        </w:tc>
        <w:tc>
          <w:tcPr>
            <w:tcW w:w="1757" w:type="dxa"/>
            <w:vAlign w:val="center"/>
          </w:tcPr>
          <w:p w14:paraId="2891C37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517934.70</w:t>
            </w:r>
          </w:p>
        </w:tc>
        <w:tc>
          <w:tcPr>
            <w:tcW w:w="1778" w:type="dxa"/>
            <w:vAlign w:val="center"/>
          </w:tcPr>
          <w:p w14:paraId="7B0471C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1298978.75</w:t>
            </w:r>
          </w:p>
        </w:tc>
      </w:tr>
      <w:tr w:rsidR="00DD4F04" w:rsidRPr="005A7685" w14:paraId="11AB73B6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684102B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111E2F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63C4E28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128F321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A827DB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313</w:t>
            </w:r>
          </w:p>
        </w:tc>
        <w:tc>
          <w:tcPr>
            <w:tcW w:w="1757" w:type="dxa"/>
            <w:vAlign w:val="center"/>
          </w:tcPr>
          <w:p w14:paraId="1B1DC70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517932.39</w:t>
            </w:r>
          </w:p>
        </w:tc>
        <w:tc>
          <w:tcPr>
            <w:tcW w:w="1778" w:type="dxa"/>
            <w:vAlign w:val="center"/>
          </w:tcPr>
          <w:p w14:paraId="6068059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1298979.79</w:t>
            </w:r>
          </w:p>
        </w:tc>
      </w:tr>
      <w:tr w:rsidR="00DD4F04" w:rsidRPr="005A7685" w14:paraId="0BB32A65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7982B84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6E4473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E8E126E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4B65D7E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D19BAB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314</w:t>
            </w:r>
          </w:p>
        </w:tc>
        <w:tc>
          <w:tcPr>
            <w:tcW w:w="1757" w:type="dxa"/>
            <w:vAlign w:val="center"/>
          </w:tcPr>
          <w:p w14:paraId="7F1D2F4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517930.46</w:t>
            </w:r>
          </w:p>
        </w:tc>
        <w:tc>
          <w:tcPr>
            <w:tcW w:w="1778" w:type="dxa"/>
            <w:vAlign w:val="center"/>
          </w:tcPr>
          <w:p w14:paraId="1DACDD5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1298983.07</w:t>
            </w:r>
          </w:p>
        </w:tc>
      </w:tr>
      <w:tr w:rsidR="00DD4F04" w:rsidRPr="005A7685" w14:paraId="06661533" w14:textId="77777777" w:rsidTr="009D2CD3">
        <w:trPr>
          <w:trHeight w:val="20"/>
        </w:trPr>
        <w:tc>
          <w:tcPr>
            <w:tcW w:w="963" w:type="dxa"/>
            <w:vMerge/>
            <w:vAlign w:val="center"/>
          </w:tcPr>
          <w:p w14:paraId="736E207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62E10CF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EBA2F92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77BFF2D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19D322A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285</w:t>
            </w:r>
          </w:p>
        </w:tc>
        <w:tc>
          <w:tcPr>
            <w:tcW w:w="1757" w:type="dxa"/>
            <w:vAlign w:val="center"/>
          </w:tcPr>
          <w:p w14:paraId="53E53BB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517928.69</w:t>
            </w:r>
          </w:p>
        </w:tc>
        <w:tc>
          <w:tcPr>
            <w:tcW w:w="1778" w:type="dxa"/>
            <w:vAlign w:val="center"/>
          </w:tcPr>
          <w:p w14:paraId="1C305CD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1298963.58</w:t>
            </w:r>
          </w:p>
        </w:tc>
      </w:tr>
      <w:tr w:rsidR="00DD4F04" w:rsidRPr="005A7685" w14:paraId="7A974040" w14:textId="77777777" w:rsidTr="009D2CD3">
        <w:trPr>
          <w:trHeight w:val="54"/>
        </w:trPr>
        <w:tc>
          <w:tcPr>
            <w:tcW w:w="963" w:type="dxa"/>
            <w:vMerge w:val="restart"/>
            <w:vAlign w:val="center"/>
          </w:tcPr>
          <w:p w14:paraId="1547F36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2226" w:type="dxa"/>
            <w:vMerge w:val="restart"/>
            <w:vAlign w:val="center"/>
          </w:tcPr>
          <w:p w14:paraId="0450D6B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:ЧЗУ21</w:t>
            </w:r>
          </w:p>
        </w:tc>
        <w:tc>
          <w:tcPr>
            <w:tcW w:w="2472" w:type="dxa"/>
            <w:vMerge w:val="restart"/>
            <w:vAlign w:val="center"/>
          </w:tcPr>
          <w:p w14:paraId="2C4AC5DC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36:34:0602001:72028</w:t>
            </w:r>
          </w:p>
        </w:tc>
        <w:tc>
          <w:tcPr>
            <w:tcW w:w="2738" w:type="dxa"/>
            <w:vMerge w:val="restart"/>
            <w:vAlign w:val="center"/>
          </w:tcPr>
          <w:p w14:paraId="4B95616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331</w:t>
            </w:r>
          </w:p>
        </w:tc>
        <w:tc>
          <w:tcPr>
            <w:tcW w:w="2489" w:type="dxa"/>
            <w:vAlign w:val="center"/>
          </w:tcPr>
          <w:p w14:paraId="3CC6E6D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1757" w:type="dxa"/>
            <w:vAlign w:val="center"/>
          </w:tcPr>
          <w:p w14:paraId="35929CF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518734.60</w:t>
            </w:r>
          </w:p>
        </w:tc>
        <w:tc>
          <w:tcPr>
            <w:tcW w:w="1778" w:type="dxa"/>
            <w:vAlign w:val="center"/>
          </w:tcPr>
          <w:p w14:paraId="549BDDC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1299174.25</w:t>
            </w:r>
          </w:p>
        </w:tc>
      </w:tr>
      <w:tr w:rsidR="00DD4F04" w:rsidRPr="005A7685" w14:paraId="69D77187" w14:textId="77777777" w:rsidTr="009D2CD3">
        <w:trPr>
          <w:trHeight w:val="54"/>
        </w:trPr>
        <w:tc>
          <w:tcPr>
            <w:tcW w:w="963" w:type="dxa"/>
            <w:vMerge/>
            <w:vAlign w:val="center"/>
          </w:tcPr>
          <w:p w14:paraId="1788E33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79819A8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C114BC8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3E9540D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EE5B52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315</w:t>
            </w:r>
          </w:p>
        </w:tc>
        <w:tc>
          <w:tcPr>
            <w:tcW w:w="1757" w:type="dxa"/>
            <w:vAlign w:val="center"/>
          </w:tcPr>
          <w:p w14:paraId="4D63575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518739.62</w:t>
            </w:r>
          </w:p>
        </w:tc>
        <w:tc>
          <w:tcPr>
            <w:tcW w:w="1778" w:type="dxa"/>
            <w:vAlign w:val="center"/>
          </w:tcPr>
          <w:p w14:paraId="771B354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1299233.45</w:t>
            </w:r>
          </w:p>
        </w:tc>
      </w:tr>
      <w:tr w:rsidR="00DD4F04" w:rsidRPr="005A7685" w14:paraId="149C0431" w14:textId="77777777" w:rsidTr="009D2CD3">
        <w:trPr>
          <w:trHeight w:val="54"/>
        </w:trPr>
        <w:tc>
          <w:tcPr>
            <w:tcW w:w="963" w:type="dxa"/>
            <w:vMerge/>
            <w:vAlign w:val="center"/>
          </w:tcPr>
          <w:p w14:paraId="092B43C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5BD2F25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6A6F7E6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0E8110A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086928F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316</w:t>
            </w:r>
          </w:p>
        </w:tc>
        <w:tc>
          <w:tcPr>
            <w:tcW w:w="1757" w:type="dxa"/>
            <w:vAlign w:val="center"/>
          </w:tcPr>
          <w:p w14:paraId="45566CF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518734.25</w:t>
            </w:r>
          </w:p>
        </w:tc>
        <w:tc>
          <w:tcPr>
            <w:tcW w:w="1778" w:type="dxa"/>
            <w:vAlign w:val="center"/>
          </w:tcPr>
          <w:p w14:paraId="1F9E3D2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1299233.94</w:t>
            </w:r>
          </w:p>
        </w:tc>
      </w:tr>
      <w:tr w:rsidR="00DD4F04" w:rsidRPr="005A7685" w14:paraId="46CAA24F" w14:textId="77777777" w:rsidTr="009D2CD3">
        <w:trPr>
          <w:trHeight w:val="54"/>
        </w:trPr>
        <w:tc>
          <w:tcPr>
            <w:tcW w:w="963" w:type="dxa"/>
            <w:vMerge/>
            <w:vAlign w:val="center"/>
          </w:tcPr>
          <w:p w14:paraId="4059802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49716E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356DD4E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6674F26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2F84E11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317</w:t>
            </w:r>
          </w:p>
        </w:tc>
        <w:tc>
          <w:tcPr>
            <w:tcW w:w="1757" w:type="dxa"/>
            <w:vAlign w:val="center"/>
          </w:tcPr>
          <w:p w14:paraId="17BC109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518733.09</w:t>
            </w:r>
          </w:p>
        </w:tc>
        <w:tc>
          <w:tcPr>
            <w:tcW w:w="1778" w:type="dxa"/>
            <w:vAlign w:val="center"/>
          </w:tcPr>
          <w:p w14:paraId="24D6280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1299221.28</w:t>
            </w:r>
          </w:p>
        </w:tc>
      </w:tr>
      <w:tr w:rsidR="00DD4F04" w:rsidRPr="005A7685" w14:paraId="60523BB6" w14:textId="77777777" w:rsidTr="009D2CD3">
        <w:trPr>
          <w:trHeight w:val="54"/>
        </w:trPr>
        <w:tc>
          <w:tcPr>
            <w:tcW w:w="963" w:type="dxa"/>
            <w:vMerge/>
            <w:vAlign w:val="center"/>
          </w:tcPr>
          <w:p w14:paraId="66C17DA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27FE380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EB91008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7CA8DD6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75433BE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169</w:t>
            </w:r>
          </w:p>
        </w:tc>
        <w:tc>
          <w:tcPr>
            <w:tcW w:w="1757" w:type="dxa"/>
            <w:vAlign w:val="center"/>
          </w:tcPr>
          <w:p w14:paraId="2F5D9AE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518728.90</w:t>
            </w:r>
          </w:p>
        </w:tc>
        <w:tc>
          <w:tcPr>
            <w:tcW w:w="1778" w:type="dxa"/>
            <w:vAlign w:val="center"/>
          </w:tcPr>
          <w:p w14:paraId="350D751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1299174.76</w:t>
            </w:r>
          </w:p>
        </w:tc>
      </w:tr>
      <w:tr w:rsidR="00DD4F04" w:rsidRPr="005A7685" w14:paraId="4A4108AB" w14:textId="77777777" w:rsidTr="009D2CD3">
        <w:trPr>
          <w:trHeight w:val="54"/>
        </w:trPr>
        <w:tc>
          <w:tcPr>
            <w:tcW w:w="963" w:type="dxa"/>
            <w:vMerge/>
            <w:vAlign w:val="center"/>
          </w:tcPr>
          <w:p w14:paraId="4DC9AA1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26" w:type="dxa"/>
            <w:vMerge/>
            <w:vAlign w:val="center"/>
          </w:tcPr>
          <w:p w14:paraId="4C8EAFD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8FD68A9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4CA4D7C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center"/>
          </w:tcPr>
          <w:p w14:paraId="6AF7234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  <w:tc>
          <w:tcPr>
            <w:tcW w:w="1757" w:type="dxa"/>
            <w:vAlign w:val="center"/>
          </w:tcPr>
          <w:p w14:paraId="2611D5F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518734.60</w:t>
            </w:r>
          </w:p>
        </w:tc>
        <w:tc>
          <w:tcPr>
            <w:tcW w:w="1778" w:type="dxa"/>
            <w:vAlign w:val="center"/>
          </w:tcPr>
          <w:p w14:paraId="1549C61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1299174.25</w:t>
            </w:r>
          </w:p>
        </w:tc>
      </w:tr>
      <w:tr w:rsidR="00DD4F04" w:rsidRPr="005A7685" w14:paraId="6EDCE0A7" w14:textId="77777777" w:rsidTr="009D2CD3">
        <w:trPr>
          <w:trHeight w:val="36"/>
        </w:trPr>
        <w:tc>
          <w:tcPr>
            <w:tcW w:w="963" w:type="dxa"/>
            <w:vMerge w:val="restart"/>
            <w:vAlign w:val="center"/>
          </w:tcPr>
          <w:p w14:paraId="3BF6575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2226" w:type="dxa"/>
            <w:vMerge w:val="restart"/>
            <w:vAlign w:val="center"/>
          </w:tcPr>
          <w:p w14:paraId="7480BE6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:ЧЗУ22</w:t>
            </w:r>
          </w:p>
        </w:tc>
        <w:tc>
          <w:tcPr>
            <w:tcW w:w="2472" w:type="dxa"/>
            <w:vMerge w:val="restart"/>
            <w:vAlign w:val="center"/>
          </w:tcPr>
          <w:p w14:paraId="0A15588D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36:34:0206001:22559</w:t>
            </w:r>
          </w:p>
        </w:tc>
        <w:tc>
          <w:tcPr>
            <w:tcW w:w="2738" w:type="dxa"/>
            <w:vMerge w:val="restart"/>
            <w:vAlign w:val="center"/>
          </w:tcPr>
          <w:p w14:paraId="6FF2D8A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504</w:t>
            </w:r>
          </w:p>
        </w:tc>
        <w:tc>
          <w:tcPr>
            <w:tcW w:w="2489" w:type="dxa"/>
            <w:vAlign w:val="bottom"/>
          </w:tcPr>
          <w:p w14:paraId="526FAC0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1757" w:type="dxa"/>
            <w:vAlign w:val="bottom"/>
          </w:tcPr>
          <w:p w14:paraId="21269B1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518109.37</w:t>
            </w:r>
          </w:p>
        </w:tc>
        <w:tc>
          <w:tcPr>
            <w:tcW w:w="1778" w:type="dxa"/>
            <w:vAlign w:val="bottom"/>
          </w:tcPr>
          <w:p w14:paraId="6117F34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1298816.40</w:t>
            </w:r>
          </w:p>
        </w:tc>
      </w:tr>
      <w:tr w:rsidR="00DD4F04" w:rsidRPr="005A7685" w14:paraId="022126FA" w14:textId="77777777" w:rsidTr="009D2CD3">
        <w:trPr>
          <w:trHeight w:val="21"/>
        </w:trPr>
        <w:tc>
          <w:tcPr>
            <w:tcW w:w="963" w:type="dxa"/>
            <w:vMerge/>
            <w:vAlign w:val="center"/>
          </w:tcPr>
          <w:p w14:paraId="2AA35C2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58133D2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51ECE99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39E8A8F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2DA6B61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221</w:t>
            </w:r>
          </w:p>
        </w:tc>
        <w:tc>
          <w:tcPr>
            <w:tcW w:w="1757" w:type="dxa"/>
            <w:vAlign w:val="bottom"/>
          </w:tcPr>
          <w:p w14:paraId="6FA375B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518110.72</w:t>
            </w:r>
          </w:p>
        </w:tc>
        <w:tc>
          <w:tcPr>
            <w:tcW w:w="1778" w:type="dxa"/>
            <w:vAlign w:val="bottom"/>
          </w:tcPr>
          <w:p w14:paraId="6CE757D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1298820.93</w:t>
            </w:r>
          </w:p>
        </w:tc>
      </w:tr>
      <w:tr w:rsidR="00DD4F04" w:rsidRPr="005A7685" w14:paraId="03B65D66" w14:textId="77777777" w:rsidTr="009D2CD3">
        <w:trPr>
          <w:trHeight w:val="21"/>
        </w:trPr>
        <w:tc>
          <w:tcPr>
            <w:tcW w:w="963" w:type="dxa"/>
            <w:vMerge/>
            <w:vAlign w:val="center"/>
          </w:tcPr>
          <w:p w14:paraId="4CE0F8E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6DB94C3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8AF02AC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6D066F0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2ADD503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222</w:t>
            </w:r>
          </w:p>
        </w:tc>
        <w:tc>
          <w:tcPr>
            <w:tcW w:w="1757" w:type="dxa"/>
            <w:vAlign w:val="bottom"/>
          </w:tcPr>
          <w:p w14:paraId="075AC8D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518112.76</w:t>
            </w:r>
          </w:p>
        </w:tc>
        <w:tc>
          <w:tcPr>
            <w:tcW w:w="1778" w:type="dxa"/>
            <w:vAlign w:val="bottom"/>
          </w:tcPr>
          <w:p w14:paraId="40D698F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1298823.38</w:t>
            </w:r>
          </w:p>
        </w:tc>
      </w:tr>
      <w:tr w:rsidR="00DD4F04" w:rsidRPr="005A7685" w14:paraId="002E1A30" w14:textId="77777777" w:rsidTr="009D2CD3">
        <w:trPr>
          <w:trHeight w:val="21"/>
        </w:trPr>
        <w:tc>
          <w:tcPr>
            <w:tcW w:w="963" w:type="dxa"/>
            <w:vMerge/>
            <w:vAlign w:val="center"/>
          </w:tcPr>
          <w:p w14:paraId="0629D19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0D5A8F4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636A50D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5966C7E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570FBD2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223</w:t>
            </w:r>
          </w:p>
        </w:tc>
        <w:tc>
          <w:tcPr>
            <w:tcW w:w="1757" w:type="dxa"/>
            <w:vAlign w:val="bottom"/>
          </w:tcPr>
          <w:p w14:paraId="11D7C7D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518117.99</w:t>
            </w:r>
          </w:p>
        </w:tc>
        <w:tc>
          <w:tcPr>
            <w:tcW w:w="1778" w:type="dxa"/>
            <w:vAlign w:val="bottom"/>
          </w:tcPr>
          <w:p w14:paraId="1E1AAB6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1298826.38</w:t>
            </w:r>
          </w:p>
        </w:tc>
      </w:tr>
      <w:tr w:rsidR="00DD4F04" w:rsidRPr="005A7685" w14:paraId="6EAAE3AD" w14:textId="77777777" w:rsidTr="009D2CD3">
        <w:trPr>
          <w:trHeight w:val="21"/>
        </w:trPr>
        <w:tc>
          <w:tcPr>
            <w:tcW w:w="963" w:type="dxa"/>
            <w:vMerge/>
            <w:vAlign w:val="center"/>
          </w:tcPr>
          <w:p w14:paraId="03AF446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75E0209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2506FFB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52E4B96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2BA8F69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224</w:t>
            </w:r>
          </w:p>
        </w:tc>
        <w:tc>
          <w:tcPr>
            <w:tcW w:w="1757" w:type="dxa"/>
            <w:vAlign w:val="bottom"/>
          </w:tcPr>
          <w:p w14:paraId="0C07C5D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518121.66</w:t>
            </w:r>
          </w:p>
        </w:tc>
        <w:tc>
          <w:tcPr>
            <w:tcW w:w="1778" w:type="dxa"/>
            <w:vAlign w:val="bottom"/>
          </w:tcPr>
          <w:p w14:paraId="213E50B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1298828.55</w:t>
            </w:r>
          </w:p>
        </w:tc>
      </w:tr>
      <w:tr w:rsidR="00DD4F04" w:rsidRPr="005A7685" w14:paraId="6DF0B72F" w14:textId="77777777" w:rsidTr="009D2CD3">
        <w:trPr>
          <w:trHeight w:val="21"/>
        </w:trPr>
        <w:tc>
          <w:tcPr>
            <w:tcW w:w="963" w:type="dxa"/>
            <w:vMerge/>
            <w:vAlign w:val="center"/>
          </w:tcPr>
          <w:p w14:paraId="2CED5F5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296F008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274A4F9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6FE99B1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6FEF381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225</w:t>
            </w:r>
          </w:p>
        </w:tc>
        <w:tc>
          <w:tcPr>
            <w:tcW w:w="1757" w:type="dxa"/>
            <w:vAlign w:val="bottom"/>
          </w:tcPr>
          <w:p w14:paraId="4746A9E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518124.18</w:t>
            </w:r>
          </w:p>
        </w:tc>
        <w:tc>
          <w:tcPr>
            <w:tcW w:w="1778" w:type="dxa"/>
            <w:vAlign w:val="bottom"/>
          </w:tcPr>
          <w:p w14:paraId="7CF213D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1298831.40</w:t>
            </w:r>
          </w:p>
        </w:tc>
      </w:tr>
      <w:tr w:rsidR="00DD4F04" w:rsidRPr="005A7685" w14:paraId="25F56E0C" w14:textId="77777777" w:rsidTr="009D2CD3">
        <w:trPr>
          <w:trHeight w:val="21"/>
        </w:trPr>
        <w:tc>
          <w:tcPr>
            <w:tcW w:w="963" w:type="dxa"/>
            <w:vMerge/>
            <w:vAlign w:val="center"/>
          </w:tcPr>
          <w:p w14:paraId="46B0856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7CF9A51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03F4ECE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67BEFA9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24A0772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226</w:t>
            </w:r>
          </w:p>
        </w:tc>
        <w:tc>
          <w:tcPr>
            <w:tcW w:w="1757" w:type="dxa"/>
            <w:vAlign w:val="bottom"/>
          </w:tcPr>
          <w:p w14:paraId="3B08F10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518126.72</w:t>
            </w:r>
          </w:p>
        </w:tc>
        <w:tc>
          <w:tcPr>
            <w:tcW w:w="1778" w:type="dxa"/>
            <w:vAlign w:val="bottom"/>
          </w:tcPr>
          <w:p w14:paraId="6112B6A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1298835.11</w:t>
            </w:r>
          </w:p>
        </w:tc>
      </w:tr>
      <w:tr w:rsidR="00DD4F04" w:rsidRPr="005A7685" w14:paraId="7699ADBF" w14:textId="77777777" w:rsidTr="009D2CD3">
        <w:trPr>
          <w:trHeight w:val="21"/>
        </w:trPr>
        <w:tc>
          <w:tcPr>
            <w:tcW w:w="963" w:type="dxa"/>
            <w:vMerge/>
            <w:vAlign w:val="center"/>
          </w:tcPr>
          <w:p w14:paraId="538B8C3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2B8FDDB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93ABD35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6D79656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653427B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227</w:t>
            </w:r>
          </w:p>
        </w:tc>
        <w:tc>
          <w:tcPr>
            <w:tcW w:w="1757" w:type="dxa"/>
            <w:vAlign w:val="bottom"/>
          </w:tcPr>
          <w:p w14:paraId="1CE5594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518127.87</w:t>
            </w:r>
          </w:p>
        </w:tc>
        <w:tc>
          <w:tcPr>
            <w:tcW w:w="1778" w:type="dxa"/>
            <w:vAlign w:val="bottom"/>
          </w:tcPr>
          <w:p w14:paraId="259F981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1298838.30</w:t>
            </w:r>
          </w:p>
        </w:tc>
      </w:tr>
      <w:tr w:rsidR="00DD4F04" w:rsidRPr="005A7685" w14:paraId="7FB3BDF0" w14:textId="77777777" w:rsidTr="009D2CD3">
        <w:trPr>
          <w:trHeight w:val="21"/>
        </w:trPr>
        <w:tc>
          <w:tcPr>
            <w:tcW w:w="963" w:type="dxa"/>
            <w:vMerge/>
            <w:vAlign w:val="center"/>
          </w:tcPr>
          <w:p w14:paraId="00AB75F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4CD96F0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C863C43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54C2A2E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49F0DD4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228</w:t>
            </w:r>
          </w:p>
        </w:tc>
        <w:tc>
          <w:tcPr>
            <w:tcW w:w="1757" w:type="dxa"/>
            <w:vAlign w:val="bottom"/>
          </w:tcPr>
          <w:p w14:paraId="3865A05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518129.53</w:t>
            </w:r>
          </w:p>
        </w:tc>
        <w:tc>
          <w:tcPr>
            <w:tcW w:w="1778" w:type="dxa"/>
            <w:vAlign w:val="bottom"/>
          </w:tcPr>
          <w:p w14:paraId="2DC5289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1298844.02</w:t>
            </w:r>
          </w:p>
        </w:tc>
      </w:tr>
      <w:tr w:rsidR="00DD4F04" w:rsidRPr="005A7685" w14:paraId="16FFEF81" w14:textId="77777777" w:rsidTr="009D2CD3">
        <w:trPr>
          <w:trHeight w:val="21"/>
        </w:trPr>
        <w:tc>
          <w:tcPr>
            <w:tcW w:w="963" w:type="dxa"/>
            <w:vMerge/>
            <w:vAlign w:val="center"/>
          </w:tcPr>
          <w:p w14:paraId="2D8A952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3888C17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17323A8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692BE90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54979B4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229</w:t>
            </w:r>
          </w:p>
        </w:tc>
        <w:tc>
          <w:tcPr>
            <w:tcW w:w="1757" w:type="dxa"/>
            <w:vAlign w:val="bottom"/>
          </w:tcPr>
          <w:p w14:paraId="572C64D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518133.03</w:t>
            </w:r>
          </w:p>
        </w:tc>
        <w:tc>
          <w:tcPr>
            <w:tcW w:w="1778" w:type="dxa"/>
            <w:vAlign w:val="bottom"/>
          </w:tcPr>
          <w:p w14:paraId="5D2607A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1298849.09</w:t>
            </w:r>
          </w:p>
        </w:tc>
      </w:tr>
      <w:tr w:rsidR="00DD4F04" w:rsidRPr="005A7685" w14:paraId="75099BFE" w14:textId="77777777" w:rsidTr="009D2CD3">
        <w:trPr>
          <w:trHeight w:val="21"/>
        </w:trPr>
        <w:tc>
          <w:tcPr>
            <w:tcW w:w="963" w:type="dxa"/>
            <w:vMerge/>
            <w:vAlign w:val="center"/>
          </w:tcPr>
          <w:p w14:paraId="7393E1E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0B4F5EE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EF865B5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1A62CDE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5B813E2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1757" w:type="dxa"/>
            <w:vAlign w:val="bottom"/>
          </w:tcPr>
          <w:p w14:paraId="0839487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518136.93</w:t>
            </w:r>
          </w:p>
        </w:tc>
        <w:tc>
          <w:tcPr>
            <w:tcW w:w="1778" w:type="dxa"/>
            <w:vAlign w:val="bottom"/>
          </w:tcPr>
          <w:p w14:paraId="189DB3D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1298851.50</w:t>
            </w:r>
          </w:p>
        </w:tc>
      </w:tr>
      <w:tr w:rsidR="00DD4F04" w:rsidRPr="005A7685" w14:paraId="1DB7410D" w14:textId="77777777" w:rsidTr="009D2CD3">
        <w:trPr>
          <w:trHeight w:val="21"/>
        </w:trPr>
        <w:tc>
          <w:tcPr>
            <w:tcW w:w="963" w:type="dxa"/>
            <w:vMerge/>
            <w:vAlign w:val="center"/>
          </w:tcPr>
          <w:p w14:paraId="0CB24B6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2F033FB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AB09AD6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5430DC8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7189309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231</w:t>
            </w:r>
          </w:p>
        </w:tc>
        <w:tc>
          <w:tcPr>
            <w:tcW w:w="1757" w:type="dxa"/>
            <w:vAlign w:val="bottom"/>
          </w:tcPr>
          <w:p w14:paraId="371ABD6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518141.92</w:t>
            </w:r>
          </w:p>
        </w:tc>
        <w:tc>
          <w:tcPr>
            <w:tcW w:w="1778" w:type="dxa"/>
            <w:vAlign w:val="bottom"/>
          </w:tcPr>
          <w:p w14:paraId="17E094C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1298852.32</w:t>
            </w:r>
          </w:p>
        </w:tc>
      </w:tr>
      <w:tr w:rsidR="00DD4F04" w:rsidRPr="005A7685" w14:paraId="639CFD97" w14:textId="77777777" w:rsidTr="009D2CD3">
        <w:trPr>
          <w:trHeight w:val="21"/>
        </w:trPr>
        <w:tc>
          <w:tcPr>
            <w:tcW w:w="963" w:type="dxa"/>
            <w:vMerge/>
            <w:vAlign w:val="center"/>
          </w:tcPr>
          <w:p w14:paraId="1A47452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3B3489D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998B812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22DA88D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34C18FE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232</w:t>
            </w:r>
          </w:p>
        </w:tc>
        <w:tc>
          <w:tcPr>
            <w:tcW w:w="1757" w:type="dxa"/>
            <w:vAlign w:val="bottom"/>
          </w:tcPr>
          <w:p w14:paraId="00BB6AC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518159.37</w:t>
            </w:r>
          </w:p>
        </w:tc>
        <w:tc>
          <w:tcPr>
            <w:tcW w:w="1778" w:type="dxa"/>
            <w:vAlign w:val="bottom"/>
          </w:tcPr>
          <w:p w14:paraId="30FC8C3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1298851.73</w:t>
            </w:r>
          </w:p>
        </w:tc>
      </w:tr>
      <w:tr w:rsidR="00DD4F04" w:rsidRPr="005A7685" w14:paraId="696EE72B" w14:textId="77777777" w:rsidTr="009D2CD3">
        <w:trPr>
          <w:trHeight w:val="21"/>
        </w:trPr>
        <w:tc>
          <w:tcPr>
            <w:tcW w:w="963" w:type="dxa"/>
            <w:vMerge/>
            <w:vAlign w:val="center"/>
          </w:tcPr>
          <w:p w14:paraId="18B971B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1D4D6D2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E603C11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0CED310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027F36C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233</w:t>
            </w:r>
          </w:p>
        </w:tc>
        <w:tc>
          <w:tcPr>
            <w:tcW w:w="1757" w:type="dxa"/>
            <w:vAlign w:val="bottom"/>
          </w:tcPr>
          <w:p w14:paraId="6566656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518166.56</w:t>
            </w:r>
          </w:p>
        </w:tc>
        <w:tc>
          <w:tcPr>
            <w:tcW w:w="1778" w:type="dxa"/>
            <w:vAlign w:val="bottom"/>
          </w:tcPr>
          <w:p w14:paraId="244E430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1298850.63</w:t>
            </w:r>
          </w:p>
        </w:tc>
      </w:tr>
      <w:tr w:rsidR="00DD4F04" w:rsidRPr="005A7685" w14:paraId="1B862117" w14:textId="77777777" w:rsidTr="009D2CD3">
        <w:trPr>
          <w:trHeight w:val="21"/>
        </w:trPr>
        <w:tc>
          <w:tcPr>
            <w:tcW w:w="963" w:type="dxa"/>
            <w:vMerge/>
            <w:vAlign w:val="center"/>
          </w:tcPr>
          <w:p w14:paraId="5EA7453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5217651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68CE9FB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46F933D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6146FAB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234</w:t>
            </w:r>
          </w:p>
        </w:tc>
        <w:tc>
          <w:tcPr>
            <w:tcW w:w="1757" w:type="dxa"/>
            <w:vAlign w:val="bottom"/>
          </w:tcPr>
          <w:p w14:paraId="7B0D84D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518167.99</w:t>
            </w:r>
          </w:p>
        </w:tc>
        <w:tc>
          <w:tcPr>
            <w:tcW w:w="1778" w:type="dxa"/>
            <w:vAlign w:val="bottom"/>
          </w:tcPr>
          <w:p w14:paraId="50AD183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1298858.14</w:t>
            </w:r>
          </w:p>
        </w:tc>
      </w:tr>
      <w:tr w:rsidR="00DD4F04" w:rsidRPr="005A7685" w14:paraId="3CF156F5" w14:textId="77777777" w:rsidTr="009D2CD3">
        <w:trPr>
          <w:trHeight w:val="21"/>
        </w:trPr>
        <w:tc>
          <w:tcPr>
            <w:tcW w:w="963" w:type="dxa"/>
            <w:vMerge/>
            <w:vAlign w:val="center"/>
          </w:tcPr>
          <w:p w14:paraId="03B02A8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185D29B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916C1DA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091796A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68FB189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235</w:t>
            </w:r>
          </w:p>
        </w:tc>
        <w:tc>
          <w:tcPr>
            <w:tcW w:w="1757" w:type="dxa"/>
            <w:vAlign w:val="bottom"/>
          </w:tcPr>
          <w:p w14:paraId="03EB8B9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518162.64</w:t>
            </w:r>
          </w:p>
        </w:tc>
        <w:tc>
          <w:tcPr>
            <w:tcW w:w="1778" w:type="dxa"/>
            <w:vAlign w:val="bottom"/>
          </w:tcPr>
          <w:p w14:paraId="7E55CEF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1298858.43</w:t>
            </w:r>
          </w:p>
        </w:tc>
      </w:tr>
      <w:tr w:rsidR="00DD4F04" w:rsidRPr="005A7685" w14:paraId="77DC120C" w14:textId="77777777" w:rsidTr="009D2CD3">
        <w:trPr>
          <w:trHeight w:val="21"/>
        </w:trPr>
        <w:tc>
          <w:tcPr>
            <w:tcW w:w="963" w:type="dxa"/>
            <w:vMerge/>
            <w:vAlign w:val="center"/>
          </w:tcPr>
          <w:p w14:paraId="11A1D9A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0926F38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658FCB9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0EE4230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61203A2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236</w:t>
            </w:r>
          </w:p>
        </w:tc>
        <w:tc>
          <w:tcPr>
            <w:tcW w:w="1757" w:type="dxa"/>
            <w:vAlign w:val="bottom"/>
          </w:tcPr>
          <w:p w14:paraId="2C64B58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518161.26</w:t>
            </w:r>
          </w:p>
        </w:tc>
        <w:tc>
          <w:tcPr>
            <w:tcW w:w="1778" w:type="dxa"/>
            <w:vAlign w:val="bottom"/>
          </w:tcPr>
          <w:p w14:paraId="2E93D19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1298857.72</w:t>
            </w:r>
          </w:p>
        </w:tc>
      </w:tr>
      <w:tr w:rsidR="00DD4F04" w:rsidRPr="005A7685" w14:paraId="07E9A2B4" w14:textId="77777777" w:rsidTr="009D2CD3">
        <w:trPr>
          <w:trHeight w:val="21"/>
        </w:trPr>
        <w:tc>
          <w:tcPr>
            <w:tcW w:w="963" w:type="dxa"/>
            <w:vMerge/>
            <w:vAlign w:val="center"/>
          </w:tcPr>
          <w:p w14:paraId="50AD5D2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25DB98A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47D1A2F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7E62682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2042430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237</w:t>
            </w:r>
          </w:p>
        </w:tc>
        <w:tc>
          <w:tcPr>
            <w:tcW w:w="1757" w:type="dxa"/>
            <w:vAlign w:val="bottom"/>
          </w:tcPr>
          <w:p w14:paraId="29118F6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518159.60</w:t>
            </w:r>
          </w:p>
        </w:tc>
        <w:tc>
          <w:tcPr>
            <w:tcW w:w="1778" w:type="dxa"/>
            <w:vAlign w:val="bottom"/>
          </w:tcPr>
          <w:p w14:paraId="21B7169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1298857.55</w:t>
            </w:r>
          </w:p>
        </w:tc>
      </w:tr>
      <w:tr w:rsidR="00DD4F04" w:rsidRPr="005A7685" w14:paraId="75D52DC5" w14:textId="77777777" w:rsidTr="009D2CD3">
        <w:trPr>
          <w:trHeight w:val="21"/>
        </w:trPr>
        <w:tc>
          <w:tcPr>
            <w:tcW w:w="963" w:type="dxa"/>
            <w:vMerge/>
            <w:vAlign w:val="center"/>
          </w:tcPr>
          <w:p w14:paraId="291387B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6D4962E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363E3FA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1A2DC02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6831FCF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238</w:t>
            </w:r>
          </w:p>
        </w:tc>
        <w:tc>
          <w:tcPr>
            <w:tcW w:w="1757" w:type="dxa"/>
            <w:vAlign w:val="bottom"/>
          </w:tcPr>
          <w:p w14:paraId="60C3B87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518133.30</w:t>
            </w:r>
          </w:p>
        </w:tc>
        <w:tc>
          <w:tcPr>
            <w:tcW w:w="1778" w:type="dxa"/>
            <w:vAlign w:val="bottom"/>
          </w:tcPr>
          <w:p w14:paraId="4F89D5A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1298858.78</w:t>
            </w:r>
          </w:p>
        </w:tc>
      </w:tr>
      <w:tr w:rsidR="00DD4F04" w:rsidRPr="005A7685" w14:paraId="1403CF7C" w14:textId="77777777" w:rsidTr="009D2CD3">
        <w:trPr>
          <w:trHeight w:val="21"/>
        </w:trPr>
        <w:tc>
          <w:tcPr>
            <w:tcW w:w="963" w:type="dxa"/>
            <w:vMerge/>
            <w:vAlign w:val="center"/>
          </w:tcPr>
          <w:p w14:paraId="0E49C5D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3F36C87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3B4E8B4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3E4FFDB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1DC4EB1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239</w:t>
            </w:r>
          </w:p>
        </w:tc>
        <w:tc>
          <w:tcPr>
            <w:tcW w:w="1757" w:type="dxa"/>
            <w:vAlign w:val="bottom"/>
          </w:tcPr>
          <w:p w14:paraId="267A844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518130.87</w:t>
            </w:r>
          </w:p>
        </w:tc>
        <w:tc>
          <w:tcPr>
            <w:tcW w:w="1778" w:type="dxa"/>
            <w:vAlign w:val="bottom"/>
          </w:tcPr>
          <w:p w14:paraId="45316BD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1298857.71</w:t>
            </w:r>
          </w:p>
        </w:tc>
      </w:tr>
      <w:tr w:rsidR="00DD4F04" w:rsidRPr="005A7685" w14:paraId="7F7AC326" w14:textId="77777777" w:rsidTr="009D2CD3">
        <w:trPr>
          <w:trHeight w:val="21"/>
        </w:trPr>
        <w:tc>
          <w:tcPr>
            <w:tcW w:w="963" w:type="dxa"/>
            <w:vMerge/>
            <w:vAlign w:val="center"/>
          </w:tcPr>
          <w:p w14:paraId="713B857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137CE42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9497A9E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52F1E00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242D5F1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757" w:type="dxa"/>
            <w:vAlign w:val="bottom"/>
          </w:tcPr>
          <w:p w14:paraId="7BA4CAD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518128.30</w:t>
            </w:r>
          </w:p>
        </w:tc>
        <w:tc>
          <w:tcPr>
            <w:tcW w:w="1778" w:type="dxa"/>
            <w:vAlign w:val="bottom"/>
          </w:tcPr>
          <w:p w14:paraId="7C05A43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1298855.91</w:t>
            </w:r>
          </w:p>
        </w:tc>
      </w:tr>
      <w:tr w:rsidR="00DD4F04" w:rsidRPr="005A7685" w14:paraId="08C38D9F" w14:textId="77777777" w:rsidTr="009D2CD3">
        <w:trPr>
          <w:trHeight w:val="21"/>
        </w:trPr>
        <w:tc>
          <w:tcPr>
            <w:tcW w:w="963" w:type="dxa"/>
            <w:vMerge/>
            <w:vAlign w:val="center"/>
          </w:tcPr>
          <w:p w14:paraId="239D86E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6D4D671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D78E460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31DE1D0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310B78F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241</w:t>
            </w:r>
          </w:p>
        </w:tc>
        <w:tc>
          <w:tcPr>
            <w:tcW w:w="1757" w:type="dxa"/>
            <w:vAlign w:val="bottom"/>
          </w:tcPr>
          <w:p w14:paraId="202B9DA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518126.43</w:t>
            </w:r>
          </w:p>
        </w:tc>
        <w:tc>
          <w:tcPr>
            <w:tcW w:w="1778" w:type="dxa"/>
            <w:vAlign w:val="bottom"/>
          </w:tcPr>
          <w:p w14:paraId="444AE86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1298853.66</w:t>
            </w:r>
          </w:p>
        </w:tc>
      </w:tr>
      <w:tr w:rsidR="00DD4F04" w:rsidRPr="005A7685" w14:paraId="1F191605" w14:textId="77777777" w:rsidTr="009D2CD3">
        <w:trPr>
          <w:trHeight w:val="21"/>
        </w:trPr>
        <w:tc>
          <w:tcPr>
            <w:tcW w:w="963" w:type="dxa"/>
            <w:vMerge/>
            <w:vAlign w:val="center"/>
          </w:tcPr>
          <w:p w14:paraId="511CAF1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5475737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8DACCCF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3CEFE65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5A6523F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242</w:t>
            </w:r>
          </w:p>
        </w:tc>
        <w:tc>
          <w:tcPr>
            <w:tcW w:w="1757" w:type="dxa"/>
            <w:vAlign w:val="bottom"/>
          </w:tcPr>
          <w:p w14:paraId="7522DFE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518124.57</w:t>
            </w:r>
          </w:p>
        </w:tc>
        <w:tc>
          <w:tcPr>
            <w:tcW w:w="1778" w:type="dxa"/>
            <w:vAlign w:val="bottom"/>
          </w:tcPr>
          <w:p w14:paraId="55F47AD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1298850.34</w:t>
            </w:r>
          </w:p>
        </w:tc>
      </w:tr>
      <w:tr w:rsidR="00DD4F04" w:rsidRPr="005A7685" w14:paraId="59A015A8" w14:textId="77777777" w:rsidTr="009D2CD3">
        <w:trPr>
          <w:trHeight w:val="21"/>
        </w:trPr>
        <w:tc>
          <w:tcPr>
            <w:tcW w:w="963" w:type="dxa"/>
            <w:vMerge/>
            <w:vAlign w:val="center"/>
          </w:tcPr>
          <w:p w14:paraId="206E931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4D0D819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1A316C74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751A558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0E4F655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243</w:t>
            </w:r>
          </w:p>
        </w:tc>
        <w:tc>
          <w:tcPr>
            <w:tcW w:w="1757" w:type="dxa"/>
            <w:vAlign w:val="bottom"/>
          </w:tcPr>
          <w:p w14:paraId="16EFCA6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518122.53</w:t>
            </w:r>
          </w:p>
        </w:tc>
        <w:tc>
          <w:tcPr>
            <w:tcW w:w="1778" w:type="dxa"/>
            <w:vAlign w:val="bottom"/>
          </w:tcPr>
          <w:p w14:paraId="08344DF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1298845.46</w:t>
            </w:r>
          </w:p>
        </w:tc>
      </w:tr>
      <w:tr w:rsidR="00DD4F04" w:rsidRPr="005A7685" w14:paraId="78887940" w14:textId="77777777" w:rsidTr="009D2CD3">
        <w:trPr>
          <w:trHeight w:val="21"/>
        </w:trPr>
        <w:tc>
          <w:tcPr>
            <w:tcW w:w="963" w:type="dxa"/>
            <w:vMerge/>
            <w:vAlign w:val="center"/>
          </w:tcPr>
          <w:p w14:paraId="6D6BC3D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5A44177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1444743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336E767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2FC34B4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244</w:t>
            </w:r>
          </w:p>
        </w:tc>
        <w:tc>
          <w:tcPr>
            <w:tcW w:w="1757" w:type="dxa"/>
            <w:vAlign w:val="bottom"/>
          </w:tcPr>
          <w:p w14:paraId="722BFA4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518121.32</w:t>
            </w:r>
          </w:p>
        </w:tc>
        <w:tc>
          <w:tcPr>
            <w:tcW w:w="1778" w:type="dxa"/>
            <w:vAlign w:val="bottom"/>
          </w:tcPr>
          <w:p w14:paraId="1C2CAA2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1298840.21</w:t>
            </w:r>
          </w:p>
        </w:tc>
      </w:tr>
      <w:tr w:rsidR="00DD4F04" w:rsidRPr="005A7685" w14:paraId="03A4C20E" w14:textId="77777777" w:rsidTr="009D2CD3">
        <w:trPr>
          <w:trHeight w:val="21"/>
        </w:trPr>
        <w:tc>
          <w:tcPr>
            <w:tcW w:w="963" w:type="dxa"/>
            <w:vMerge/>
            <w:vAlign w:val="center"/>
          </w:tcPr>
          <w:p w14:paraId="26A0795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755C10C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7FCFDD5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6FA2B64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5038DE0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245</w:t>
            </w:r>
          </w:p>
        </w:tc>
        <w:tc>
          <w:tcPr>
            <w:tcW w:w="1757" w:type="dxa"/>
            <w:vAlign w:val="bottom"/>
          </w:tcPr>
          <w:p w14:paraId="30AB5B2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518119.85</w:t>
            </w:r>
          </w:p>
        </w:tc>
        <w:tc>
          <w:tcPr>
            <w:tcW w:w="1778" w:type="dxa"/>
            <w:vAlign w:val="bottom"/>
          </w:tcPr>
          <w:p w14:paraId="38D5F85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1298836.89</w:t>
            </w:r>
          </w:p>
        </w:tc>
      </w:tr>
      <w:tr w:rsidR="00DD4F04" w:rsidRPr="005A7685" w14:paraId="3F9F7DFC" w14:textId="77777777" w:rsidTr="009D2CD3">
        <w:trPr>
          <w:trHeight w:val="21"/>
        </w:trPr>
        <w:tc>
          <w:tcPr>
            <w:tcW w:w="963" w:type="dxa"/>
            <w:vMerge/>
            <w:vAlign w:val="center"/>
          </w:tcPr>
          <w:p w14:paraId="62B5392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5D5E4B2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5753983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7D2C081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1D40433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246</w:t>
            </w:r>
          </w:p>
        </w:tc>
        <w:tc>
          <w:tcPr>
            <w:tcW w:w="1757" w:type="dxa"/>
            <w:vAlign w:val="bottom"/>
          </w:tcPr>
          <w:p w14:paraId="455F401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518114.31</w:t>
            </w:r>
          </w:p>
        </w:tc>
        <w:tc>
          <w:tcPr>
            <w:tcW w:w="1778" w:type="dxa"/>
            <w:vAlign w:val="bottom"/>
          </w:tcPr>
          <w:p w14:paraId="722990A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1298832.34</w:t>
            </w:r>
          </w:p>
        </w:tc>
      </w:tr>
      <w:tr w:rsidR="00DD4F04" w:rsidRPr="005A7685" w14:paraId="1630A56F" w14:textId="77777777" w:rsidTr="009D2CD3">
        <w:trPr>
          <w:trHeight w:val="21"/>
        </w:trPr>
        <w:tc>
          <w:tcPr>
            <w:tcW w:w="963" w:type="dxa"/>
            <w:vMerge/>
            <w:vAlign w:val="center"/>
          </w:tcPr>
          <w:p w14:paraId="64B0F74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740A2FC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5D719B1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68016AA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196549DC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247</w:t>
            </w:r>
          </w:p>
        </w:tc>
        <w:tc>
          <w:tcPr>
            <w:tcW w:w="1757" w:type="dxa"/>
            <w:vAlign w:val="bottom"/>
          </w:tcPr>
          <w:p w14:paraId="5DCF317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518110.63</w:t>
            </w:r>
          </w:p>
        </w:tc>
        <w:tc>
          <w:tcPr>
            <w:tcW w:w="1778" w:type="dxa"/>
            <w:vAlign w:val="bottom"/>
          </w:tcPr>
          <w:p w14:paraId="70A8C8E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1298830.69</w:t>
            </w:r>
          </w:p>
        </w:tc>
      </w:tr>
      <w:tr w:rsidR="00DD4F04" w:rsidRPr="005A7685" w14:paraId="17FD81AF" w14:textId="77777777" w:rsidTr="009D2CD3">
        <w:trPr>
          <w:trHeight w:val="21"/>
        </w:trPr>
        <w:tc>
          <w:tcPr>
            <w:tcW w:w="963" w:type="dxa"/>
            <w:vMerge/>
            <w:vAlign w:val="center"/>
          </w:tcPr>
          <w:p w14:paraId="6347408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3F82830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CE8BE05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57CE749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265AEC1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1757" w:type="dxa"/>
            <w:vAlign w:val="bottom"/>
          </w:tcPr>
          <w:p w14:paraId="091F18A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518109.37</w:t>
            </w:r>
          </w:p>
        </w:tc>
        <w:tc>
          <w:tcPr>
            <w:tcW w:w="1778" w:type="dxa"/>
            <w:vAlign w:val="bottom"/>
          </w:tcPr>
          <w:p w14:paraId="0901754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1298816.40</w:t>
            </w:r>
          </w:p>
        </w:tc>
      </w:tr>
      <w:tr w:rsidR="00DD4F04" w:rsidRPr="005A7685" w14:paraId="2CB94218" w14:textId="77777777" w:rsidTr="009D2CD3">
        <w:trPr>
          <w:trHeight w:val="29"/>
        </w:trPr>
        <w:tc>
          <w:tcPr>
            <w:tcW w:w="963" w:type="dxa"/>
            <w:vMerge w:val="restart"/>
            <w:vAlign w:val="center"/>
          </w:tcPr>
          <w:p w14:paraId="7364DC5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2226" w:type="dxa"/>
            <w:vMerge w:val="restart"/>
            <w:vAlign w:val="center"/>
          </w:tcPr>
          <w:p w14:paraId="7F6586D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:ЧЗУ23</w:t>
            </w:r>
          </w:p>
        </w:tc>
        <w:tc>
          <w:tcPr>
            <w:tcW w:w="2472" w:type="dxa"/>
            <w:vMerge w:val="restart"/>
            <w:vAlign w:val="center"/>
          </w:tcPr>
          <w:p w14:paraId="74F2B78D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  <w:r w:rsidRPr="005A7685">
              <w:rPr>
                <w:rFonts w:ascii="Times New Roman" w:eastAsiaTheme="minorHAnsi" w:hAnsi="Times New Roman"/>
                <w:spacing w:val="-4"/>
                <w:lang w:eastAsia="en-US"/>
              </w:rPr>
              <w:t>36:34:0602001:72030</w:t>
            </w:r>
          </w:p>
        </w:tc>
        <w:tc>
          <w:tcPr>
            <w:tcW w:w="2738" w:type="dxa"/>
            <w:vMerge w:val="restart"/>
            <w:vAlign w:val="center"/>
          </w:tcPr>
          <w:p w14:paraId="1E78872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5A7685">
              <w:rPr>
                <w:rFonts w:ascii="Times New Roman" w:hAnsi="Times New Roman"/>
                <w:bCs/>
                <w:sz w:val="24"/>
                <w:szCs w:val="24"/>
              </w:rPr>
              <w:t>612</w:t>
            </w:r>
          </w:p>
        </w:tc>
        <w:tc>
          <w:tcPr>
            <w:tcW w:w="2489" w:type="dxa"/>
            <w:vAlign w:val="bottom"/>
          </w:tcPr>
          <w:p w14:paraId="10E5781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57" w:type="dxa"/>
            <w:vAlign w:val="bottom"/>
          </w:tcPr>
          <w:p w14:paraId="4E3C3E6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518790.07</w:t>
            </w:r>
          </w:p>
        </w:tc>
        <w:tc>
          <w:tcPr>
            <w:tcW w:w="1778" w:type="dxa"/>
            <w:vAlign w:val="bottom"/>
          </w:tcPr>
          <w:p w14:paraId="7831E20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1299061.33</w:t>
            </w:r>
          </w:p>
        </w:tc>
      </w:tr>
      <w:tr w:rsidR="00DD4F04" w:rsidRPr="005A7685" w14:paraId="14D86D35" w14:textId="77777777" w:rsidTr="009D2CD3">
        <w:trPr>
          <w:trHeight w:val="26"/>
        </w:trPr>
        <w:tc>
          <w:tcPr>
            <w:tcW w:w="963" w:type="dxa"/>
            <w:vMerge/>
            <w:vAlign w:val="center"/>
          </w:tcPr>
          <w:p w14:paraId="5A296FD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02B4F5E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734B8F56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34C6DB5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4BD893C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57" w:type="dxa"/>
            <w:vAlign w:val="bottom"/>
          </w:tcPr>
          <w:p w14:paraId="4EA9517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518794.97</w:t>
            </w:r>
          </w:p>
        </w:tc>
        <w:tc>
          <w:tcPr>
            <w:tcW w:w="1778" w:type="dxa"/>
            <w:vAlign w:val="bottom"/>
          </w:tcPr>
          <w:p w14:paraId="50A63F5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1299123.07</w:t>
            </w:r>
          </w:p>
        </w:tc>
      </w:tr>
      <w:tr w:rsidR="00DD4F04" w:rsidRPr="005A7685" w14:paraId="6BE18046" w14:textId="77777777" w:rsidTr="009D2CD3">
        <w:trPr>
          <w:trHeight w:val="26"/>
        </w:trPr>
        <w:tc>
          <w:tcPr>
            <w:tcW w:w="963" w:type="dxa"/>
            <w:vMerge/>
            <w:vAlign w:val="center"/>
          </w:tcPr>
          <w:p w14:paraId="4DE24F1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7E01E29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95F0A55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3E1C375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5B84FED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57" w:type="dxa"/>
            <w:vAlign w:val="bottom"/>
          </w:tcPr>
          <w:p w14:paraId="18317B5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518798.53</w:t>
            </w:r>
          </w:p>
        </w:tc>
        <w:tc>
          <w:tcPr>
            <w:tcW w:w="1778" w:type="dxa"/>
            <w:vAlign w:val="bottom"/>
          </w:tcPr>
          <w:p w14:paraId="3D54738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1299168.47</w:t>
            </w:r>
          </w:p>
        </w:tc>
      </w:tr>
      <w:tr w:rsidR="00DD4F04" w:rsidRPr="005A7685" w14:paraId="1BB72DFF" w14:textId="77777777" w:rsidTr="009D2CD3">
        <w:trPr>
          <w:trHeight w:val="26"/>
        </w:trPr>
        <w:tc>
          <w:tcPr>
            <w:tcW w:w="963" w:type="dxa"/>
            <w:vMerge/>
            <w:vAlign w:val="center"/>
          </w:tcPr>
          <w:p w14:paraId="4502E30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1ACC8F7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4A773E2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171587C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3006E5F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57" w:type="dxa"/>
            <w:vAlign w:val="bottom"/>
          </w:tcPr>
          <w:p w14:paraId="13B0F43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518789.23</w:t>
            </w:r>
          </w:p>
        </w:tc>
        <w:tc>
          <w:tcPr>
            <w:tcW w:w="1778" w:type="dxa"/>
            <w:vAlign w:val="bottom"/>
          </w:tcPr>
          <w:p w14:paraId="0694F63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1299169.31</w:t>
            </w:r>
          </w:p>
        </w:tc>
      </w:tr>
      <w:tr w:rsidR="00DD4F04" w:rsidRPr="005A7685" w14:paraId="1F2C78B6" w14:textId="77777777" w:rsidTr="009D2CD3">
        <w:trPr>
          <w:trHeight w:val="26"/>
        </w:trPr>
        <w:tc>
          <w:tcPr>
            <w:tcW w:w="963" w:type="dxa"/>
            <w:vMerge/>
            <w:vAlign w:val="center"/>
          </w:tcPr>
          <w:p w14:paraId="5D6C4D1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1ED5D00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B99AB1B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2145DE23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1067A87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57" w:type="dxa"/>
            <w:vAlign w:val="bottom"/>
          </w:tcPr>
          <w:p w14:paraId="73B6256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518791.21</w:t>
            </w:r>
          </w:p>
        </w:tc>
        <w:tc>
          <w:tcPr>
            <w:tcW w:w="1778" w:type="dxa"/>
            <w:vAlign w:val="bottom"/>
          </w:tcPr>
          <w:p w14:paraId="2DC5FA9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1299168.02</w:t>
            </w:r>
          </w:p>
        </w:tc>
      </w:tr>
      <w:tr w:rsidR="00DD4F04" w:rsidRPr="005A7685" w14:paraId="55D85EE0" w14:textId="77777777" w:rsidTr="009D2CD3">
        <w:trPr>
          <w:trHeight w:val="26"/>
        </w:trPr>
        <w:tc>
          <w:tcPr>
            <w:tcW w:w="963" w:type="dxa"/>
            <w:vMerge/>
            <w:vAlign w:val="center"/>
          </w:tcPr>
          <w:p w14:paraId="081F948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3E9160D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6A3D36F4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49720B7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372F232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57" w:type="dxa"/>
            <w:vAlign w:val="bottom"/>
          </w:tcPr>
          <w:p w14:paraId="2665901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518791.98</w:t>
            </w:r>
          </w:p>
        </w:tc>
        <w:tc>
          <w:tcPr>
            <w:tcW w:w="1778" w:type="dxa"/>
            <w:vAlign w:val="bottom"/>
          </w:tcPr>
          <w:p w14:paraId="2155061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1299166.96</w:t>
            </w:r>
          </w:p>
        </w:tc>
      </w:tr>
      <w:tr w:rsidR="00DD4F04" w:rsidRPr="005A7685" w14:paraId="131E207F" w14:textId="77777777" w:rsidTr="009D2CD3">
        <w:trPr>
          <w:trHeight w:val="26"/>
        </w:trPr>
        <w:tc>
          <w:tcPr>
            <w:tcW w:w="963" w:type="dxa"/>
            <w:vMerge/>
            <w:vAlign w:val="center"/>
          </w:tcPr>
          <w:p w14:paraId="68BC972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25FED27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3BDBD96C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7C30C9B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76B673B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57" w:type="dxa"/>
            <w:vAlign w:val="bottom"/>
          </w:tcPr>
          <w:p w14:paraId="50836EA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518792.61</w:t>
            </w:r>
          </w:p>
        </w:tc>
        <w:tc>
          <w:tcPr>
            <w:tcW w:w="1778" w:type="dxa"/>
            <w:vAlign w:val="bottom"/>
          </w:tcPr>
          <w:p w14:paraId="5D39F2A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1299165.83</w:t>
            </w:r>
          </w:p>
        </w:tc>
      </w:tr>
      <w:tr w:rsidR="00DD4F04" w:rsidRPr="005A7685" w14:paraId="25170CFC" w14:textId="77777777" w:rsidTr="009D2CD3">
        <w:trPr>
          <w:trHeight w:val="26"/>
        </w:trPr>
        <w:tc>
          <w:tcPr>
            <w:tcW w:w="963" w:type="dxa"/>
            <w:vMerge/>
            <w:vAlign w:val="center"/>
          </w:tcPr>
          <w:p w14:paraId="05D1745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4F68FD0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09BFE411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219D109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2191E4A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57" w:type="dxa"/>
            <w:vAlign w:val="bottom"/>
          </w:tcPr>
          <w:p w14:paraId="74FD507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518792.77</w:t>
            </w:r>
          </w:p>
        </w:tc>
        <w:tc>
          <w:tcPr>
            <w:tcW w:w="1778" w:type="dxa"/>
            <w:vAlign w:val="bottom"/>
          </w:tcPr>
          <w:p w14:paraId="35053D8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1299164.45</w:t>
            </w:r>
          </w:p>
        </w:tc>
      </w:tr>
      <w:tr w:rsidR="00DD4F04" w:rsidRPr="005A7685" w14:paraId="499DDDD0" w14:textId="77777777" w:rsidTr="009D2CD3">
        <w:trPr>
          <w:trHeight w:val="26"/>
        </w:trPr>
        <w:tc>
          <w:tcPr>
            <w:tcW w:w="963" w:type="dxa"/>
            <w:vMerge/>
            <w:vAlign w:val="center"/>
          </w:tcPr>
          <w:p w14:paraId="0059F35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15D8471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252CF177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4838207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2C42C7D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57" w:type="dxa"/>
            <w:vAlign w:val="bottom"/>
          </w:tcPr>
          <w:p w14:paraId="18F9E6B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518785.00</w:t>
            </w:r>
          </w:p>
        </w:tc>
        <w:tc>
          <w:tcPr>
            <w:tcW w:w="1778" w:type="dxa"/>
            <w:vAlign w:val="bottom"/>
          </w:tcPr>
          <w:p w14:paraId="4615B3C1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1299071.67</w:t>
            </w:r>
          </w:p>
        </w:tc>
      </w:tr>
      <w:tr w:rsidR="00DD4F04" w:rsidRPr="005A7685" w14:paraId="15B08264" w14:textId="77777777" w:rsidTr="009D2CD3">
        <w:trPr>
          <w:trHeight w:val="26"/>
        </w:trPr>
        <w:tc>
          <w:tcPr>
            <w:tcW w:w="963" w:type="dxa"/>
            <w:vMerge/>
            <w:vAlign w:val="center"/>
          </w:tcPr>
          <w:p w14:paraId="48534137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3CF9ADD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18F59FD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037C17EE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4AAEB0D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57" w:type="dxa"/>
            <w:vAlign w:val="bottom"/>
          </w:tcPr>
          <w:p w14:paraId="2AC32ED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518784.06</w:t>
            </w:r>
          </w:p>
        </w:tc>
        <w:tc>
          <w:tcPr>
            <w:tcW w:w="1778" w:type="dxa"/>
            <w:vAlign w:val="bottom"/>
          </w:tcPr>
          <w:p w14:paraId="1CE8451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1299070.47</w:t>
            </w:r>
          </w:p>
        </w:tc>
      </w:tr>
      <w:tr w:rsidR="00DD4F04" w:rsidRPr="005A7685" w14:paraId="604D0FC6" w14:textId="77777777" w:rsidTr="009D2CD3">
        <w:trPr>
          <w:trHeight w:val="26"/>
        </w:trPr>
        <w:tc>
          <w:tcPr>
            <w:tcW w:w="963" w:type="dxa"/>
            <w:vMerge/>
            <w:vAlign w:val="center"/>
          </w:tcPr>
          <w:p w14:paraId="2F86FEC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68E9314B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5150700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22BA756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6636A13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57" w:type="dxa"/>
            <w:vAlign w:val="bottom"/>
          </w:tcPr>
          <w:p w14:paraId="58D2DE85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518782.59</w:t>
            </w:r>
          </w:p>
        </w:tc>
        <w:tc>
          <w:tcPr>
            <w:tcW w:w="1778" w:type="dxa"/>
            <w:vAlign w:val="bottom"/>
          </w:tcPr>
          <w:p w14:paraId="2CAF689D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1299069.51</w:t>
            </w:r>
          </w:p>
        </w:tc>
      </w:tr>
      <w:tr w:rsidR="00DD4F04" w:rsidRPr="005A7685" w14:paraId="13FE9A66" w14:textId="77777777" w:rsidTr="009D2CD3">
        <w:trPr>
          <w:trHeight w:val="26"/>
        </w:trPr>
        <w:tc>
          <w:tcPr>
            <w:tcW w:w="963" w:type="dxa"/>
            <w:vMerge/>
            <w:vAlign w:val="center"/>
          </w:tcPr>
          <w:p w14:paraId="0762F66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7A927360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5F61140C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2A4AF90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19409E9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57" w:type="dxa"/>
            <w:vAlign w:val="bottom"/>
          </w:tcPr>
          <w:p w14:paraId="5F10FC44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518780.85</w:t>
            </w:r>
          </w:p>
        </w:tc>
        <w:tc>
          <w:tcPr>
            <w:tcW w:w="1778" w:type="dxa"/>
            <w:vAlign w:val="bottom"/>
          </w:tcPr>
          <w:p w14:paraId="29AAAEB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1299069.22</w:t>
            </w:r>
          </w:p>
        </w:tc>
      </w:tr>
      <w:tr w:rsidR="00DD4F04" w:rsidRPr="005A7685" w14:paraId="61585C1A" w14:textId="77777777" w:rsidTr="009D2CD3">
        <w:trPr>
          <w:trHeight w:val="26"/>
        </w:trPr>
        <w:tc>
          <w:tcPr>
            <w:tcW w:w="963" w:type="dxa"/>
            <w:vMerge/>
            <w:vAlign w:val="center"/>
          </w:tcPr>
          <w:p w14:paraId="2975F9B2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226" w:type="dxa"/>
            <w:vMerge/>
            <w:vAlign w:val="center"/>
          </w:tcPr>
          <w:p w14:paraId="2DF8F5CF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2" w:type="dxa"/>
            <w:vMerge/>
            <w:vAlign w:val="center"/>
          </w:tcPr>
          <w:p w14:paraId="42FADF5D" w14:textId="77777777" w:rsidR="00DD4F04" w:rsidRPr="005A7685" w:rsidRDefault="00DD4F04" w:rsidP="009D2CD3">
            <w:pPr>
              <w:tabs>
                <w:tab w:val="left" w:pos="0"/>
              </w:tabs>
              <w:ind w:firstLine="62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38" w:type="dxa"/>
            <w:vMerge/>
            <w:vAlign w:val="center"/>
          </w:tcPr>
          <w:p w14:paraId="2D57D278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89" w:type="dxa"/>
            <w:vAlign w:val="bottom"/>
          </w:tcPr>
          <w:p w14:paraId="1D321DB6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57" w:type="dxa"/>
            <w:vAlign w:val="bottom"/>
          </w:tcPr>
          <w:p w14:paraId="26AA99F9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518790.07</w:t>
            </w:r>
          </w:p>
        </w:tc>
        <w:tc>
          <w:tcPr>
            <w:tcW w:w="1778" w:type="dxa"/>
            <w:vAlign w:val="bottom"/>
          </w:tcPr>
          <w:p w14:paraId="79E1AA8A" w14:textId="77777777" w:rsidR="00DD4F04" w:rsidRPr="005A7685" w:rsidRDefault="00DD4F04" w:rsidP="009D2CD3">
            <w:pPr>
              <w:pStyle w:val="af5"/>
              <w:tabs>
                <w:tab w:val="left" w:pos="284"/>
              </w:tabs>
              <w:spacing w:before="20" w:afterLines="20" w:after="48"/>
              <w:ind w:left="0" w:right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7685">
              <w:rPr>
                <w:rFonts w:ascii="Times New Roman" w:hAnsi="Times New Roman"/>
                <w:sz w:val="24"/>
                <w:szCs w:val="24"/>
              </w:rPr>
              <w:t>1299061.33</w:t>
            </w:r>
          </w:p>
        </w:tc>
      </w:tr>
    </w:tbl>
    <w:p w14:paraId="15D247E9" w14:textId="77777777" w:rsidR="00DD4F04" w:rsidRPr="005A7685" w:rsidRDefault="00DD4F04" w:rsidP="003342F7">
      <w:pPr>
        <w:tabs>
          <w:tab w:val="left" w:pos="284"/>
        </w:tabs>
        <w:spacing w:before="20" w:afterLines="20" w:after="48" w:line="360" w:lineRule="auto"/>
        <w:ind w:right="33"/>
        <w:rPr>
          <w:b/>
          <w:bCs/>
          <w:sz w:val="28"/>
          <w:szCs w:val="28"/>
        </w:rPr>
      </w:pPr>
    </w:p>
    <w:sectPr w:rsidR="00DD4F04" w:rsidRPr="005A7685" w:rsidSect="002D563C">
      <w:headerReference w:type="default" r:id="rId20"/>
      <w:footerReference w:type="default" r:id="rId21"/>
      <w:headerReference w:type="first" r:id="rId22"/>
      <w:footerReference w:type="first" r:id="rId23"/>
      <w:pgSz w:w="16837" w:h="11905" w:orient="landscape"/>
      <w:pgMar w:top="1134" w:right="567" w:bottom="1134" w:left="1559" w:header="720" w:footer="57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CF6572" w14:textId="77777777" w:rsidR="002C45E9" w:rsidRDefault="002C45E9">
      <w:r>
        <w:separator/>
      </w:r>
    </w:p>
  </w:endnote>
  <w:endnote w:type="continuationSeparator" w:id="0">
    <w:p w14:paraId="0A10D5AF" w14:textId="77777777" w:rsidR="002C45E9" w:rsidRDefault="002C4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00000003" w:usb1="1001ECEA" w:usb2="00000000" w:usb3="00000000" w:csb0="00000001" w:csb1="00000000"/>
  </w:font>
  <w:font w:name="StarSymbol">
    <w:altName w:val="Segoe UI Symbol"/>
    <w:charset w:val="00"/>
    <w:family w:val="roman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PostIndex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a_Timer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818CB4" w14:textId="784AD67C" w:rsidR="002154F0" w:rsidRDefault="002154F0">
    <w:pPr>
      <w:pStyle w:val="ad"/>
      <w:ind w:right="360"/>
    </w:pPr>
    <w:r>
      <w:rPr>
        <w:noProof/>
        <w:lang w:val="ru-RU"/>
      </w:rPr>
      <mc:AlternateContent>
        <mc:Choice Requires="wps">
          <w:drawing>
            <wp:anchor distT="0" distB="0" distL="0" distR="0" simplePos="0" relativeHeight="251676160" behindDoc="0" locked="0" layoutInCell="1" allowOverlap="1" wp14:anchorId="74FFB1B3" wp14:editId="03144880">
              <wp:simplePos x="0" y="0"/>
              <wp:positionH relativeFrom="page">
                <wp:posOffset>6866255</wp:posOffset>
              </wp:positionH>
              <wp:positionV relativeFrom="paragraph">
                <wp:posOffset>635</wp:posOffset>
              </wp:positionV>
              <wp:extent cx="151130" cy="173355"/>
              <wp:effectExtent l="8255" t="635" r="2540" b="6985"/>
              <wp:wrapSquare wrapText="largest"/>
              <wp:docPr id="69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1130" cy="17335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403E09" w14:textId="77777777" w:rsidR="002154F0" w:rsidRDefault="002154F0">
                          <w:pPr>
                            <w:pStyle w:val="ad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4FFB1B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142" type="#_x0000_t202" style="position:absolute;margin-left:540.65pt;margin-top:.05pt;width:11.9pt;height:13.65pt;z-index:2516761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" stroked="f">
              <v:fill opacity="0"/>
              <v:textbox inset="0,0,0,0">
                <w:txbxContent>
                  <w:p w14:paraId="08403E09" w14:textId="77777777" w:rsidR="002154F0" w:rsidRDefault="002154F0">
                    <w:pPr>
                      <w:pStyle w:val="ae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4A2E3B" w14:textId="77777777" w:rsidR="002154F0" w:rsidRDefault="002154F0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B881CE" w14:textId="77777777" w:rsidR="002154F0" w:rsidRDefault="002154F0">
    <w:pPr>
      <w:pStyle w:val="ad"/>
      <w:ind w:right="360"/>
    </w:pPr>
    <w:r>
      <w:rPr>
        <w:noProof/>
        <w:lang w:val="ru-RU"/>
      </w:rPr>
      <mc:AlternateContent>
        <mc:Choice Requires="wps">
          <w:drawing>
            <wp:anchor distT="0" distB="0" distL="0" distR="0" simplePos="0" relativeHeight="251686400" behindDoc="0" locked="0" layoutInCell="1" allowOverlap="1" wp14:anchorId="51588BDC" wp14:editId="4CFA5076">
              <wp:simplePos x="0" y="0"/>
              <wp:positionH relativeFrom="page">
                <wp:posOffset>6866255</wp:posOffset>
              </wp:positionH>
              <wp:positionV relativeFrom="paragraph">
                <wp:posOffset>635</wp:posOffset>
              </wp:positionV>
              <wp:extent cx="151130" cy="173355"/>
              <wp:effectExtent l="8255" t="635" r="2540" b="6985"/>
              <wp:wrapSquare wrapText="largest"/>
              <wp:docPr id="50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1130" cy="17335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0B6F93" w14:textId="77777777" w:rsidR="002154F0" w:rsidRDefault="002154F0">
                          <w:pPr>
                            <w:pStyle w:val="ad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1588BDC" id="_x0000_t202" coordsize="21600,21600" o:spt="202" path="m,l,21600r21600,l21600,xe">
              <v:stroke joinstyle="miter"/>
              <v:path gradientshapeok="t" o:connecttype="rect"/>
            </v:shapetype>
            <v:shape id="_x0000_s1255" type="#_x0000_t202" style="position:absolute;margin-left:540.65pt;margin-top:.05pt;width:11.9pt;height:13.65pt;z-index:251686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" stroked="f">
              <v:fill opacity="0"/>
              <v:textbox inset="0,0,0,0">
                <w:txbxContent>
                  <w:p w14:paraId="670B6F93" w14:textId="77777777" w:rsidR="00F80581" w:rsidRDefault="00F80581">
                    <w:pPr>
                      <w:pStyle w:val="ae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54D209" w14:textId="77777777" w:rsidR="002154F0" w:rsidRDefault="002154F0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40C4CB" w14:textId="77777777" w:rsidR="002C45E9" w:rsidRDefault="002C45E9">
      <w:r>
        <w:separator/>
      </w:r>
    </w:p>
  </w:footnote>
  <w:footnote w:type="continuationSeparator" w:id="0">
    <w:p w14:paraId="5451050B" w14:textId="77777777" w:rsidR="002C45E9" w:rsidRDefault="002C45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3352D7" w14:textId="77777777" w:rsidR="002154F0" w:rsidRDefault="002154F0" w:rsidP="00903C09">
    <w:pPr>
      <w:pStyle w:val="af"/>
      <w:jc w:val="right"/>
    </w:pPr>
    <w:r>
      <w:rPr>
        <w:noProof/>
        <w:lang w:val="ru-RU"/>
      </w:rPr>
      <mc:AlternateContent>
        <mc:Choice Requires="wpg">
          <w:drawing>
            <wp:anchor distT="0" distB="0" distL="114300" distR="114300" simplePos="0" relativeHeight="251654656" behindDoc="0" locked="0" layoutInCell="1" allowOverlap="1" wp14:anchorId="202090BA" wp14:editId="7236E5A6">
              <wp:simplePos x="0" y="0"/>
              <wp:positionH relativeFrom="page">
                <wp:posOffset>237506</wp:posOffset>
              </wp:positionH>
              <wp:positionV relativeFrom="page">
                <wp:posOffset>285008</wp:posOffset>
              </wp:positionV>
              <wp:extent cx="7124898" cy="10331532"/>
              <wp:effectExtent l="0" t="0" r="38100" b="0"/>
              <wp:wrapNone/>
              <wp:docPr id="395" name="Group 29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124898" cy="10331532"/>
                        <a:chOff x="680" y="397"/>
                        <a:chExt cx="10830" cy="16216"/>
                      </a:xfrm>
                    </wpg:grpSpPr>
                    <wps:wsp>
                      <wps:cNvPr id="396" name="Text Box 2940"/>
                      <wps:cNvSpPr txBox="1">
                        <a:spLocks noChangeArrowheads="1"/>
                      </wps:cNvSpPr>
                      <wps:spPr bwMode="auto">
                        <a:xfrm>
                          <a:off x="1249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CF4126" w14:textId="77777777" w:rsidR="002154F0" w:rsidRPr="00140A7A" w:rsidRDefault="002154F0" w:rsidP="0036147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97" name="Text Box 2941"/>
                      <wps:cNvSpPr txBox="1">
                        <a:spLocks noChangeArrowheads="1"/>
                      </wps:cNvSpPr>
                      <wps:spPr bwMode="auto">
                        <a:xfrm>
                          <a:off x="1816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EB9C4C" w14:textId="77777777" w:rsidR="002154F0" w:rsidRPr="00140A7A" w:rsidRDefault="002154F0" w:rsidP="0036147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98" name="Text Box 2942"/>
                      <wps:cNvSpPr txBox="1">
                        <a:spLocks noChangeArrowheads="1"/>
                      </wps:cNvSpPr>
                      <wps:spPr bwMode="auto">
                        <a:xfrm>
                          <a:off x="2381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74DCDF" w14:textId="77777777" w:rsidR="002154F0" w:rsidRPr="00140A7A" w:rsidRDefault="002154F0" w:rsidP="0036147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99" name="Text Box 2943"/>
                      <wps:cNvSpPr txBox="1">
                        <a:spLocks noChangeArrowheads="1"/>
                      </wps:cNvSpPr>
                      <wps:spPr bwMode="auto">
                        <a:xfrm>
                          <a:off x="2948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C8E057" w14:textId="77777777" w:rsidR="002154F0" w:rsidRPr="00140A7A" w:rsidRDefault="002154F0" w:rsidP="0036147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00" name="Text Box 2944"/>
                      <wps:cNvSpPr txBox="1">
                        <a:spLocks noChangeArrowheads="1"/>
                      </wps:cNvSpPr>
                      <wps:spPr bwMode="auto">
                        <a:xfrm>
                          <a:off x="4367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D3CF29" w14:textId="77777777" w:rsidR="002154F0" w:rsidRPr="00140A7A" w:rsidRDefault="002154F0" w:rsidP="0036147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01" name="Text Box 2945"/>
                      <wps:cNvSpPr txBox="1">
                        <a:spLocks noChangeArrowheads="1"/>
                      </wps:cNvSpPr>
                      <wps:spPr bwMode="auto">
                        <a:xfrm>
                          <a:off x="2381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1B4210" w14:textId="77777777" w:rsidR="002154F0" w:rsidRPr="00140A7A" w:rsidRDefault="002154F0" w:rsidP="0036147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02" name="Text Box 2946"/>
                      <wps:cNvSpPr txBox="1">
                        <a:spLocks noChangeArrowheads="1"/>
                      </wps:cNvSpPr>
                      <wps:spPr bwMode="auto">
                        <a:xfrm>
                          <a:off x="2948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2D1630" w14:textId="77777777" w:rsidR="002154F0" w:rsidRPr="00140A7A" w:rsidRDefault="002154F0" w:rsidP="0036147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03" name="Text Box 2947"/>
                      <wps:cNvSpPr txBox="1">
                        <a:spLocks noChangeArrowheads="1"/>
                      </wps:cNvSpPr>
                      <wps:spPr bwMode="auto">
                        <a:xfrm>
                          <a:off x="4365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06C808" w14:textId="77777777" w:rsidR="002154F0" w:rsidRPr="00140A7A" w:rsidRDefault="002154F0" w:rsidP="0036147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04" name="Text Box 2948"/>
                      <wps:cNvSpPr txBox="1">
                        <a:spLocks noChangeArrowheads="1"/>
                      </wps:cNvSpPr>
                      <wps:spPr bwMode="auto">
                        <a:xfrm>
                          <a:off x="1814" y="15848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D11111" w14:textId="77777777" w:rsidR="002154F0" w:rsidRPr="00140A7A" w:rsidRDefault="002154F0" w:rsidP="0036147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05" name="Text Box 2949"/>
                      <wps:cNvSpPr txBox="1">
                        <a:spLocks noChangeArrowheads="1"/>
                      </wps:cNvSpPr>
                      <wps:spPr bwMode="auto">
                        <a:xfrm>
                          <a:off x="1247" y="15848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859D3F" w14:textId="77777777" w:rsidR="002154F0" w:rsidRPr="00140A7A" w:rsidRDefault="002154F0" w:rsidP="0036147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06" name="Text Box 2950"/>
                      <wps:cNvSpPr txBox="1">
                        <a:spLocks noChangeArrowheads="1"/>
                      </wps:cNvSpPr>
                      <wps:spPr bwMode="auto">
                        <a:xfrm>
                          <a:off x="964" y="11568"/>
                          <a:ext cx="22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5C493E" w14:textId="77777777" w:rsidR="002154F0" w:rsidRPr="000D0805" w:rsidRDefault="002154F0" w:rsidP="0036147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407" name="Text Box 2951"/>
                      <wps:cNvSpPr txBox="1">
                        <a:spLocks noChangeArrowheads="1"/>
                      </wps:cNvSpPr>
                      <wps:spPr bwMode="auto">
                        <a:xfrm>
                          <a:off x="964" y="12984"/>
                          <a:ext cx="227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26457E" w14:textId="77777777" w:rsidR="002154F0" w:rsidRPr="000D0805" w:rsidRDefault="002154F0" w:rsidP="0036147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408" name="Text Box 2952"/>
                      <wps:cNvSpPr txBox="1">
                        <a:spLocks noChangeArrowheads="1"/>
                      </wps:cNvSpPr>
                      <wps:spPr bwMode="auto">
                        <a:xfrm>
                          <a:off x="964" y="14969"/>
                          <a:ext cx="22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D701C1" w14:textId="77777777" w:rsidR="002154F0" w:rsidRPr="000D0805" w:rsidRDefault="002154F0" w:rsidP="0036147C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g:grpSp>
                      <wpg:cNvPr id="409" name="Group 2953"/>
                      <wpg:cNvGrpSpPr>
                        <a:grpSpLocks/>
                      </wpg:cNvGrpSpPr>
                      <wpg:grpSpPr bwMode="auto">
                        <a:xfrm>
                          <a:off x="680" y="397"/>
                          <a:ext cx="10830" cy="16216"/>
                          <a:chOff x="680" y="397"/>
                          <a:chExt cx="10830" cy="16216"/>
                        </a:xfrm>
                      </wpg:grpSpPr>
                      <wpg:grpSp>
                        <wpg:cNvPr id="410" name="Group 2954"/>
                        <wpg:cNvGrpSpPr>
                          <a:grpSpLocks/>
                        </wpg:cNvGrpSpPr>
                        <wpg:grpSpPr bwMode="auto">
                          <a:xfrm>
                            <a:off x="1247" y="15536"/>
                            <a:ext cx="10261" cy="1077"/>
                            <a:chOff x="1247" y="15591"/>
                            <a:chExt cx="10261" cy="1077"/>
                          </a:xfrm>
                        </wpg:grpSpPr>
                        <wpg:grpSp>
                          <wpg:cNvPr id="411" name="Group 2955"/>
                          <wpg:cNvGrpSpPr>
                            <a:grpSpLocks/>
                          </wpg:cNvGrpSpPr>
                          <wpg:grpSpPr bwMode="auto">
                            <a:xfrm>
                              <a:off x="1247" y="15591"/>
                              <a:ext cx="10261" cy="853"/>
                              <a:chOff x="1247" y="15591"/>
                              <a:chExt cx="10261" cy="853"/>
                            </a:xfrm>
                          </wpg:grpSpPr>
                          <wps:wsp>
                            <wps:cNvPr id="412" name="Text Box 295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934" y="15876"/>
                                <a:ext cx="6009" cy="28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B3A528E" w14:textId="5DD42EF5" w:rsidR="002154F0" w:rsidRPr="00FC365B" w:rsidRDefault="002154F0" w:rsidP="00DE6F54">
                                  <w:pPr>
                                    <w:jc w:val="center"/>
                                  </w:pPr>
                                  <w:r>
                                    <w:rPr>
                                      <w:bCs/>
                                    </w:rPr>
                                    <w:t>5-25-ПМ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13" name="Text Box 295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941" y="16074"/>
                                <a:ext cx="567" cy="28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769A792" w14:textId="77777777" w:rsidR="002154F0" w:rsidRPr="00B15B08" w:rsidRDefault="002154F0" w:rsidP="002D563C">
                                  <w:pPr>
                                    <w:jc w:val="center"/>
                                  </w:pPr>
                                  <w:r w:rsidRPr="00B15B08">
                                    <w:fldChar w:fldCharType="begin"/>
                                  </w:r>
                                  <w:r w:rsidRPr="00B15B08">
                                    <w:instrText xml:space="preserve"> PAGE   \* MERGEFORMAT </w:instrText>
                                  </w:r>
                                  <w:r w:rsidRPr="00B15B08">
                                    <w:fldChar w:fldCharType="separate"/>
                                  </w:r>
                                  <w:r>
                                    <w:rPr>
                                      <w:noProof/>
                                    </w:rPr>
                                    <w:t>66</w:t>
                                  </w:r>
                                  <w:r w:rsidRPr="00B15B08"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14" name="Text Box 295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941" y="1567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19FF6E2" w14:textId="77777777" w:rsidR="002154F0" w:rsidRPr="00A6689C" w:rsidRDefault="002154F0" w:rsidP="0036147C">
                                  <w:pPr>
                                    <w:rPr>
                                      <w:sz w:val="20"/>
                                    </w:rPr>
                                  </w:pPr>
                                  <w:r w:rsidRPr="00A6689C">
                                    <w:rPr>
                                      <w:sz w:val="20"/>
                                      <w:szCs w:val="16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15" name="Text Box 295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365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C9EDFE3" w14:textId="77777777" w:rsidR="002154F0" w:rsidRPr="00B15B08" w:rsidRDefault="002154F0" w:rsidP="0036147C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16" name="Text Box 296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515" y="16188"/>
                                <a:ext cx="85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719A07D" w14:textId="77777777" w:rsidR="002154F0" w:rsidRPr="00B15B08" w:rsidRDefault="002154F0" w:rsidP="0036147C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Подп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17" name="Text Box 296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948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1D581FA" w14:textId="77777777" w:rsidR="002154F0" w:rsidRPr="00B15B08" w:rsidRDefault="002154F0" w:rsidP="0036147C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№док.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18" name="Text Box 296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81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3FE8024" w14:textId="77777777" w:rsidR="002154F0" w:rsidRPr="00B15B08" w:rsidRDefault="002154F0" w:rsidP="0036147C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19" name="Text Box 296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814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5E824A9" w14:textId="77777777" w:rsidR="002154F0" w:rsidRPr="00B15B08" w:rsidRDefault="002154F0" w:rsidP="0036147C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 w:rsidRPr="00B15B08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Кол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у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ч.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20" name="Text Box 296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47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F5027F6" w14:textId="77777777" w:rsidR="002154F0" w:rsidRPr="00B15B08" w:rsidRDefault="002154F0" w:rsidP="0036147C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 w:rsidRPr="00B15B08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Изм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21" name="AutoShape 2965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7" y="15593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2" name="AutoShape 2966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9" y="15876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3" name="AutoShape 296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9" y="16160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4" name="AutoShape 296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933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5" name="AutoShape 296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14" y="15591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6" name="AutoShape 297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81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7" name="AutoShape 297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48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8" name="AutoShape 297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515" y="15594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29" name="AutoShape 297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366" y="15594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30" name="AutoShape 297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3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31" name="AutoShape 297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1" y="15989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432" name="Text Box 297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959" y="16441"/>
                              <a:ext cx="102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5984480" w14:textId="77777777" w:rsidR="002154F0" w:rsidRPr="00862B5C" w:rsidRDefault="002154F0" w:rsidP="0036147C"/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433" name="Group 2977"/>
                        <wpg:cNvGrpSpPr>
                          <a:grpSpLocks/>
                        </wpg:cNvGrpSpPr>
                        <wpg:grpSpPr bwMode="auto">
                          <a:xfrm>
                            <a:off x="680" y="397"/>
                            <a:ext cx="10830" cy="15990"/>
                            <a:chOff x="680" y="397"/>
                            <a:chExt cx="10830" cy="15990"/>
                          </a:xfrm>
                        </wpg:grpSpPr>
                        <wpg:grpSp>
                          <wpg:cNvPr id="434" name="Group 2978"/>
                          <wpg:cNvGrpSpPr>
                            <a:grpSpLocks/>
                          </wpg:cNvGrpSpPr>
                          <wpg:grpSpPr bwMode="auto">
                            <a:xfrm>
                              <a:off x="1247" y="397"/>
                              <a:ext cx="10263" cy="15987"/>
                              <a:chOff x="1247" y="397"/>
                              <a:chExt cx="10263" cy="16046"/>
                            </a:xfrm>
                          </wpg:grpSpPr>
                          <wps:wsp>
                            <wps:cNvPr id="435" name="Text Box 297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943" y="397"/>
                                <a:ext cx="567" cy="39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0DF3096" w14:textId="77777777" w:rsidR="002154F0" w:rsidRPr="00F5092C" w:rsidRDefault="002154F0" w:rsidP="0036147C"/>
                                <w:p w14:paraId="3D57E00E" w14:textId="77777777" w:rsidR="002154F0" w:rsidRPr="00275C14" w:rsidRDefault="002154F0" w:rsidP="0036147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6" name="AutoShape 298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397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37" name="AutoShape 298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6443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38" name="AutoShape 298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510" y="397"/>
                                <a:ext cx="0" cy="1604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39" name="AutoShape 298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397"/>
                                <a:ext cx="0" cy="1604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0" name="AutoShape 2984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0943" y="397"/>
                                <a:ext cx="0" cy="39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" name="AutoShape 298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3" y="794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42" name="Group 2986"/>
                          <wpg:cNvGrpSpPr>
                            <a:grpSpLocks/>
                          </wpg:cNvGrpSpPr>
                          <wpg:grpSpPr bwMode="auto">
                            <a:xfrm>
                              <a:off x="680" y="11567"/>
                              <a:ext cx="567" cy="4820"/>
                              <a:chOff x="5670" y="11340"/>
                              <a:chExt cx="567" cy="4820"/>
                            </a:xfrm>
                          </wpg:grpSpPr>
                          <wps:wsp>
                            <wps:cNvPr id="443" name="Text Box 29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1340"/>
                                <a:ext cx="227" cy="141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1E36007" w14:textId="77777777" w:rsidR="002154F0" w:rsidRPr="001E390C" w:rsidRDefault="002154F0" w:rsidP="0036147C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Взам. инв. №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44" name="Text Box 298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2758"/>
                                <a:ext cx="227" cy="198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9DD61D3" w14:textId="77777777" w:rsidR="002154F0" w:rsidRPr="001E390C" w:rsidRDefault="002154F0" w:rsidP="0036147C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45" name="Text Box 298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4742"/>
                                <a:ext cx="227" cy="141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177409A" w14:textId="77777777" w:rsidR="002154F0" w:rsidRPr="001E390C" w:rsidRDefault="002154F0" w:rsidP="0036147C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Инв. № подл.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46" name="AutoShape 2990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897" y="11340"/>
                                <a:ext cx="0" cy="48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7" name="AutoShape 299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670" y="11340"/>
                                <a:ext cx="0" cy="48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8" name="AutoShape 299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1340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9" name="AutoShape 299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6159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50" name="AutoShape 299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2758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51" name="AutoShape 299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4742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202090BA" id="Group 2939" o:spid="_x0000_s1026" style="position:absolute;left:0;text-align:left;margin-left:18.7pt;margin-top:22.45pt;width:561pt;height:813.5pt;z-index:251654656;mso-position-horizontal-relative:page;mso-position-vertical-relative:page" coordorigin="680,397" coordsize="10830,16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940" o:spid="_x0000_s1027" type="#_x0000_t202" style="position:absolute;left:1249;top:15564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" stroked="f">
                <v:textbox inset="0,0,0,0">
                  <w:txbxContent>
                    <w:p w14:paraId="06CF4126" w14:textId="77777777" w:rsidR="002154F0" w:rsidRPr="00140A7A" w:rsidRDefault="002154F0" w:rsidP="0036147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2941" o:spid="_x0000_s1028" type="#_x0000_t202" style="position:absolute;left:1816;top:15564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" stroked="f">
                <v:textbox inset="0,0,0,0">
                  <w:txbxContent>
                    <w:p w14:paraId="05EB9C4C" w14:textId="77777777" w:rsidR="002154F0" w:rsidRPr="00140A7A" w:rsidRDefault="002154F0" w:rsidP="0036147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2942" o:spid="_x0000_s1029" type="#_x0000_t202" style="position:absolute;left:2381;top:15564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" stroked="f">
                <v:textbox inset="0,0,0,0">
                  <w:txbxContent>
                    <w:p w14:paraId="0474DCDF" w14:textId="77777777" w:rsidR="002154F0" w:rsidRPr="00140A7A" w:rsidRDefault="002154F0" w:rsidP="0036147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2943" o:spid="_x0000_s1030" type="#_x0000_t202" style="position:absolute;left:2948;top:15564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" stroked="f">
                <v:textbox inset="0,0,0,0">
                  <w:txbxContent>
                    <w:p w14:paraId="3EC8E057" w14:textId="77777777" w:rsidR="002154F0" w:rsidRPr="00140A7A" w:rsidRDefault="002154F0" w:rsidP="0036147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2944" o:spid="_x0000_s1031" type="#_x0000_t202" style="position:absolute;left:4367;top:15564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" stroked="f">
                <v:textbox inset="0,0,0,0">
                  <w:txbxContent>
                    <w:p w14:paraId="02D3CF29" w14:textId="77777777" w:rsidR="002154F0" w:rsidRPr="00140A7A" w:rsidRDefault="002154F0" w:rsidP="0036147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2945" o:spid="_x0000_s1032" type="#_x0000_t202" style="position:absolute;left:2381;top:15850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" stroked="f">
                <v:textbox inset="0,0,0,0">
                  <w:txbxContent>
                    <w:p w14:paraId="471B4210" w14:textId="77777777" w:rsidR="002154F0" w:rsidRPr="00140A7A" w:rsidRDefault="002154F0" w:rsidP="0036147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2946" o:spid="_x0000_s1033" type="#_x0000_t202" style="position:absolute;left:2948;top:15850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" stroked="f">
                <v:textbox inset="0,0,0,0">
                  <w:txbxContent>
                    <w:p w14:paraId="672D1630" w14:textId="77777777" w:rsidR="002154F0" w:rsidRPr="00140A7A" w:rsidRDefault="002154F0" w:rsidP="0036147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2947" o:spid="_x0000_s1034" type="#_x0000_t202" style="position:absolute;left:4365;top:15850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" stroked="f">
                <v:textbox inset="0,0,0,0">
                  <w:txbxContent>
                    <w:p w14:paraId="2506C808" w14:textId="77777777" w:rsidR="002154F0" w:rsidRPr="00140A7A" w:rsidRDefault="002154F0" w:rsidP="0036147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2948" o:spid="_x0000_s1035" type="#_x0000_t202" style="position:absolute;left:1814;top:1584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" stroked="f">
                <v:textbox inset="0,0,0,0">
                  <w:txbxContent>
                    <w:p w14:paraId="4BD11111" w14:textId="77777777" w:rsidR="002154F0" w:rsidRPr="00140A7A" w:rsidRDefault="002154F0" w:rsidP="0036147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2949" o:spid="_x0000_s1036" type="#_x0000_t202" style="position:absolute;left:1247;top:1584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" stroked="f">
                <v:textbox inset="0,0,0,0">
                  <w:txbxContent>
                    <w:p w14:paraId="47859D3F" w14:textId="77777777" w:rsidR="002154F0" w:rsidRPr="00140A7A" w:rsidRDefault="002154F0" w:rsidP="0036147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2950" o:spid="_x0000_s1037" type="#_x0000_t202" style="position:absolute;left:964;top:11568;width:22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" stroked="f">
                <v:textbox style="layout-flow:vertical;mso-layout-flow-alt:bottom-to-top" inset="0,0,0,0">
                  <w:txbxContent>
                    <w:p w14:paraId="325C493E" w14:textId="77777777" w:rsidR="002154F0" w:rsidRPr="000D0805" w:rsidRDefault="002154F0" w:rsidP="0036147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2951" o:spid="_x0000_s1038" type="#_x0000_t202" style="position:absolute;left:964;top:12984;width:22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" stroked="f">
                <v:textbox style="layout-flow:vertical;mso-layout-flow-alt:bottom-to-top" inset="0,0,0,0">
                  <w:txbxContent>
                    <w:p w14:paraId="5C26457E" w14:textId="77777777" w:rsidR="002154F0" w:rsidRPr="000D0805" w:rsidRDefault="002154F0" w:rsidP="0036147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2952" o:spid="_x0000_s1039" type="#_x0000_t202" style="position:absolute;left:964;top:14969;width:22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" stroked="f">
                <v:textbox style="layout-flow:vertical;mso-layout-flow-alt:bottom-to-top" inset="0,0,0,0">
                  <w:txbxContent>
                    <w:p w14:paraId="45D701C1" w14:textId="77777777" w:rsidR="002154F0" w:rsidRPr="000D0805" w:rsidRDefault="002154F0" w:rsidP="0036147C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group id="Group 2953" o:spid="_x0000_s1040" style="position:absolute;left:680;top:397;width:10830;height:16216" coordorigin="680,397" coordsize="10830,16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JBFxgAAANw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AWLeD3TDgCcvUDAAD//wMAUEsBAi0AFAAGAAgAAAAhANvh9svuAAAAhQEAABMAAAAAAAAA&#10;AAAAAAAAAAAAAFtDb250ZW50X1R5cGVzXS54bWxQSwECLQAUAAYACAAAACEAWvQsW78AAAAVAQAA&#10;CwAAAAAAAAAAAAAAAAAfAQAAX3JlbHMvLnJlbHNQSwECLQAUAAYACAAAACEAt5CQRcYAAADcAAAA&#10;DwAAAAAAAAAAAAAAAAAHAgAAZHJzL2Rvd25yZXYueG1sUEsFBgAAAAADAAMAtwAAAPoCAAAAAA==&#10;">
                <v:group id="Group 2954" o:spid="_x0000_s1041" style="position:absolute;left:1247;top:15536;width:10261;height:1077" coordorigin="1247,15591" coordsize="10261,1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">
                  <v:group id="Group 2955" o:spid="_x0000_s1042" style="position:absolute;left:1247;top:15591;width:10261;height:853" coordorigin="1247,15591" coordsize="10261,8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">
                    <v:shape id="Text Box 2956" o:spid="_x0000_s1043" type="#_x0000_t202" style="position:absolute;left:4934;top:15876;width:6009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" stroked="f">
                      <v:textbox inset="0,0,0,0">
                        <w:txbxContent>
                          <w:p w14:paraId="7B3A528E" w14:textId="5DD42EF5" w:rsidR="002154F0" w:rsidRPr="00FC365B" w:rsidRDefault="002154F0" w:rsidP="00DE6F54">
                            <w:pPr>
                              <w:jc w:val="center"/>
                            </w:pPr>
                            <w:r>
                              <w:rPr>
                                <w:bCs/>
                              </w:rPr>
                              <w:t>5-25-ПМ</w:t>
                            </w:r>
                          </w:p>
                        </w:txbxContent>
                      </v:textbox>
                    </v:shape>
                    <v:shape id="Text Box 2957" o:spid="_x0000_s1044" type="#_x0000_t202" style="position:absolute;left:10941;top:16074;width:567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" stroked="f">
                      <v:textbox inset="0,0,0,0">
                        <w:txbxContent>
                          <w:p w14:paraId="0769A792" w14:textId="77777777" w:rsidR="002154F0" w:rsidRPr="00B15B08" w:rsidRDefault="002154F0" w:rsidP="002D563C">
                            <w:pPr>
                              <w:jc w:val="center"/>
                            </w:pPr>
                            <w:r w:rsidRPr="00B15B08">
                              <w:fldChar w:fldCharType="begin"/>
                            </w:r>
                            <w:r w:rsidRPr="00B15B08">
                              <w:instrText xml:space="preserve"> PAGE   \* MERGEFORMAT </w:instrText>
                            </w:r>
                            <w:r w:rsidRPr="00B15B08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66</w:t>
                            </w:r>
                            <w:r w:rsidRPr="00B15B08">
                              <w:fldChar w:fldCharType="end"/>
                            </w:r>
                          </w:p>
                        </w:txbxContent>
                      </v:textbox>
                    </v:shape>
                    <v:shape id="Text Box 2958" o:spid="_x0000_s1045" type="#_x0000_t202" style="position:absolute;left:10941;top:1567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" stroked="f">
                      <v:textbox inset="0,0,0,0">
                        <w:txbxContent>
                          <w:p w14:paraId="019FF6E2" w14:textId="77777777" w:rsidR="002154F0" w:rsidRPr="00A6689C" w:rsidRDefault="002154F0" w:rsidP="0036147C">
                            <w:pPr>
                              <w:rPr>
                                <w:sz w:val="20"/>
                              </w:rPr>
                            </w:pPr>
                            <w:r w:rsidRPr="00A6689C">
                              <w:rPr>
                                <w:sz w:val="20"/>
                                <w:szCs w:val="16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2959" o:spid="_x0000_s1046" type="#_x0000_t202" style="position:absolute;left:4365;top:1618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" stroked="f">
                      <v:textbox inset="0,0,0,0">
                        <w:txbxContent>
                          <w:p w14:paraId="4C9EDFE3" w14:textId="77777777" w:rsidR="002154F0" w:rsidRPr="00B15B08" w:rsidRDefault="002154F0" w:rsidP="0036147C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Дата</w:t>
                            </w:r>
                          </w:p>
                        </w:txbxContent>
                      </v:textbox>
                    </v:shape>
                    <v:shape id="Text Box 2960" o:spid="_x0000_s1047" type="#_x0000_t202" style="position:absolute;left:3515;top:16188;width:850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" stroked="f">
                      <v:textbox inset="0,0,0,0">
                        <w:txbxContent>
                          <w:p w14:paraId="4719A07D" w14:textId="77777777" w:rsidR="002154F0" w:rsidRPr="00B15B08" w:rsidRDefault="002154F0" w:rsidP="0036147C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Подп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 id="Text Box 2961" o:spid="_x0000_s1048" type="#_x0000_t202" style="position:absolute;left:2948;top:1618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" stroked="f">
                      <v:textbox inset="0,0,0,0">
                        <w:txbxContent>
                          <w:p w14:paraId="41D581FA" w14:textId="77777777" w:rsidR="002154F0" w:rsidRPr="00B15B08" w:rsidRDefault="002154F0" w:rsidP="0036147C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№док.</w:t>
                            </w:r>
                          </w:p>
                        </w:txbxContent>
                      </v:textbox>
                    </v:shape>
                    <v:shape id="Text Box 2962" o:spid="_x0000_s1049" type="#_x0000_t202" style="position:absolute;left:2381;top:1618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" stroked="f">
                      <v:textbox inset="0,0,0,0">
                        <w:txbxContent>
                          <w:p w14:paraId="03FE8024" w14:textId="77777777" w:rsidR="002154F0" w:rsidRPr="00B15B08" w:rsidRDefault="002154F0" w:rsidP="0036147C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2963" o:spid="_x0000_s1050" type="#_x0000_t202" style="position:absolute;left:1814;top:1618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" stroked="f">
                      <v:textbox inset="0,0,0,0">
                        <w:txbxContent>
                          <w:p w14:paraId="25E824A9" w14:textId="77777777" w:rsidR="002154F0" w:rsidRPr="00B15B08" w:rsidRDefault="002154F0" w:rsidP="0036147C">
                            <w:pPr>
                              <w:rPr>
                                <w:b/>
                                <w:sz w:val="16"/>
                              </w:rPr>
                            </w:pPr>
                            <w:r w:rsidRPr="00B15B08">
                              <w:rPr>
                                <w:b/>
                                <w:sz w:val="16"/>
                                <w:szCs w:val="16"/>
                              </w:rPr>
                              <w:t>Кол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  <w:r>
                              <w:rPr>
                                <w:b/>
                                <w:sz w:val="16"/>
                              </w:rPr>
                              <w:t>у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ч.</w:t>
                            </w:r>
                          </w:p>
                        </w:txbxContent>
                      </v:textbox>
                    </v:shape>
                    <v:shape id="Text Box 2964" o:spid="_x0000_s1051" type="#_x0000_t202" style="position:absolute;left:1247;top:1618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" stroked="f">
                      <v:textbox inset="0,0,0,0">
                        <w:txbxContent>
                          <w:p w14:paraId="1F5027F6" w14:textId="77777777" w:rsidR="002154F0" w:rsidRPr="00B15B08" w:rsidRDefault="002154F0" w:rsidP="0036147C">
                            <w:pPr>
                              <w:rPr>
                                <w:b/>
                                <w:sz w:val="16"/>
                              </w:rPr>
                            </w:pPr>
                            <w:r w:rsidRPr="00B15B08">
                              <w:rPr>
                                <w:b/>
                                <w:sz w:val="16"/>
                                <w:szCs w:val="16"/>
                              </w:rPr>
                              <w:t>Изм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965" o:spid="_x0000_s1052" type="#_x0000_t32" style="position:absolute;left:1247;top:15593;width:10261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" strokeweight="1.5pt"/>
                    <v:shape id="AutoShape 2966" o:spid="_x0000_s1053" type="#_x0000_t32" style="position:absolute;left:1249;top:15876;width:3685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" strokeweight="1.5pt"/>
                    <v:shape id="AutoShape 2967" o:spid="_x0000_s1054" type="#_x0000_t32" style="position:absolute;left:1249;top:16160;width:3685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" strokeweight="1.5pt"/>
                    <v:shape id="AutoShape 2968" o:spid="_x0000_s1055" type="#_x0000_t32" style="position:absolute;left:4933;top:15593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" strokeweight="1.5pt"/>
                    <v:shape id="AutoShape 2969" o:spid="_x0000_s1056" type="#_x0000_t32" style="position:absolute;left:1814;top:15591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" strokeweight="1.5pt"/>
                    <v:shape id="AutoShape 2970" o:spid="_x0000_s1057" type="#_x0000_t32" style="position:absolute;left:2381;top:15593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" strokeweight="1.5pt"/>
                    <v:shape id="AutoShape 2971" o:spid="_x0000_s1058" type="#_x0000_t32" style="position:absolute;left:2948;top:15593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" strokeweight="1.5pt"/>
                    <v:shape id="AutoShape 2972" o:spid="_x0000_s1059" type="#_x0000_t32" style="position:absolute;left:3515;top:15594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" strokeweight="1.5pt"/>
                    <v:shape id="AutoShape 2973" o:spid="_x0000_s1060" type="#_x0000_t32" style="position:absolute;left:4366;top:15594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" strokeweight="1.5pt"/>
                    <v:shape id="AutoShape 2974" o:spid="_x0000_s1061" type="#_x0000_t32" style="position:absolute;left:10943;top:15593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" strokeweight="1.5pt"/>
                    <v:shape id="AutoShape 2975" o:spid="_x0000_s1062" type="#_x0000_t32" style="position:absolute;left:10941;top:15989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" strokeweight="1.5pt"/>
                  </v:group>
                  <v:shape id="Text Box 2976" o:spid="_x0000_s1063" type="#_x0000_t202" style="position:absolute;left:8959;top:16441;width:1020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" stroked="f">
                    <v:textbox inset="0,0,0,0">
                      <w:txbxContent>
                        <w:p w14:paraId="35984480" w14:textId="77777777" w:rsidR="002154F0" w:rsidRPr="00862B5C" w:rsidRDefault="002154F0" w:rsidP="0036147C"/>
                      </w:txbxContent>
                    </v:textbox>
                  </v:shape>
                </v:group>
                <v:group id="Group 2977" o:spid="_x0000_s1064" style="position:absolute;left:680;top:397;width:10830;height:15990" coordorigin="680,397" coordsize="10830,15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">
                  <v:group id="Group 2978" o:spid="_x0000_s1065" style="position:absolute;left:1247;top:397;width:10263;height:15987" coordorigin="1247,397" coordsize="10263,1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">
                    <v:shape id="Text Box 2979" o:spid="_x0000_s1066" type="#_x0000_t202" style="position:absolute;left:10943;top:397;width:567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" stroked="f">
                      <v:textbox>
                        <w:txbxContent>
                          <w:p w14:paraId="70DF3096" w14:textId="77777777" w:rsidR="002154F0" w:rsidRPr="00F5092C" w:rsidRDefault="002154F0" w:rsidP="0036147C"/>
                          <w:p w14:paraId="3D57E00E" w14:textId="77777777" w:rsidR="002154F0" w:rsidRPr="00275C14" w:rsidRDefault="002154F0" w:rsidP="0036147C"/>
                        </w:txbxContent>
                      </v:textbox>
                    </v:shape>
                    <v:shape id="AutoShape 2980" o:spid="_x0000_s1067" type="#_x0000_t32" style="position:absolute;left:1247;top:397;width:1026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" strokeweight="1.5pt"/>
                    <v:shape id="AutoShape 2981" o:spid="_x0000_s1068" type="#_x0000_t32" style="position:absolute;left:1247;top:16443;width:1026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" strokeweight="1.5pt"/>
                    <v:shape id="AutoShape 2982" o:spid="_x0000_s1069" type="#_x0000_t32" style="position:absolute;left:11510;top:397;width:0;height:1604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" strokeweight="1.5pt"/>
                    <v:shape id="AutoShape 2983" o:spid="_x0000_s1070" type="#_x0000_t32" style="position:absolute;left:1247;top:397;width:0;height:1604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" strokeweight="1.5pt"/>
                    <v:shape id="AutoShape 2984" o:spid="_x0000_s1071" type="#_x0000_t32" style="position:absolute;left:10943;top:397;width:0;height:39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" strokeweight="1.5pt"/>
                    <v:shape id="AutoShape 2985" o:spid="_x0000_s1072" type="#_x0000_t32" style="position:absolute;left:10943;top:794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" strokeweight="1.5pt"/>
                  </v:group>
                  <v:group id="Group 2986" o:spid="_x0000_s1073" style="position:absolute;left:680;top:11567;width:567;height:4820" coordorigin="5670,11340" coordsize="567,4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rv0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">
                    <v:shape id="Text Box 2987" o:spid="_x0000_s1074" type="#_x0000_t202" style="position:absolute;left:5670;top:11340;width:227;height:14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" stroked="f">
                      <v:textbox style="layout-flow:vertical;mso-layout-flow-alt:bottom-to-top" inset="0,0,0,0">
                        <w:txbxContent>
                          <w:p w14:paraId="51E36007" w14:textId="77777777" w:rsidR="002154F0" w:rsidRPr="001E390C" w:rsidRDefault="002154F0" w:rsidP="0036147C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Взам. инв. №</w:t>
                            </w:r>
                          </w:p>
                        </w:txbxContent>
                      </v:textbox>
                    </v:shape>
                    <v:shape id="Text Box 2988" o:spid="_x0000_s1075" type="#_x0000_t202" style="position:absolute;left:5670;top:12758;width:22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" stroked="f">
                      <v:textbox style="layout-flow:vertical;mso-layout-flow-alt:bottom-to-top" inset="0,0,0,0">
                        <w:txbxContent>
                          <w:p w14:paraId="49DD61D3" w14:textId="77777777" w:rsidR="002154F0" w:rsidRPr="001E390C" w:rsidRDefault="002154F0" w:rsidP="0036147C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2989" o:spid="_x0000_s1076" type="#_x0000_t202" style="position:absolute;left:5670;top:14742;width:227;height:14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" stroked="f">
                      <v:textbox style="layout-flow:vertical;mso-layout-flow-alt:bottom-to-top" inset="0,0,0,0">
                        <w:txbxContent>
                          <w:p w14:paraId="6177409A" w14:textId="77777777" w:rsidR="002154F0" w:rsidRPr="001E390C" w:rsidRDefault="002154F0" w:rsidP="0036147C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Инв. № подл.</w:t>
                            </w:r>
                          </w:p>
                        </w:txbxContent>
                      </v:textbox>
                    </v:shape>
                    <v:shape id="AutoShape 2990" o:spid="_x0000_s1077" type="#_x0000_t32" style="position:absolute;left:5897;top:11340;width:0;height:481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" strokeweight="1.5pt"/>
                    <v:shape id="AutoShape 2991" o:spid="_x0000_s1078" type="#_x0000_t32" style="position:absolute;left:5670;top:11340;width:0;height:481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" strokeweight="1.5pt"/>
                    <v:shape id="AutoShape 2992" o:spid="_x0000_s1079" type="#_x0000_t32" style="position:absolute;left:5670;top:11340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" strokeweight="1.5pt"/>
                    <v:shape id="AutoShape 2993" o:spid="_x0000_s1080" type="#_x0000_t32" style="position:absolute;left:5670;top:16159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" strokeweight="1.5pt"/>
                    <v:shape id="AutoShape 2994" o:spid="_x0000_s1081" type="#_x0000_t32" style="position:absolute;left:5670;top:12758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" strokeweight="1.5pt"/>
                    <v:shape id="AutoShape 2995" o:spid="_x0000_s1082" type="#_x0000_t32" style="position:absolute;left:5670;top:14742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" strokeweight="1.5pt"/>
                  </v:group>
                </v:group>
              </v:group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4C063C" w14:textId="3507698D" w:rsidR="002154F0" w:rsidRDefault="002154F0">
    <w:pPr>
      <w:pStyle w:val="af"/>
    </w:pPr>
    <w:r w:rsidRPr="0007279A">
      <w:rPr>
        <w:noProof/>
        <w:lang w:val="ru-RU"/>
      </w:rPr>
      <mc:AlternateContent>
        <mc:Choice Requires="wps">
          <w:drawing>
            <wp:anchor distT="0" distB="0" distL="114300" distR="114300" simplePos="0" relativeHeight="251693568" behindDoc="0" locked="0" layoutInCell="1" allowOverlap="1" wp14:anchorId="09EA988F" wp14:editId="10A6E0B4">
              <wp:simplePos x="0" y="0"/>
              <wp:positionH relativeFrom="margin">
                <wp:posOffset>1062990</wp:posOffset>
              </wp:positionH>
              <wp:positionV relativeFrom="paragraph">
                <wp:posOffset>1576705</wp:posOffset>
              </wp:positionV>
              <wp:extent cx="4580890" cy="2339340"/>
              <wp:effectExtent l="0" t="0" r="0" b="3810"/>
              <wp:wrapNone/>
              <wp:docPr id="1060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80890" cy="23393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1AC62F7E" w14:textId="77777777" w:rsidR="002154F0" w:rsidRPr="00A01638" w:rsidRDefault="002154F0" w:rsidP="0007279A">
                          <w:pPr>
                            <w:ind w:left="426"/>
                            <w:jc w:val="center"/>
                            <w:rPr>
                              <w:rFonts w:ascii="Arial" w:eastAsia="Calibri" w:hAnsi="Arial" w:cs="Arial"/>
                              <w:sz w:val="18"/>
                              <w:szCs w:val="18"/>
                            </w:rPr>
                          </w:pPr>
                          <w:r w:rsidRPr="00D42730">
                            <w:rPr>
                              <w:rFonts w:ascii="Arial" w:eastAsia="Calibri" w:hAnsi="Arial" w:cs="Arial"/>
                              <w:sz w:val="18"/>
                              <w:szCs w:val="18"/>
                            </w:rPr>
                            <w:t>Свидетельство СРО о допуске к определенному виду работ или видам работ, которые оказывают влияние на безопасность объектов капитального строительства № 147-П-3666113813-01 от 13.06.2017 г.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9EA988F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83" type="#_x0000_t202" style="position:absolute;margin-left:83.7pt;margin-top:124.15pt;width:360.7pt;height:184.2pt;z-index:251693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" filled="f" stroked="f">
              <v:textbox>
                <w:txbxContent>
                  <w:p w14:paraId="1AC62F7E" w14:textId="77777777" w:rsidR="002154F0" w:rsidRPr="00A01638" w:rsidRDefault="002154F0" w:rsidP="0007279A">
                    <w:pPr>
                      <w:ind w:left="426"/>
                      <w:jc w:val="center"/>
                      <w:rPr>
                        <w:rFonts w:ascii="Arial" w:eastAsia="Calibri" w:hAnsi="Arial" w:cs="Arial"/>
                        <w:sz w:val="18"/>
                        <w:szCs w:val="18"/>
                      </w:rPr>
                    </w:pPr>
                    <w:r w:rsidRPr="00D42730">
                      <w:rPr>
                        <w:rFonts w:ascii="Arial" w:eastAsia="Calibri" w:hAnsi="Arial" w:cs="Arial"/>
                        <w:sz w:val="18"/>
                        <w:szCs w:val="18"/>
                      </w:rPr>
                      <w:t>Свидетельство СРО о допуске к определенному виду работ или видам работ, которые оказывают влияние на безопасность объектов капитального строительства № 147-П-3666113813-01 от 13.06.2017 г.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07279A">
      <w:rPr>
        <w:noProof/>
        <w:lang w:val="ru-RU"/>
      </w:rPr>
      <mc:AlternateContent>
        <mc:Choice Requires="wps">
          <w:drawing>
            <wp:anchor distT="0" distB="0" distL="114300" distR="114300" simplePos="0" relativeHeight="251692544" behindDoc="1" locked="0" layoutInCell="1" allowOverlap="1" wp14:anchorId="14F7DDC3" wp14:editId="12E454FC">
              <wp:simplePos x="0" y="0"/>
              <wp:positionH relativeFrom="page">
                <wp:posOffset>1776722</wp:posOffset>
              </wp:positionH>
              <wp:positionV relativeFrom="paragraph">
                <wp:posOffset>-47567</wp:posOffset>
              </wp:positionV>
              <wp:extent cx="4572000" cy="2179320"/>
              <wp:effectExtent l="0" t="0" r="0" b="0"/>
              <wp:wrapThrough wrapText="bothSides">
                <wp:wrapPolygon edited="0">
                  <wp:start x="180" y="0"/>
                  <wp:lineTo x="180" y="21336"/>
                  <wp:lineTo x="21330" y="21336"/>
                  <wp:lineTo x="21330" y="0"/>
                  <wp:lineTo x="180" y="0"/>
                </wp:wrapPolygon>
              </wp:wrapThrough>
              <wp:docPr id="96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0" cy="2179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52E0EF" w14:textId="77777777" w:rsidR="002154F0" w:rsidRDefault="002154F0" w:rsidP="0007279A">
                          <w:pPr>
                            <w:ind w:left="426"/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  <w:r w:rsidRPr="001152E7">
                            <w:rPr>
                              <w:noProof/>
                            </w:rPr>
                            <w:drawing>
                              <wp:inline distT="0" distB="0" distL="0" distR="0" wp14:anchorId="458F71F2" wp14:editId="2B133432">
                                <wp:extent cx="1725063" cy="1218565"/>
                                <wp:effectExtent l="0" t="0" r="8890" b="635"/>
                                <wp:docPr id="1061" name="Рисунок 106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775377" cy="125410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E8C16F4" w14:textId="77777777" w:rsidR="002154F0" w:rsidRDefault="002154F0" w:rsidP="0007279A">
                          <w:pPr>
                            <w:ind w:firstLine="426"/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</w:rPr>
                            <w:t>Общество с ограниченной ответственностью</w:t>
                          </w:r>
                        </w:p>
                        <w:p w14:paraId="7F59584B" w14:textId="77777777" w:rsidR="002154F0" w:rsidRDefault="002154F0" w:rsidP="0007279A">
                          <w:pPr>
                            <w:ind w:firstLine="426"/>
                            <w:jc w:val="center"/>
                            <w:rPr>
                              <w:rFonts w:ascii="Arial" w:hAnsi="Arial" w:cs="Arial"/>
                              <w:b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</w:rPr>
                            <w:t>"АРХИТЕКТУРНОЕ БЮРО "ВЫБОР"</w:t>
                          </w:r>
                        </w:p>
                        <w:p w14:paraId="219D244B" w14:textId="77777777" w:rsidR="002154F0" w:rsidRDefault="002154F0" w:rsidP="0007279A">
                          <w:pPr>
                            <w:ind w:firstLine="426"/>
                            <w:jc w:val="center"/>
                            <w:rPr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14F7DDC3" id="Text Box 13" o:spid="_x0000_s1084" type="#_x0000_t202" style="position:absolute;margin-left:139.9pt;margin-top:-3.75pt;width:5in;height:171.6pt;z-index:-251623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" filled="f" stroked="f">
              <v:textbox>
                <w:txbxContent>
                  <w:p w14:paraId="7852E0EF" w14:textId="77777777" w:rsidR="002154F0" w:rsidRDefault="002154F0" w:rsidP="0007279A">
                    <w:pPr>
                      <w:ind w:left="426"/>
                      <w:jc w:val="center"/>
                      <w:rPr>
                        <w:rFonts w:ascii="Arial" w:hAnsi="Arial" w:cs="Arial"/>
                        <w:b/>
                      </w:rPr>
                    </w:pPr>
                    <w:r w:rsidRPr="001152E7">
                      <w:rPr>
                        <w:noProof/>
                      </w:rPr>
                      <w:drawing>
                        <wp:inline distT="0" distB="0" distL="0" distR="0" wp14:anchorId="458F71F2" wp14:editId="2B133432">
                          <wp:extent cx="1725063" cy="1218565"/>
                          <wp:effectExtent l="0" t="0" r="8890" b="635"/>
                          <wp:docPr id="1061" name="Рисунок 106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775377" cy="125410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1E8C16F4" w14:textId="77777777" w:rsidR="002154F0" w:rsidRDefault="002154F0" w:rsidP="0007279A">
                    <w:pPr>
                      <w:ind w:firstLine="426"/>
                      <w:jc w:val="center"/>
                      <w:rPr>
                        <w:rFonts w:ascii="Arial" w:hAnsi="Arial" w:cs="Arial"/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</w:rPr>
                      <w:t>Общество с ограниченной ответственностью</w:t>
                    </w:r>
                  </w:p>
                  <w:p w14:paraId="7F59584B" w14:textId="77777777" w:rsidR="002154F0" w:rsidRDefault="002154F0" w:rsidP="0007279A">
                    <w:pPr>
                      <w:ind w:firstLine="426"/>
                      <w:jc w:val="center"/>
                      <w:rPr>
                        <w:rFonts w:ascii="Arial" w:hAnsi="Arial" w:cs="Arial"/>
                        <w:b/>
                      </w:rPr>
                    </w:pPr>
                    <w:r>
                      <w:rPr>
                        <w:rFonts w:ascii="Arial" w:hAnsi="Arial" w:cs="Arial"/>
                        <w:b/>
                      </w:rPr>
                      <w:t>"АРХИТЕКТУРНОЕ БЮРО "ВЫБОР"</w:t>
                    </w:r>
                  </w:p>
                  <w:p w14:paraId="219D244B" w14:textId="77777777" w:rsidR="002154F0" w:rsidRDefault="002154F0" w:rsidP="0007279A">
                    <w:pPr>
                      <w:ind w:firstLine="426"/>
                      <w:jc w:val="center"/>
                      <w:rPr>
                        <w:b/>
                      </w:rPr>
                    </w:pPr>
                  </w:p>
                </w:txbxContent>
              </v:textbox>
              <w10:wrap type="through" anchorx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54D9C8" w14:textId="55DCC15F" w:rsidR="002154F0" w:rsidRDefault="002154F0" w:rsidP="00903C09">
    <w:pPr>
      <w:pStyle w:val="af"/>
      <w:jc w:val="right"/>
    </w:pPr>
    <w:r>
      <w:rPr>
        <w:noProof/>
        <w:lang w:val="ru-RU"/>
      </w:rPr>
      <mc:AlternateContent>
        <mc:Choice Requires="wpg">
          <w:drawing>
            <wp:anchor distT="0" distB="0" distL="114300" distR="114300" simplePos="0" relativeHeight="251680256" behindDoc="0" locked="0" layoutInCell="1" allowOverlap="1" wp14:anchorId="10F32CFC" wp14:editId="21C799B1">
              <wp:simplePos x="0" y="0"/>
              <wp:positionH relativeFrom="page">
                <wp:posOffset>213756</wp:posOffset>
              </wp:positionH>
              <wp:positionV relativeFrom="page">
                <wp:posOffset>237506</wp:posOffset>
              </wp:positionV>
              <wp:extent cx="7096463" cy="10379034"/>
              <wp:effectExtent l="0" t="0" r="28575" b="3810"/>
              <wp:wrapNone/>
              <wp:docPr id="801" name="Group 38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6463" cy="10379034"/>
                        <a:chOff x="680" y="397"/>
                        <a:chExt cx="10830" cy="16216"/>
                      </a:xfrm>
                    </wpg:grpSpPr>
                    <wps:wsp>
                      <wps:cNvPr id="802" name="Text Box 3848"/>
                      <wps:cNvSpPr txBox="1">
                        <a:spLocks noChangeArrowheads="1"/>
                      </wps:cNvSpPr>
                      <wps:spPr bwMode="auto">
                        <a:xfrm>
                          <a:off x="1249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DEA8DC" w14:textId="77777777" w:rsidR="002154F0" w:rsidRPr="00140A7A" w:rsidRDefault="002154F0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03" name="Text Box 3849"/>
                      <wps:cNvSpPr txBox="1">
                        <a:spLocks noChangeArrowheads="1"/>
                      </wps:cNvSpPr>
                      <wps:spPr bwMode="auto">
                        <a:xfrm>
                          <a:off x="1816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00D8DD" w14:textId="77777777" w:rsidR="002154F0" w:rsidRPr="00140A7A" w:rsidRDefault="002154F0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04" name="Text Box 3850"/>
                      <wps:cNvSpPr txBox="1">
                        <a:spLocks noChangeArrowheads="1"/>
                      </wps:cNvSpPr>
                      <wps:spPr bwMode="auto">
                        <a:xfrm>
                          <a:off x="2381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48C6111" w14:textId="77777777" w:rsidR="002154F0" w:rsidRPr="00140A7A" w:rsidRDefault="002154F0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05" name="Text Box 3851"/>
                      <wps:cNvSpPr txBox="1">
                        <a:spLocks noChangeArrowheads="1"/>
                      </wps:cNvSpPr>
                      <wps:spPr bwMode="auto">
                        <a:xfrm>
                          <a:off x="2948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74874A" w14:textId="77777777" w:rsidR="002154F0" w:rsidRPr="00140A7A" w:rsidRDefault="002154F0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06" name="Text Box 3852"/>
                      <wps:cNvSpPr txBox="1">
                        <a:spLocks noChangeArrowheads="1"/>
                      </wps:cNvSpPr>
                      <wps:spPr bwMode="auto">
                        <a:xfrm>
                          <a:off x="4367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7711F9" w14:textId="77777777" w:rsidR="002154F0" w:rsidRPr="00140A7A" w:rsidRDefault="002154F0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07" name="Text Box 3853"/>
                      <wps:cNvSpPr txBox="1">
                        <a:spLocks noChangeArrowheads="1"/>
                      </wps:cNvSpPr>
                      <wps:spPr bwMode="auto">
                        <a:xfrm>
                          <a:off x="2381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F97378" w14:textId="77777777" w:rsidR="002154F0" w:rsidRPr="00140A7A" w:rsidRDefault="002154F0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08" name="Text Box 3854"/>
                      <wps:cNvSpPr txBox="1">
                        <a:spLocks noChangeArrowheads="1"/>
                      </wps:cNvSpPr>
                      <wps:spPr bwMode="auto">
                        <a:xfrm>
                          <a:off x="2948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CF9FA8" w14:textId="77777777" w:rsidR="002154F0" w:rsidRPr="00140A7A" w:rsidRDefault="002154F0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09" name="Text Box 3855"/>
                      <wps:cNvSpPr txBox="1">
                        <a:spLocks noChangeArrowheads="1"/>
                      </wps:cNvSpPr>
                      <wps:spPr bwMode="auto">
                        <a:xfrm>
                          <a:off x="4365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2CBA70" w14:textId="77777777" w:rsidR="002154F0" w:rsidRPr="00140A7A" w:rsidRDefault="002154F0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10" name="Text Box 3856"/>
                      <wps:cNvSpPr txBox="1">
                        <a:spLocks noChangeArrowheads="1"/>
                      </wps:cNvSpPr>
                      <wps:spPr bwMode="auto">
                        <a:xfrm>
                          <a:off x="1814" y="15848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F91C53" w14:textId="77777777" w:rsidR="002154F0" w:rsidRPr="00140A7A" w:rsidRDefault="002154F0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11" name="Text Box 3857"/>
                      <wps:cNvSpPr txBox="1">
                        <a:spLocks noChangeArrowheads="1"/>
                      </wps:cNvSpPr>
                      <wps:spPr bwMode="auto">
                        <a:xfrm>
                          <a:off x="1247" y="15848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C07A7E" w14:textId="77777777" w:rsidR="002154F0" w:rsidRPr="00140A7A" w:rsidRDefault="002154F0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12" name="Text Box 3858"/>
                      <wps:cNvSpPr txBox="1">
                        <a:spLocks noChangeArrowheads="1"/>
                      </wps:cNvSpPr>
                      <wps:spPr bwMode="auto">
                        <a:xfrm>
                          <a:off x="964" y="11568"/>
                          <a:ext cx="22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27F231" w14:textId="77777777" w:rsidR="002154F0" w:rsidRPr="000D0805" w:rsidRDefault="002154F0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813" name="Text Box 3859"/>
                      <wps:cNvSpPr txBox="1">
                        <a:spLocks noChangeArrowheads="1"/>
                      </wps:cNvSpPr>
                      <wps:spPr bwMode="auto">
                        <a:xfrm>
                          <a:off x="964" y="12984"/>
                          <a:ext cx="227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830109" w14:textId="77777777" w:rsidR="002154F0" w:rsidRPr="000D0805" w:rsidRDefault="002154F0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814" name="Text Box 3860"/>
                      <wps:cNvSpPr txBox="1">
                        <a:spLocks noChangeArrowheads="1"/>
                      </wps:cNvSpPr>
                      <wps:spPr bwMode="auto">
                        <a:xfrm>
                          <a:off x="964" y="14969"/>
                          <a:ext cx="22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CBC22A" w14:textId="77777777" w:rsidR="002154F0" w:rsidRPr="000D0805" w:rsidRDefault="002154F0" w:rsidP="00D13577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g:grpSp>
                      <wpg:cNvPr id="815" name="Group 3861"/>
                      <wpg:cNvGrpSpPr>
                        <a:grpSpLocks/>
                      </wpg:cNvGrpSpPr>
                      <wpg:grpSpPr bwMode="auto">
                        <a:xfrm>
                          <a:off x="680" y="397"/>
                          <a:ext cx="10830" cy="16216"/>
                          <a:chOff x="680" y="397"/>
                          <a:chExt cx="10830" cy="16216"/>
                        </a:xfrm>
                      </wpg:grpSpPr>
                      <wpg:grpSp>
                        <wpg:cNvPr id="816" name="Group 3862"/>
                        <wpg:cNvGrpSpPr>
                          <a:grpSpLocks/>
                        </wpg:cNvGrpSpPr>
                        <wpg:grpSpPr bwMode="auto">
                          <a:xfrm>
                            <a:off x="1247" y="15536"/>
                            <a:ext cx="10261" cy="1077"/>
                            <a:chOff x="1247" y="15591"/>
                            <a:chExt cx="10261" cy="1077"/>
                          </a:xfrm>
                        </wpg:grpSpPr>
                        <wpg:grpSp>
                          <wpg:cNvPr id="817" name="Group 3863"/>
                          <wpg:cNvGrpSpPr>
                            <a:grpSpLocks/>
                          </wpg:cNvGrpSpPr>
                          <wpg:grpSpPr bwMode="auto">
                            <a:xfrm>
                              <a:off x="1247" y="15591"/>
                              <a:ext cx="10261" cy="853"/>
                              <a:chOff x="1247" y="15591"/>
                              <a:chExt cx="10261" cy="853"/>
                            </a:xfrm>
                          </wpg:grpSpPr>
                          <wps:wsp>
                            <wps:cNvPr id="818" name="Text Box 386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934" y="15873"/>
                                <a:ext cx="6007" cy="44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DE47D87" w14:textId="514DF1D0" w:rsidR="002154F0" w:rsidRPr="00FC365B" w:rsidRDefault="002154F0" w:rsidP="0058110A">
                                  <w:pPr>
                                    <w:jc w:val="center"/>
                                  </w:pPr>
                                  <w:r>
                                    <w:t>5-25-ПМ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19" name="Text Box 386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082" y="16060"/>
                                <a:ext cx="297" cy="28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1B08DB2" w14:textId="77777777" w:rsidR="002154F0" w:rsidRPr="00B15B08" w:rsidRDefault="002154F0" w:rsidP="00D54384">
                                  <w:pPr>
                                    <w:jc w:val="center"/>
                                  </w:pPr>
                                  <w:r w:rsidRPr="00B15B08">
                                    <w:fldChar w:fldCharType="begin"/>
                                  </w:r>
                                  <w:r w:rsidRPr="00B15B08">
                                    <w:instrText xml:space="preserve"> PAGE   \* MERGEFORMAT </w:instrText>
                                  </w:r>
                                  <w:r w:rsidRPr="00B15B08">
                                    <w:fldChar w:fldCharType="separate"/>
                                  </w:r>
                                  <w:r w:rsidR="0025430B">
                                    <w:rPr>
                                      <w:noProof/>
                                    </w:rPr>
                                    <w:t>6</w:t>
                                  </w:r>
                                  <w:r w:rsidRPr="00B15B08"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20" name="Text Box 386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006" y="15659"/>
                                <a:ext cx="425" cy="18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D38B47E" w14:textId="77777777" w:rsidR="002154F0" w:rsidRPr="00A6689C" w:rsidRDefault="002154F0" w:rsidP="00D54384">
                                  <w:pPr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A6689C">
                                    <w:rPr>
                                      <w:sz w:val="20"/>
                                      <w:szCs w:val="16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21" name="Text Box 386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365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370FC8C" w14:textId="77777777" w:rsidR="002154F0" w:rsidRPr="00B15B08" w:rsidRDefault="002154F0" w:rsidP="00D13577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22" name="Text Box 386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515" y="16188"/>
                                <a:ext cx="85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095583C" w14:textId="77777777" w:rsidR="002154F0" w:rsidRPr="00B15B08" w:rsidRDefault="002154F0" w:rsidP="00D13577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Подп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23" name="Text Box 386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948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C66B350" w14:textId="77777777" w:rsidR="002154F0" w:rsidRPr="00B15B08" w:rsidRDefault="002154F0" w:rsidP="00D13577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№док.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24" name="Text Box 387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81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AF9E2C6" w14:textId="77777777" w:rsidR="002154F0" w:rsidRPr="00B15B08" w:rsidRDefault="002154F0" w:rsidP="00D13577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25" name="Text Box 387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814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F7D9030" w14:textId="77777777" w:rsidR="002154F0" w:rsidRPr="00B15B08" w:rsidRDefault="002154F0" w:rsidP="00D13577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 w:rsidRPr="00B15B08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Кол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у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ч.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26" name="Text Box 387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47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F113524" w14:textId="77777777" w:rsidR="002154F0" w:rsidRPr="00B15B08" w:rsidRDefault="002154F0" w:rsidP="00D13577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 w:rsidRPr="00B15B08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Изм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27" name="AutoShape 3873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7" y="15593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28" name="AutoShape 3874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9" y="15876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29" name="AutoShape 3875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9" y="16160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30" name="AutoShape 387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933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31" name="AutoShape 387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14" y="15591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32" name="AutoShape 387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81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33" name="AutoShape 387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48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34" name="AutoShape 388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515" y="15594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35" name="AutoShape 388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366" y="15594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36" name="AutoShape 388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3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37" name="AutoShape 388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1" y="15989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838" name="Text Box 388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959" y="16441"/>
                              <a:ext cx="102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230664B" w14:textId="77777777" w:rsidR="002154F0" w:rsidRPr="00862B5C" w:rsidRDefault="002154F0" w:rsidP="00D13577"/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839" name="Group 3885"/>
                        <wpg:cNvGrpSpPr>
                          <a:grpSpLocks/>
                        </wpg:cNvGrpSpPr>
                        <wpg:grpSpPr bwMode="auto">
                          <a:xfrm>
                            <a:off x="680" y="397"/>
                            <a:ext cx="10830" cy="15990"/>
                            <a:chOff x="680" y="397"/>
                            <a:chExt cx="10830" cy="15990"/>
                          </a:xfrm>
                        </wpg:grpSpPr>
                        <wpg:grpSp>
                          <wpg:cNvPr id="840" name="Group 3886"/>
                          <wpg:cNvGrpSpPr>
                            <a:grpSpLocks/>
                          </wpg:cNvGrpSpPr>
                          <wpg:grpSpPr bwMode="auto">
                            <a:xfrm>
                              <a:off x="1247" y="397"/>
                              <a:ext cx="10263" cy="15987"/>
                              <a:chOff x="1247" y="397"/>
                              <a:chExt cx="10263" cy="16046"/>
                            </a:xfrm>
                          </wpg:grpSpPr>
                          <wps:wsp>
                            <wps:cNvPr id="841" name="Text Box 38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943" y="397"/>
                                <a:ext cx="567" cy="39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5D11845" w14:textId="77777777" w:rsidR="002154F0" w:rsidRPr="00F5092C" w:rsidRDefault="002154F0" w:rsidP="00D13577"/>
                                <w:p w14:paraId="519D04C7" w14:textId="77777777" w:rsidR="002154F0" w:rsidRPr="00275C14" w:rsidRDefault="002154F0" w:rsidP="00D1357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42" name="AutoShape 388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397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43" name="AutoShape 388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6443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44" name="AutoShape 389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510" y="397"/>
                                <a:ext cx="0" cy="1604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45" name="AutoShape 389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397"/>
                                <a:ext cx="0" cy="1604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46" name="AutoShape 389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0943" y="397"/>
                                <a:ext cx="0" cy="39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47" name="AutoShape 389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3" y="794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848" name="Group 3894"/>
                          <wpg:cNvGrpSpPr>
                            <a:grpSpLocks/>
                          </wpg:cNvGrpSpPr>
                          <wpg:grpSpPr bwMode="auto">
                            <a:xfrm>
                              <a:off x="680" y="11567"/>
                              <a:ext cx="567" cy="4820"/>
                              <a:chOff x="5670" y="11340"/>
                              <a:chExt cx="567" cy="4820"/>
                            </a:xfrm>
                          </wpg:grpSpPr>
                          <wps:wsp>
                            <wps:cNvPr id="849" name="Text Box 389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1340"/>
                                <a:ext cx="227" cy="141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FCD2DD9" w14:textId="77777777" w:rsidR="002154F0" w:rsidRPr="001E390C" w:rsidRDefault="002154F0" w:rsidP="00D13577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Взам. инв. №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50" name="Text Box 389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2758"/>
                                <a:ext cx="227" cy="198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D64925B" w14:textId="77777777" w:rsidR="002154F0" w:rsidRPr="001E390C" w:rsidRDefault="002154F0" w:rsidP="00D13577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51" name="Text Box 389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4742"/>
                                <a:ext cx="227" cy="141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64F9390" w14:textId="77777777" w:rsidR="002154F0" w:rsidRPr="001E390C" w:rsidRDefault="002154F0" w:rsidP="00D13577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Инв. № подл.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52" name="AutoShape 38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897" y="11340"/>
                                <a:ext cx="0" cy="48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53" name="AutoShape 3899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670" y="11340"/>
                                <a:ext cx="0" cy="48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54" name="AutoShape 39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1340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55" name="AutoShape 390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6159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56" name="AutoShape 390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2758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57" name="AutoShape 39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4742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847" o:spid="_x0000_s1085" style="position:absolute;left:0;text-align:left;margin-left:16.85pt;margin-top:18.7pt;width:558.8pt;height:817.25pt;z-index:251680256;mso-position-horizontal-relative:page;mso-position-vertical-relative:page" coordorigin="680,397" coordsize="10830,16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848" o:spid="_x0000_s1086" type="#_x0000_t202" style="position:absolute;left:1249;top:15564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bbScUA&#10;AADcAAAADwAAAGRycy9kb3ducmV2LnhtbESPQWvCQBSE7wX/w/IEL0U35hAkdZWatOChPWjF8yP7&#10;TEKzb8PuapJ/3y0Uehxm5htmux9NJx7kfGtZwXqVgCCurG65VnD5el9uQPiArLGzTAom8rDfzZ62&#10;mGs78Ike51CLCGGfo4ImhD6X0lcNGfQr2xNH72adwRClq6V2OES46WSaJJk02HJcaLCnoqHq+3w3&#10;CrLS3YcTF8/l5e0DP/s6vR6mq1KL+fj6AiLQGP7Df+2jVrBJUvg9E4+A3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BttJxQAAANwAAAAPAAAAAAAAAAAAAAAAAJgCAABkcnMv&#10;ZG93bnJldi54bWxQSwUGAAAAAAQABAD1AAAAigMAAAAA&#10;" stroked="f">
                <v:textbox inset="0,0,0,0">
                  <w:txbxContent>
                    <w:p w14:paraId="44DEA8DC" w14:textId="77777777" w:rsidR="002154F0" w:rsidRPr="00140A7A" w:rsidRDefault="002154F0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49" o:spid="_x0000_s1087" type="#_x0000_t202" style="position:absolute;left:1816;top:15564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p+0sQA&#10;AADcAAAADwAAAGRycy9kb3ducmV2LnhtbESPzYvCMBTE74L/Q3iCF9FUBZFqFD9hD+7BDzw/mrdt&#10;2ealJNHW/34jCHscZuY3zHLdmko8yfnSsoLxKAFBnFldcq7gdj0O5yB8QNZYWSYFL/KwXnU7S0y1&#10;bfhMz0vIRYSwT1FBEUKdSumzggz6ka2Jo/djncEQpculdthEuKnkJElm0mDJcaHAmnYFZb+Xh1Ew&#10;27tHc+bdYH87nPC7zif37euuVL/XbhYgArXhP/xpf2kF82QK7zPxCM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KftLEAAAA3AAAAA8AAAAAAAAAAAAAAAAAmAIAAGRycy9k&#10;b3ducmV2LnhtbFBLBQYAAAAABAAEAPUAAACJAwAAAAA=&#10;" stroked="f">
                <v:textbox inset="0,0,0,0">
                  <w:txbxContent>
                    <w:p w14:paraId="2D00D8DD" w14:textId="77777777" w:rsidR="002154F0" w:rsidRPr="00140A7A" w:rsidRDefault="002154F0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0" o:spid="_x0000_s1088" type="#_x0000_t202" style="position:absolute;left:2381;top:15564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PmpsQA&#10;AADcAAAADwAAAGRycy9kb3ducmV2LnhtbESPzYvCMBTE74L/Q3iCF9FUEZFqFD9hD+7BDzw/mrdt&#10;2ealJNHW/34jCHscZuY3zHLdmko8yfnSsoLxKAFBnFldcq7gdj0O5yB8QNZYWSYFL/KwXnU7S0y1&#10;bfhMz0vIRYSwT1FBEUKdSumzggz6ka2Jo/djncEQpculdthEuKnkJElm0mDJcaHAmnYFZb+Xh1Ew&#10;27tHc+bdYH87nPC7zif37euuVL/XbhYgArXhP/xpf2kF82QK7zPxCM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j5qbEAAAA3AAAAA8AAAAAAAAAAAAAAAAAmAIAAGRycy9k&#10;b3ducmV2LnhtbFBLBQYAAAAABAAEAPUAAACJAwAAAAA=&#10;" stroked="f">
                <v:textbox inset="0,0,0,0">
                  <w:txbxContent>
                    <w:p w14:paraId="148C6111" w14:textId="77777777" w:rsidR="002154F0" w:rsidRPr="00140A7A" w:rsidRDefault="002154F0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1" o:spid="_x0000_s1089" type="#_x0000_t202" style="position:absolute;left:2948;top:15564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9DPcQA&#10;AADcAAAADwAAAGRycy9kb3ducmV2LnhtbESPzYvCMBTE74L/Q3iCF9FUQZFqFD9hD+7BDzw/mrdt&#10;2ealJNHW/34jCHscZuY3zHLdmko8yfnSsoLxKAFBnFldcq7gdj0O5yB8QNZYWSYFL/KwXnU7S0y1&#10;bfhMz0vIRYSwT1FBEUKdSumzggz6ka2Jo/djncEQpculdthEuKnkJElm0mDJcaHAmnYFZb+Xh1Ew&#10;27tHc+bdYH87nPC7zif37euuVL/XbhYgArXhP/xpf2kF82QK7zPxCM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vQz3EAAAA3AAAAA8AAAAAAAAAAAAAAAAAmAIAAGRycy9k&#10;b3ducmV2LnhtbFBLBQYAAAAABAAEAPUAAACJAwAAAAA=&#10;" stroked="f">
                <v:textbox inset="0,0,0,0">
                  <w:txbxContent>
                    <w:p w14:paraId="6874874A" w14:textId="77777777" w:rsidR="002154F0" w:rsidRPr="00140A7A" w:rsidRDefault="002154F0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2" o:spid="_x0000_s1090" type="#_x0000_t202" style="position:absolute;left:4367;top:15564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3dSsUA&#10;AADcAAAADwAAAGRycy9kb3ducmV2LnhtbESPQWvCQBSE7wX/w/IEL0U35hAkdZWatOChPWjF8yP7&#10;TEKzb8PuapJ/3y0Uehxm5htmux9NJx7kfGtZwXqVgCCurG65VnD5el9uQPiArLGzTAom8rDfzZ62&#10;mGs78Ike51CLCGGfo4ImhD6X0lcNGfQr2xNH72adwRClq6V2OES46WSaJJk02HJcaLCnoqHq+3w3&#10;CrLS3YcTF8/l5e0DP/s6vR6mq1KL+fj6AiLQGP7Df+2jVrBJMvg9E4+A3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Pd1KxQAAANwAAAAPAAAAAAAAAAAAAAAAAJgCAABkcnMv&#10;ZG93bnJldi54bWxQSwUGAAAAAAQABAD1AAAAigMAAAAA&#10;" stroked="f">
                <v:textbox inset="0,0,0,0">
                  <w:txbxContent>
                    <w:p w14:paraId="597711F9" w14:textId="77777777" w:rsidR="002154F0" w:rsidRPr="00140A7A" w:rsidRDefault="002154F0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3" o:spid="_x0000_s1091" type="#_x0000_t202" style="position:absolute;left:2381;top:15850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F40cQA&#10;AADcAAAADwAAAGRycy9kb3ducmV2LnhtbESPzYvCMBTE7wv+D+EJXhZN9aBSjeIn7EEPfuD50bxt&#10;yzYvJYm2/vcbQfA4zMxvmPmyNZV4kPOlZQXDQQKCOLO65FzB9bLvT0H4gKyxskwKnuRhueh8zTHV&#10;tuETPc4hFxHCPkUFRQh1KqXPCjLoB7Ymjt6vdQZDlC6X2mET4aaSoyQZS4Mlx4UCa9oUlP2d70bB&#10;eOvuzYk339vr7oDHOh/d1s+bUr1uu5qBCNSGT/jd/tEKpskEXmfiEZ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xeNHEAAAA3AAAAA8AAAAAAAAAAAAAAAAAmAIAAGRycy9k&#10;b3ducmV2LnhtbFBLBQYAAAAABAAEAPUAAACJAwAAAAA=&#10;" stroked="f">
                <v:textbox inset="0,0,0,0">
                  <w:txbxContent>
                    <w:p w14:paraId="47F97378" w14:textId="77777777" w:rsidR="002154F0" w:rsidRPr="00140A7A" w:rsidRDefault="002154F0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4" o:spid="_x0000_s1092" type="#_x0000_t202" style="position:absolute;left:2948;top:15850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7so8IA&#10;AADcAAAADwAAAGRycy9kb3ducmV2LnhtbERPu27CMBTdK/EP1kXqUhWnGRBKMYhHKzGUAYgyX8WX&#10;JCK+jmxDkr/HQyXGo/NergfTigc531hW8DVLQBCXVjdcKcgvv58LED4ga2wtk4KRPKxXk7clZtr2&#10;fKLHOVQihrDPUEEdQpdJ6cuaDPqZ7Ygjd7XOYIjQVVI77GO4aWWaJHNpsOHYUGNHu5rK2/luFMz3&#10;7t6fePexz3/+8NhVabEdC6Xep8PmG0SgIbzE/+6DVrBI4tp4Jh4BuX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7uyjwgAAANwAAAAPAAAAAAAAAAAAAAAAAJgCAABkcnMvZG93&#10;bnJldi54bWxQSwUGAAAAAAQABAD1AAAAhwMAAAAA&#10;" stroked="f">
                <v:textbox inset="0,0,0,0">
                  <w:txbxContent>
                    <w:p w14:paraId="47CF9FA8" w14:textId="77777777" w:rsidR="002154F0" w:rsidRPr="00140A7A" w:rsidRDefault="002154F0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5" o:spid="_x0000_s1093" type="#_x0000_t202" style="position:absolute;left:4365;top:15850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JJOMYA&#10;AADcAAAADwAAAGRycy9kb3ducmV2LnhtbESPzWrDMBCE74W8g9hALyWRk4NJnCihiVvooT3kh5wX&#10;a2ObWisjybH99lWh0OMwM98w2/1gGvEg52vLChbzBARxYXXNpYLr5X22AuEDssbGMikYycN+N3na&#10;YqZtzyd6nEMpIoR9hgqqENpMSl9UZNDPbUscvbt1BkOUrpTaYR/hppHLJEmlwZrjQoUtHSsqvs+d&#10;UZDmrutPfHzJr2+f+NWWy9thvCn1PB1eNyACDeE//Nf+0ApWyRp+z8QjIH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JJOMYAAADcAAAADwAAAAAAAAAAAAAAAACYAgAAZHJz&#10;L2Rvd25yZXYueG1sUEsFBgAAAAAEAAQA9QAAAIsDAAAAAA==&#10;" stroked="f">
                <v:textbox inset="0,0,0,0">
                  <w:txbxContent>
                    <w:p w14:paraId="032CBA70" w14:textId="77777777" w:rsidR="002154F0" w:rsidRPr="00140A7A" w:rsidRDefault="002154F0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6" o:spid="_x0000_s1094" type="#_x0000_t202" style="position:absolute;left:1814;top:1584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F2eMIA&#10;AADcAAAADwAAAGRycy9kb3ducmV2LnhtbERPu2rDMBTdC/0HcQtZSi3HgwmulZAmDXRoh7gh88W6&#10;tU2sKyMpfvx9NRQ6Hs673M2mFyM531lWsE5SEMS11R03Ci7fp5cNCB+QNfaWScFCHnbbx4cSC20n&#10;PtNYhUbEEPYFKmhDGAopfd2SQZ/YgThyP9YZDBG6RmqHUww3vczSNJcGO44NLQ50aKm+VXejID+6&#10;+3Tmw/Px8v6JX0OTXd+Wq1Krp3n/CiLQHP7Ff+4PrWCzjvPjmXgE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QXZ4wgAAANwAAAAPAAAAAAAAAAAAAAAAAJgCAABkcnMvZG93&#10;bnJldi54bWxQSwUGAAAAAAQABAD1AAAAhwMAAAAA&#10;" stroked="f">
                <v:textbox inset="0,0,0,0">
                  <w:txbxContent>
                    <w:p w14:paraId="65F91C53" w14:textId="77777777" w:rsidR="002154F0" w:rsidRPr="00140A7A" w:rsidRDefault="002154F0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7" o:spid="_x0000_s1095" type="#_x0000_t202" style="position:absolute;left:1247;top:1584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3T48QA&#10;AADcAAAADwAAAGRycy9kb3ducmV2LnhtbESPzYvCMBTE7wv+D+EJe1k0rQeRahQ/YQ968APPj+bZ&#10;FpuXkkRb/3uzsOBxmJnfMLNFZ2rxJOcrywrSYQKCOLe64kLB5bwbTED4gKyxtkwKXuRhMe99zTDT&#10;tuUjPU+hEBHCPkMFZQhNJqXPSzLoh7Yhjt7NOoMhSldI7bCNcFPLUZKMpcGK40KJDa1Lyu+nh1Ew&#10;3rhHe+T1z+ay3eOhKUbX1euq1He/W05BBOrCJ/zf/tUKJmkKf2fiEZDz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N0+PEAAAA3AAAAA8AAAAAAAAAAAAAAAAAmAIAAGRycy9k&#10;b3ducmV2LnhtbFBLBQYAAAAABAAEAPUAAACJAwAAAAA=&#10;" stroked="f">
                <v:textbox inset="0,0,0,0">
                  <w:txbxContent>
                    <w:p w14:paraId="20C07A7E" w14:textId="77777777" w:rsidR="002154F0" w:rsidRPr="00140A7A" w:rsidRDefault="002154F0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8" o:spid="_x0000_s1096" type="#_x0000_t202" style="position:absolute;left:964;top:11568;width:227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TrFMMA&#10;AADcAAAADwAAAGRycy9kb3ducmV2LnhtbESPzWrDMBCE74W8g9hALyWWHdoQnCjGFBpyrd1Dj4u1&#10;/iHWyliK7bx9FQj0OMzMN8wxW0wvJhpdZ1lBEsUgiCurO24U/JRfmz0I55E19pZJwZ0cZKfVyxFT&#10;bWf+pqnwjQgQdikqaL0fUild1ZJBF9mBOHi1HQ36IMdG6hHnADe93MbxThrsOCy0ONBnS9W1uBkF&#10;y4ctLoMr8x0mdfE2+d9zXr4r9bpe8gMIT4v/Dz/bF61gn2zhcSYcAX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TrFMMAAADcAAAADwAAAAAAAAAAAAAAAACYAgAAZHJzL2Rv&#10;d25yZXYueG1sUEsFBgAAAAAEAAQA9QAAAIgDAAAAAA==&#10;" stroked="f">
                <v:textbox style="layout-flow:vertical;mso-layout-flow-alt:bottom-to-top" inset="0,0,0,0">
                  <w:txbxContent>
                    <w:p w14:paraId="1327F231" w14:textId="77777777" w:rsidR="002154F0" w:rsidRPr="000D0805" w:rsidRDefault="002154F0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9" o:spid="_x0000_s1097" type="#_x0000_t202" style="position:absolute;left:964;top:12984;width:227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hOj8IA&#10;AADcAAAADwAAAGRycy9kb3ducmV2LnhtbESPQYvCMBSE7wv+h/AEL4umdVeRapQiKF639eDx0Tzb&#10;YvNSmljrvzcLgsdhZr5hNrvBNKKnztWWFcSzCARxYXXNpYJzfpiuQDiPrLGxTAqe5GC3HX1tMNH2&#10;wX/UZ74UAcIuQQWV920ipSsqMuhmtiUO3tV2Bn2QXSl1h48AN42cR9FSGqw5LFTY0r6i4pbdjYJh&#10;YbNT6/J0ifE1++795Zjmv0pNxkO6BuFp8J/wu33SClbxD/yfCUdAb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WE6PwgAAANwAAAAPAAAAAAAAAAAAAAAAAJgCAABkcnMvZG93&#10;bnJldi54bWxQSwUGAAAAAAQABAD1AAAAhwMAAAAA&#10;" stroked="f">
                <v:textbox style="layout-flow:vertical;mso-layout-flow-alt:bottom-to-top" inset="0,0,0,0">
                  <w:txbxContent>
                    <w:p w14:paraId="7E830109" w14:textId="77777777" w:rsidR="002154F0" w:rsidRPr="000D0805" w:rsidRDefault="002154F0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60" o:spid="_x0000_s1098" type="#_x0000_t202" style="position:absolute;left:964;top:14969;width:227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HW+8IA&#10;AADcAAAADwAAAGRycy9kb3ducmV2LnhtbESPQYvCMBSE78L+h/AEL7KmFVek21SK4OLV1oPHR/Ns&#10;i81LabK1+++NIOxxmJlvmHQ/mU6MNLjWsoJ4FYEgrqxuuVZwKY+fOxDOI2vsLJOCP3Kwzz5mKSba&#10;PvhMY+FrESDsElTQeN8nUrqqIYNuZXvi4N3sYNAHOdRSD/gIcNPJdRRtpcGWw0KDPR0aqu7Fr1Ew&#10;fdni1Lsy32J8K5ajv/7k5UapxXzKv0F4mvx/+N0+aQW7eAOvM+EIyO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sdb7wgAAANwAAAAPAAAAAAAAAAAAAAAAAJgCAABkcnMvZG93&#10;bnJldi54bWxQSwUGAAAAAAQABAD1AAAAhwMAAAAA&#10;" stroked="f">
                <v:textbox style="layout-flow:vertical;mso-layout-flow-alt:bottom-to-top" inset="0,0,0,0">
                  <w:txbxContent>
                    <w:p w14:paraId="02CBC22A" w14:textId="77777777" w:rsidR="002154F0" w:rsidRPr="000D0805" w:rsidRDefault="002154F0" w:rsidP="00D13577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group id="Group 3861" o:spid="_x0000_s1099" style="position:absolute;left:680;top:397;width:10830;height:16216" coordorigin="680,397" coordsize="10830,162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X5t8YAAADcAAAADwAAAGRycy9kb3ducmV2LnhtbESPT2vCQBTE74V+h+UV&#10;vNVNKpaQuopIKz2EQo0g3h7ZZxLMvg3ZNX++fbcgeBxm5jfMajOaRvTUudqygngegSAurK65VHDM&#10;v14TEM4ja2wsk4KJHGzWz08rTLUd+Jf6gy9FgLBLUUHlfZtK6YqKDLq5bYmDd7GdQR9kV0rd4RDg&#10;ppFvUfQuDdYcFipsaVdRcT3cjIL9gMN2EX/22fWym8758ueUxaTU7GXcfoDwNPpH+N7+1gqSeAn/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lfm3xgAAANwA&#10;AAAPAAAAAAAAAAAAAAAAAKoCAABkcnMvZG93bnJldi54bWxQSwUGAAAAAAQABAD6AAAAnQMAAAAA&#10;">
                <v:group id="Group 3862" o:spid="_x0000_s1100" style="position:absolute;left:1247;top:15536;width:10261;height:1077" coordorigin="1247,15591" coordsize="10261,10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kdnwMQAAADc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mW8gNeZ&#10;cATk5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kdnwMQAAADcAAAA&#10;DwAAAAAAAAAAAAAAAACqAgAAZHJzL2Rvd25yZXYueG1sUEsFBgAAAAAEAAQA+gAAAJsDAAAAAA==&#10;">
                  <v:group id="Group 3863" o:spid="_x0000_s1101" style="position:absolute;left:1247;top:15591;width:10261;height:853" coordorigin="1247,15591" coordsize="10261,8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QvCW8QAAADc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kn8A8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QvCW8QAAADcAAAA&#10;DwAAAAAAAAAAAAAAAACqAgAAZHJzL2Rvd25yZXYueG1sUEsFBgAAAAAEAAQA+gAAAJsDAAAAAA==&#10;">
                    <v:shape id="Text Box 3864" o:spid="_x0000_s1102" type="#_x0000_t202" style="position:absolute;left:4934;top:15873;width:6007;height:4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d6fsIA&#10;AADcAAAADwAAAGRycy9kb3ducmV2LnhtbERPu2rDMBTdC/0HcQtZSi3HgwmulZAmDXRoh7gh88W6&#10;tU2sKyMpfvx9NRQ6Hs673M2mFyM531lWsE5SEMS11R03Ci7fp5cNCB+QNfaWScFCHnbbx4cSC20n&#10;PtNYhUbEEPYFKmhDGAopfd2SQZ/YgThyP9YZDBG6RmqHUww3vczSNJcGO44NLQ50aKm+VXejID+6&#10;+3Tmw/Px8v6JX0OTXd+Wq1Krp3n/CiLQHP7Ff+4PrWCzjmvjmXgE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N3p+wgAAANwAAAAPAAAAAAAAAAAAAAAAAJgCAABkcnMvZG93&#10;bnJldi54bWxQSwUGAAAAAAQABAD1AAAAhwMAAAAA&#10;" stroked="f">
                      <v:textbox inset="0,0,0,0">
                        <w:txbxContent>
                          <w:p w14:paraId="5DE47D87" w14:textId="514DF1D0" w:rsidR="002154F0" w:rsidRPr="00FC365B" w:rsidRDefault="002154F0" w:rsidP="0058110A">
                            <w:pPr>
                              <w:jc w:val="center"/>
                            </w:pPr>
                            <w:r>
                              <w:t>5-25-ПМ</w:t>
                            </w:r>
                          </w:p>
                        </w:txbxContent>
                      </v:textbox>
                    </v:shape>
                    <v:shape id="Text Box 3865" o:spid="_x0000_s1103" type="#_x0000_t202" style="position:absolute;left:11082;top:16060;width:29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vf5cYA&#10;AADcAAAADwAAAGRycy9kb3ducmV2LnhtbESPS2vDMBCE74X8B7GBXkojJwfjulFCHg30kB6ShpwX&#10;a2ubWisjyY/8+6gQ6HGYmW+Y5Xo0jejJ+dqygvksAUFcWF1zqeDyfXjNQPiArLGxTApu5GG9mjwt&#10;Mdd24BP151CKCGGfo4IqhDaX0hcVGfQz2xJH78c6gyFKV0rtcIhw08hFkqTSYM1xocKWdhUVv+fO&#10;KEj3rhtOvHvZXz6O+NWWi+v2dlXqeTpu3kEEGsN/+NH+1Aqy+Rv8nYlHQK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Xvf5cYAAADcAAAADwAAAAAAAAAAAAAAAACYAgAAZHJz&#10;L2Rvd25yZXYueG1sUEsFBgAAAAAEAAQA9QAAAIsDAAAAAA==&#10;" stroked="f">
                      <v:textbox inset="0,0,0,0">
                        <w:txbxContent>
                          <w:p w14:paraId="21B08DB2" w14:textId="77777777" w:rsidR="002154F0" w:rsidRPr="00B15B08" w:rsidRDefault="002154F0" w:rsidP="00D54384">
                            <w:pPr>
                              <w:jc w:val="center"/>
                            </w:pPr>
                            <w:r w:rsidRPr="00B15B08">
                              <w:fldChar w:fldCharType="begin"/>
                            </w:r>
                            <w:r w:rsidRPr="00B15B08">
                              <w:instrText xml:space="preserve"> PAGE   \* MERGEFORMAT </w:instrText>
                            </w:r>
                            <w:r w:rsidRPr="00B15B08">
                              <w:fldChar w:fldCharType="separate"/>
                            </w:r>
                            <w:r w:rsidR="0025430B">
                              <w:rPr>
                                <w:noProof/>
                              </w:rPr>
                              <w:t>6</w:t>
                            </w:r>
                            <w:r w:rsidRPr="00B15B08">
                              <w:fldChar w:fldCharType="end"/>
                            </w:r>
                          </w:p>
                        </w:txbxContent>
                      </v:textbox>
                    </v:shape>
                    <v:shape id="Text Box 3866" o:spid="_x0000_s1104" type="#_x0000_t202" style="position:absolute;left:11006;top:15659;width:425;height:1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28xcAA&#10;AADcAAAADwAAAGRycy9kb3ducmV2LnhtbERPy4rCMBTdC/5DuMJsRFO7EKlG8TUwC134wPWlubbF&#10;5qYk0da/nywEl4fzXqw6U4sXOV9ZVjAZJyCIc6srLhRcL7+jGQgfkDXWlknBmzyslv3eAjNtWz7R&#10;6xwKEUPYZ6igDKHJpPR5SQb92DbEkbtbZzBE6AqpHbYx3NQyTZKpNFhxbCixoW1J+eP8NAqmO/ds&#10;T7wd7q77Ax6bIr1t3jelfgbdeg4iUBe+4o/7TyuYpXF+PBOPgFz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i28xcAAAADcAAAADwAAAAAAAAAAAAAAAACYAgAAZHJzL2Rvd25y&#10;ZXYueG1sUEsFBgAAAAAEAAQA9QAAAIUDAAAAAA==&#10;" stroked="f">
                      <v:textbox inset="0,0,0,0">
                        <w:txbxContent>
                          <w:p w14:paraId="0D38B47E" w14:textId="77777777" w:rsidR="002154F0" w:rsidRPr="00A6689C" w:rsidRDefault="002154F0" w:rsidP="00D54384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A6689C">
                              <w:rPr>
                                <w:sz w:val="20"/>
                                <w:szCs w:val="16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3867" o:spid="_x0000_s1105" type="#_x0000_t202" style="position:absolute;left:4365;top:1618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EZXsQA&#10;AADcAAAADwAAAGRycy9kb3ducmV2LnhtbESPzYvCMBTE7wv+D+EJXhZN7UGkGsVP8OAe/MDzo3m2&#10;xealJNHW/94sLOxxmJnfMPNlZ2rxIucrywrGowQEcW51xYWC62U/nILwAVljbZkUvMnDctH7mmOm&#10;bcsnep1DISKEfYYKyhCaTEqfl2TQj2xDHL27dQZDlK6Q2mEb4aaWaZJMpMGK40KJDW1Kyh/np1Ew&#10;2bpne+LN9/a6O+JPU6S39fum1KDfrWYgAnXhP/zXPmgF03QMv2fiEZCL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hGV7EAAAA3AAAAA8AAAAAAAAAAAAAAAAAmAIAAGRycy9k&#10;b3ducmV2LnhtbFBLBQYAAAAABAAEAPUAAACJAwAAAAA=&#10;" stroked="f">
                      <v:textbox inset="0,0,0,0">
                        <w:txbxContent>
                          <w:p w14:paraId="5370FC8C" w14:textId="77777777" w:rsidR="002154F0" w:rsidRPr="00B15B08" w:rsidRDefault="002154F0" w:rsidP="00D13577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Дата</w:t>
                            </w:r>
                          </w:p>
                        </w:txbxContent>
                      </v:textbox>
                    </v:shape>
                    <v:shape id="Text Box 3868" o:spid="_x0000_s1106" type="#_x0000_t202" style="position:absolute;left:3515;top:16188;width:85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OHKcUA&#10;AADcAAAADwAAAGRycy9kb3ducmV2LnhtbESPQWvCQBSE7wX/w/IEL0U35hAkdZWatOChPWjF8yP7&#10;TEKzb8PuapJ/3y0Uehxm5htmux9NJx7kfGtZwXqVgCCurG65VnD5el9uQPiArLGzTAom8rDfzZ62&#10;mGs78Ike51CLCGGfo4ImhD6X0lcNGfQr2xNH72adwRClq6V2OES46WSaJJk02HJcaLCnoqHq+3w3&#10;CrLS3YcTF8/l5e0DP/s6vR6mq1KL+fj6AiLQGP7Df+2jVrBJU/g9E4+A3P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s4cpxQAAANwAAAAPAAAAAAAAAAAAAAAAAJgCAABkcnMv&#10;ZG93bnJldi54bWxQSwUGAAAAAAQABAD1AAAAigMAAAAA&#10;" stroked="f">
                      <v:textbox inset="0,0,0,0">
                        <w:txbxContent>
                          <w:p w14:paraId="3095583C" w14:textId="77777777" w:rsidR="002154F0" w:rsidRPr="00B15B08" w:rsidRDefault="002154F0" w:rsidP="00D13577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Подп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 id="Text Box 3869" o:spid="_x0000_s1107" type="#_x0000_t202" style="position:absolute;left:2948;top:1618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8issQA&#10;AADcAAAADwAAAGRycy9kb3ducmV2LnhtbESPzYvCMBTE7wv+D+EJe1k0tYJINYpfC3twD37g+dE8&#10;22LzUpJo63+/EYQ9DjPzG2a+7EwtHuR8ZVnBaJiAIM6trrhQcD59D6YgfEDWWFsmBU/ysFz0PuaY&#10;advygR7HUIgIYZ+hgjKEJpPS5yUZ9EPbEEfvap3BEKUrpHbYRripZZokE2mw4rhQYkObkvLb8W4U&#10;TLbu3h5487U97/b42xTpZf28KPXZ71YzEIG68B9+t3+0gmk6hteZeAT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/IrLEAAAA3AAAAA8AAAAAAAAAAAAAAAAAmAIAAGRycy9k&#10;b3ducmV2LnhtbFBLBQYAAAAABAAEAPUAAACJAwAAAAA=&#10;" stroked="f">
                      <v:textbox inset="0,0,0,0">
                        <w:txbxContent>
                          <w:p w14:paraId="6C66B350" w14:textId="77777777" w:rsidR="002154F0" w:rsidRPr="00B15B08" w:rsidRDefault="002154F0" w:rsidP="00D13577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№док.</w:t>
                            </w:r>
                          </w:p>
                        </w:txbxContent>
                      </v:textbox>
                    </v:shape>
                    <v:shape id="Text Box 3870" o:spid="_x0000_s1108" type="#_x0000_t202" style="position:absolute;left:2381;top:1618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a6xsQA&#10;AADcAAAADwAAAGRycy9kb3ducmV2LnhtbESPzYvCMBTE7wv+D+EJe1k0tYhINYpfC3twD37g+dE8&#10;22LzUpJo63+/EYQ9DjPzG2a+7EwtHuR8ZVnBaJiAIM6trrhQcD59D6YgfEDWWFsmBU/ysFz0PuaY&#10;advygR7HUIgIYZ+hgjKEJpPS5yUZ9EPbEEfvap3BEKUrpHbYRripZZokE2mw4rhQYkObkvLb8W4U&#10;TLbu3h5487U97/b42xTpZf28KPXZ71YzEIG68B9+t3+0gmk6hteZeAT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WusbEAAAA3AAAAA8AAAAAAAAAAAAAAAAAmAIAAGRycy9k&#10;b3ducmV2LnhtbFBLBQYAAAAABAAEAPUAAACJAwAAAAA=&#10;" stroked="f">
                      <v:textbox inset="0,0,0,0">
                        <w:txbxContent>
                          <w:p w14:paraId="3AF9E2C6" w14:textId="77777777" w:rsidR="002154F0" w:rsidRPr="00B15B08" w:rsidRDefault="002154F0" w:rsidP="00D13577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3871" o:spid="_x0000_s1109" type="#_x0000_t202" style="position:absolute;left:1814;top:1618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ofXcQA&#10;AADcAAAADwAAAGRycy9kb3ducmV2LnhtbESPzYvCMBTE7wv+D+EJe1k0taBINYpfC3twD37g+dE8&#10;22LzUpJo63+/EYQ9DjPzG2a+7EwtHuR8ZVnBaJiAIM6trrhQcD59D6YgfEDWWFsmBU/ysFz0PuaY&#10;advygR7HUIgIYZ+hgjKEJpPS5yUZ9EPbEEfvap3BEKUrpHbYRripZZokE2mw4rhQYkObkvLb8W4U&#10;TLbu3h5487U97/b42xTpZf28KPXZ71YzEIG68B9+t3+0gmk6hteZeAT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aH13EAAAA3AAAAA8AAAAAAAAAAAAAAAAAmAIAAGRycy9k&#10;b3ducmV2LnhtbFBLBQYAAAAABAAEAPUAAACJAwAAAAA=&#10;" stroked="f">
                      <v:textbox inset="0,0,0,0">
                        <w:txbxContent>
                          <w:p w14:paraId="1F7D9030" w14:textId="77777777" w:rsidR="002154F0" w:rsidRPr="00B15B08" w:rsidRDefault="002154F0" w:rsidP="00D13577">
                            <w:pPr>
                              <w:rPr>
                                <w:b/>
                                <w:sz w:val="16"/>
                              </w:rPr>
                            </w:pPr>
                            <w:r w:rsidRPr="00B15B08">
                              <w:rPr>
                                <w:b/>
                                <w:sz w:val="16"/>
                                <w:szCs w:val="16"/>
                              </w:rPr>
                              <w:t>Кол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  <w:r>
                              <w:rPr>
                                <w:b/>
                                <w:sz w:val="16"/>
                              </w:rPr>
                              <w:t>у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ч.</w:t>
                            </w:r>
                          </w:p>
                        </w:txbxContent>
                      </v:textbox>
                    </v:shape>
                    <v:shape id="Text Box 3872" o:spid="_x0000_s1110" type="#_x0000_t202" style="position:absolute;left:1247;top:16188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iBKsQA&#10;AADcAAAADwAAAGRycy9kb3ducmV2LnhtbESPT4vCMBTE74LfITzBi2hqD0W6RvHPLnhwD7ri+dE8&#10;22LzUpJo67c3Cwt7HGbmN8xy3ZtGPMn52rKC+SwBQVxYXXOp4PLzNV2A8AFZY2OZFLzIw3o1HCwx&#10;17bjEz3PoRQRwj5HBVUIbS6lLyoy6Ge2JY7ezTqDIUpXSu2wi3DTyDRJMmmw5rhQYUu7ior7+WEU&#10;ZHv36E68m+wvn0f8bsv0un1dlRqP+s0HiEB9+A//tQ9awSLN4PdMPAJy9Q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IgSrEAAAA3AAAAA8AAAAAAAAAAAAAAAAAmAIAAGRycy9k&#10;b3ducmV2LnhtbFBLBQYAAAAABAAEAPUAAACJAwAAAAA=&#10;" stroked="f">
                      <v:textbox inset="0,0,0,0">
                        <w:txbxContent>
                          <w:p w14:paraId="2F113524" w14:textId="77777777" w:rsidR="002154F0" w:rsidRPr="00B15B08" w:rsidRDefault="002154F0" w:rsidP="00D13577">
                            <w:pPr>
                              <w:rPr>
                                <w:b/>
                                <w:sz w:val="16"/>
                              </w:rPr>
                            </w:pPr>
                            <w:r w:rsidRPr="00B15B08">
                              <w:rPr>
                                <w:b/>
                                <w:sz w:val="16"/>
                                <w:szCs w:val="16"/>
                              </w:rPr>
                              <w:t>Изм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873" o:spid="_x0000_s1111" type="#_x0000_t32" style="position:absolute;left:1247;top:15593;width:10261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97YsEAAADcAAAADwAAAGRycy9kb3ducmV2LnhtbESPQYvCMBSE74L/ITzBm6a6sJZqFBFW&#10;vFoFr4/m2VSbl7aJWv+9WVjY4zAz3zCrTW9r8aTOV44VzKYJCOLC6YpLBefTzyQF4QOyxtoxKXiT&#10;h816OFhhpt2Lj/TMQykihH2GCkwITSalLwxZ9FPXEEfv6jqLIcqulLrDV4TbWs6T5FtarDguGGxo&#10;Z6i45w+r4Ot8a0/JZTG77FvT7vHhD3mbKjUe9dsliEB9+A//tQ9aQTpfwO+ZeATk+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KL3tiwQAAANwAAAAPAAAAAAAAAAAAAAAA&#10;AKECAABkcnMvZG93bnJldi54bWxQSwUGAAAAAAQABAD5AAAAjwMAAAAA&#10;" strokeweight="1.5pt"/>
                    <v:shape id="AutoShape 3874" o:spid="_x0000_s1112" type="#_x0000_t32" style="position:absolute;left:1249;top:15876;width:3685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7DvEL4AAADcAAAADwAAAGRycy9kb3ducmV2LnhtbERPTYvCMBC9C/6HMII3TVVwSzWKCIrX&#10;rYLXoRmbajNpm6j1328Owh4f73u97W0tXtT5yrGC2TQBQVw4XXGp4HI+TFIQPiBrrB2Tgg952G6G&#10;gzVm2r35l155KEUMYZ+hAhNCk0npC0MW/dQ1xJG7uc5iiLArpe7wHcNtLedJspQWK44NBhvaGyoe&#10;+dMqWFzu7Tm5/syux9a0R3z6U96mSo1H/W4FIlAf/sVf90krSOdxbTwTj4Dc/A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7sO8QvgAAANwAAAAPAAAAAAAAAAAAAAAAAKEC&#10;AABkcnMvZG93bnJldi54bWxQSwUGAAAAAAQABAD5AAAAjAMAAAAA&#10;" strokeweight="1.5pt"/>
                    <v:shape id="AutoShape 3875" o:spid="_x0000_s1113" type="#_x0000_t32" style="position:absolute;left:1249;top:16160;width:3685;height: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PxKi8IAAADcAAAADwAAAGRycy9kb3ducmV2LnhtbESPQYvCMBSE7wv+h/AEb2uqglurUWRh&#10;xatV8Pponk21eWmbqPXfm4WFPQ4z8w2z2vS2Fg/qfOVYwWScgCAunK64VHA6/nymIHxA1lg7JgUv&#10;8rBZDz5WmGn35AM98lCKCGGfoQITQpNJ6QtDFv3YNcTRu7jOYoiyK6Xu8BnhtpbTJJlLixXHBYMN&#10;fRsqbvndKpidru0xOX9NzrvWtDu8+33epkqNhv12CSJQH/7Df+29VpBOF/B7Jh4BuX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PxKi8IAAADcAAAADwAAAAAAAAAAAAAA&#10;AAChAgAAZHJzL2Rvd25yZXYueG1sUEsFBgAAAAAEAAQA+QAAAJADAAAAAA==&#10;" strokeweight="1.5pt"/>
                    <v:shape id="AutoShape 3876" o:spid="_x0000_s1114" type="#_x0000_t32" style="position:absolute;left:4933;top:15593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cUYtrwAAADcAAAADwAAAGRycy9kb3ducmV2LnhtbERPuwrCMBTdBf8hXMHNpiqIVKOoILg4&#10;+FjcLs21KTY3tYm1/r0ZBMfDeS/Xna1ES40vHSsYJykI4tzpkgsF18t+NAfhA7LGyjEp+JCH9arf&#10;W2Km3ZtP1J5DIWII+wwVmBDqTEqfG7LoE1cTR+7uGoshwqaQusF3DLeVnKTpTFosOTYYrGlnKH+c&#10;X1aBrbV9Hp3Rt0c5rbZ0uG+2aavUcNBtFiACdeEv/rkPWsF8GufHM/EIyNUX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vcUYtrwAAADcAAAADwAAAAAAAAAAAAAAAAChAgAA&#10;ZHJzL2Rvd25yZXYueG1sUEsFBgAAAAAEAAQA+QAAAIoDAAAAAA==&#10;" strokeweight="1.5pt"/>
                    <v:shape id="AutoShape 3877" o:spid="_x0000_s1115" type="#_x0000_t32" style="position:absolute;left:1814;top:15591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om9Lb8AAADcAAAADwAAAGRycy9kb3ducmV2LnhtbESPzQrCMBCE74LvEFbwpqkKItUoKghe&#10;PPhz8bY0a1NsNrWJtb69EQSPw8x8wyxWrS1FQ7UvHCsYDRMQxJnTBecKLufdYAbCB2SNpWNS8CYP&#10;q2W3s8BUuxcfqTmFXEQI+xQVmBCqVEqfGbLoh64ijt7N1RZDlHUudY2vCLelHCfJVFosOC4YrGhr&#10;KLufnlaBrbR9HJzR13sxKTe0v603SaNUv9eu5yACteEf/rX3WsFsMoLvmXgE5PI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0om9Lb8AAADcAAAADwAAAAAAAAAAAAAAAACh&#10;AgAAZHJzL2Rvd25yZXYueG1sUEsFBgAAAAAEAAQA+QAAAI0DAAAAAA==&#10;" strokeweight="1.5pt"/>
                    <v:shape id="AutoShape 3878" o:spid="_x0000_s1116" type="#_x0000_t32" style="position:absolute;left:2381;top:15593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sjWr8AAADcAAAADwAAAGRycy9kb3ducmV2LnhtbESPzQrCMBCE74LvEFbwpqkKItUoKghe&#10;PPhz8bY0a1NsNrWJtb69EQSPw8x8wyxWrS1FQ7UvHCsYDRMQxJnTBecKLufdYAbCB2SNpWNS8CYP&#10;q2W3s8BUuxcfqTmFXEQI+xQVmBCqVEqfGbLoh64ijt7N1RZDlHUudY2vCLelHCfJVFosOC4YrGhr&#10;KLufnlaBrbR9HJzR13sxKTe0v603SaNUv9eu5yACteEf/rX3WsFsMobvmXgE5PI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IlsjWr8AAADcAAAADwAAAAAAAAAAAAAAAACh&#10;AgAAZHJzL2Rvd25yZXYueG1sUEsFBgAAAAAEAAQA+QAAAI0DAAAAAA==&#10;" strokeweight="1.5pt"/>
                    <v:shape id="AutoShape 3879" o:spid="_x0000_s1117" type="#_x0000_t32" style="position:absolute;left:2948;top:15593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eGwcMAAADcAAAADwAAAGRycy9kb3ducmV2LnhtbESPQWuDQBSE74X+h+UVcqtrK5RgXMUU&#10;Crnk0LSX3B7u0xXdt8bdGvvvu4FAj8PMfMMU1WpHsdDse8cKXpIUBHHjdM+dgu+vj+ctCB+QNY6O&#10;ScEveajKx4cCc+2u/EnLKXQiQtjnqMCEMOVS+saQRZ+4iTh6rZsthijnTuoZrxFuR/mapm/SYs9x&#10;weBE74aa4fRjFdhJ28vRGX0e+mzc06Gt9+mi1OZprXcgAq3hP3xvH7SCbZbB7Uw8ArL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0XhsHDAAAA3AAAAA8AAAAAAAAAAAAA&#10;AAAAoQIAAGRycy9kb3ducmV2LnhtbFBLBQYAAAAABAAEAPkAAACRAwAAAAA=&#10;" strokeweight="1.5pt"/>
                    <v:shape id="AutoShape 3880" o:spid="_x0000_s1118" type="#_x0000_t32" style="position:absolute;left:3515;top:15594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4etcIAAADcAAAADwAAAGRycy9kb3ducmV2LnhtbESPQYvCMBSE74L/ITxhbzZVl0Vqo6iw&#10;4MXDul68PZpnU9q81CbW7r/fCILHYWa+YfLNYBvRU+crxwpmSQqCuHC64lLB+fd7ugThA7LGxjEp&#10;+CMPm/V4lGOm3YN/qD+FUkQI+wwVmBDaTEpfGLLoE9cSR+/qOoshyq6UusNHhNtGztP0S1qsOC4Y&#10;bGlvqKhPd6vAttrejs7oS10tmh0drttd2iv1MRm2KxCBhvAOv9oHrWC5+ITnmXgE5P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v4etcIAAADcAAAADwAAAAAAAAAAAAAA&#10;AAChAgAAZHJzL2Rvd25yZXYueG1sUEsFBgAAAAAEAAQA+QAAAJADAAAAAA==&#10;" strokeweight="1.5pt"/>
                    <v:shape id="AutoShape 3881" o:spid="_x0000_s1119" type="#_x0000_t32" style="position:absolute;left:4366;top:15594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K7LsIAAADcAAAADwAAAGRycy9kb3ducmV2LnhtbESPQYvCMBSE74L/ITxhbzZV2UVqo6iw&#10;4MXDul68PZpnU9q81CbW7r/fCILHYWa+YfLNYBvRU+crxwpmSQqCuHC64lLB+fd7ugThA7LGxjEp&#10;+CMPm/V4lGOm3YN/qD+FUkQI+wwVmBDaTEpfGLLoE9cSR+/qOoshyq6UusNHhNtGztP0S1qsOC4Y&#10;bGlvqKhPd6vAttrejs7oS10tmh0drttd2iv1MRm2KxCBhvAOv9oHrWC5+ITnmXgE5P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bK7LsIAAADcAAAADwAAAAAAAAAAAAAA&#10;AAChAgAAZHJzL2Rvd25yZXYueG1sUEsFBgAAAAAEAAQA+QAAAJADAAAAAA==&#10;" strokeweight="1.5pt"/>
                    <v:shape id="AutoShape 3882" o:spid="_x0000_s1120" type="#_x0000_t32" style="position:absolute;left:10943;top:15593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AlWb8AAADcAAAADwAAAGRycy9kb3ducmV2LnhtbESPzQrCMBCE74LvEFbwpqkKItUoKghe&#10;PPhz8bY0a1NsNrWJtb69EQSPw8x8wyxWrS1FQ7UvHCsYDRMQxJnTBecKLufdYAbCB2SNpWNS8CYP&#10;q2W3s8BUuxcfqTmFXEQI+xQVmBCqVEqfGbLoh64ijt7N1RZDlHUudY2vCLelHCfJVFosOC4YrGhr&#10;KLufnlaBrbR9HJzR13sxKTe0v603SaNUv9eu5yACteEf/rX3WsFsMoXvmXgE5PI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WAlWb8AAADcAAAADwAAAAAAAAAAAAAAAACh&#10;AgAAZHJzL2Rvd25yZXYueG1sUEsFBgAAAAAEAAQA+QAAAI0DAAAAAA==&#10;" strokeweight="1.5pt"/>
                    <v:shape id="AutoShape 3883" o:spid="_x0000_s1121" type="#_x0000_t32" style="position:absolute;left:10941;top:15989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yAwsIAAADcAAAADwAAAGRycy9kb3ducmV2LnhtbESPQYvCMBSE74L/ITxhbzZVYVdqo6iw&#10;4MXDul68PZpnU9q81CbW7r/fCILHYWa+YfLNYBvRU+crxwpmSQqCuHC64lLB+fd7ugThA7LGxjEp&#10;+CMPm/V4lGOm3YN/qD+FUkQI+wwVmBDaTEpfGLLoE9cSR+/qOoshyq6UusNHhNtGztP0U1qsOC4Y&#10;bGlvqKhPd6vAttrejs7oS10tmh0drttd2iv1MRm2KxCBhvAOv9oHrWC5+ILnmXgE5P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iyAwsIAAADcAAAADwAAAAAAAAAAAAAA&#10;AAChAgAAZHJzL2Rvd25yZXYueG1sUEsFBgAAAAAEAAQA+QAAAJADAAAAAA==&#10;" strokeweight="1.5pt"/>
                  </v:group>
                  <v:shape id="Text Box 3884" o:spid="_x0000_s1122" type="#_x0000_t202" style="position:absolute;left:8959;top:16441;width:102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ImHsIA&#10;AADcAAAADwAAAGRycy9kb3ducmV2LnhtbERPz2vCMBS+D/Y/hDfwMmaqgyKdUdQq7OAOOvH8aN7a&#10;YvNSktS2/705CDt+fL+X68E04k7O15YVzKYJCOLC6ppLBZffw8cChA/IGhvLpGAkD+vV68sSM217&#10;PtH9HEoRQ9hnqKAKoc2k9EVFBv3UtsSR+7POYIjQlVI77GO4aeQ8SVJpsObYUGFLu4qK27kzCtLc&#10;df2Jd+/5ZX/En7acX7fjVanJ27D5AhFoCP/ip/tbK1h8xrXxTDwCcv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giYewgAAANwAAAAPAAAAAAAAAAAAAAAAAJgCAABkcnMvZG93&#10;bnJldi54bWxQSwUGAAAAAAQABAD1AAAAhwMAAAAA&#10;" stroked="f">
                    <v:textbox inset="0,0,0,0">
                      <w:txbxContent>
                        <w:p w14:paraId="4230664B" w14:textId="77777777" w:rsidR="002154F0" w:rsidRPr="00862B5C" w:rsidRDefault="002154F0" w:rsidP="00D13577"/>
                      </w:txbxContent>
                    </v:textbox>
                  </v:shape>
                </v:group>
                <v:group id="Group 3885" o:spid="_x0000_s1123" style="position:absolute;left:680;top:397;width:10830;height:15990" coordorigin="680,397" coordsize="10830,159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G2v0sYAAADcAAAADwAAAGRycy9kb3ducmV2LnhtbESPQWvCQBSE7wX/w/IK&#10;3ppNlJaYZhWRKh5CoSqU3h7ZZxLMvg3ZbRL/fbdQ6HGYmW+YfDOZVgzUu8aygiSKQRCXVjdcKbic&#10;908pCOeRNbaWScGdHGzWs4ccM21H/qDh5CsRIOwyVFB732VSurImgy6yHXHwrrY36IPsK6l7HAPc&#10;tHIRxy/SYMNhocaOdjWVt9O3UXAYcdwuk7ehuF1396/z8/tnkZBS88dp+wrC0+T/w3/to1aQLl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Uba/SxgAAANwA&#10;AAAPAAAAAAAAAAAAAAAAAKoCAABkcnMvZG93bnJldi54bWxQSwUGAAAAAAQABAD6AAAAnQMAAAAA&#10;">
                  <v:group id="Group 3886" o:spid="_x0000_s1124" style="position:absolute;left:1247;top:397;width:10263;height:15987" coordorigin="1247,397" coordsize="10263,160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VF1Ms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rCYhvn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1RdTLCAAAA3AAAAA8A&#10;AAAAAAAAAAAAAAAAqgIAAGRycy9kb3ducmV2LnhtbFBLBQYAAAAABAAEAPoAAACZAwAAAAA=&#10;">
                    <v:shape id="Text Box 3887" o:spid="_x0000_s1125" type="#_x0000_t202" style="position:absolute;left:10943;top:397;width:567;height: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UF5MQA&#10;AADcAAAADwAAAGRycy9kb3ducmV2LnhtbESP0WrCQBRE3wv+w3KFvpS6sdgYYzZihRZfTf2Am+w1&#10;CWbvhuzWxL93C4U+DjNzhsl2k+nEjQbXWlawXEQgiCurW64VnL8/XxMQziNr7CyTgjs52OWzpwxT&#10;bUc+0a3wtQgQdikqaLzvUyld1ZBBt7A9cfAudjDogxxqqQccA9x08i2KYmmw5bDQYE+Hhqpr8WMU&#10;XI7jy/tmLL/8eX1axR/Yrkt7V+p5Pu23IDxN/j/81z5qBclqCb9nwhGQ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FBeTEAAAA3AAAAA8AAAAAAAAAAAAAAAAAmAIAAGRycy9k&#10;b3ducmV2LnhtbFBLBQYAAAAABAAEAPUAAACJAwAAAAA=&#10;" stroked="f">
                      <v:textbox>
                        <w:txbxContent>
                          <w:p w14:paraId="55D11845" w14:textId="77777777" w:rsidR="002154F0" w:rsidRPr="00F5092C" w:rsidRDefault="002154F0" w:rsidP="00D13577"/>
                          <w:p w14:paraId="519D04C7" w14:textId="77777777" w:rsidR="002154F0" w:rsidRPr="00275C14" w:rsidRDefault="002154F0" w:rsidP="00D13577"/>
                        </w:txbxContent>
                      </v:textbox>
                    </v:shape>
                    <v:shape id="AutoShape 3888" o:spid="_x0000_s1126" type="#_x0000_t32" style="position:absolute;left:1247;top:397;width:1026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1QJ8IAAADcAAAADwAAAGRycy9kb3ducmV2LnhtbESPQYvCMBSE74L/ITxhbzbVFZHaKCos&#10;ePGg7mVvj+bZlDYvtcnW7r/fCILHYWa+YfLtYBvRU+crxwpmSQqCuHC64lLB9/VrugLhA7LGxjEp&#10;+CMP2814lGOm3YPP1F9CKSKEfYYKTAhtJqUvDFn0iWuJo3dzncUQZVdK3eEjwm0j52m6lBYrjgsG&#10;WzoYKurLr1VgW23vJ2f0T119Nns63nb7tFfqYzLs1iACDeEdfrWPWsFqMYfnmXgE5OY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l1QJ8IAAADcAAAADwAAAAAAAAAAAAAA&#10;AAChAgAAZHJzL2Rvd25yZXYueG1sUEsFBgAAAAAEAAQA+QAAAJADAAAAAA==&#10;" strokeweight="1.5pt"/>
                    <v:shape id="AutoShape 3889" o:spid="_x0000_s1127" type="#_x0000_t32" style="position:absolute;left:1247;top:16443;width:1026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H1vMIAAADcAAAADwAAAGRycy9kb3ducmV2LnhtbESPQYvCMBSE74L/ITxhbzZVl0Vqo6iw&#10;4MXDul68PZpnU9q81CbW7r/fCILHYWa+YfLNYBvRU+crxwpmSQqCuHC64lLB+fd7ugThA7LGxjEp&#10;+CMPm/V4lGOm3YN/qD+FUkQI+wwVmBDaTEpfGLLoE9cSR+/qOoshyq6UusNHhNtGztP0S1qsOC4Y&#10;bGlvqKhPd6vAttrejs7oS10tmh0drttd2iv1MRm2KxCBhvAOv9oHrWD5uYDnmXgE5P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RH1vMIAAADcAAAADwAAAAAAAAAAAAAA&#10;AAChAgAAZHJzL2Rvd25yZXYueG1sUEsFBgAAAAAEAAQA+QAAAJADAAAAAA==&#10;" strokeweight="1.5pt"/>
                    <v:shape id="AutoShape 3890" o:spid="_x0000_s1128" type="#_x0000_t32" style="position:absolute;left:11510;top:397;width:0;height:1604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htyMQAAADcAAAADwAAAGRycy9kb3ducmV2LnhtbESPwWrDMBBE74X8g9hAbo2c1pTgWAl2&#10;oZBLDnV76W2xNpaxtXIt1XH+PioEchxm5g2TH2bbi4lG3zpWsFknIIhrp1tuFHx/fTxvQfiArLF3&#10;TAqu5OGwXzzlmGl34U+aqtCICGGfoQITwpBJ6WtDFv3aDcTRO7vRYohybKQe8RLhtpcvSfImLbYc&#10;FwwO9G6o7qo/q8AO2v6enNE/Xfval3Q8F2UyKbVazsUORKA5PML39lEr2KYp/J+JR0Du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+G3IxAAAANwAAAAPAAAAAAAAAAAA&#10;AAAAAKECAABkcnMvZG93bnJldi54bWxQSwUGAAAAAAQABAD5AAAAkgMAAAAA&#10;" strokeweight="1.5pt"/>
                    <v:shape id="AutoShape 3891" o:spid="_x0000_s1129" type="#_x0000_t32" style="position:absolute;left:1247;top:397;width:0;height:1604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bTIU8QAAADcAAAADwAAAGRycy9kb3ducmV2LnhtbESPwWrDMBBE74X8g9hAbo3cpC3BjRzi&#10;QsCXHOr20ttibSxja+VYqu38fVQo9DjMzBtmf5htJ0YafONYwdM6AUFcOd1wreDr8/S4A+EDssbO&#10;MSm4kYdDtnjYY6rdxB80lqEWEcI+RQUmhD6V0leGLPq164mjd3GDxRDlUEs94BThtpObJHmVFhuO&#10;CwZ7ejdUteWPVWB7ba9nZ/R322y7nIrLMU9GpVbL+fgGItAc/sN/7UIr2D2/wO+ZeARk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1tMhTxAAAANwAAAAPAAAAAAAAAAAA&#10;AAAAAKECAABkcnMvZG93bnJldi54bWxQSwUGAAAAAAQABAD5AAAAkgMAAAAA&#10;" strokeweight="1.5pt"/>
                    <v:shape id="AutoShape 3892" o:spid="_x0000_s1130" type="#_x0000_t32" style="position:absolute;left:10943;top:397;width:0;height:39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w7WcIAAADcAAAADwAAAGRycy9kb3ducmV2LnhtbESPQYvCMBSE7wv+h/AEb2vq7qKlGkUW&#10;VrxaBa+P5tlUm5e2iVr/vVkQPA4z8w2zWPW2FjfqfOVYwWScgCAunK64VHDY/32mIHxA1lg7JgUP&#10;8rBaDj4WmGl35x3d8lCKCGGfoQITQpNJ6QtDFv3YNcTRO7nOYoiyK6Xu8B7htpZfSTKVFiuOCwYb&#10;+jVUXPKrVfB9OLf75DibHDetaTd49du8TZUaDfv1HESgPrzDr/ZWK0h/pvB/Jh4BuXw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Lw7WcIAAADcAAAADwAAAAAAAAAAAAAA&#10;AAChAgAAZHJzL2Rvd25yZXYueG1sUEsFBgAAAAAEAAQA+QAAAJADAAAAAA==&#10;" strokeweight="1.5pt"/>
                    <v:shape id="AutoShape 3893" o:spid="_x0000_s1131" type="#_x0000_t32" style="position:absolute;left:10943;top:794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rzv8QAAADcAAAADwAAAGRycy9kb3ducmV2LnhtbESPwWrDMBBE74X8g9hAbo3cpLTBjRzi&#10;QsCXHOr20ttibSxja+VYqu38fVQo9DjMzBtmf5htJ0YafONYwdM6AUFcOd1wreDr8/S4A+EDssbO&#10;MSm4kYdDtnjYY6rdxB80lqEWEcI+RQUmhD6V0leGLPq164mjd3GDxRDlUEs94BThtpObJHmRFhuO&#10;CwZ7ejdUteWPVWB7ba9nZ/R322y7nIrLMU9GpVbL+fgGItAc/sN/7UIr2D2/wu+ZeARk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KvO/xAAAANwAAAAPAAAAAAAAAAAA&#10;AAAAAKECAABkcnMvZG93bnJldi54bWxQSwUGAAAAAAQABAD5AAAAkgMAAAAA&#10;" strokeweight="1.5pt"/>
                  </v:group>
                  <v:group id="Group 3894" o:spid="_x0000_s1132" style="position:absolute;left:680;top:11567;width:567;height:4820" coordorigin="5670,11340" coordsize="567,48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MneTTCAAAA3AAAAA8A&#10;AAAAAAAAAAAAAAAAqgIAAGRycy9kb3ducmV2LnhtbFBLBQYAAAAABAAEAPoAAACZAwAAAAA=&#10;">
                    <v:shape id="Text Box 3895" o:spid="_x0000_s1133" type="#_x0000_t202" style="position:absolute;left:5670;top:11340;width:227;height:1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NWeMMA&#10;AADcAAAADwAAAGRycy9kb3ducmV2LnhtbESPQYvCMBSE78L+h/AWvMiaKiput6kUQfFq62GPj+bZ&#10;lm1eSpOt9d8bQfA4zMw3TLIbTSsG6l1jWcFiHoEgLq1uuFJwKQ5fWxDOI2tsLZOCOznYpR+TBGNt&#10;b3ymIfeVCBB2MSqove9iKV1Zk0E3tx1x8K62N+iD7Cupe7wFuGnlMoo20mDDYaHGjvY1lX/5v1Ew&#10;rm1+6lyRbXBxzWeD/z1mxUqp6eeY/YDwNPp3+NU+aQXb1Tc8z4QjIN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QNWeMMAAADcAAAADwAAAAAAAAAAAAAAAACYAgAAZHJzL2Rv&#10;d25yZXYueG1sUEsFBgAAAAAEAAQA9QAAAIgDAAAAAA==&#10;" stroked="f">
                      <v:textbox style="layout-flow:vertical;mso-layout-flow-alt:bottom-to-top" inset="0,0,0,0">
                        <w:txbxContent>
                          <w:p w14:paraId="0FCD2DD9" w14:textId="77777777" w:rsidR="002154F0" w:rsidRPr="001E390C" w:rsidRDefault="002154F0" w:rsidP="00D13577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Взам. инв. №</w:t>
                            </w:r>
                          </w:p>
                        </w:txbxContent>
                      </v:textbox>
                    </v:shape>
                    <v:shape id="Text Box 3896" o:spid="_x0000_s1134" type="#_x0000_t202" style="position:absolute;left:5670;top:12758;width:227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BpOLwA&#10;AADcAAAADwAAAGRycy9kb3ducmV2LnhtbERPvQrCMBDeBd8hnOAimioqUo1SBMXV1sHxaM622FxK&#10;E2t9ezMIjh/f/+7Qm1p01LrKsoL5LAJBnFtdcaHglp2mGxDOI2usLZOCDzk47IeDHcbavvlKXeoL&#10;EULYxaig9L6JpXR5SQbdzDbEgXvY1qAPsC2kbvEdwk0tF1G0lgYrDg0lNnQsKX+mL6OgX9n00rgs&#10;WeP8kU46fz8n2VKp8ahPtiA89f4v/rkvWsFmFeaHM+EIyP0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p4Gk4vAAAANwAAAAPAAAAAAAAAAAAAAAAAJgCAABkcnMvZG93bnJldi54&#10;bWxQSwUGAAAAAAQABAD1AAAAgQMAAAAA&#10;" stroked="f">
                      <v:textbox style="layout-flow:vertical;mso-layout-flow-alt:bottom-to-top" inset="0,0,0,0">
                        <w:txbxContent>
                          <w:p w14:paraId="4D64925B" w14:textId="77777777" w:rsidR="002154F0" w:rsidRPr="001E390C" w:rsidRDefault="002154F0" w:rsidP="00D13577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3897" o:spid="_x0000_s1135" type="#_x0000_t202" style="position:absolute;left:5670;top:14742;width:227;height:1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zMo8IA&#10;AADcAAAADwAAAGRycy9kb3ducmV2LnhtbESPQYvCMBSE78L+h/CEvciadlGRblMpgotXWw8eH82z&#10;LTYvpcnW7r83guBxmJlvmHQ3mU6MNLjWsoJ4GYEgrqxuuVZwLg9fWxDOI2vsLJOCf3Kwyz5mKSba&#10;3vlEY+FrESDsElTQeN8nUrqqIYNuaXvi4F3tYNAHOdRSD3gPcNPJ7yjaSIMth4UGe9o3VN2KP6Ng&#10;Wtvi2Lsy32B8LRajv/zm5Uqpz/mU/4DwNPl3+NU+agXbdQzPM+EIyO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rMyjwgAAANwAAAAPAAAAAAAAAAAAAAAAAJgCAABkcnMvZG93&#10;bnJldi54bWxQSwUGAAAAAAQABAD1AAAAhwMAAAAA&#10;" stroked="f">
                      <v:textbox style="layout-flow:vertical;mso-layout-flow-alt:bottom-to-top" inset="0,0,0,0">
                        <w:txbxContent>
                          <w:p w14:paraId="264F9390" w14:textId="77777777" w:rsidR="002154F0" w:rsidRPr="001E390C" w:rsidRDefault="002154F0" w:rsidP="00D13577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Инв. № подл.</w:t>
                            </w:r>
                          </w:p>
                        </w:txbxContent>
                      </v:textbox>
                    </v:shape>
                    <v:shape id="AutoShape 3898" o:spid="_x0000_s1136" type="#_x0000_t32" style="position:absolute;left:5897;top:11340;width:0;height:481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6rh8IAAADcAAAADwAAAGRycy9kb3ducmV2LnhtbESPQYvCMBSE78L+h/AWvGmqsm6pRlkE&#10;xetWweujedvUbV7aJmr990YQPA4z8w2zXPe2FlfqfOVYwWScgCAunK64VHA8bEcpCB+QNdaOScGd&#10;PKxXH4MlZtrd+JeueShFhLDPUIEJocmk9IUhi37sGuLo/bnOYoiyK6Xu8BbhtpbTJJlLixXHBYMN&#10;bQwV//nFKpgdz+0hOX1PTrvWtDu8+H3epkoNP/ufBYhAfXiHX+29VpB+TeF5Jh4BuX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l6rh8IAAADcAAAADwAAAAAAAAAAAAAA&#10;AAChAgAAZHJzL2Rvd25yZXYueG1sUEsFBgAAAAAEAAQA+QAAAJADAAAAAA==&#10;" strokeweight="1.5pt"/>
                    <v:shape id="AutoShape 3899" o:spid="_x0000_s1137" type="#_x0000_t32" style="position:absolute;left:5670;top:11340;width:0;height:481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RIOHMIAAADcAAAADwAAAGRycy9kb3ducmV2LnhtbESPQYvCMBSE7wv+h/AEb2vqyrqlGkUW&#10;FK9bBa+P5m1TbV7aJmr990YQPA4z8w2zWPW2FlfqfOVYwWScgCAunK64VHDYbz5TED4ga6wdk4I7&#10;eVgtBx8LzLS78R9d81CKCGGfoQITQpNJ6QtDFv3YNcTR+3edxRBlV0rd4S3CbS2/kmQmLVYcFww2&#10;9GuoOOcXq2B6OLX75PgzOW5b027x4nd5myo1GvbrOYhAfXiHX+2dVpB+T+F5Jh4BuX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RIOHMIAAADcAAAADwAAAAAAAAAAAAAA&#10;AAChAgAAZHJzL2Rvd25yZXYueG1sUEsFBgAAAAAEAAQA+QAAAJADAAAAAA==&#10;" strokeweight="1.5pt"/>
                    <v:shape id="AutoShape 3900" o:spid="_x0000_s1138" type="#_x0000_t32" style="position:absolute;left:5670;top:11340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H7FcQAAADcAAAADwAAAGRycy9kb3ducmV2LnhtbESPwWrDMBBE74X8g9hAbo3cpC3BjRzi&#10;QsCXHOr20ttibSxja+VYqu38fVQo9DjMzBtmf5htJ0YafONYwdM6AUFcOd1wreDr8/S4A+EDssbO&#10;MSm4kYdDtnjYY6rdxB80lqEWEcI+RQUmhD6V0leGLPq164mjd3GDxRDlUEs94BThtpObJHmVFhuO&#10;CwZ7ejdUteWPVWB7ba9nZ/R322y7nIrLMU9GpVbL+fgGItAc/sN/7UIr2L08w++ZeARk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IfsVxAAAANwAAAAPAAAAAAAAAAAA&#10;AAAAAKECAABkcnMvZG93bnJldi54bWxQSwUGAAAAAAQABAD5AAAAkgMAAAAA&#10;" strokeweight="1.5pt"/>
                    <v:shape id="AutoShape 3901" o:spid="_x0000_s1139" type="#_x0000_t32" style="position:absolute;left:5670;top:16159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1ejsQAAADcAAAADwAAAGRycy9kb3ducmV2LnhtbESPwWrDMBBE74X8g9hAbo2cFpfgWAl2&#10;oZBLDnV76W2xNpaxtXIt1XH+PioEchxm5g2TH2bbi4lG3zpWsFknIIhrp1tuFHx/fTxvQfiArLF3&#10;TAqu5OGwXzzlmGl34U+aqtCICGGfoQITwpBJ6WtDFv3aDcTRO7vRYohybKQe8RLhtpcvSfImLbYc&#10;FwwO9G6o7qo/q8AO2v6enNE/Xfval3Q8F2UyKbVazsUORKA5PML39lEr2KYp/J+JR0Du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bV6OxAAAANwAAAAPAAAAAAAAAAAA&#10;AAAAAKECAABkcnMvZG93bnJldi54bWxQSwUGAAAAAAQABAD5AAAAkgMAAAAA&#10;" strokeweight="1.5pt"/>
                    <v:shape id="AutoShape 3902" o:spid="_x0000_s1140" type="#_x0000_t32" style="position:absolute;left:5670;top:12758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/A+cIAAADcAAAADwAAAGRycy9kb3ducmV2LnhtbESPQYvCMBSE74L/ITxhbzbVZUVqo6iw&#10;4MWDrhdvj+bZlDYvtYm1+++NsLDHYWa+YfLNYBvRU+crxwpmSQqCuHC64lLB5ed7ugThA7LGxjEp&#10;+CUPm/V4lGOm3ZNP1J9DKSKEfYYKTAhtJqUvDFn0iWuJo3dzncUQZVdK3eEzwm0j52m6kBYrjgsG&#10;W9obKurzwyqwrbb3ozP6WlefzY4Ot+0u7ZX6mAzbFYhAQ/gP/7UPWsHyawHvM/EIyP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L/A+cIAAADcAAAADwAAAAAAAAAAAAAA&#10;AAChAgAAZHJzL2Rvd25yZXYueG1sUEsFBgAAAAAEAAQA+QAAAJADAAAAAA==&#10;" strokeweight="1.5pt"/>
                    <v:shape id="AutoShape 3903" o:spid="_x0000_s1141" type="#_x0000_t32" style="position:absolute;left:5670;top:14742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/NlYsQAAADcAAAADwAAAGRycy9kb3ducmV2LnhtbESPwWrDMBBE74X8g9hAbo3chLbBjRzi&#10;QsCXHOr20ttibSxja+VYqu38fVQo9DjMzBtmf5htJ0YafONYwdM6AUFcOd1wreDr8/S4A+EDssbO&#10;MSm4kYdDtnjYY6rdxB80lqEWEcI+RQUmhD6V0leGLPq164mjd3GDxRDlUEs94BThtpObJHmRFhuO&#10;CwZ7ejdUteWPVWB7ba9nZ/R322y7nIrLMU9GpVbL+fgGItAc/sN/7UIr2D2/wu+ZeARk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82VixAAAANwAAAAPAAAAAAAAAAAA&#10;AAAAAKECAABkcnMvZG93bnJldi54bWxQSwUGAAAAAAQABAD5AAAAkgMAAAAA&#10;" strokeweight="1.5pt"/>
                  </v:group>
                </v:group>
              </v:group>
              <w10:wrap anchorx="page" anchory="page"/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9493FC" w14:textId="311CC3D3" w:rsidR="002154F0" w:rsidRDefault="002154F0">
    <w:pPr>
      <w:pStyle w:val="af"/>
    </w:pPr>
    <w:r>
      <w:rPr>
        <w:noProof/>
        <w:lang w:val="ru-RU"/>
      </w:rPr>
      <mc:AlternateContent>
        <mc:Choice Requires="wpg">
          <w:drawing>
            <wp:anchor distT="0" distB="0" distL="114300" distR="114300" simplePos="0" relativeHeight="251690496" behindDoc="0" locked="0" layoutInCell="1" allowOverlap="1" wp14:anchorId="379145E7" wp14:editId="54BB0DF8">
              <wp:simplePos x="0" y="0"/>
              <wp:positionH relativeFrom="page">
                <wp:posOffset>152400</wp:posOffset>
              </wp:positionH>
              <wp:positionV relativeFrom="page">
                <wp:posOffset>238125</wp:posOffset>
              </wp:positionV>
              <wp:extent cx="7186930" cy="10360324"/>
              <wp:effectExtent l="0" t="0" r="33020" b="3175"/>
              <wp:wrapNone/>
              <wp:docPr id="670" name="Группа 6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186930" cy="10360324"/>
                        <a:chOff x="368" y="318"/>
                        <a:chExt cx="11171" cy="16217"/>
                      </a:xfrm>
                    </wpg:grpSpPr>
                    <wps:wsp>
                      <wps:cNvPr id="67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987" y="16308"/>
                          <a:ext cx="1020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2DF6CD" w14:textId="77777777" w:rsidR="002154F0" w:rsidRPr="001E705C" w:rsidRDefault="002154F0" w:rsidP="000E4AA0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g:grpSp>
                      <wpg:cNvPr id="672" name="Group 3"/>
                      <wpg:cNvGrpSpPr>
                        <a:grpSpLocks/>
                      </wpg:cNvGrpSpPr>
                      <wpg:grpSpPr bwMode="auto">
                        <a:xfrm>
                          <a:off x="368" y="318"/>
                          <a:ext cx="11171" cy="15990"/>
                          <a:chOff x="368" y="318"/>
                          <a:chExt cx="11171" cy="15990"/>
                        </a:xfrm>
                      </wpg:grpSpPr>
                      <wpg:grpSp>
                        <wpg:cNvPr id="673" name="Group 4"/>
                        <wpg:cNvGrpSpPr>
                          <a:grpSpLocks/>
                        </wpg:cNvGrpSpPr>
                        <wpg:grpSpPr bwMode="auto">
                          <a:xfrm>
                            <a:off x="1275" y="14039"/>
                            <a:ext cx="10264" cy="2269"/>
                            <a:chOff x="1275" y="14039"/>
                            <a:chExt cx="10264" cy="2269"/>
                          </a:xfrm>
                        </wpg:grpSpPr>
                        <wps:wsp>
                          <wps:cNvPr id="674" name="Text Box 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04" y="14062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A61F82F" w14:textId="77777777" w:rsidR="002154F0" w:rsidRPr="00A45B36" w:rsidRDefault="002154F0" w:rsidP="000E4AA0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75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23" y="16046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B7AD128" w14:textId="77777777" w:rsidR="002154F0" w:rsidRPr="00A45B36" w:rsidRDefault="002154F0" w:rsidP="000E4AA0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76" name="Text Box 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23" y="15763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1B6BA34" w14:textId="77777777" w:rsidR="002154F0" w:rsidRPr="00A45B36" w:rsidRDefault="002154F0" w:rsidP="000E4AA0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77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23" y="15479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A125275" w14:textId="77777777" w:rsidR="002154F0" w:rsidRPr="00A45B36" w:rsidRDefault="002154F0" w:rsidP="000E4AA0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7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23" y="15196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BF205D4" w14:textId="6A06BA13" w:rsidR="002154F0" w:rsidRPr="007F7C96" w:rsidRDefault="002154F0" w:rsidP="000E4AA0">
                                <w:pPr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2025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79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23" y="14912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ED6801E" w14:textId="734F97D3" w:rsidR="002154F0" w:rsidRPr="007F7C96" w:rsidRDefault="002154F0" w:rsidP="000E4AA0">
                                <w:pPr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2025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80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04" y="14345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5FDBA2A" w14:textId="77777777" w:rsidR="002154F0" w:rsidRPr="00A45B36" w:rsidRDefault="002154F0" w:rsidP="000E4AA0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81" name="Group 12"/>
                          <wpg:cNvGrpSpPr>
                            <a:grpSpLocks/>
                          </wpg:cNvGrpSpPr>
                          <wpg:grpSpPr bwMode="auto">
                            <a:xfrm>
                              <a:off x="1275" y="14039"/>
                              <a:ext cx="10264" cy="2269"/>
                              <a:chOff x="1247" y="14118"/>
                              <a:chExt cx="10264" cy="2269"/>
                            </a:xfrm>
                          </wpg:grpSpPr>
                          <wps:wsp>
                            <wps:cNvPr id="682" name="Text Box 1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490" y="14997"/>
                                <a:ext cx="102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1DBD11A" w14:textId="77777777" w:rsidR="002154F0" w:rsidRDefault="002154F0" w:rsidP="000E4AA0">
                                  <w:pPr>
                                    <w:jc w:val="center"/>
                                  </w:pPr>
                                  <w:r>
                                    <w:rPr>
                                      <w:sz w:val="20"/>
                                      <w:szCs w:val="16"/>
                                    </w:rPr>
                                    <w:t>Листов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83" name="Text Box 1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789" y="14997"/>
                                <a:ext cx="85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8F17EE0" w14:textId="77777777" w:rsidR="002154F0" w:rsidRDefault="002154F0" w:rsidP="000E4AA0">
                                  <w:pPr>
                                    <w:jc w:val="center"/>
                                  </w:pPr>
                                  <w:r>
                                    <w:rPr>
                                      <w:sz w:val="20"/>
                                      <w:szCs w:val="16"/>
                                    </w:rPr>
                                    <w:t>Стадия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84" name="Text Box 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639" y="14997"/>
                                <a:ext cx="85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39D4C91" w14:textId="77777777" w:rsidR="002154F0" w:rsidRDefault="002154F0" w:rsidP="000E4AA0">
                                  <w:pPr>
                                    <w:jc w:val="center"/>
                                  </w:pPr>
                                  <w:r>
                                    <w:rPr>
                                      <w:sz w:val="20"/>
                                      <w:szCs w:val="16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98" name="Text Box 1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439" y="15280"/>
                                <a:ext cx="1076" cy="21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48F2474" w14:textId="77777777" w:rsidR="002154F0" w:rsidRPr="002F1114" w:rsidRDefault="002154F0" w:rsidP="000E4AA0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Квасникова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699" name="Text Box 2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451" y="14997"/>
                                <a:ext cx="1134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2763E72" w14:textId="77777777" w:rsidR="002154F0" w:rsidRPr="000807D7" w:rsidRDefault="002154F0" w:rsidP="000E4AA0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Демянчук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700" name="Text Box 2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366" y="14713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D46801F" w14:textId="77777777" w:rsidR="002154F0" w:rsidRDefault="002154F0" w:rsidP="000E4AA0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701" name="Text Box 2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515" y="14713"/>
                                <a:ext cx="85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4ADDD89" w14:textId="77777777" w:rsidR="002154F0" w:rsidRDefault="002154F0" w:rsidP="000E4AA0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Подп.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702" name="Text Box 2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948" y="14713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D18940F" w14:textId="77777777" w:rsidR="002154F0" w:rsidRDefault="002154F0" w:rsidP="000E4AA0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№док.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703" name="Text Box 2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81" y="14713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2F4BB46" w14:textId="77777777" w:rsidR="002154F0" w:rsidRDefault="002154F0" w:rsidP="000E4AA0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768" name="Text Box 2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814" y="14713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1C12C46" w14:textId="77777777" w:rsidR="002154F0" w:rsidRDefault="002154F0" w:rsidP="000E4AA0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Кол.уч.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769" name="Text Box 2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47" y="14713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ACC239D" w14:textId="77777777" w:rsidR="002154F0" w:rsidRDefault="002154F0" w:rsidP="000E4AA0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Изм.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770" name="Text Box 3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47" y="15280"/>
                                <a:ext cx="1134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47F38FD" w14:textId="77777777" w:rsidR="002154F0" w:rsidRDefault="002154F0" w:rsidP="000E4AA0">
                                  <w:pPr>
                                    <w:ind w:left="57"/>
                                  </w:pPr>
                                  <w:r>
                                    <w:rPr>
                                      <w:sz w:val="20"/>
                                      <w:szCs w:val="16"/>
                                    </w:rPr>
                                    <w:t>Проверил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771" name="Text Box 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47" y="14997"/>
                                <a:ext cx="1134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FBA16F5" w14:textId="77777777" w:rsidR="002154F0" w:rsidRDefault="002154F0" w:rsidP="000E4AA0">
                                  <w:pPr>
                                    <w:ind w:left="57"/>
                                  </w:pPr>
                                  <w:r>
                                    <w:rPr>
                                      <w:sz w:val="20"/>
                                      <w:szCs w:val="16"/>
                                    </w:rPr>
                                    <w:t>Разработал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772" name="Text Box 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933" y="14969"/>
                                <a:ext cx="3855" cy="141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10F6EB2" w14:textId="77777777" w:rsidR="002154F0" w:rsidRDefault="002154F0" w:rsidP="000E4AA0"/>
                                <w:p w14:paraId="78169D9E" w14:textId="77777777" w:rsidR="002154F0" w:rsidRDefault="002154F0" w:rsidP="000E4AA0"/>
                                <w:p w14:paraId="16A9B973" w14:textId="77777777" w:rsidR="002154F0" w:rsidRDefault="002154F0" w:rsidP="000E4AA0">
                                  <w:pPr>
                                    <w:jc w:val="center"/>
                                  </w:pPr>
                                  <w:r>
                                    <w:t>Пояснительная записка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773" name="Text Box 3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789" y="15791"/>
                                <a:ext cx="2721" cy="27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83C3EC8" w14:textId="77777777" w:rsidR="002154F0" w:rsidRPr="001B27AB" w:rsidRDefault="002154F0" w:rsidP="000E4AA0">
                                  <w:pPr>
                                    <w:spacing w:line="360" w:lineRule="auto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777069">
                                    <w:rPr>
                                      <w:sz w:val="22"/>
                                      <w:szCs w:val="22"/>
                                    </w:rPr>
                                    <w:t>ООО «АБ «ВЫБОР»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774" name="Text Box 3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490" y="15266"/>
                                <a:ext cx="102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A413582" w14:textId="7C17AEA2" w:rsidR="002154F0" w:rsidRPr="00F452F7" w:rsidRDefault="002154F0" w:rsidP="000E4AA0">
                                  <w:pPr>
                                    <w:jc w:val="center"/>
                                  </w:pPr>
                                  <w:r>
                                    <w:t>57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775" name="Text Box 3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640" y="15266"/>
                                <a:ext cx="85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2AE6E35" w14:textId="77777777" w:rsidR="002154F0" w:rsidRDefault="002154F0" w:rsidP="000E4AA0">
                                  <w:pPr>
                                    <w:jc w:val="center"/>
                                  </w:pPr>
                                  <w:r>
                                    <w:fldChar w:fldCharType="begin"/>
                                  </w:r>
                                  <w:r>
                                    <w:instrText xml:space="preserve"> PAGE   \* MERGEFORMAT </w:instrText>
                                  </w:r>
                                  <w:r>
                                    <w:fldChar w:fldCharType="separate"/>
                                  </w:r>
                                  <w:r w:rsidR="0025430B">
                                    <w:rPr>
                                      <w:noProof/>
                                    </w:rPr>
                                    <w:t>3</w:t>
                                  </w:r>
                                  <w: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776" name="Text Box 3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789" y="15266"/>
                                <a:ext cx="85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8C6A0A5" w14:textId="77777777" w:rsidR="002154F0" w:rsidRDefault="002154F0" w:rsidP="000E4AA0">
                                  <w:pPr>
                                    <w:jc w:val="center"/>
                                    <w:rPr>
                                      <w:sz w:val="32"/>
                                    </w:rPr>
                                  </w:pPr>
                                  <w:r>
                                    <w:rPr>
                                      <w:szCs w:val="16"/>
                                    </w:rPr>
                                    <w:t>П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777" name="Text Box 3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935" y="14402"/>
                                <a:ext cx="6576" cy="28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70DDF63" w14:textId="77777777" w:rsidR="002154F0" w:rsidRPr="0093678A" w:rsidRDefault="002154F0" w:rsidP="000E4AA0">
                                  <w:pPr>
                                    <w:jc w:val="center"/>
                                  </w:pPr>
                                  <w:r w:rsidRPr="0093678A">
                                    <w:rPr>
                                      <w:szCs w:val="16"/>
                                    </w:rPr>
                                    <w:t xml:space="preserve">ПЗ </w:t>
                                  </w:r>
                                  <w:r>
                                    <w:rPr>
                                      <w:szCs w:val="16"/>
                                    </w:rPr>
                                    <w:t>–</w:t>
                                  </w:r>
                                  <w:r w:rsidRPr="0093678A">
                                    <w:rPr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Cs w:val="16"/>
                                    </w:rPr>
                                    <w:t>5-25-ПМ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778" name="AutoShape 3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4118"/>
                                <a:ext cx="1026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79" name="AutoShape 3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4969"/>
                                <a:ext cx="1026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80" name="AutoShape 4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4402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81" name="AutoShape 4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4685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82" name="AutoShape 4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5252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83" name="AutoShape 4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5536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84" name="AutoShape 4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5819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85" name="AutoShape 4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6101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86" name="AutoShape 4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933" y="14118"/>
                                <a:ext cx="0" cy="226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87" name="AutoShape 4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81" y="14119"/>
                                <a:ext cx="0" cy="226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88" name="AutoShape 4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515" y="14119"/>
                                <a:ext cx="0" cy="226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89" name="AutoShape 4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366" y="14118"/>
                                <a:ext cx="0" cy="2268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90" name="AutoShape 5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89" y="14969"/>
                                <a:ext cx="0" cy="141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91" name="AutoShape 5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89" y="15252"/>
                                <a:ext cx="272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92" name="AutoShape 5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87" y="15536"/>
                                <a:ext cx="272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93" name="AutoShape 5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9639" y="14970"/>
                                <a:ext cx="0" cy="56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94" name="AutoShape 5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490" y="14970"/>
                                <a:ext cx="0" cy="56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95" name="AutoShape 5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14" y="14119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96" name="AutoShape 5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48" y="14120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797" name="Text Box 5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71" y="14345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A3FDD10" w14:textId="77777777" w:rsidR="002154F0" w:rsidRPr="00A45B36" w:rsidRDefault="002154F0" w:rsidP="000E4AA0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798" name="Text Box 5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438" y="14345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9B030D3" w14:textId="77777777" w:rsidR="002154F0" w:rsidRPr="00A45B36" w:rsidRDefault="002154F0" w:rsidP="000E4AA0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799" name="Text Box 5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05" y="14345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DACF732" w14:textId="77777777" w:rsidR="002154F0" w:rsidRPr="00A45B36" w:rsidRDefault="002154F0" w:rsidP="000E4AA0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800" name="Text Box 6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23" y="14345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C767862" w14:textId="77777777" w:rsidR="002154F0" w:rsidRPr="00A45B36" w:rsidRDefault="002154F0" w:rsidP="000E4AA0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84" name="Text Box 6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71" y="14062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24FFAE1" w14:textId="77777777" w:rsidR="002154F0" w:rsidRPr="00A45B36" w:rsidRDefault="002154F0" w:rsidP="000E4AA0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85" name="Text Box 6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438" y="14062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4C90F44" w14:textId="77777777" w:rsidR="002154F0" w:rsidRPr="00A45B36" w:rsidRDefault="002154F0" w:rsidP="000E4AA0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86" name="Text Box 6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05" y="14062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472A690" w14:textId="77777777" w:rsidR="002154F0" w:rsidRPr="00A45B36" w:rsidRDefault="002154F0" w:rsidP="000E4AA0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87" name="Text Box 6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23" y="14062"/>
                              <a:ext cx="51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B36A6FC" w14:textId="77777777" w:rsidR="002154F0" w:rsidRPr="00A45B36" w:rsidRDefault="002154F0" w:rsidP="000E4AA0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388" name="Group 65"/>
                        <wpg:cNvGrpSpPr>
                          <a:grpSpLocks/>
                        </wpg:cNvGrpSpPr>
                        <wpg:grpSpPr bwMode="auto">
                          <a:xfrm>
                            <a:off x="1275" y="318"/>
                            <a:ext cx="10263" cy="15987"/>
                            <a:chOff x="1247" y="397"/>
                            <a:chExt cx="10263" cy="16046"/>
                          </a:xfrm>
                        </wpg:grpSpPr>
                        <wps:wsp>
                          <wps:cNvPr id="389" name="Text Box 6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943" y="397"/>
                              <a:ext cx="567" cy="39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F295350" w14:textId="77777777" w:rsidR="002154F0" w:rsidRDefault="002154F0" w:rsidP="000E4AA0"/>
                              <w:p w14:paraId="3F6DEB52" w14:textId="77777777" w:rsidR="002154F0" w:rsidRDefault="002154F0" w:rsidP="000E4AA0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" name="AutoShape 6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47" y="397"/>
                              <a:ext cx="10261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" name="AutoShape 6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47" y="16443"/>
                              <a:ext cx="10261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2" name="AutoShape 6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510" y="397"/>
                              <a:ext cx="0" cy="16044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3" name="AutoShape 7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47" y="397"/>
                              <a:ext cx="0" cy="16044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4" name="AutoShape 7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0943" y="397"/>
                              <a:ext cx="0" cy="397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58" name="AutoShape 7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943" y="794"/>
                              <a:ext cx="567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859" name="Group 73"/>
                        <wpg:cNvGrpSpPr>
                          <a:grpSpLocks/>
                        </wpg:cNvGrpSpPr>
                        <wpg:grpSpPr bwMode="auto">
                          <a:xfrm>
                            <a:off x="708" y="11488"/>
                            <a:ext cx="567" cy="4820"/>
                            <a:chOff x="708" y="11488"/>
                            <a:chExt cx="567" cy="4820"/>
                          </a:xfrm>
                        </wpg:grpSpPr>
                        <wps:wsp>
                          <wps:cNvPr id="860" name="Text Box 7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92" y="12928"/>
                              <a:ext cx="227" cy="192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5C6DD5C" w14:textId="77777777" w:rsidR="002154F0" w:rsidRPr="00C37940" w:rsidRDefault="002154F0" w:rsidP="000E4AA0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861" name="Text Box 7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92" y="11510"/>
                              <a:ext cx="227" cy="136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6DAC5BA" w14:textId="77777777" w:rsidR="002154F0" w:rsidRPr="00C37940" w:rsidRDefault="002154F0" w:rsidP="000E4AA0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862" name="Text Box 7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92" y="14912"/>
                              <a:ext cx="227" cy="136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E581797" w14:textId="77777777" w:rsidR="002154F0" w:rsidRPr="00C37940" w:rsidRDefault="002154F0" w:rsidP="000E4AA0">
                                <w:pPr>
                                  <w:rPr>
                                    <w:sz w:val="20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863" name="Group 77"/>
                          <wpg:cNvGrpSpPr>
                            <a:grpSpLocks/>
                          </wpg:cNvGrpSpPr>
                          <wpg:grpSpPr bwMode="auto">
                            <a:xfrm>
                              <a:off x="708" y="11488"/>
                              <a:ext cx="567" cy="4820"/>
                              <a:chOff x="5670" y="11340"/>
                              <a:chExt cx="567" cy="4820"/>
                            </a:xfrm>
                          </wpg:grpSpPr>
                          <wps:wsp>
                            <wps:cNvPr id="864" name="Text Box 7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1340"/>
                                <a:ext cx="227" cy="141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3C9D745" w14:textId="77777777" w:rsidR="002154F0" w:rsidRDefault="002154F0" w:rsidP="000E4AA0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Взам. инв. №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65" name="Text Box 7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2758"/>
                                <a:ext cx="227" cy="198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3DDBAEB" w14:textId="77777777" w:rsidR="002154F0" w:rsidRDefault="002154F0" w:rsidP="000E4AA0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66" name="Text Box 8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4742"/>
                                <a:ext cx="227" cy="141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012796F" w14:textId="77777777" w:rsidR="002154F0" w:rsidRDefault="002154F0" w:rsidP="000E4AA0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Инв. № подл.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67" name="AutoShape 8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897" y="11340"/>
                                <a:ext cx="0" cy="48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68" name="AutoShape 8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670" y="11340"/>
                                <a:ext cx="0" cy="4819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69" name="AutoShape 8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1340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70" name="AutoShape 8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6159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71" name="AutoShape 8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2758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72" name="AutoShape 8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4742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873" name="Group 87"/>
                        <wpg:cNvGrpSpPr>
                          <a:grpSpLocks/>
                        </wpg:cNvGrpSpPr>
                        <wpg:grpSpPr bwMode="auto">
                          <a:xfrm>
                            <a:off x="368" y="7802"/>
                            <a:ext cx="907" cy="3685"/>
                            <a:chOff x="368" y="7802"/>
                            <a:chExt cx="907" cy="3685"/>
                          </a:xfrm>
                        </wpg:grpSpPr>
                        <wps:wsp>
                          <wps:cNvPr id="874" name="Text Box 8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51" y="9242"/>
                              <a:ext cx="170" cy="107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FBC1659" w14:textId="77777777" w:rsidR="002154F0" w:rsidRPr="00C37940" w:rsidRDefault="002154F0" w:rsidP="000E4AA0">
                                <w:pPr>
                                  <w:rPr>
                                    <w:sz w:val="1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875" name="Text Box 8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51" y="10376"/>
                              <a:ext cx="170" cy="107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6B94A22" w14:textId="77777777" w:rsidR="002154F0" w:rsidRPr="00C37940" w:rsidRDefault="002154F0" w:rsidP="000E4AA0">
                                <w:pPr>
                                  <w:rPr>
                                    <w:sz w:val="1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876" name="Text Box 9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24" y="10376"/>
                              <a:ext cx="170" cy="107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1D9220A" w14:textId="77777777" w:rsidR="002154F0" w:rsidRPr="00C37940" w:rsidRDefault="002154F0" w:rsidP="000E4AA0">
                                <w:pPr>
                                  <w:rPr>
                                    <w:sz w:val="1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877" name="Group 91"/>
                          <wpg:cNvGrpSpPr>
                            <a:grpSpLocks/>
                          </wpg:cNvGrpSpPr>
                          <wpg:grpSpPr bwMode="auto">
                            <a:xfrm>
                              <a:off x="368" y="7802"/>
                              <a:ext cx="907" cy="3685"/>
                              <a:chOff x="5476" y="7587"/>
                              <a:chExt cx="907" cy="3685"/>
                            </a:xfrm>
                          </wpg:grpSpPr>
                          <wps:wsp>
                            <wps:cNvPr id="878" name="Text Box 9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476" y="7587"/>
                                <a:ext cx="227" cy="36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AC5D852" w14:textId="77777777" w:rsidR="002154F0" w:rsidRDefault="002154F0" w:rsidP="000E4AA0">
                                  <w:pPr>
                                    <w:ind w:left="57"/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Согласовано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79" name="AutoShape 9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703" y="7587"/>
                                <a:ext cx="0" cy="36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80" name="AutoShape 9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930" y="7587"/>
                                <a:ext cx="0" cy="36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81" name="AutoShape 9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156" y="7587"/>
                                <a:ext cx="0" cy="36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82" name="AutoShape 9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703" y="10139"/>
                                <a:ext cx="6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83" name="AutoShape 9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703" y="9005"/>
                                <a:ext cx="6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84" name="AutoShape 9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703" y="8154"/>
                                <a:ext cx="6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85" name="AutoShap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476" y="7587"/>
                                <a:ext cx="0" cy="36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86" name="AutoShap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476" y="7587"/>
                                <a:ext cx="90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87" name="AutoShape 10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476" y="11272"/>
                                <a:ext cx="90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888" name="Text Box 10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77" y="10376"/>
                              <a:ext cx="170" cy="107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B4A1E88" w14:textId="77777777" w:rsidR="002154F0" w:rsidRPr="00C37940" w:rsidRDefault="002154F0" w:rsidP="000E4AA0">
                                <w:pPr>
                                  <w:rPr>
                                    <w:sz w:val="1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889" name="Text Box 10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24" y="9242"/>
                              <a:ext cx="170" cy="107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1839A09" w14:textId="77777777" w:rsidR="002154F0" w:rsidRPr="00C37940" w:rsidRDefault="002154F0" w:rsidP="000E4AA0">
                                <w:pPr>
                                  <w:rPr>
                                    <w:sz w:val="1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890" name="Text Box 10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77" y="9242"/>
                              <a:ext cx="170" cy="107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C91B529" w14:textId="77777777" w:rsidR="002154F0" w:rsidRPr="00C37940" w:rsidRDefault="002154F0" w:rsidP="000E4AA0">
                                <w:pPr>
                                  <w:rPr>
                                    <w:sz w:val="1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891" name="Text Box 10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24" y="7825"/>
                              <a:ext cx="170" cy="51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CE596D3" w14:textId="77777777" w:rsidR="002154F0" w:rsidRPr="00A45B36" w:rsidRDefault="002154F0" w:rsidP="000E4AA0">
                                <w:pPr>
                                  <w:rPr>
                                    <w:sz w:val="18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892" name="Text Box 10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51" y="7825"/>
                              <a:ext cx="170" cy="51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EE9E801" w14:textId="77777777" w:rsidR="002154F0" w:rsidRPr="00C37940" w:rsidRDefault="002154F0" w:rsidP="000E4AA0">
                                <w:pPr>
                                  <w:rPr>
                                    <w:sz w:val="1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893" name="Text Box 10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77" y="7825"/>
                              <a:ext cx="170" cy="51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B945ADD" w14:textId="77777777" w:rsidR="002154F0" w:rsidRPr="00C37940" w:rsidRDefault="002154F0" w:rsidP="000E4AA0">
                                <w:pPr>
                                  <w:rPr>
                                    <w:sz w:val="18"/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670" o:spid="_x0000_s1143" style="position:absolute;margin-left:12pt;margin-top:18.75pt;width:565.9pt;height:815.75pt;z-index:251690496;mso-position-horizontal-relative:page;mso-position-vertical-relative:page" coordorigin="368,318" coordsize="11171,162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144" type="#_x0000_t202" style="position:absolute;left:8987;top:16308;width:102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rQ2sUA&#10;AADcAAAADwAAAGRycy9kb3ducmV2LnhtbESPS2vCQBSF9wX/w3ALbqSZ6CLVmFFsUWg3fURxfcnc&#10;JsHMnZAZY/LvOwWhy8N5fJxsO5hG9NS52rKCeRSDIC6srrlUcDoenpYgnEfW2FgmBSM52G4mDxmm&#10;2t74m/rclyKMsEtRQeV9m0rpiooMusi2xMH7sZ1BH2RXSt3hLYybRi7iOJEGaw6EClt6rai45FcT&#10;ICv9/tFfZovVssAz7V/yz694VGr6OOzWIDwN/j98b79pBcnzHP7Oh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CtDaxQAAANwAAAAPAAAAAAAAAAAAAAAAAJgCAABkcnMv&#10;ZG93bnJldi54bWxQSwUGAAAAAAQABAD1AAAAigMAAAAA&#10;" stroked="f" strokecolor="red">
                <v:textbox inset="0,0,0,0">
                  <w:txbxContent>
                    <w:p w14:paraId="4C2DF6CD" w14:textId="77777777" w:rsidR="002154F0" w:rsidRPr="001E705C" w:rsidRDefault="002154F0" w:rsidP="000E4AA0"/>
                  </w:txbxContent>
                </v:textbox>
              </v:shape>
              <v:group id="Group 3" o:spid="_x0000_s1145" style="position:absolute;left:368;top:318;width:11171;height:15990" coordorigin="368,318" coordsize="11171,159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PYfqM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IXx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M9h+oxgAAANwA&#10;AAAPAAAAAAAAAAAAAAAAAKoCAABkcnMvZG93bnJldi54bWxQSwUGAAAAAAQABAD6AAAAnQMAAAAA&#10;">
                <v:group id="Group 4" o:spid="_x0000_s1146" style="position:absolute;left:1275;top:14039;width:10264;height:2269" coordorigin="1275,14039" coordsize="10264,2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7q6M8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Z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O6ujPFAAAA3AAA&#10;AA8AAAAAAAAAAAAAAAAAqgIAAGRycy9kb3ducmV2LnhtbFBLBQYAAAAABAAEAPoAAACcAwAAAAA=&#10;">
                  <v:shape id="Text Box 5" o:spid="_x0000_s1147" type="#_x0000_t202" style="position:absolute;left:1304;top:14062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AOEMUA&#10;AADcAAAADwAAAGRycy9kb3ducmV2LnhtbESPT2vCQBTE7wW/w/KEXopuGoqV6CrWtNBDPWjF8yP7&#10;TILZt2F3zZ9v3y0UehxmfjPMejuYRnTkfG1ZwfM8AUFcWF1zqeD8/TFbgvABWWNjmRSM5GG7mTys&#10;MdO25yN1p1CKWMI+QwVVCG0mpS8qMujntiWO3tU6gyFKV0rtsI/lppFpkiykwZrjQoUt7Ssqbqe7&#10;UbDI3b0/8v4pP79/4aEt08vbeFHqcTrsViACDeE//Ed/6si9vsDvmXgE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8A4QxQAAANwAAAAPAAAAAAAAAAAAAAAAAJgCAABkcnMv&#10;ZG93bnJldi54bWxQSwUGAAAAAAQABAD1AAAAigMAAAAA&#10;" stroked="f">
                    <v:textbox inset="0,0,0,0">
                      <w:txbxContent>
                        <w:p w14:paraId="1A61F82F" w14:textId="77777777" w:rsidR="002154F0" w:rsidRPr="00A45B36" w:rsidRDefault="002154F0" w:rsidP="000E4AA0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6" o:spid="_x0000_s1148" type="#_x0000_t202" style="position:absolute;left:4423;top:16046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yri8UA&#10;AADcAAAADwAAAGRycy9kb3ducmV2LnhtbESPT2vCQBTE7wW/w/KEXopuGqiV6CrWtNBDPWjF8yP7&#10;TILZt2F3zZ9v3y0UehxmfjPMejuYRnTkfG1ZwfM8AUFcWF1zqeD8/TFbgvABWWNjmRSM5GG7mTys&#10;MdO25yN1p1CKWMI+QwVVCG0mpS8qMujntiWO3tU6gyFKV0rtsI/lppFpkiykwZrjQoUt7Ssqbqe7&#10;UbDI3b0/8v4pP79/4aEt08vbeFHqcTrsViACDeE//Ed/6si9vsDvmXgE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vKuLxQAAANwAAAAPAAAAAAAAAAAAAAAAAJgCAABkcnMv&#10;ZG93bnJldi54bWxQSwUGAAAAAAQABAD1AAAAigMAAAAA&#10;" stroked="f">
                    <v:textbox inset="0,0,0,0">
                      <w:txbxContent>
                        <w:p w14:paraId="3B7AD128" w14:textId="77777777" w:rsidR="002154F0" w:rsidRPr="00A45B36" w:rsidRDefault="002154F0" w:rsidP="000E4AA0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7" o:spid="_x0000_s1149" type="#_x0000_t202" style="position:absolute;left:4423;top:15763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41/MUA&#10;AADcAAAADwAAAGRycy9kb3ducmV2LnhtbESPQWvCQBSE7wX/w/IEL6Vu6iEtqatoUsFDe9CGnB/Z&#10;1yQ0+zbsrib+e7dQ6HGY+WaY9XYyvbiS851lBc/LBARxbXXHjYLy6/D0CsIHZI29ZVJwIw/bzexh&#10;jZm2I5/oeg6NiCXsM1TQhjBkUvq6JYN+aQfi6H1bZzBE6RqpHY6x3PRylSSpNNhxXGhxoLyl+ud8&#10;MQrSwl3GE+ePRfn+gZ9Ds6r2t0qpxXzavYEINIX/8B991JF7SeH3TDwCcn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bjX8xQAAANwAAAAPAAAAAAAAAAAAAAAAAJgCAABkcnMv&#10;ZG93bnJldi54bWxQSwUGAAAAAAQABAD1AAAAigMAAAAA&#10;" stroked="f">
                    <v:textbox inset="0,0,0,0">
                      <w:txbxContent>
                        <w:p w14:paraId="71B6BA34" w14:textId="77777777" w:rsidR="002154F0" w:rsidRPr="00A45B36" w:rsidRDefault="002154F0" w:rsidP="000E4AA0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8" o:spid="_x0000_s1150" type="#_x0000_t202" style="position:absolute;left:4423;top:15479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KQZ8QA&#10;AADcAAAADwAAAGRycy9kb3ducmV2LnhtbESPT4vCMBTE78J+h/AWvMiargeVrlFc/4AHPdQVz4/m&#10;bVtsXkoSbf32RhA8DjO/GWa26EwtbuR8ZVnB9zABQZxbXXGh4PS3/ZqC8AFZY22ZFNzJw2L+0Zth&#10;qm3LGd2OoRCxhH2KCsoQmlRKn5dk0A9tQxy9f+sMhihdIbXDNpabWo6SZCwNVhwXSmxoVVJ+OV6N&#10;gvHaXduMV4P1abPHQ1OMzr/3s1L9z275AyJQF97hF73TkZtM4HkmHgE5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ikGfEAAAA3AAAAA8AAAAAAAAAAAAAAAAAmAIAAGRycy9k&#10;b3ducmV2LnhtbFBLBQYAAAAABAAEAPUAAACJAwAAAAA=&#10;" stroked="f">
                    <v:textbox inset="0,0,0,0">
                      <w:txbxContent>
                        <w:p w14:paraId="0A125275" w14:textId="77777777" w:rsidR="002154F0" w:rsidRPr="00A45B36" w:rsidRDefault="002154F0" w:rsidP="000E4AA0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9" o:spid="_x0000_s1151" type="#_x0000_t202" style="position:absolute;left:4423;top:15196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0EFcEA&#10;AADcAAAADwAAAGRycy9kb3ducmV2LnhtbERPPW/CMBDdK/EfrEPqUhWnDBQFDKLQSgx0gCLmU3wk&#10;EfE5sg0J/743IDE+ve/5sneNulGItWcDH6MMFHHhbc2lgePfz/sUVEzIFhvPZOBOEZaLwcscc+s7&#10;3tPtkEolIRxzNFCl1OZax6Iih3HkW2Lhzj44TAJDqW3ATsJdo8dZNtEOa5aGCltaV1RcDldnYLIJ&#10;127P67fN8XuHv205Pn3dT8a8DvvVDFSiPj3FD/fWiu9T1soZOQJ68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9BBXBAAAA3AAAAA8AAAAAAAAAAAAAAAAAmAIAAGRycy9kb3du&#10;cmV2LnhtbFBLBQYAAAAABAAEAPUAAACGAwAAAAA=&#10;" stroked="f">
                    <v:textbox inset="0,0,0,0">
                      <w:txbxContent>
                        <w:p w14:paraId="7BF205D4" w14:textId="6A06BA13" w:rsidR="002154F0" w:rsidRPr="007F7C96" w:rsidRDefault="002154F0" w:rsidP="000E4AA0"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2025</w:t>
                          </w:r>
                        </w:p>
                      </w:txbxContent>
                    </v:textbox>
                  </v:shape>
                  <v:shape id="Text Box 10" o:spid="_x0000_s1152" type="#_x0000_t202" style="position:absolute;left:4423;top:14912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GhjsQA&#10;AADcAAAADwAAAGRycy9kb3ducmV2LnhtbESPQYvCMBSE74L/ITxhL6LpetC1GsXVXfCgB13x/Gie&#10;bbF5KUm09d9vBMHjMPPNMPNlaypxJ+dLywo+hwkI4szqknMFp7/fwRcIH5A1VpZJwYM8LBfdzhxT&#10;bRs+0P0YchFL2KeooAihTqX0WUEG/dDWxNG7WGcwROlyqR02sdxUcpQkY2mw5LhQYE3rgrLr8WYU&#10;jDfu1hx43d+cfna4r/PR+ftxVuqj165mIAK14R1+0VsduckUnmfiEZ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xoY7EAAAA3AAAAA8AAAAAAAAAAAAAAAAAmAIAAGRycy9k&#10;b3ducmV2LnhtbFBLBQYAAAAABAAEAPUAAACJAwAAAAA=&#10;" stroked="f">
                    <v:textbox inset="0,0,0,0">
                      <w:txbxContent>
                        <w:p w14:paraId="0ED6801E" w14:textId="734F97D3" w:rsidR="002154F0" w:rsidRPr="007F7C96" w:rsidRDefault="002154F0" w:rsidP="000E4AA0">
                          <w:pPr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2025</w:t>
                          </w:r>
                        </w:p>
                      </w:txbxContent>
                    </v:textbox>
                  </v:shape>
                  <v:shape id="Text Box 11" o:spid="_x0000_s1153" type="#_x0000_t202" style="position:absolute;left:1304;top:14345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54NMIA&#10;AADcAAAADwAAAGRycy9kb3ducmV2LnhtbERPS2vCQBC+F/oflil4KXVTDyKpq7RJhR7swQeeh+yY&#10;BLOzYXc18d93DkKPH997uR5dp24UYuvZwPs0A0VcedtybeB42LwtQMWEbLHzTAbuFGG9en5aYm79&#10;wDu67VOtJIRjjgaalPpc61g15DBOfU8s3NkHh0lgqLUNOEi46/Qsy+baYcvS0GBPRUPVZX91BuZl&#10;uA47Ll7L4/cWf/t6dvq6n4yZvIyfH6ASjelf/HD/WPEtZL6ckSO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Hng0wgAAANwAAAAPAAAAAAAAAAAAAAAAAJgCAABkcnMvZG93&#10;bnJldi54bWxQSwUGAAAAAAQABAD1AAAAhwMAAAAA&#10;" stroked="f">
                    <v:textbox inset="0,0,0,0">
                      <w:txbxContent>
                        <w:p w14:paraId="55FDBA2A" w14:textId="77777777" w:rsidR="002154F0" w:rsidRPr="00A45B36" w:rsidRDefault="002154F0" w:rsidP="000E4AA0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group id="Group 12" o:spid="_x0000_s1154" style="position:absolute;left:1275;top:14039;width:10264;height:2269" coordorigin="1247,14118" coordsize="10264,2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fHx+MQAAADc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sUyhteZ&#10;cATk5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fHx+MQAAADcAAAA&#10;DwAAAAAAAAAAAAAAAACqAgAAZHJzL2Rvd25yZXYueG1sUEsFBgAAAAAEAAQA+gAAAJsDAAAAAA==&#10;">
                    <v:shape id="_x0000_s1155" type="#_x0000_t202" style="position:absolute;left:10490;top:14997;width:102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0+isQA&#10;AADcAAAADwAAAGRycy9kb3ducmV2LnhtbESPS4vCMBSF94L/IdwBN4Om04W0HaOMg4Ju5lHF9aW5&#10;0xabm9LEWv/9RBBcHs7j4yxWg2lET52rLSt4m0UgiAuray4VHA/baQLCeWSNjWVScCMHq+V4tMBM&#10;2yv/Up/7UoQRdhkqqLxvMyldUZFBN7MtcfD+bGfQB9mVUnd4DeOmkXEUzaXBmgOhwpY+KyrO+cUE&#10;SKr3X/35NU6TAk+0WeffP9FNqcnL8PEOwtPgn+FHe6cVzJMY7mfCEZ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NPorEAAAA3AAAAA8AAAAAAAAAAAAAAAAAmAIAAGRycy9k&#10;b3ducmV2LnhtbFBLBQYAAAAABAAEAPUAAACJAwAAAAA=&#10;" stroked="f" strokecolor="red">
                      <v:textbox inset="0,0,0,0">
                        <w:txbxContent>
                          <w:p w14:paraId="01DBD11A" w14:textId="77777777" w:rsidR="002154F0" w:rsidRDefault="002154F0" w:rsidP="000E4AA0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  <w:szCs w:val="16"/>
                              </w:rPr>
                              <w:t>Листов</w:t>
                            </w:r>
                          </w:p>
                        </w:txbxContent>
                      </v:textbox>
                    </v:shape>
                    <v:shape id="_x0000_s1156" type="#_x0000_t202" style="position:absolute;left:8789;top:14997;width:85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GbEcUA&#10;AADcAAAADwAAAGRycy9kb3ducmV2LnhtbESPS2vCQBSF94X+h+EW3Eid1ILE6ES0WGg3PlJxfclc&#10;k5DMnZCZxvjvO4LQ5eE8Ps5yNZhG9NS5yrKCt0kEgji3uuJCwenn8zUG4TyyxsYyKbiRg1X6/LTE&#10;RNsrH6nPfCHCCLsEFZTet4mULi/JoJvYljh4F9sZ9EF2hdQdXsO4aeQ0imbSYMWBUGJLHyXldfZr&#10;AmSuv3d9PZ7O4xzPtN1k+0N0U2r0MqwXIDwN/j/8aH9pBbP4He5nwhG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QZsRxQAAANwAAAAPAAAAAAAAAAAAAAAAAJgCAABkcnMv&#10;ZG93bnJldi54bWxQSwUGAAAAAAQABAD1AAAAigMAAAAA&#10;" stroked="f" strokecolor="red">
                      <v:textbox inset="0,0,0,0">
                        <w:txbxContent>
                          <w:p w14:paraId="68F17EE0" w14:textId="77777777" w:rsidR="002154F0" w:rsidRDefault="002154F0" w:rsidP="000E4AA0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  <w:szCs w:val="16"/>
                              </w:rPr>
                              <w:t>Стадия</w:t>
                            </w:r>
                          </w:p>
                        </w:txbxContent>
                      </v:textbox>
                    </v:shape>
                    <v:shape id="Text Box 15" o:spid="_x0000_s1157" type="#_x0000_t202" style="position:absolute;left:9639;top:14997;width:85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gDZcUA&#10;AADcAAAADwAAAGRycy9kb3ducmV2LnhtbESPS2vCQBSF94X+h+EW3EidVIrE6ES0WGg3PlJxfclc&#10;k5DMnZCZxvjvO4LQ5eE8Ps5yNZhG9NS5yrKCt0kEgji3uuJCwenn8zUG4TyyxsYyKbiRg1X6/LTE&#10;RNsrH6nPfCHCCLsEFZTet4mULi/JoJvYljh4F9sZ9EF2hdQdXsO4aeQ0imbSYMWBUGJLHyXldfZr&#10;AmSuv3d9PZ7O4xzPtN1k+0N0U2r0MqwXIDwN/j/8aH9pBbP4He5nwhG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qANlxQAAANwAAAAPAAAAAAAAAAAAAAAAAJgCAABkcnMv&#10;ZG93bnJldi54bWxQSwUGAAAAAAQABAD1AAAAigMAAAAA&#10;" stroked="f" strokecolor="red">
                      <v:textbox inset="0,0,0,0">
                        <w:txbxContent>
                          <w:p w14:paraId="139D4C91" w14:textId="77777777" w:rsidR="002154F0" w:rsidRDefault="002154F0" w:rsidP="000E4AA0">
                            <w:pPr>
                              <w:jc w:val="center"/>
                            </w:pPr>
                            <w:r>
                              <w:rPr>
                                <w:sz w:val="20"/>
                                <w:szCs w:val="16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19" o:spid="_x0000_s1158" type="#_x0000_t202" style="position:absolute;left:2439;top:15280;width:1076;height:2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yfvcEA&#10;AADcAAAADwAAAGRycy9kb3ducmV2LnhtbERPTWvCQBC9F/wPywi9lLqpBzGpq6hUqJdWY+l5yI5J&#10;MDsbsmuM/945FHp8vO/FanCN6qkLtWcDb5MEFHHhbc2lgZ/T7nUOKkRki41nMnCnAKvl6GmBmfU3&#10;PlKfx1JJCIcMDVQxtpnWoajIYZj4lli4s+8cRoFdqW2HNwl3jZ4myUw7rFkaKmxpW1Fxya9OSlK7&#10;/+ovL9N0XuAvfWzy70NyN+Z5PKzfQUUa4r/4z/1pDcxSWStn5Ajo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M8n73BAAAA3AAAAA8AAAAAAAAAAAAAAAAAmAIAAGRycy9kb3du&#10;cmV2LnhtbFBLBQYAAAAABAAEAPUAAACGAwAAAAA=&#10;" stroked="f" strokecolor="red">
                      <v:textbox inset="0,0,0,0">
                        <w:txbxContent>
                          <w:p w14:paraId="148F2474" w14:textId="77777777" w:rsidR="002154F0" w:rsidRPr="002F1114" w:rsidRDefault="002154F0" w:rsidP="000E4AA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Квасникова</w:t>
                            </w:r>
                          </w:p>
                        </w:txbxContent>
                      </v:textbox>
                    </v:shape>
                    <v:shape id="Text Box 20" o:spid="_x0000_s1159" type="#_x0000_t202" style="position:absolute;left:2451;top:14997;width:1134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A6JsMA&#10;AADcAAAADwAAAGRycy9kb3ducmV2LnhtbESPzYrCMBSF94LvEK7gRjQdF2KrUXQYYWajM1VcX5pr&#10;W2xuSpOp9e2NILg8nJ+Ps1x3phItNa60rOBjEoEgzqwuOVdwOu7GcxDOI2usLJOCOzlYr/q9JSba&#10;3viP2tTnIoywS1BB4X2dSOmyggy6ia2Jg3exjUEfZJNL3eAtjJtKTqNoJg2WHAgF1vRZUHZN/02A&#10;xPpn315H03ie4Zm+tunhN7orNRx0mwUIT51/h1/tb61gFsfwPBOOgF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HA6JsMAAADcAAAADwAAAAAAAAAAAAAAAACYAgAAZHJzL2Rv&#10;d25yZXYueG1sUEsFBgAAAAAEAAQA9QAAAIgDAAAAAA==&#10;" stroked="f" strokecolor="red">
                      <v:textbox inset="0,0,0,0">
                        <w:txbxContent>
                          <w:p w14:paraId="52763E72" w14:textId="77777777" w:rsidR="002154F0" w:rsidRPr="000807D7" w:rsidRDefault="002154F0" w:rsidP="000E4AA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Демянчук</w:t>
                            </w:r>
                          </w:p>
                        </w:txbxContent>
                      </v:textbox>
                    </v:shape>
                    <v:shape id="Text Box 21" o:spid="_x0000_s1160" type="#_x0000_t202" style="position:absolute;left:4366;top:14713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EJocIA&#10;AADcAAAADwAAAGRycy9kb3ducmV2LnhtbERPTU/CQBC9m/AfNkPixcCuHBQqC1GjiVxAC+E86Y5t&#10;Q3e26a6l/HvmQOLx5X0v14NvVE9drANbeJwaUMRFcDWXFg77z8kcVEzIDpvAZOFCEdar0d0SMxfO&#10;/EN9nkolIRwztFCl1GZax6Iij3EaWmLhfkPnMQnsSu06PEu4b/TMmCftsWZpqLCl94qKU/7npWTh&#10;Ntv+9DBbzAs80sdbvvs2F2vvx8PrC6hEQ/oX39xfzsKzkflyRo6AXl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oQmhwgAAANwAAAAPAAAAAAAAAAAAAAAAAJgCAABkcnMvZG93&#10;bnJldi54bWxQSwUGAAAAAAQABAD1AAAAhwMAAAAA&#10;" stroked="f" strokecolor="red">
                      <v:textbox inset="0,0,0,0">
                        <w:txbxContent>
                          <w:p w14:paraId="1D46801F" w14:textId="77777777" w:rsidR="002154F0" w:rsidRDefault="002154F0" w:rsidP="000E4AA0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Дата</w:t>
                            </w:r>
                          </w:p>
                        </w:txbxContent>
                      </v:textbox>
                    </v:shape>
                    <v:shape id="Text Box 22" o:spid="_x0000_s1161" type="#_x0000_t202" style="position:absolute;left:3515;top:14713;width:85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2sOsQA&#10;AADcAAAADwAAAGRycy9kb3ducmV2LnhtbESPzWrCQBSF94W+w3ALbkRndGE1dZRWFHRT2yiuL5nb&#10;JJi5EzJjjG/vCEKXh/PzcebLzlaipcaXjjWMhgoEceZMybmG42EzmILwAdlg5Zg03MjDcvH6MsfE&#10;uCv/UpuGXMQR9glqKEKoEyl9VpBFP3Q1cfT+XGMxRNnk0jR4jeO2kmOlJtJiyZFQYE2rgrJzerER&#10;MjO77/bcH8+mGZ5o/ZXuf9RN695b9/kBIlAX/sPP9tZoeFcjeJyJR0A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trDrEAAAA3AAAAA8AAAAAAAAAAAAAAAAAmAIAAGRycy9k&#10;b3ducmV2LnhtbFBLBQYAAAAABAAEAPUAAACJAwAAAAA=&#10;" stroked="f" strokecolor="red">
                      <v:textbox inset="0,0,0,0">
                        <w:txbxContent>
                          <w:p w14:paraId="34ADDD89" w14:textId="77777777" w:rsidR="002154F0" w:rsidRDefault="002154F0" w:rsidP="000E4AA0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Подп.</w:t>
                            </w:r>
                          </w:p>
                        </w:txbxContent>
                      </v:textbox>
                    </v:shape>
                    <v:shape id="Text Box 23" o:spid="_x0000_s1162" type="#_x0000_t202" style="position:absolute;left:2948;top:14713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8yTcQA&#10;AADcAAAADwAAAGRycy9kb3ducmV2LnhtbESPS2vCQBSF94X+h+EW3EidMQur0VGqKNhNH1FcXzK3&#10;STBzJ2TGGP+9UxC6PJzHx1mseluLjlpfOdYwHikQxLkzFRcajofd6xSED8gGa8ek4UYeVsvnpwWm&#10;xl35h7osFCKOsE9RQxlCk0rp85Is+pFriKP361qLIcq2kKbFaxy3tUyUmkiLFUdCiQ1tSsrP2cVG&#10;yMx8fHbnYTKb5nii7Tr7+lY3rQcv/fscRKA+/Icf7b3R8KYS+DsTj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/Mk3EAAAA3AAAAA8AAAAAAAAAAAAAAAAAmAIAAGRycy9k&#10;b3ducmV2LnhtbFBLBQYAAAAABAAEAPUAAACJAwAAAAA=&#10;" stroked="f" strokecolor="red">
                      <v:textbox inset="0,0,0,0">
                        <w:txbxContent>
                          <w:p w14:paraId="0D18940F" w14:textId="77777777" w:rsidR="002154F0" w:rsidRDefault="002154F0" w:rsidP="000E4AA0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№док.</w:t>
                            </w:r>
                          </w:p>
                        </w:txbxContent>
                      </v:textbox>
                    </v:shape>
                    <v:shape id="Text Box 24" o:spid="_x0000_s1163" type="#_x0000_t202" style="position:absolute;left:2381;top:14713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OX1sQA&#10;AADcAAAADwAAAGRycy9kb3ducmV2LnhtbESPX2vCMBTF3wW/Q7iCL2MmU3DaGWWKgr64rRt7vjR3&#10;bbG5KU2s9dsbYeDj4fz5cRarzlaipcaXjjW8jBQI4syZknMNP9+75xkIH5ANVo5Jw5U8rJb93gIT&#10;4y78RW0achFH2CeooQihTqT0WUEW/cjVxNH7c43FEGWTS9PgJY7bSo6VmkqLJUdCgTVtCspO6dlG&#10;yNwcju3paTyfZfhL23X68amuWg8H3fsbiEBdeIT/23uj4VVN4H4mHgG5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zl9bEAAAA3AAAAA8AAAAAAAAAAAAAAAAAmAIAAGRycy9k&#10;b3ducmV2LnhtbFBLBQYAAAAABAAEAPUAAACJAwAAAAA=&#10;" stroked="f" strokecolor="red">
                      <v:textbox inset="0,0,0,0">
                        <w:txbxContent>
                          <w:p w14:paraId="02F4BB46" w14:textId="77777777" w:rsidR="002154F0" w:rsidRDefault="002154F0" w:rsidP="000E4AA0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25" o:spid="_x0000_s1164" type="#_x0000_t202" style="position:absolute;left:1814;top:14713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jgB8IA&#10;AADcAAAADwAAAGRycy9kb3ducmV2LnhtbERPTWvCQBC9F/wPyxR6KbrRg9XUVVQU7MXWKD0P2WkS&#10;zM6G7DbGf985CD0+3vdi1btaddSGyrOB8SgBRZx7W3Fh4HLeD2egQkS2WHsmA3cKsFoOnhaYWn/j&#10;E3VZLJSEcEjRQBljk2od8pIchpFviIX78a3DKLAttG3xJuGu1pMkmWqHFUtDiQ1tS8qv2a+Tkrn9&#10;OHbX18l8luM37TbZ51dyN+bluV+/g4rUx3/xw32wBt6mslbOyBHQy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COAHwgAAANwAAAAPAAAAAAAAAAAAAAAAAJgCAABkcnMvZG93&#10;bnJldi54bWxQSwUGAAAAAAQABAD1AAAAhwMAAAAA&#10;" stroked="f" strokecolor="red">
                      <v:textbox inset="0,0,0,0">
                        <w:txbxContent>
                          <w:p w14:paraId="01C12C46" w14:textId="77777777" w:rsidR="002154F0" w:rsidRDefault="002154F0" w:rsidP="000E4AA0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Кол.уч.</w:t>
                            </w:r>
                          </w:p>
                        </w:txbxContent>
                      </v:textbox>
                    </v:shape>
                    <v:shape id="Text Box 27" o:spid="_x0000_s1165" type="#_x0000_t202" style="position:absolute;left:1247;top:14713;width:567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RFnMUA&#10;AADcAAAADwAAAGRycy9kb3ducmV2LnhtbESPzWrCQBSF90LfYbiFbqRO6kKT1Im0pYLdaJuK60vm&#10;NgnJ3AmZMca3dwqCy8P5+Tir9WhaMVDvassKXmYRCOLC6ppLBYffzXMMwnlkja1lUnAhB+vsYbLC&#10;VNsz/9CQ+1KEEXYpKqi871IpXVGRQTezHXHw/mxv0AfZl1L3eA7jppXzKFpIgzUHQoUdfVRUNPnJ&#10;BEiiv3ZDM50ncYFH+nzP99/RRamnx/HtFYSn0d/Dt/ZWK1guEvg/E46AzK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REWcxQAAANwAAAAPAAAAAAAAAAAAAAAAAJgCAABkcnMv&#10;ZG93bnJldi54bWxQSwUGAAAAAAQABAD1AAAAigMAAAAA&#10;" stroked="f" strokecolor="red">
                      <v:textbox inset="0,0,0,0">
                        <w:txbxContent>
                          <w:p w14:paraId="6ACC239D" w14:textId="77777777" w:rsidR="002154F0" w:rsidRDefault="002154F0" w:rsidP="000E4AA0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Изм.</w:t>
                            </w:r>
                          </w:p>
                        </w:txbxContent>
                      </v:textbox>
                    </v:shape>
                    <v:shape id="Text Box 30" o:spid="_x0000_s1166" type="#_x0000_t202" style="position:absolute;left:1247;top:15280;width:1134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d63MIA&#10;AADcAAAADwAAAGRycy9kb3ducmV2LnhtbERPS2vCQBC+C/0PyxR6KbqpBx+pq7SioJe2Rul5yE6T&#10;YHY2ZLcx/nvnIHj8+N6LVe9q1VEbKs8G3kYJKOLc24oLA6fjdjgDFSKyxdozGbhSgNXyabDA1PoL&#10;H6jLYqEkhEOKBsoYm1TrkJfkMIx8Qyzcn28dRoFtoW2LFwl3tR4nyUQ7rFgaSmxoXVJ+zv6dlMzt&#10;/qs7v47nsxx/afOZff8kV2NenvuPd1CR+vgQ3907a2A6lflyRo6AX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p3rcwgAAANwAAAAPAAAAAAAAAAAAAAAAAJgCAABkcnMvZG93&#10;bnJldi54bWxQSwUGAAAAAAQABAD1AAAAhwMAAAAA&#10;" stroked="f" strokecolor="red">
                      <v:textbox inset="0,0,0,0">
                        <w:txbxContent>
                          <w:p w14:paraId="347F38FD" w14:textId="77777777" w:rsidR="002154F0" w:rsidRDefault="002154F0" w:rsidP="000E4AA0">
                            <w:pPr>
                              <w:ind w:left="57"/>
                            </w:pPr>
                            <w:r>
                              <w:rPr>
                                <w:sz w:val="20"/>
                                <w:szCs w:val="16"/>
                              </w:rPr>
                              <w:t>Проверил</w:t>
                            </w:r>
                          </w:p>
                        </w:txbxContent>
                      </v:textbox>
                    </v:shape>
                    <v:shape id="Text Box 31" o:spid="_x0000_s1167" type="#_x0000_t202" style="position:absolute;left:1247;top:14997;width:1134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vfR8UA&#10;AADcAAAADwAAAGRycy9kb3ducmV2LnhtbESPzWrCQBSF94LvMNyCm9JMdNFozCi2WGg31UZxfcnc&#10;JsHMnZCZxuTtO4WCy8P5+TjZdjCN6KlztWUF8ygGQVxYXXOp4Hx6e1qCcB5ZY2OZFIzkYLuZTjJM&#10;tb3xF/W5L0UYYZeigsr7NpXSFRUZdJFtiYP3bTuDPsiulLrDWxg3jVzE8bM0WHMgVNjSa0XFNf8x&#10;AbLSH5/99XGxWhZ4of1LfjjGo1Kzh2G3BuFp8Pfwf/tdK0iSOfydCUd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699HxQAAANwAAAAPAAAAAAAAAAAAAAAAAJgCAABkcnMv&#10;ZG93bnJldi54bWxQSwUGAAAAAAQABAD1AAAAigMAAAAA&#10;" stroked="f" strokecolor="red">
                      <v:textbox inset="0,0,0,0">
                        <w:txbxContent>
                          <w:p w14:paraId="0FBA16F5" w14:textId="77777777" w:rsidR="002154F0" w:rsidRDefault="002154F0" w:rsidP="000E4AA0">
                            <w:pPr>
                              <w:ind w:left="57"/>
                            </w:pPr>
                            <w:r>
                              <w:rPr>
                                <w:sz w:val="20"/>
                                <w:szCs w:val="16"/>
                              </w:rPr>
                              <w:t>Разработал</w:t>
                            </w:r>
                          </w:p>
                        </w:txbxContent>
                      </v:textbox>
                    </v:shape>
                    <v:shape id="Text Box 32" o:spid="_x0000_s1168" type="#_x0000_t202" style="position:absolute;left:4933;top:14969;width:3855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lBMMQA&#10;AADcAAAADwAAAGRycy9kb3ducmV2LnhtbESPzWrCQBSF9wXfYbhCN6ITs6iaZiKtVGg32kZxfcnc&#10;JsHMnZAZY3z7jiB0eTg/HyddD6YRPXWutqxgPotAEBdW11wqOB620yUI55E1NpZJwY0crLPRU4qJ&#10;tlf+oT73pQgj7BJUUHnfJlK6oiKDbmZb4uD92s6gD7Irpe7wGsZNI+MoepEGaw6EClvaVFSc84sJ&#10;kJX+2vXnSbxaFniij/d8/x3dlHoeD2+vIDwN/j/8aH9qBYtFDPcz4QjI7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5QTDEAAAA3AAAAA8AAAAAAAAAAAAAAAAAmAIAAGRycy9k&#10;b3ducmV2LnhtbFBLBQYAAAAABAAEAPUAAACJAwAAAAA=&#10;" stroked="f" strokecolor="red">
                      <v:textbox inset="0,0,0,0">
                        <w:txbxContent>
                          <w:p w14:paraId="710F6EB2" w14:textId="77777777" w:rsidR="002154F0" w:rsidRDefault="002154F0" w:rsidP="000E4AA0"/>
                          <w:p w14:paraId="78169D9E" w14:textId="77777777" w:rsidR="002154F0" w:rsidRDefault="002154F0" w:rsidP="000E4AA0"/>
                          <w:p w14:paraId="16A9B973" w14:textId="77777777" w:rsidR="002154F0" w:rsidRDefault="002154F0" w:rsidP="000E4AA0">
                            <w:pPr>
                              <w:jc w:val="center"/>
                            </w:pPr>
                            <w:r>
                              <w:t>Пояснительная записка</w:t>
                            </w:r>
                          </w:p>
                        </w:txbxContent>
                      </v:textbox>
                    </v:shape>
                    <v:shape id="Text Box 33" o:spid="_x0000_s1169" type="#_x0000_t202" style="position:absolute;left:8789;top:15791;width:2721;height:2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Xkq8QA&#10;AADcAAAADwAAAGRycy9kb3ducmV2LnhtbESPS2vCQBSF94L/YbiCG6mTKviIjmKlQt2oTYvrS+aa&#10;BDN3QmYa47/vCILLw3l8nOW6NaVoqHaFZQXvwwgEcWp1wZmC35/d2wyE88gaS8uk4E4O1qtuZ4mx&#10;tjf+pibxmQgj7GJUkHtfxVK6NCeDbmgr4uBdbG3QB1lnUtd4C+OmlKMomkiDBQdCjhVtc0qvyZ8J&#10;kLneH5rrYDSfpXimz4/keIruSvV77WYBwlPrX+Fn+0srmE7H8DgTjoB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15KvEAAAA3AAAAA8AAAAAAAAAAAAAAAAAmAIAAGRycy9k&#10;b3ducmV2LnhtbFBLBQYAAAAABAAEAPUAAACJAwAAAAA=&#10;" stroked="f" strokecolor="red">
                      <v:textbox inset="0,0,0,0">
                        <w:txbxContent>
                          <w:p w14:paraId="083C3EC8" w14:textId="77777777" w:rsidR="002154F0" w:rsidRPr="001B27AB" w:rsidRDefault="002154F0" w:rsidP="000E4AA0">
                            <w:pPr>
                              <w:spacing w:line="360" w:lineRule="auto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777069">
                              <w:rPr>
                                <w:sz w:val="22"/>
                                <w:szCs w:val="22"/>
                              </w:rPr>
                              <w:t>ООО «АБ «ВЫБОР»</w:t>
                            </w:r>
                          </w:p>
                        </w:txbxContent>
                      </v:textbox>
                    </v:shape>
                    <v:shape id="Text Box 34" o:spid="_x0000_s1170" type="#_x0000_t202" style="position:absolute;left:10490;top:15266;width:102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x838QA&#10;AADcAAAADwAAAGRycy9kb3ducmV2LnhtbESPS2vCQBSF94L/YbiCG6mTiviIjmKlQt2oTYvrS+aa&#10;BDN3QmYa47/vCILLw3l8nOW6NaVoqHaFZQXvwwgEcWp1wZmC35/d2wyE88gaS8uk4E4O1qtuZ4mx&#10;tjf+pibxmQgj7GJUkHtfxVK6NCeDbmgr4uBdbG3QB1lnUtd4C+OmlKMomkiDBQdCjhVtc0qvyZ8J&#10;kLneH5rrYDSfpXimz4/keIruSvV77WYBwlPrX+Fn+0srmE7H8DgTjoB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cfN/EAAAA3AAAAA8AAAAAAAAAAAAAAAAAmAIAAGRycy9k&#10;b3ducmV2LnhtbFBLBQYAAAAABAAEAPUAAACJAwAAAAA=&#10;" stroked="f" strokecolor="red">
                      <v:textbox inset="0,0,0,0">
                        <w:txbxContent>
                          <w:p w14:paraId="0A413582" w14:textId="7C17AEA2" w:rsidR="002154F0" w:rsidRPr="00F452F7" w:rsidRDefault="002154F0" w:rsidP="000E4AA0">
                            <w:pPr>
                              <w:jc w:val="center"/>
                            </w:pPr>
                            <w:r>
                              <w:t>57</w:t>
                            </w:r>
                          </w:p>
                        </w:txbxContent>
                      </v:textbox>
                    </v:shape>
                    <v:shape id="Text Box 35" o:spid="_x0000_s1171" type="#_x0000_t202" style="position:absolute;left:9640;top:15266;width:85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DZRMQA&#10;AADcAAAADwAAAGRycy9kb3ducmV2LnhtbESPS2vCQBSF94L/YbiCG6mTCr6io1ipUDdq0+L6krkm&#10;wcydkJnG+O87guDycB4fZ7luTSkaql1hWcH7MAJBnFpdcKbg92f3NgPhPLLG0jIpuJOD9arbWWKs&#10;7Y2/qUl8JsIIuxgV5N5XsZQuzcmgG9qKOHgXWxv0QdaZ1DXewrgp5SiKJtJgwYGQY0XbnNJr8mcC&#10;ZK73h+Y6GM1nKZ7p8yM5nqK7Uv1eu1mA8NT6V/jZ/tIKptMxPM6EIyB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Q2UTEAAAA3AAAAA8AAAAAAAAAAAAAAAAAmAIAAGRycy9k&#10;b3ducmV2LnhtbFBLBQYAAAAABAAEAPUAAACJAwAAAAA=&#10;" stroked="f" strokecolor="red">
                      <v:textbox inset="0,0,0,0">
                        <w:txbxContent>
                          <w:p w14:paraId="02AE6E35" w14:textId="77777777" w:rsidR="002154F0" w:rsidRDefault="002154F0" w:rsidP="000E4AA0">
                            <w:pPr>
                              <w:jc w:val="center"/>
                            </w:pPr>
                            <w:r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>
                              <w:fldChar w:fldCharType="separate"/>
                            </w:r>
                            <w:r w:rsidR="0025430B">
                              <w:rPr>
                                <w:noProof/>
                              </w:rPr>
                              <w:t>3</w:t>
                            </w:r>
                            <w:r>
                              <w:fldChar w:fldCharType="end"/>
                            </w:r>
                          </w:p>
                        </w:txbxContent>
                      </v:textbox>
                    </v:shape>
                    <v:shape id="Text Box 36" o:spid="_x0000_s1172" type="#_x0000_t202" style="position:absolute;left:8789;top:15266;width:85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JHM8QA&#10;AADcAAAADwAAAGRycy9kb3ducmV2LnhtbESPS4vCMBSF94L/IVzBjWiqCx/VKDrMwLiZGau4vjTX&#10;ttjclCbW+u/NgODycB4fZ7VpTSkaql1hWcF4FIEgTq0uOFNwOn4N5yCcR9ZYWiYFD3KwWXc7K4y1&#10;vfOBmsRnIoywi1FB7n0VS+nSnAy6ka2Ig3extUEfZJ1JXeM9jJtSTqJoKg0WHAg5VvSRU3pNbiZA&#10;Fnr/01wHk8U8xTN97pLfv+ihVL/XbpcgPLX+HX61v7WC2WwK/2fCEZDr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CRzPEAAAA3AAAAA8AAAAAAAAAAAAAAAAAmAIAAGRycy9k&#10;b3ducmV2LnhtbFBLBQYAAAAABAAEAPUAAACJAwAAAAA=&#10;" stroked="f" strokecolor="red">
                      <v:textbox inset="0,0,0,0">
                        <w:txbxContent>
                          <w:p w14:paraId="78C6A0A5" w14:textId="77777777" w:rsidR="002154F0" w:rsidRDefault="002154F0" w:rsidP="000E4AA0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Cs w:val="16"/>
                              </w:rPr>
                              <w:t>П</w:t>
                            </w:r>
                          </w:p>
                        </w:txbxContent>
                      </v:textbox>
                    </v:shape>
                    <v:shape id="Text Box 37" o:spid="_x0000_s1173" type="#_x0000_t202" style="position:absolute;left:4935;top:14402;width:6576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7iqMUA&#10;AADcAAAADwAAAGRycy9kb3ducmV2LnhtbESPzWrCQBSF90LfYbiFbqRO6sLENBNpSwW70TYV15fM&#10;bRLM3AmZMca37wiCy8P5+TjZajStGKh3jWUFL7MIBHFpdcOVgv3v+jkB4TyyxtYyKbiQg1X+MMkw&#10;1fbMPzQUvhJhhF2KCmrvu1RKV9Zk0M1sRxy8P9sb9EH2ldQ9nsO4aeU8ihbSYMOBUGNHHzWVx+Jk&#10;AmSpv7bDcTpfJiUe6PO92H1HF6WeHse3VxCeRn8P39obrSCOY7ieCUdA5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TuKoxQAAANwAAAAPAAAAAAAAAAAAAAAAAJgCAABkcnMv&#10;ZG93bnJldi54bWxQSwUGAAAAAAQABAD1AAAAigMAAAAA&#10;" stroked="f" strokecolor="red">
                      <v:textbox inset="0,0,0,0">
                        <w:txbxContent>
                          <w:p w14:paraId="770DDF63" w14:textId="77777777" w:rsidR="002154F0" w:rsidRPr="0093678A" w:rsidRDefault="002154F0" w:rsidP="000E4AA0">
                            <w:pPr>
                              <w:jc w:val="center"/>
                            </w:pPr>
                            <w:r w:rsidRPr="0093678A">
                              <w:rPr>
                                <w:szCs w:val="16"/>
                              </w:rPr>
                              <w:t xml:space="preserve">ПЗ </w:t>
                            </w:r>
                            <w:r>
                              <w:rPr>
                                <w:szCs w:val="16"/>
                              </w:rPr>
                              <w:t>–</w:t>
                            </w:r>
                            <w:r w:rsidRPr="0093678A">
                              <w:rPr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szCs w:val="16"/>
                              </w:rPr>
                              <w:t>5-25-ПМ</w:t>
                            </w:r>
                          </w:p>
                        </w:txbxContent>
                      </v:textbox>
                    </v:shape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8" o:spid="_x0000_s1174" type="#_x0000_t32" style="position:absolute;left:1247;top:14118;width:1026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205Jr0AAADcAAAADwAAAGRycy9kb3ducmV2LnhtbERPuwrCMBTdBf8hXMFNUxVUqlFUEFwc&#10;fCxul+baFJub2sRa/94MguPhvJfr1paiodoXjhWMhgkI4szpgnMF18t+MAfhA7LG0jEp+JCH9arb&#10;WWKq3ZtP1JxDLmII+xQVmBCqVEqfGbLoh64ijtzd1RZDhHUudY3vGG5LOU6SqbRYcGwwWNHOUPY4&#10;v6wCW2n7PDqjb49iUm7pcN9sk0apfq/dLEAEasNf/HMftILZLK6NZ+IRkKsv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CNtOSa9AAAA3AAAAA8AAAAAAAAAAAAAAAAAoQIA&#10;AGRycy9kb3ducmV2LnhtbFBLBQYAAAAABAAEAPkAAACLAwAAAAA=&#10;" strokeweight="1.5pt"/>
                    <v:shape id="AutoShape 39" o:spid="_x0000_s1175" type="#_x0000_t32" style="position:absolute;left:1247;top:14969;width:1026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GcvcMAAADcAAAADwAAAGRycy9kb3ducmV2LnhtbESPQYvCMBSE7wv+h/AEb2vqCqvWRlFB&#10;8LIH3b14ezTPprR5qU221n9vBMHjMDPfMNm6t7XoqPWlYwWTcQKCOHe65ELB3+/+cw7CB2SNtWNS&#10;cCcP69XgI8NUuxsfqTuFQkQI+xQVmBCaVEqfG7Lox64hjt7FtRZDlG0hdYu3CLe1/EqSb2mx5Lhg&#10;sKGdobw6/VsFttH2+uOMPlfltN7S4bLZJp1So2G/WYII1Id3+NU+aAWz2QKeZ+IRkK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whnL3DAAAA3AAAAA8AAAAAAAAAAAAA&#10;AAAAoQIAAGRycy9kb3ducmV2LnhtbFBLBQYAAAAABAAEAPkAAACRAwAAAAA=&#10;" strokeweight="1.5pt"/>
                    <v:shape id="AutoShape 40" o:spid="_x0000_s1176" type="#_x0000_t32" style="position:absolute;left:1247;top:14402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5FB70AAADcAAAADwAAAGRycy9kb3ducmV2LnhtbERPuwrCMBTdBf8hXMFNUxVUqlFUEFwc&#10;fCxul+baFJub2sRa/94MguPhvJfr1paiodoXjhWMhgkI4szpgnMF18t+MAfhA7LG0jEp+JCH9arb&#10;WWKq3ZtP1JxDLmII+xQVmBCqVEqfGbLoh64ijtzd1RZDhHUudY3vGG5LOU6SqbRYcGwwWNHOUPY4&#10;v6wCW2n7PDqjb49iUm7pcN9sk0apfq/dLEAEasNf/HMftILZPM6PZ+IRkKsv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OjORQe9AAAA3AAAAA8AAAAAAAAAAAAAAAAAoQIA&#10;AGRycy9kb3ducmV2LnhtbFBLBQYAAAAABAAEAPkAAACLAwAAAAA=&#10;" strokeweight="1.5pt"/>
                    <v:shape id="AutoShape 41" o:spid="_x0000_s1177" type="#_x0000_t32" style="position:absolute;left:1247;top:14685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4LgnMMAAADcAAAADwAAAGRycy9kb3ducmV2LnhtbESPQWvCQBSE7wX/w/KE3urGFlSiq5iC&#10;kEsPRi/eHtlnNph9G7Nrkv77bkHwOMzMN8xmN9pG9NT52rGC+SwBQVw6XXOl4Hw6fKxA+ICssXFM&#10;Cn7Jw247edtgqt3AR+qLUIkIYZ+iAhNCm0rpS0MW/cy1xNG7us5iiLKrpO5wiHDbyM8kWUiLNccF&#10;gy19GypvxcMqsK229x9n9OVWfzUZ5dd9lvRKvU/H/RpEoDG8ws92rhUsV3P4PxOPgN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eC4JzDAAAA3AAAAA8AAAAAAAAAAAAA&#10;AAAAoQIAAGRycy9kb3ducmV2LnhtbFBLBQYAAAAABAAEAPkAAACRAwAAAAA=&#10;" strokeweight="1.5pt"/>
                    <v:shape id="AutoShape 42" o:spid="_x0000_s1178" type="#_x0000_t32" style="position:absolute;left:1247;top:15252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54jcUAAADcAAAADwAAAGRycy9kb3ducmV2LnhtbESPT2sCMRTE7wW/Q3hCL0WzClVZjbIt&#10;CLXgwX/35+Z1E7p52W6ibr99UxA8DjPzG2ax6lwtrtQG61nBaJiBIC69tlwpOB7WgxmIEJE11p5J&#10;wS8FWC17TwvMtb/xjq77WIkE4ZCjAhNjk0sZSkMOw9A3xMn78q3DmGRbSd3iLcFdLcdZNpEOLacF&#10;gw29Gyq/9xenYLsZvRVnYzefux+7fV0X9aV6OSn13O+KOYhIXXyE7+0PrWA6G8P/mXQE5P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m54jcUAAADcAAAADwAAAAAAAAAA&#10;AAAAAAChAgAAZHJzL2Rvd25yZXYueG1sUEsFBgAAAAAEAAQA+QAAAJMDAAAAAA==&#10;"/>
                    <v:shape id="AutoShape 43" o:spid="_x0000_s1179" type="#_x0000_t32" style="position:absolute;left:1247;top:15536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SLdFsYAAADcAAAADwAAAGRycy9kb3ducmV2LnhtbESPQWsCMRSE74L/ITyhF6lZW7SyNcpa&#10;EKrgQW3vr5vXTejmZd1E3f77piB4HGbmG2a+7FwtLtQG61nBeJSBIC69tlwp+DiuH2cgQkTWWHsm&#10;Bb8UYLno9+aYa3/lPV0OsRIJwiFHBSbGJpcylIYchpFviJP37VuHMcm2krrFa4K7Wj5l2VQ6tJwW&#10;DDb0Zqj8OZydgt1mvCq+jN1s9ye7m6yL+lwNP5V6GHTFK4hIXbyHb+13reBl9gz/Z9IRkI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Ei3RbGAAAA3AAAAA8AAAAAAAAA&#10;AAAAAAAAoQIAAGRycy9kb3ducmV2LnhtbFBLBQYAAAAABAAEAPkAAACUAwAAAAA=&#10;"/>
                    <v:shape id="AutoShape 44" o:spid="_x0000_s1180" type="#_x0000_t32" style="position:absolute;left:1247;top:15819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tFYsYAAADcAAAADwAAAGRycy9kb3ducmV2LnhtbESPQWsCMRSE74L/ITyhF6lZS7WyNcpa&#10;EKrgQW3vr5vXTejmZd1E3f77piB4HGbmG2a+7FwtLtQG61nBeJSBIC69tlwp+DiuH2cgQkTWWHsm&#10;Bb8UYLno9+aYa3/lPV0OsRIJwiFHBSbGJpcylIYchpFviJP37VuHMcm2krrFa4K7Wj5l2VQ6tJwW&#10;DDb0Zqj8OZydgt1mvCq+jN1s9ye7m6yL+lwNP5V6GHTFK4hIXbyHb+13reBl9gz/Z9IRkI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7LRWLGAAAA3AAAAA8AAAAAAAAA&#10;AAAAAAAAoQIAAGRycy9kb3ducmV2LnhtbFBLBQYAAAAABAAEAPkAAACUAwAAAAA=&#10;"/>
                    <v:shape id="AutoShape 45" o:spid="_x0000_s1181" type="#_x0000_t32" style="position:absolute;left:1247;top:16101;width:368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fg+cYAAADcAAAADwAAAGRycy9kb3ducmV2LnhtbESPT2sCMRTE7wW/Q3hCL6VmFfzD1ihb&#10;QaiCB7ft/XXzugndvGw3UbffvhEEj8PM/IZZrnvXiDN1wXpWMB5lIIgrry3XCj7et88LECEia2w8&#10;k4I/CrBeDR6WmGt/4SOdy1iLBOGQowITY5tLGSpDDsPIt8TJ+/adw5hkV0vd4SXBXSMnWTaTDi2n&#10;BYMtbQxVP+XJKTjsxq/Fl7G7/fHXHqbbojnVT59KPQ774gVEpD7ew7f2m1YwX0zheiYdAbn6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GH4PnGAAAA3AAAAA8AAAAAAAAA&#10;AAAAAAAAoQIAAGRycy9kb3ducmV2LnhtbFBLBQYAAAAABAAEAPkAAACUAwAAAAA=&#10;"/>
                    <v:shape id="AutoShape 46" o:spid="_x0000_s1182" type="#_x0000_t32" style="position:absolute;left:4933;top:14118;width:0;height:226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t46MQAAADcAAAADwAAAGRycy9kb3ducmV2LnhtbESPwWrDMBBE74X8g9hAbo2cFtzgWAl2&#10;oZBLDnV76W2xNpaxtXIt1XH+PioEchxm5g2TH2bbi4lG3zpWsFknIIhrp1tuFHx/fTxvQfiArLF3&#10;TAqu5OGwXzzlmGl34U+aqtCICGGfoQITwpBJ6WtDFv3aDcTRO7vRYohybKQe8RLhtpcvSZJKiy3H&#10;BYMDvRuqu+rPKrCDtr8nZ/RP1772JR3PRZlMSq2Wc7EDEWgOj/C9fdQK3rYp/J+JR0Du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a3joxAAAANwAAAAPAAAAAAAAAAAA&#10;AAAAAKECAABkcnMvZG93bnJldi54bWxQSwUGAAAAAAQABAD5AAAAkgMAAAAA&#10;" strokeweight="1.5pt"/>
                    <v:shape id="AutoShape 47" o:spid="_x0000_s1183" type="#_x0000_t32" style="position:absolute;left:2381;top:14119;width:0;height:226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fdc8IAAADcAAAADwAAAGRycy9kb3ducmV2LnhtbESPQYvCMBSE74L/ITxhbzbVhVVqo6iw&#10;4MWDrhdvj+bZlDYvtYm1+++NsLDHYWa+YfLNYBvRU+crxwpmSQqCuHC64lLB5ed7ugThA7LGxjEp&#10;+CUPm/V4lGOm3ZNP1J9DKSKEfYYKTAhtJqUvDFn0iWuJo3dzncUQZVdK3eEzwm0j52n6JS1WHBcM&#10;trQ3VNTnh1VgW23vR2f0ta4+mx0dbttd2iv1MRm2KxCBhvAf/msftILFcgHvM/EIyP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yfdc8IAAADcAAAADwAAAAAAAAAAAAAA&#10;AAChAgAAZHJzL2Rvd25yZXYueG1sUEsFBgAAAAAEAAQA+QAAAJADAAAAAA==&#10;" strokeweight="1.5pt"/>
                    <v:shape id="AutoShape 48" o:spid="_x0000_s1184" type="#_x0000_t32" style="position:absolute;left:3515;top:14119;width:0;height:226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hJAb0AAADcAAAADwAAAGRycy9kb3ducmV2LnhtbERPuwrCMBTdBf8hXMFNUxVUqlFUEFwc&#10;fCxul+baFJub2sRa/94MguPhvJfr1paiodoXjhWMhgkI4szpgnMF18t+MAfhA7LG0jEp+JCH9arb&#10;WWKq3ZtP1JxDLmII+xQVmBCqVEqfGbLoh64ijtzd1RZDhHUudY3vGG5LOU6SqbRYcGwwWNHOUPY4&#10;v6wCW2n7PDqjb49iUm7pcN9sk0apfq/dLEAEasNf/HMftILZPK6NZ+IRkKsv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a4SQG9AAAA3AAAAA8AAAAAAAAAAAAAAAAAoQIA&#10;AGRycy9kb3ducmV2LnhtbFBLBQYAAAAABAAEAPkAAACLAwAAAAA=&#10;" strokeweight="1.5pt"/>
                    <v:shape id="AutoShape 49" o:spid="_x0000_s1185" type="#_x0000_t32" style="position:absolute;left:4366;top:14118;width:0;height:226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TsmsIAAADcAAAADwAAAGRycy9kb3ducmV2LnhtbESPS6vCMBSE94L/IRzh7jRVwUc1igqC&#10;m7vwsXF3aI5NsTmpTay9//5GEFwOM/MNs1y3thQN1b5wrGA4SEAQZ04XnCu4nPf9GQgfkDWWjknB&#10;H3lYr7qdJabavfhIzSnkIkLYp6jAhFClUvrMkEU/cBVx9G6uthiirHOpa3xFuC3lKEkm0mLBccFg&#10;RTtD2f30tApspe3j1xl9vRfjckuH22abNEr99NrNAkSgNnzDn/ZBK5jO5vA+E4+AXP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fTsmsIAAADcAAAADwAAAAAAAAAAAAAA&#10;AAChAgAAZHJzL2Rvd25yZXYueG1sUEsFBgAAAAAEAAQA+QAAAJADAAAAAA==&#10;" strokeweight="1.5pt"/>
                    <v:shape id="AutoShape 50" o:spid="_x0000_s1186" type="#_x0000_t32" style="position:absolute;left:8789;top:14969;width:0;height:141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fT2r8AAADcAAAADwAAAGRycy9kb3ducmV2LnhtbERPy4rCMBTdC/5DuAPubDoK6nSMooLg&#10;xoWPjbtLc22KzU1tYq1/bxaCy8N5z5edrURLjS8dK/hNUhDEudMlFwrOp+1wBsIHZI2VY1LwIg/L&#10;Rb83x0y7Jx+oPYZCxBD2GSowIdSZlD43ZNEnriaO3NU1FkOETSF1g88Ybis5StOJtFhybDBY08ZQ&#10;fjs+rAJba3vfO6Mvt3JcrWl3Xa3TVqnBT7f6BxGoC1/xx73TCqZ/cX48E4+AXLw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bRfT2r8AAADcAAAADwAAAAAAAAAAAAAAAACh&#10;AgAAZHJzL2Rvd25yZXYueG1sUEsFBgAAAAAEAAQA+QAAAI0DAAAAAA==&#10;" strokeweight="1.5pt"/>
                    <v:shape id="AutoShape 51" o:spid="_x0000_s1187" type="#_x0000_t32" style="position:absolute;left:8789;top:15252;width:272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lt2QcQAAADcAAAADwAAAGRycy9kb3ducmV2LnhtbESPT2sCMRTE74LfITyhNzerQm23RtGC&#10;4KUH/1x6e2zeboKbl3WTrttv3xQEj8PM/IZZbQbXiJ66YD0rmGU5COLSa8u1gst5P30DESKyxsYz&#10;KfilAJv1eLTCQvs7H6k/xVokCIcCFZgY20LKUBpyGDLfEiev8p3DmGRXS93hPcFdI+d5/iodWk4L&#10;Blv6NFReTz9OgWu1u315o7+vdtHs6FBtd3mv1Mtk2H6AiDTEZ/jRPmgFy/cZ/J9JR0C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W3ZBxAAAANwAAAAPAAAAAAAAAAAA&#10;AAAAAKECAABkcnMvZG93bnJldi54bWxQSwUGAAAAAAQABAD5AAAAkgMAAAAA&#10;" strokeweight="1.5pt"/>
                    <v:shape id="AutoShape 52" o:spid="_x0000_s1188" type="#_x0000_t32" style="position:absolute;left:8787;top:15536;width:272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noNsMAAADcAAAADwAAAGRycy9kb3ducmV2LnhtbESPQYvCMBSE74L/ITxhb5qq4GptFBUE&#10;L3vQ3Yu3R/NsSpuX2sTa/fcbQdjjMDPfMNm2t7XoqPWlYwXTSQKCOHe65ELBz/dxvAThA7LG2jEp&#10;+CUP281wkGGq3ZPP1F1CISKEfYoKTAhNKqXPDVn0E9cQR+/mWoshyraQusVnhNtazpJkIS2WHBcM&#10;NnQwlFeXh1VgG23vX87oa1XO6z2dbrt90in1Mep3axCB+vAffrdPWsHnagavM/EIyM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KJ6DbDAAAA3AAAAA8AAAAAAAAAAAAA&#10;AAAAoQIAAGRycy9kb3ducmV2LnhtbFBLBQYAAAAABAAEAPkAAACRAwAAAAA=&#10;" strokeweight="1.5pt"/>
                    <v:shape id="AutoShape 53" o:spid="_x0000_s1189" type="#_x0000_t32" style="position:absolute;left:9639;top:14970;width:0;height:56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cVNrcMAAADcAAAADwAAAGRycy9kb3ducmV2LnhtbESPQYvCMBSE74L/ITxhb5qq4GptFBUE&#10;L3vQ3Yu3R/NsSpuX2sTa/fcbQdjjMDPfMNm2t7XoqPWlYwXTSQKCOHe65ELBz/dxvAThA7LG2jEp&#10;+CUP281wkGGq3ZPP1F1CISKEfYoKTAhNKqXPDVn0E9cQR+/mWoshyraQusVnhNtazpJkIS2WHBcM&#10;NnQwlFeXh1VgG23vX87oa1XO6z2dbrt90in1Mep3axCB+vAffrdPWsHnag6vM/EIyM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3FTa3DAAAA3AAAAA8AAAAAAAAAAAAA&#10;AAAAoQIAAGRycy9kb3ducmV2LnhtbFBLBQYAAAAABAAEAPkAAACRAwAAAAA=&#10;" strokeweight="1.5pt"/>
                    <v:shape id="AutoShape 54" o:spid="_x0000_s1190" type="#_x0000_t32" style="position:absolute;left:10490;top:14970;width:0;height:56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zV2cQAAADcAAAADwAAAGRycy9kb3ducmV2LnhtbESPQWvCQBSE70L/w/IKvenGtliNboIK&#10;Qi49aL14e2Sf2WD2bZpdk/jvu4VCj8PMfMNs8tE2oqfO144VzGcJCOLS6ZorBeevw3QJwgdkjY1j&#10;UvAgD3n2NNlgqt3AR+pPoRIRwj5FBSaENpXSl4Ys+plriaN3dZ3FEGVXSd3hEOG2ka9JspAWa44L&#10;BlvaGypvp7tVYFttvz+d0Zdb/dbsqLhud0mv1MvzuF2DCDSG//Bfu9AKPlbv8HsmHgGZ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LNXZxAAAANwAAAAPAAAAAAAAAAAA&#10;AAAAAKECAABkcnMvZG93bnJldi54bWxQSwUGAAAAAAQABAD5AAAAkgMAAAAA&#10;" strokeweight="1.5pt"/>
                    <v:shape id="AutoShape 55" o:spid="_x0000_s1191" type="#_x0000_t32" style="position:absolute;left:1814;top:14119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BwQsQAAADcAAAADwAAAGRycy9kb3ducmV2LnhtbESPQWvCQBSE70L/w/IKvenGllqNboIK&#10;Qi49aL14e2Sf2WD2bZpdk/jvu4VCj8PMfMNs8tE2oqfO144VzGcJCOLS6ZorBeevw3QJwgdkjY1j&#10;UvAgD3n2NNlgqt3AR+pPoRIRwj5FBSaENpXSl4Ys+plriaN3dZ3FEGVXSd3hEOG2ka9JspAWa44L&#10;BlvaGypvp7tVYFttvz+d0Zdb/dbsqLhud0mv1MvzuF2DCDSG//Bfu9AKPlbv8HsmHgGZ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9YHBCxAAAANwAAAAPAAAAAAAAAAAA&#10;AAAAAKECAABkcnMvZG93bnJldi54bWxQSwUGAAAAAAQABAD5AAAAkgMAAAAA&#10;" strokeweight="1.5pt"/>
                    <v:shape id="AutoShape 56" o:spid="_x0000_s1192" type="#_x0000_t32" style="position:absolute;left:2948;top:14120;width:0;height:8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LuNcQAAADcAAAADwAAAGRycy9kb3ducmV2LnhtbESPwWrDMBBE74X+g9hAb7WcFpLWtRKS&#10;QMCXHJL20ttirS1ja+Vaqu3+fRUI5DjMzBsm3862EyMNvnGsYJmkIIhLpxuuFXx9Hp/fQPiArLFz&#10;TAr+yMN28/iQY6bdxGcaL6EWEcI+QwUmhD6T0peGLPrE9cTRq9xgMUQ51FIPOEW47eRLmq6kxYbj&#10;gsGeDobK9vJrFdhe25+TM/q7bV67PRXVbp+OSj0t5t0HiEBzuIdv7UIrWL+v4HomHgG5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su41xAAAANwAAAAPAAAAAAAAAAAA&#10;AAAAAKECAABkcnMvZG93bnJldi54bWxQSwUGAAAAAAQABAD5AAAAkgMAAAAA&#10;" strokeweight="1.5pt"/>
                  </v:group>
                  <v:shape id="Text Box 57" o:spid="_x0000_s1193" type="#_x0000_t202" style="position:absolute;left:1871;top:14345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95AMQA&#10;AADcAAAADwAAAGRycy9kb3ducmV2LnhtbESPQYvCMBSE78L+h/AWvIimelC3GmVXd8GDHnTF86N5&#10;tsXmpSTR1n9vBMHjMDPfMPNlaypxI+dLywqGgwQEcWZ1ybmC4/9ffwrCB2SNlWVScCcPy8VHZ46p&#10;tg3v6XYIuYgQ9ikqKEKoUyl9VpBBP7A1cfTO1hkMUbpcaodNhJtKjpJkLA2WHBcKrGlVUHY5XI2C&#10;8dpdmz2veuvj7xZ3dT46/dxPSnU/2+8ZiEBteIdf7Y1WMPmawPNMPAJy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PeQDEAAAA3AAAAA8AAAAAAAAAAAAAAAAAmAIAAGRycy9k&#10;b3ducmV2LnhtbFBLBQYAAAAABAAEAPUAAACJAwAAAAA=&#10;" stroked="f">
                    <v:textbox inset="0,0,0,0">
                      <w:txbxContent>
                        <w:p w14:paraId="6A3FDD10" w14:textId="77777777" w:rsidR="002154F0" w:rsidRPr="00A45B36" w:rsidRDefault="002154F0" w:rsidP="000E4AA0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58" o:spid="_x0000_s1194" type="#_x0000_t202" style="position:absolute;left:2438;top:14345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DtcsIA&#10;AADcAAAADwAAAGRycy9kb3ducmV2LnhtbERPPW/CMBDdkfofrKvEgsCBAWjAoBZaiQGGUMR8io8k&#10;Ij5HtiHh3+MBifHpfS/XnanFnZyvLCsYjxIQxLnVFRcKTv9/wzkIH5A11pZJwYM8rFcfvSWm2rac&#10;0f0YChFD2KeooAyhSaX0eUkG/cg2xJG7WGcwROgKqR22MdzUcpIkU2mw4thQYkObkvLr8WYUTLfu&#10;1ma8GWxPv3s8NMXk/PM4K9X/7L4XIAJ14S1+uXdawewrro1n4hG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UO1ywgAAANwAAAAPAAAAAAAAAAAAAAAAAJgCAABkcnMvZG93&#10;bnJldi54bWxQSwUGAAAAAAQABAD1AAAAhwMAAAAA&#10;" stroked="f">
                    <v:textbox inset="0,0,0,0">
                      <w:txbxContent>
                        <w:p w14:paraId="29B030D3" w14:textId="77777777" w:rsidR="002154F0" w:rsidRPr="00A45B36" w:rsidRDefault="002154F0" w:rsidP="000E4AA0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59" o:spid="_x0000_s1195" type="#_x0000_t202" style="position:absolute;left:3005;top:14345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xI6cUA&#10;AADcAAAADwAAAGRycy9kb3ducmV2LnhtbESPzYvCMBTE74L/Q3jCXhZN9eCu1Sh+7IIH9+AHnh/N&#10;sy02LyWJtv73G0HwOMzMb5jZojWVuJPzpWUFw0ECgjizuuRcwen42/8G4QOyxsoyKXiQh8W825lh&#10;qm3De7ofQi4ihH2KCooQ6lRKnxVk0A9sTRy9i3UGQ5Qul9phE+GmkqMkGUuDJceFAmtaF5RdDzej&#10;YLxxt2bP68/N6WeHf3U+Oq8eZ6U+eu1yCiJQG97hV3urFXxNJvA8E4+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HEjpxQAAANwAAAAPAAAAAAAAAAAAAAAAAJgCAABkcnMv&#10;ZG93bnJldi54bWxQSwUGAAAAAAQABAD1AAAAigMAAAAA&#10;" stroked="f">
                    <v:textbox inset="0,0,0,0">
                      <w:txbxContent>
                        <w:p w14:paraId="2DACF732" w14:textId="77777777" w:rsidR="002154F0" w:rsidRPr="00A45B36" w:rsidRDefault="002154F0" w:rsidP="000E4AA0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60" o:spid="_x0000_s1196" type="#_x0000_t202" style="position:absolute;left:4423;top:14345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jgpcIA&#10;AADcAAAADwAAAGRycy9kb3ducmV2LnhtbERPu27CMBTdK/EP1kXqUhWnGRBKMYhHKzGUAYgyX8WX&#10;JCK+jmxDkr/HQyXGo/NergfTigc531hW8DVLQBCXVjdcKcgvv58LED4ga2wtk4KRPKxXk7clZtr2&#10;fKLHOVQihrDPUEEdQpdJ6cuaDPqZ7Ygjd7XOYIjQVVI77GO4aWWaJHNpsOHYUGNHu5rK2/luFMz3&#10;7t6fePexz3/+8NhVabEdC6Xep8PmG0SgIbzE/+6DVrBI4vx4Jh4BuX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mOClwgAAANwAAAAPAAAAAAAAAAAAAAAAAJgCAABkcnMvZG93&#10;bnJldi54bWxQSwUGAAAAAAQABAD1AAAAhwMAAAAA&#10;" stroked="f">
                    <v:textbox inset="0,0,0,0">
                      <w:txbxContent>
                        <w:p w14:paraId="4C767862" w14:textId="77777777" w:rsidR="002154F0" w:rsidRPr="00A45B36" w:rsidRDefault="002154F0" w:rsidP="000E4AA0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61" o:spid="_x0000_s1197" type="#_x0000_t202" style="position:absolute;left:1871;top:14062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vds8UA&#10;AADcAAAADwAAAGRycy9kb3ducmV2LnhtbESPzYvCMBTE78L+D+EteJE19QORrlHWL/CgB13x/Gje&#10;tmWbl5JEW/97Iwgeh5n5DTNbtKYSN3K+tKxg0E9AEGdWl5wrOP9uv6YgfEDWWFkmBXfysJh/dGaY&#10;atvwkW6nkIsIYZ+igiKEOpXSZwUZ9H1bE0fvzzqDIUqXS+2wiXBTyWGSTKTBkuNCgTWtCsr+T1ej&#10;YLJ21+bIq976vNnjoc6Hl+X9olT3s/35BhGoDe/wq73TCkbTMTzPxCMg5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S92zxQAAANwAAAAPAAAAAAAAAAAAAAAAAJgCAABkcnMv&#10;ZG93bnJldi54bWxQSwUGAAAAAAQABAD1AAAAigMAAAAA&#10;" stroked="f">
                    <v:textbox inset="0,0,0,0">
                      <w:txbxContent>
                        <w:p w14:paraId="124FFAE1" w14:textId="77777777" w:rsidR="002154F0" w:rsidRPr="00A45B36" w:rsidRDefault="002154F0" w:rsidP="000E4AA0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62" o:spid="_x0000_s1198" type="#_x0000_t202" style="position:absolute;left:2438;top:14062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d4KMQA&#10;AADcAAAADwAAAGRycy9kb3ducmV2LnhtbESPT4vCMBTE78J+h/AWvMiaqijSNcr6DzzoQVc8P5q3&#10;bdnmpSTR1m9vBMHjMDO/YWaL1lTiRs6XlhUM+gkI4szqknMF59/t1xSED8gaK8uk4E4eFvOPzgxT&#10;bRs+0u0UchEh7FNUUIRQp1L6rCCDvm9r4uj9WWcwROlyqR02EW4qOUySiTRYclwosKZVQdn/6WoU&#10;TNbu2hx51VufN3s81PnwsrxflOp+tj/fIAK14R1+tXdawWg6hueZe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HeCjEAAAA3AAAAA8AAAAAAAAAAAAAAAAAmAIAAGRycy9k&#10;b3ducmV2LnhtbFBLBQYAAAAABAAEAPUAAACJAwAAAAA=&#10;" stroked="f">
                    <v:textbox inset="0,0,0,0">
                      <w:txbxContent>
                        <w:p w14:paraId="54C90F44" w14:textId="77777777" w:rsidR="002154F0" w:rsidRPr="00A45B36" w:rsidRDefault="002154F0" w:rsidP="000E4AA0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63" o:spid="_x0000_s1199" type="#_x0000_t202" style="position:absolute;left:3005;top:14062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XmX8UA&#10;AADcAAAADwAAAGRycy9kb3ducmV2LnhtbESPzYvCMBTE7wv+D+EJXhZN14Ui1Sh+rODBPfiB50fz&#10;bIvNS0mirf+9WRD2OMzMb5jZojO1eJDzlWUFX6MEBHFudcWFgvNpO5yA8AFZY22ZFDzJw2Le+5hh&#10;pm3LB3ocQyEihH2GCsoQmkxKn5dk0I9sQxy9q3UGQ5SukNphG+GmluMkSaXBiuNCiQ2tS8pvx7tR&#10;kG7cvT3w+nNz/tnjb1OML6vnRalBv1tOQQTqwn/43d5pBd+TFP7OxCMg5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1eZfxQAAANwAAAAPAAAAAAAAAAAAAAAAAJgCAABkcnMv&#10;ZG93bnJldi54bWxQSwUGAAAAAAQABAD1AAAAigMAAAAA&#10;" stroked="f">
                    <v:textbox inset="0,0,0,0">
                      <w:txbxContent>
                        <w:p w14:paraId="1472A690" w14:textId="77777777" w:rsidR="002154F0" w:rsidRPr="00A45B36" w:rsidRDefault="002154F0" w:rsidP="000E4AA0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64" o:spid="_x0000_s1200" type="#_x0000_t202" style="position:absolute;left:4423;top:14062;width:510;height: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lDxMQA&#10;AADcAAAADwAAAGRycy9kb3ducmV2LnhtbESPT4vCMBTE78J+h/AWvMiaqqDSNcr6DzzoQVc8P5q3&#10;bdnmpSTR1m9vBMHjMDO/YWaL1lTiRs6XlhUM+gkI4szqknMF59/t1xSED8gaK8uk4E4eFvOPzgxT&#10;bRs+0u0UchEh7FNUUIRQp1L6rCCDvm9r4uj9WWcwROlyqR02EW4qOUySsTRYclwosKZVQdn/6WoU&#10;jNfu2hx51VufN3s81PnwsrxflOp+tj/fIAK14R1+tXdawWg6geeZe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ZQ8TEAAAA3AAAAA8AAAAAAAAAAAAAAAAAmAIAAGRycy9k&#10;b3ducmV2LnhtbFBLBQYAAAAABAAEAPUAAACJAwAAAAA=&#10;" stroked="f">
                    <v:textbox inset="0,0,0,0">
                      <w:txbxContent>
                        <w:p w14:paraId="1B36A6FC" w14:textId="77777777" w:rsidR="002154F0" w:rsidRPr="00A45B36" w:rsidRDefault="002154F0" w:rsidP="000E4AA0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</v:group>
                <v:group id="Group 65" o:spid="_x0000_s1201" style="position:absolute;left:1275;top:318;width:10263;height:15987" coordorigin="1247,397" coordsize="10263,160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aX74cIAAADcAAAADwAAAGRycy9kb3ducmV2LnhtbERPy4rCMBTdC/5DuMLs&#10;NO2IIh1TERmHWYjgA2R2l+baljY3pYlt/fvJQnB5OO/1ZjC16Kh1pWUF8SwCQZxZXXKu4HrZT1cg&#10;nEfWWFsmBU9ysEnHozUm2vZ8ou7scxFC2CWooPC+SaR0WUEG3cw2xIG729agD7DNpW6xD+Gmlp9R&#10;tJQGSw4NBTa0Kyirzg+j4KfHfjuPv7tDdd89/y6L4+0Qk1Ifk2H7BcLT4N/il/tXK5ivwt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Wl++HCAAAA3AAAAA8A&#10;AAAAAAAAAAAAAAAAqgIAAGRycy9kb3ducmV2LnhtbFBLBQYAAAAABAAEAPoAAACZAwAAAAA=&#10;">
                  <v:shape id="Text Box 66" o:spid="_x0000_s1202" type="#_x0000_t202" style="position:absolute;left:10943;top:397;width:567;height:3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GLN8QA&#10;AADcAAAADwAAAGRycy9kb3ducmV2LnhtbESP3YrCMBSE7wXfIRzBG9FU17XaNYourHjrzwOcNse2&#10;bHNSmmjr228EYS+HmfmGWW87U4kHNa60rGA6iUAQZ1aXnCu4Xn7GSxDOI2usLJOCJznYbvq9NSba&#10;tnyix9nnIkDYJaig8L5OpHRZQQbdxNbEwbvZxqAPssmlbrANcFPJWRQtpMGSw0KBNX0XlP2e70bB&#10;7diOPldtevDX+DRf7LGMU/tUajjodl8gPHX+P/xuH7WCj+UKXmfCEZ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6xizfEAAAA3AAAAA8AAAAAAAAAAAAAAAAAmAIAAGRycy9k&#10;b3ducmV2LnhtbFBLBQYAAAAABAAEAPUAAACJAwAAAAA=&#10;" stroked="f">
                    <v:textbox>
                      <w:txbxContent>
                        <w:p w14:paraId="0F295350" w14:textId="77777777" w:rsidR="002154F0" w:rsidRDefault="002154F0" w:rsidP="000E4AA0"/>
                        <w:p w14:paraId="3F6DEB52" w14:textId="77777777" w:rsidR="002154F0" w:rsidRDefault="002154F0" w:rsidP="000E4AA0"/>
                      </w:txbxContent>
                    </v:textbox>
                  </v:shape>
                  <v:shape id="AutoShape 67" o:spid="_x0000_s1203" type="#_x0000_t32" style="position:absolute;left:1247;top:397;width:1026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h/w70AAADcAAAADwAAAGRycy9kb3ducmV2LnhtbERPuwrCMBTdBf8hXMFNUxVEq1FUEFwc&#10;fCxul+baFJub2sRa/94MguPhvJfr1paiodoXjhWMhgkI4szpgnMF18t+MAPhA7LG0jEp+JCH9arb&#10;WWKq3ZtP1JxDLmII+xQVmBCqVEqfGbLoh64ijtzd1RZDhHUudY3vGG5LOU6SqbRYcGwwWNHOUPY4&#10;v6wCW2n7PDqjb49iUm7pcN9sk0apfq/dLEAEasNf/HMftILJPM6PZ+IRkKsv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aYf8O9AAAA3AAAAA8AAAAAAAAAAAAAAAAAoQIA&#10;AGRycy9kb3ducmV2LnhtbFBLBQYAAAAABAAEAPkAAACLAwAAAAA=&#10;" strokeweight="1.5pt"/>
                  <v:shape id="AutoShape 68" o:spid="_x0000_s1204" type="#_x0000_t32" style="position:absolute;left:1247;top:16443;width:1026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TaWMIAAADcAAAADwAAAGRycy9kb3ducmV2LnhtbESPQYvCMBSE74L/ITzBm6auIFpNRQXB&#10;yx7Uvezt0Tyb0ualNtla/71ZEDwOM/MNs9n2thYdtb50rGA2TUAQ506XXCj4uR4nSxA+IGusHZOC&#10;J3nYZsPBBlPtHnym7hIKESHsU1RgQmhSKX1uyKKfuoY4ejfXWgxRtoXULT4i3NbyK0kW0mLJccFg&#10;QwdDeXX5swpso+392xn9W5Xzek+n226fdEqNR/1uDSJQHz7hd/ukFcxXM/g/E4+AzF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dTaWMIAAADcAAAADwAAAAAAAAAAAAAA&#10;AAChAgAAZHJzL2Rvd25yZXYueG1sUEsFBgAAAAAEAAQA+QAAAJADAAAAAA==&#10;" strokeweight="1.5pt"/>
                  <v:shape id="AutoShape 69" o:spid="_x0000_s1205" type="#_x0000_t32" style="position:absolute;left:11510;top:397;width:0;height:1604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QZEL8IAAADcAAAADwAAAGRycy9kb3ducmV2LnhtbESPQYvCMBSE74L/ITzBm6YqyFpNRRcE&#10;Lx50vXh7NM+mtHmpTbbWf2+EhT0OM/MNs9n2thYdtb50rGA2TUAQ506XXCi4/hwmXyB8QNZYOyYF&#10;L/KwzYaDDabaPflM3SUUIkLYp6jAhNCkUvrckEU/dQ1x9O6utRiibAupW3xGuK3lPEmW0mLJccFg&#10;Q9+G8uryaxXYRtvHyRl9q8pFvafjfbdPOqXGo363BhGoD//hv/ZRK1is5vA5E4+Az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QZEL8IAAADcAAAADwAAAAAAAAAAAAAA&#10;AAChAgAAZHJzL2Rvd25yZXYueG1sUEsFBgAAAAAEAAQA+QAAAJADAAAAAA==&#10;" strokeweight="1.5pt"/>
                  <v:shape id="AutoShape 70" o:spid="_x0000_s1206" type="#_x0000_t32" style="position:absolute;left:1247;top:397;width:0;height:1604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rhtMMAAADcAAAADwAAAGRycy9kb3ducmV2LnhtbESPQWvCQBSE7wX/w/KE3pqNBqRGV1Gh&#10;kEsPWi/eHtmXbDD7NmbXJP333UKhx2FmvmG2+8m2YqDeN44VLJIUBHHpdMO1guvXx9s7CB+QNbaO&#10;ScE3edjvZi9bzLUb+UzDJdQiQtjnqMCE0OVS+tKQRZ+4jjh6lesthij7Wuoexwi3rVym6UpabDgu&#10;GOzoZKi8X55Wge20fXw6o2/3JmuPVFSHYzoo9TqfDhsQgabwH/5rF1pBts7g90w8AnL3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ZK4bTDAAAA3AAAAA8AAAAAAAAAAAAA&#10;AAAAoQIAAGRycy9kb3ducmV2LnhtbFBLBQYAAAAABAAEAPkAAACRAwAAAAA=&#10;" strokeweight="1.5pt"/>
                  <v:shape id="AutoShape 71" o:spid="_x0000_s1207" type="#_x0000_t32" style="position:absolute;left:10943;top:397;width:0;height:397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kUvcQAAADcAAAADwAAAGRycy9kb3ducmV2LnhtbESPQWvCQBSE7wX/w/IEb81GLa1NXYMU&#10;Kl4bhVwf2dds2uzbJLvR+O/dQqHHYeabYbb5ZFtxocE3jhUskxQEceV0w7WC8+njcQPCB2SNrWNS&#10;cCMP+W72sMVMuyt/0qUItYgl7DNUYELoMil9ZciiT1xHHL0vN1gMUQ611ANeY7lt5SpNn6XFhuOC&#10;wY7eDVU/xWgVrM/f/SktX5bloTf9AUd/LPqNUov5tH8DEWgK/+E/+qgj9/oEv2fiEZC7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0eRS9xAAAANwAAAAPAAAAAAAAAAAA&#10;AAAAAKECAABkcnMvZG93bnJldi54bWxQSwUGAAAAAAQABAD5AAAAkgMAAAAA&#10;" strokeweight="1.5pt"/>
                  <v:shape id="AutoShape 72" o:spid="_x0000_s1208" type="#_x0000_t32" style="position:absolute;left:10943;top:794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zxEL0AAADcAAAADwAAAGRycy9kb3ducmV2LnhtbERPuwrCMBTdBf8hXMFNUxVFqlFUEFwc&#10;fCxul+baFJub2sRa/94MguPhvJfr1paiodoXjhWMhgkI4szpgnMF18t+MAfhA7LG0jEp+JCH9arb&#10;WWKq3ZtP1JxDLmII+xQVmBCqVEqfGbLoh64ijtzd1RZDhHUudY3vGG5LOU6SmbRYcGwwWNHOUPY4&#10;v6wCW2n7PDqjb49iUm7pcN9sk0apfq/dLEAEasNf/HMftIL5NK6NZ+IRkKsv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J5s8RC9AAAA3AAAAA8AAAAAAAAAAAAAAAAAoQIA&#10;AGRycy9kb3ducmV2LnhtbFBLBQYAAAAABAAEAPkAAACLAwAAAAA=&#10;" strokeweight="1.5pt"/>
                </v:group>
                <v:group id="Group 73" o:spid="_x0000_s1209" style="position:absolute;left:708;top:11488;width:567;height:4820" coordorigin="708,11488" coordsize="567,48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JKcsYAAADcAAAADwAAAGRycy9kb3ducmV2LnhtbESPT2vCQBTE7wW/w/IK&#10;3uomSoqmriJSpQcpNBFKb4/sMwlm34bsNn++fbdQ6HGYmd8w2/1oGtFT52rLCuJFBIK4sLrmUsE1&#10;Pz2tQTiPrLGxTAomcrDfzR62mGo78Af1mS9FgLBLUUHlfZtK6YqKDLqFbYmDd7OdQR9kV0rd4RDg&#10;ppHLKHqWBmsOCxW2dKyouGffRsF5wOGwil/7y/12nL7y5P3zEpNS88fx8ALC0+j/w3/tN61gnWz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skpyxgAAANwA&#10;AAAPAAAAAAAAAAAAAAAAAKoCAABkcnMvZG93bnJldi54bWxQSwUGAAAAAAQABAD6AAAAnQMAAAAA&#10;">
                  <v:shape id="Text Box 74" o:spid="_x0000_s1210" type="#_x0000_t202" style="position:absolute;left:992;top:12928;width:227;height:19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yjhb4A&#10;AADcAAAADwAAAGRycy9kb3ducmV2LnhtbERPTYvCMBC9C/6HMMJeRFMXLaUapQiKV9s97HFoxrbY&#10;TEoTa/335iB4fLzv3WE0rRiod41lBatlBIK4tLrhSsFfcVokIJxH1thaJgUvcnDYTyc7TLV98pWG&#10;3FcihLBLUUHtfZdK6cqaDLql7YgDd7O9QR9gX0nd4zOEm1b+RlEsDTYcGmrs6FhTec8fRsG4sfml&#10;c0UW4+qWzwf/f86KtVI/szHbgvA0+q/4475oBUkc5ocz4QjI/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eMo4W+AAAA3AAAAA8AAAAAAAAAAAAAAAAAmAIAAGRycy9kb3ducmV2&#10;LnhtbFBLBQYAAAAABAAEAPUAAACDAwAAAAA=&#10;" stroked="f">
                    <v:textbox style="layout-flow:vertical;mso-layout-flow-alt:bottom-to-top" inset="0,0,0,0">
                      <w:txbxContent>
                        <w:p w14:paraId="75C6DD5C" w14:textId="77777777" w:rsidR="002154F0" w:rsidRPr="00C37940" w:rsidRDefault="002154F0" w:rsidP="000E4AA0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75" o:spid="_x0000_s1211" type="#_x0000_t202" style="position:absolute;left:992;top:11510;width:227;height:13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AGHsMA&#10;AADcAAAADwAAAGRycy9kb3ducmV2LnhtbESPzWrDMBCE74W+g9hCLyWWHVoT3CjBBBpyrZ1Djou1&#10;/qHWyliKo759FQj0OMzMN8x2H8woFprdYFlBlqQgiBurB+4UnOuv1QaE88gaR8uk4Jcc7HfPT1ss&#10;tL3xNy2V70SEsCtQQe/9VEjpmp4MusROxNFr7WzQRzl3Us94i3AzynWa5tLgwHGhx4kOPTU/1dUo&#10;CB+2Ok2uLnPM2upt8ZdjWb8r9foSyk8QnoL/Dz/aJ61gk2dwPxOP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MAGHsMAAADcAAAADwAAAAAAAAAAAAAAAACYAgAAZHJzL2Rv&#10;d25yZXYueG1sUEsFBgAAAAAEAAQA9QAAAIgDAAAAAA==&#10;" stroked="f">
                    <v:textbox style="layout-flow:vertical;mso-layout-flow-alt:bottom-to-top" inset="0,0,0,0">
                      <w:txbxContent>
                        <w:p w14:paraId="16DAC5BA" w14:textId="77777777" w:rsidR="002154F0" w:rsidRPr="00C37940" w:rsidRDefault="002154F0" w:rsidP="000E4AA0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76" o:spid="_x0000_s1212" type="#_x0000_t202" style="position:absolute;left:992;top:14912;width:227;height:13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KYacMA&#10;AADcAAAADwAAAGRycy9kb3ducmV2LnhtbESPzWrDMBCE74W8g9hALyWRE1pjnMjGFBpyrd1Dj4u1&#10;/iHWyliK47x9FQj0OMzMN8wxX8wgZppcb1nBbhuBIK6t7rlV8FN9bRIQziNrHCyTgjs5yLPVyxFT&#10;bW/8TXPpWxEg7FJU0Hk/plK6uiODbmtH4uA1djLog5xaqSe8BbgZ5D6KYmmw57DQ4UifHdWX8moU&#10;LB+2PI+uKmLcNeXb7H9PRfWu1Ot6KQ4gPC3+P/xsn7WCJN7D40w4AjL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BKYacMAAADcAAAADwAAAAAAAAAAAAAAAACYAgAAZHJzL2Rv&#10;d25yZXYueG1sUEsFBgAAAAAEAAQA9QAAAIgDAAAAAA==&#10;" stroked="f">
                    <v:textbox style="layout-flow:vertical;mso-layout-flow-alt:bottom-to-top" inset="0,0,0,0">
                      <w:txbxContent>
                        <w:p w14:paraId="6E581797" w14:textId="77777777" w:rsidR="002154F0" w:rsidRPr="00C37940" w:rsidRDefault="002154F0" w:rsidP="000E4AA0">
                          <w:pPr>
                            <w:rPr>
                              <w:sz w:val="20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group id="Group 77" o:spid="_x0000_s1213" style="position:absolute;left:708;top:11488;width:567;height:4820" coordorigin="5670,11340" coordsize="567,48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ja3Jc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WI+he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Jja3JcQAAADcAAAA&#10;DwAAAAAAAAAAAAAAAACqAgAAZHJzL2Rvd25yZXYueG1sUEsFBgAAAAAEAAQA+gAAAJsDAAAAAA==&#10;">
                    <v:shape id="Text Box 78" o:spid="_x0000_s1214" type="#_x0000_t202" style="position:absolute;left:5670;top:11340;width:227;height:1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elhsMA&#10;AADcAAAADwAAAGRycy9kb3ducmV2LnhtbESPzWrDMBCE74W8g9hALyWRUxJjnMjGFBpyrd1Dj4u1&#10;/iHWyliK47x9VSjkOMzMN8wpX8wgZppcb1nBbhuBIK6t7rlV8F19bhIQziNrHCyTggc5yLPVywlT&#10;be/8RXPpWxEg7FJU0Hk/plK6uiODbmtH4uA1djLog5xaqSe8B7gZ5HsUxdJgz2Ghw5E+Oqqv5c0o&#10;WA62vIyuKmLcNeXb7H/ORbVX6nW9FEcQnhb/DP+3L1pBEu/h70w4Aj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LelhsMAAADcAAAADwAAAAAAAAAAAAAAAACYAgAAZHJzL2Rv&#10;d25yZXYueG1sUEsFBgAAAAAEAAQA9QAAAIgDAAAAAA==&#10;" stroked="f">
                      <v:textbox style="layout-flow:vertical;mso-layout-flow-alt:bottom-to-top" inset="0,0,0,0">
                        <w:txbxContent>
                          <w:p w14:paraId="13C9D745" w14:textId="77777777" w:rsidR="002154F0" w:rsidRDefault="002154F0" w:rsidP="000E4AA0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Взам. инв. №</w:t>
                            </w:r>
                          </w:p>
                        </w:txbxContent>
                      </v:textbox>
                    </v:shape>
                    <v:shape id="Text Box 79" o:spid="_x0000_s1215" type="#_x0000_t202" style="position:absolute;left:5670;top:12758;width:227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sAHcMA&#10;AADcAAAADwAAAGRycy9kb3ducmV2LnhtbESPzWrDMBCE74W8g9hALiWRExpjnMjGFBpyrd1Dj4u1&#10;/iHWyliK47x9VSj0OMzMN8w5X8wgZppcb1nBfheBIK6t7rlV8FV9bBMQziNrHCyTgic5yLPVyxlT&#10;bR/8SXPpWxEg7FJU0Hk/plK6uiODbmdH4uA1djLog5xaqSd8BLgZ5CGKYmmw57DQ4UjvHdW38m4U&#10;LEdbXkdXFTHum/J19t+XonpTarNeihMIT4v/D/+1r1pBEh/h90w4Aj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/sAHcMAAADcAAAADwAAAAAAAAAAAAAAAACYAgAAZHJzL2Rv&#10;d25yZXYueG1sUEsFBgAAAAAEAAQA9QAAAIgDAAAAAA==&#10;" stroked="f">
                      <v:textbox style="layout-flow:vertical;mso-layout-flow-alt:bottom-to-top" inset="0,0,0,0">
                        <w:txbxContent>
                          <w:p w14:paraId="53DDBAEB" w14:textId="77777777" w:rsidR="002154F0" w:rsidRDefault="002154F0" w:rsidP="000E4AA0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80" o:spid="_x0000_s1216" type="#_x0000_t202" style="position:absolute;left:5670;top:14742;width:227;height:14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measMA&#10;AADcAAAADwAAAGRycy9kb3ducmV2LnhtbESPzWrDMBCE74G8g9hAL6GWU1pjXCvBFFpyrZ1Dj4u1&#10;/qHWyliqo759FQj0OMzMN0x5CmYSKy1utKzgkKQgiFurR+4VXJr3xxyE88gaJ8uk4JccnI7bTYmF&#10;tlf+pLX2vYgQdgUqGLyfCyldO5BBl9iZOHqdXQz6KJde6gWvEW4m+ZSmmTQ4clwYcKa3gdrv+sco&#10;CC+2Ps+uqTI8dPV+9V8fVfOs1MMuVK8gPAX/H763z1pBnmVwOxOPgD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ymeasMAAADcAAAADwAAAAAAAAAAAAAAAACYAgAAZHJzL2Rv&#10;d25yZXYueG1sUEsFBgAAAAAEAAQA9QAAAIgDAAAAAA==&#10;" stroked="f">
                      <v:textbox style="layout-flow:vertical;mso-layout-flow-alt:bottom-to-top" inset="0,0,0,0">
                        <w:txbxContent>
                          <w:p w14:paraId="7012796F" w14:textId="77777777" w:rsidR="002154F0" w:rsidRDefault="002154F0" w:rsidP="000E4AA0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Инв. № подл.</w:t>
                            </w:r>
                          </w:p>
                        </w:txbxContent>
                      </v:textbox>
                    </v:shape>
                    <v:shape id="AutoShape 81" o:spid="_x0000_s1217" type="#_x0000_t32" style="position:absolute;left:5897;top:11340;width:0;height:481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XCosEAAADcAAAADwAAAGRycy9kb3ducmV2LnhtbESPQYvCMBSE74L/ITxhb5q6C1qqUURY&#10;8WoVvD6aZ1NtXtomav33RljY4zAz3zDLdW9r8aDOV44VTCcJCOLC6YpLBafj7zgF4QOyxtoxKXiR&#10;h/VqOFhipt2TD/TIQykihH2GCkwITSalLwxZ9BPXEEfv4jqLIcqulLrDZ4TbWn4nyUxarDguGGxo&#10;a6i45Xer4Od0bY/JeT4971rT7vDu93mbKvU16jcLEIH68B/+a++1gnQ2h8+ZeATk6g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cRcKiwQAAANwAAAAPAAAAAAAAAAAAAAAA&#10;AKECAABkcnMvZG93bnJldi54bWxQSwUGAAAAAAQABAD5AAAAjwMAAAAA&#10;" strokeweight="1.5pt"/>
                    <v:shape id="AutoShape 82" o:spid="_x0000_s1218" type="#_x0000_t32" style="position:absolute;left:5670;top:11340;width:0;height:481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pW0MAAAADcAAAADwAAAGRycy9kb3ducmV2LnhtbERPz2vCMBS+C/4P4Q28adoJrnSNZQgT&#10;r6uC10fz1lSbl7ZJtfvvl8Ngx4/vd1HOthMPGn3rWEG6SUAQ10633Ci4nD/XGQgfkDV2jknBD3ko&#10;98tFgbl2T/6iRxUaEUPY56jAhNDnUvrakEW/cT1x5L7daDFEODZSj/iM4baTr0mykxZbjg0GezoY&#10;qu/VZBVsL7fhnFzf0utxMMMRJ3+qhkyp1cv88Q4i0Bz+xX/uk1aQ7eLaeCYeAbn/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3aVtDAAAAA3AAAAA8AAAAAAAAAAAAAAAAA&#10;oQIAAGRycy9kb3ducmV2LnhtbFBLBQYAAAAABAAEAPkAAACOAwAAAAA=&#10;" strokeweight="1.5pt"/>
                    <v:shape id="AutoShape 83" o:spid="_x0000_s1219" type="#_x0000_t32" style="position:absolute;left:5670;top:11340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0yeNsIAAADcAAAADwAAAGRycy9kb3ducmV2LnhtbESPzarCMBSE9xd8h3AEd7epCqLVKCoI&#10;bu7Cn427Q3Nsis1JbWKtb28uCC6HmfmGWaw6W4mWGl86VjBMUhDEudMlFwrOp93vFIQPyBorx6Tg&#10;RR5Wy97PAjPtnnyg9hgKESHsM1RgQqgzKX1uyKJPXE0cvatrLIYom0LqBp8Rbis5StOJtFhyXDBY&#10;09ZQfjs+rAJba3v/c0ZfbuW42tD+ut6krVKDfreegwjUhW/4095rBdPJDP7PxCMgl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0yeNsIAAADcAAAADwAAAAAAAAAAAAAA&#10;AAChAgAAZHJzL2Rvd25yZXYueG1sUEsFBgAAAAAEAAQA+QAAAJADAAAAAA==&#10;" strokeweight="1.5pt"/>
                    <v:shape id="AutoShape 84" o:spid="_x0000_s1220" type="#_x0000_t32" style="position:absolute;left:5670;top:16159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6+hdr0AAADcAAAADwAAAGRycy9kb3ducmV2LnhtbERPuwrCMBTdBf8hXMFNUxVUqlFUEFwc&#10;fCxul+baFJub2sRa/94MguPhvJfr1paiodoXjhWMhgkI4szpgnMF18t+MAfhA7LG0jEp+JCH9arb&#10;WWKq3ZtP1JxDLmII+xQVmBCqVEqfGbLoh64ijtzd1RZDhHUudY3vGG5LOU6SqbRYcGwwWNHOUPY4&#10;v6wCW2n7PDqjb49iUm7pcN9sk0apfq/dLEAEasNf/HMftIL5LM6PZ+IRkKsv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CuvoXa9AAAA3AAAAA8AAAAAAAAAAAAAAAAAoQIA&#10;AGRycy9kb3ducmV2LnhtbFBLBQYAAAAABAAEAPkAAACLAwAAAAA=&#10;" strokeweight="1.5pt"/>
                    <v:shape id="AutoShape 85" o:spid="_x0000_s1221" type="#_x0000_t32" style="position:absolute;left:5670;top:12758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ME7cMAAADcAAAADwAAAGRycy9kb3ducmV2LnhtbESPQWvCQBSE7wX/w/KE3urGFlSiq5iC&#10;kEsPRi/eHtlnNph9G7Nrkv77bkHwOMzMN8xmN9pG9NT52rGC+SwBQVw6XXOl4Hw6fKxA+ICssXFM&#10;Cn7Jw247edtgqt3AR+qLUIkIYZ+iAhNCm0rpS0MW/cy1xNG7us5iiLKrpO5wiHDbyM8kWUiLNccF&#10;gy19GypvxcMqsK229x9n9OVWfzUZ5dd9lvRKvU/H/RpEoDG8ws92rhWslnP4PxOPgN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TjBO3DAAAA3AAAAA8AAAAAAAAAAAAA&#10;AAAAoQIAAGRycy9kb3ducmV2LnhtbFBLBQYAAAAABAAEAPkAAACRAwAAAAA=&#10;" strokeweight="1.5pt"/>
                    <v:shape id="AutoShape 86" o:spid="_x0000_s1222" type="#_x0000_t32" style="position:absolute;left:5670;top:14742;width:56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GamsIAAADcAAAADwAAAGRycy9kb3ducmV2LnhtbESPQYvCMBSE74L/ITxhbzbVBZXaKCos&#10;ePGg7mVvj+bZlDYvtcnW7r/fCILHYWa+YfLtYBvRU+crxwpmSQqCuHC64lLB9/VrugLhA7LGxjEp&#10;+CMP2814lGOm3YPP1F9CKSKEfYYKTAhtJqUvDFn0iWuJo3dzncUQZVdK3eEjwm0j52m6kBYrjgsG&#10;WzoYKurLr1VgW23vJ2f0T119Nns63nb7tFfqYzLs1iACDeEdfrWPWsFqOYfnmXgE5OY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DGamsIAAADcAAAADwAAAAAAAAAAAAAA&#10;AAChAgAAZHJzL2Rvd25yZXYueG1sUEsFBgAAAAAEAAQA+QAAAJADAAAAAA==&#10;" strokeweight="1.5pt"/>
                  </v:group>
                </v:group>
                <v:group id="Group 87" o:spid="_x0000_s1223" style="position:absolute;left:368;top:7802;width:907;height:3685" coordorigin="368,7802" coordsize="907,36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+8h+M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v67g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7yH4xgAAANwA&#10;AAAPAAAAAAAAAAAAAAAAAKoCAABkcnMvZG93bnJldi54bWxQSwUGAAAAAAQABAD6AAAAnQMAAAAA&#10;">
                  <v:shape id="Text Box 88" o:spid="_x0000_s1224" type="#_x0000_t202" style="position:absolute;left:851;top:9242;width:170;height:10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4zW8MA&#10;AADcAAAADwAAAGRycy9kb3ducmV2LnhtbESPT4vCMBTE78J+h/AWvMg2VdSVrlGKoHi19bDHR/P6&#10;h21eSpOt9dsbQfA4zMxvmO1+NK0YqHeNZQXzKAZBXFjdcKXgmh+/NiCcR9bYWiYFd3Kw331Mtpho&#10;e+MLDZmvRICwS1BB7X2XSOmKmgy6yHbEwSttb9AH2VdS93gLcNPKRRyvpcGGw0KNHR1qKv6yf6Ng&#10;XNns3Lk8XeO8zGaD/z2l+VKp6eeY/oDwNPp3+NU+awWb7yU8z4QjIH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4zW8MAAADcAAAADwAAAAAAAAAAAAAAAACYAgAAZHJzL2Rv&#10;d25yZXYueG1sUEsFBgAAAAAEAAQA9QAAAIgDAAAAAA==&#10;" stroked="f">
                    <v:textbox style="layout-flow:vertical;mso-layout-flow-alt:bottom-to-top" inset="0,0,0,0">
                      <w:txbxContent>
                        <w:p w14:paraId="3FBC1659" w14:textId="77777777" w:rsidR="002154F0" w:rsidRPr="00C37940" w:rsidRDefault="002154F0" w:rsidP="000E4AA0">
                          <w:pPr>
                            <w:rPr>
                              <w:sz w:val="18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89" o:spid="_x0000_s1225" type="#_x0000_t202" style="position:absolute;left:851;top:10376;width:170;height:10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KWwMMA&#10;AADcAAAADwAAAGRycy9kb3ducmV2LnhtbESPQWvCQBSE7wX/w/KEXopuLDWG6Cqh0JJrEw8eH9ln&#10;Esy+Ddk1if/eLRR6HGbmG+Zwmk0nRhpca1nBZh2BIK6sbrlWcC6/VgkI55E1dpZJwYMcnI6LlwOm&#10;2k78Q2PhaxEg7FJU0Hjfp1K6qiGDbm174uBd7WDQBznUUg84Bbjp5HsUxdJgy2GhwZ4+G6puxd0o&#10;mLe2yHtXZjFursXb6C/fWfmh1OtyzvYgPM3+P/zXzrWCZLeF3zPhCMjj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iKWwMMAAADcAAAADwAAAAAAAAAAAAAAAACYAgAAZHJzL2Rv&#10;d25yZXYueG1sUEsFBgAAAAAEAAQA9QAAAIgDAAAAAA==&#10;" stroked="f">
                    <v:textbox style="layout-flow:vertical;mso-layout-flow-alt:bottom-to-top" inset="0,0,0,0">
                      <w:txbxContent>
                        <w:p w14:paraId="26B94A22" w14:textId="77777777" w:rsidR="002154F0" w:rsidRPr="00C37940" w:rsidRDefault="002154F0" w:rsidP="000E4AA0">
                          <w:pPr>
                            <w:rPr>
                              <w:sz w:val="18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90" o:spid="_x0000_s1226" type="#_x0000_t202" style="position:absolute;left:624;top:10376;width:170;height:10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AIt8QA&#10;AADcAAAADwAAAGRycy9kb3ducmV2LnhtbESPzWrDMBCE74W8g9hALqWWU1o3OFGCCbT4WjuHHBdr&#10;/UOslbEU23n7qlDocZiZb5jDaTG9mGh0nWUF2ygGQVxZ3XGj4FJ+vuxAOI+ssbdMCh7k4HRcPR0w&#10;1Xbmb5oK34gAYZeigtb7IZXSVS0ZdJEdiINX29GgD3JspB5xDnDTy9c4TqTBjsNCiwOdW6puxd0o&#10;WN5tkQ+uzBLc1sXz5K9fWfmm1Ga9ZHsQnhb/H/5r51rB7iOB3zPhCMjj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wCLfEAAAA3AAAAA8AAAAAAAAAAAAAAAAAmAIAAGRycy9k&#10;b3ducmV2LnhtbFBLBQYAAAAABAAEAPUAAACJAwAAAAA=&#10;" stroked="f">
                    <v:textbox style="layout-flow:vertical;mso-layout-flow-alt:bottom-to-top" inset="0,0,0,0">
                      <w:txbxContent>
                        <w:p w14:paraId="01D9220A" w14:textId="77777777" w:rsidR="002154F0" w:rsidRPr="00C37940" w:rsidRDefault="002154F0" w:rsidP="000E4AA0">
                          <w:pPr>
                            <w:rPr>
                              <w:sz w:val="18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group id="Group 91" o:spid="_x0000_s1227" style="position:absolute;left:368;top:7802;width:907;height:3685" coordorigin="5476,7587" coordsize="907,36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NQn+8YAAADcAAAADwAAAGRycy9kb3ducmV2LnhtbESPQWvCQBSE7wX/w/KE&#10;3uomllZJ3YQgKh6kUC2U3h7ZZxKSfRuyaxL/fbdQ6HGYmW+YTTaZVgzUu9qygngRgSAurK65VPB5&#10;2T+tQTiPrLG1TAru5CBLZw8bTLQd+YOGsy9FgLBLUEHlfZdI6YqKDLqF7YiDd7W9QR9kX0rd4xjg&#10;ppXLKHqVBmsOCxV2tK2oaM43o+Aw4pg/x7vh1Fy39+/Ly/vXKSalHudT/gbC0+T/w3/to1awXq3g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1Cf7xgAAANwA&#10;AAAPAAAAAAAAAAAAAAAAAKoCAABkcnMvZG93bnJldi54bWxQSwUGAAAAAAQABAD6AAAAnQMAAAAA&#10;">
                    <v:shape id="Text Box 92" o:spid="_x0000_s1228" type="#_x0000_t202" style="position:absolute;left:5476;top:7587;width:227;height:36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mgH7wA&#10;AADcAAAADwAAAGRycy9kb3ducmV2LnhtbERPyQrCMBC9C/5DGMGbpnrQUo0igqDgwQ3PQzNdsJnU&#10;Jtb69+YgeHy8fbnuTCVaalxpWcFkHIEgTq0uOVdwu+5GMQjnkTVWlknBhxysV/3eEhNt33ym9uJz&#10;EULYJaig8L5OpHRpQQbd2NbEgctsY9AH2ORSN/gO4aaS0yiaSYMlh4YCa9oWlD4uL6Pg2B6ezNl0&#10;Yjiuosd9k1l7apUaDrrNAoSnzv/FP/deK4jnYW04E46AXH0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YyaAfvAAAANwAAAAPAAAAAAAAAAAAAAAAAJgCAABkcnMvZG93bnJldi54&#10;bWxQSwUGAAAAAAQABAD1AAAAgQMAAAAA&#10;" strokeweight="1.5pt">
                      <v:textbox style="layout-flow:vertical;mso-layout-flow-alt:bottom-to-top" inset="0,0,0,0">
                        <w:txbxContent>
                          <w:p w14:paraId="2AC5D852" w14:textId="77777777" w:rsidR="002154F0" w:rsidRDefault="002154F0" w:rsidP="000E4AA0">
                            <w:pPr>
                              <w:ind w:left="57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Согласовано</w:t>
                            </w:r>
                          </w:p>
                        </w:txbxContent>
                      </v:textbox>
                    </v:shape>
                    <v:shape id="AutoShape 93" o:spid="_x0000_s1229" type="#_x0000_t32" style="position:absolute;left:5703;top:7587;width:0;height:368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UI68IAAADcAAAADwAAAGRycy9kb3ducmV2LnhtbESPS6vCMBSE94L/IRzh7jRVwUc1igqC&#10;m7vwsXF3aI5NsTmpTay9//5GEFwOM/MNs1y3thQN1b5wrGA4SEAQZ04XnCu4nPf9GQgfkDWWjknB&#10;H3lYr7qdJabavfhIzSnkIkLYp6jAhFClUvrMkEU/cBVx9G6uthiirHOpa3xFuC3lKEkm0mLBccFg&#10;RTtD2f30tApspe3j1xl9vRfjckuH22abNEr99NrNAkSgNnzDn/ZBK5hN5/A+E4+AXP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pUI68IAAADcAAAADwAAAAAAAAAAAAAA&#10;AAChAgAAZHJzL2Rvd25yZXYueG1sUEsFBgAAAAAEAAQA+QAAAJADAAAAAA==&#10;" strokeweight="1.5pt"/>
                    <v:shape id="AutoShape 94" o:spid="_x0000_s1230" type="#_x0000_t32" style="position:absolute;left:5930;top:7587;width:0;height:368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rRUbwAAADcAAAADwAAAGRycy9kb3ducmV2LnhtbERPuwrCMBTdBf8hXMFNUxWkVKOoILg4&#10;+FjcLs21KTY3tYm1/r0ZBMfDeS/Xna1ES40vHSuYjBMQxLnTJRcKrpf9KAXhA7LGyjEp+JCH9arf&#10;W2Km3ZtP1J5DIWII+wwVmBDqTEqfG7Lox64mjtzdNRZDhE0hdYPvGG4rOU2SubRYcmwwWNPOUP44&#10;v6wCW2v7PDqjb49yVm3pcN9sk1ap4aDbLEAE6sJf/HMftII0jfPjmXgE5OoL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HnrRUbwAAADcAAAADwAAAAAAAAAAAAAAAAChAgAA&#10;ZHJzL2Rvd25yZXYueG1sUEsFBgAAAAAEAAQA+QAAAIoDAAAAAA==&#10;" strokeweight="1.5pt"/>
                    <v:shape id="AutoShape 95" o:spid="_x0000_s1231" type="#_x0000_t32" style="position:absolute;left:6156;top:7587;width:0;height:368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Z0ysIAAADcAAAADwAAAGRycy9kb3ducmV2LnhtbESPT4vCMBTE7wv7HcJb8LamKkjpmooK&#10;ghcP/rl4ezTPprR56Tax1m9vBMHjMDO/YRbLwTaip85XjhVMxgkI4sLpiksF59P2NwXhA7LGxjEp&#10;eJCHZf79tcBMuzsfqD+GUkQI+wwVmBDaTEpfGLLox64ljt7VdRZDlF0pdYf3CLeNnCbJXFqsOC4Y&#10;bGljqKiPN6vAttr+753Rl7qaNWvaXVfrpFdq9DOs/kAEGsIn/G7vtII0ncDrTDwCMn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TZ0ysIAAADcAAAADwAAAAAAAAAAAAAA&#10;AAChAgAAZHJzL2Rvd25yZXYueG1sUEsFBgAAAAAEAAQA+QAAAJADAAAAAA==&#10;" strokeweight="1.5pt"/>
                    <v:shape id="AutoShape 96" o:spid="_x0000_s1232" type="#_x0000_t32" style="position:absolute;left:5703;top:10139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TqvcIAAADcAAAADwAAAGRycy9kb3ducmV2LnhtbESPQYvCMBSE7wv+h/AEb9tUhaVUU1FB&#10;8OJh1Yu3R/NsSpuX2sRa//1mYWGPw8x8w6w3o23FQL2vHSuYJykI4tLpmisF18vhMwPhA7LG1jEp&#10;eJOHTTH5WGOu3Yu/aTiHSkQI+xwVmBC6XEpfGrLoE9cRR+/ueoshyr6SusdXhNtWLtL0S1qsOS4Y&#10;7GhvqGzOT6vAdto+Ts7oW1Mv2x0d79tdOig1m47bFYhAY/gP/7WPWkGWLeD3TDwCsvg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eTqvcIAAADcAAAADwAAAAAAAAAAAAAA&#10;AAChAgAAZHJzL2Rvd25yZXYueG1sUEsFBgAAAAAEAAQA+QAAAJADAAAAAA==&#10;" strokeweight="1.5pt"/>
                    <v:shape id="AutoShape 97" o:spid="_x0000_s1233" type="#_x0000_t32" style="position:absolute;left:5703;top:9005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qhPJsIAAADcAAAADwAAAGRycy9kb3ducmV2LnhtbESPQYvCMBSE7wv+h/AWvG3TVZBSTUUF&#10;wYsH3b14ezTPprR5qU2s9d+bhQWPw8x8w6zWo23FQL2vHSv4TlIQxKXTNVcKfn/2XxkIH5A1to5J&#10;wZM8rIvJxwpz7R58ouEcKhEh7HNUYELocil9aciiT1xHHL2r6y2GKPtK6h4fEW5bOUvThbRYc1ww&#10;2NHOUNmc71aB7bS9HZ3Rl6aet1s6XDfbdFBq+jluliACjeEd/m8ftIIsm8PfmXgEZPE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qhPJsIAAADcAAAADwAAAAAAAAAAAAAA&#10;AAChAgAAZHJzL2Rvd25yZXYueG1sUEsFBgAAAAAEAAQA+QAAAJADAAAAAA==&#10;" strokeweight="1.5pt"/>
                    <v:shape id="AutoShape 98" o:spid="_x0000_s1234" type="#_x0000_t32" style="position:absolute;left:5703;top:8154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HXUsMAAADcAAAADwAAAGRycy9kb3ducmV2LnhtbESPT4vCMBTE74LfITxhb5q6K1Jqo+iC&#10;4GUP/rl4ezTPprR5qU2s3W+/WRA8DjPzGybfDLYRPXW+cqxgPktAEBdOV1wquJz30xSED8gaG8ek&#10;4Jc8bNbjUY6Zdk8+Un8KpYgQ9hkqMCG0mZS+MGTRz1xLHL2b6yyGKLtS6g6fEW4b+ZkkS2mx4rhg&#10;sKVvQ0V9elgFttX2/uOMvtbVV7Ojw227S3qlPibDdgUi0BDe4Vf7oBWk6QL+z8QjI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FB11LDAAAA3AAAAA8AAAAAAAAAAAAA&#10;AAAAoQIAAGRycy9kb3ducmV2LnhtbFBLBQYAAAAABAAEAPkAAACRAwAAAAA=&#10;" strokeweight="1.5pt"/>
                    <v:shape id="AutoShape 99" o:spid="_x0000_s1235" type="#_x0000_t32" style="position:absolute;left:5476;top:7587;width:0;height:368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1yycMAAADcAAAADwAAAGRycy9kb3ducmV2LnhtbESPT4vCMBTE74LfITxhb5q6i1Jqo+iC&#10;4GUP/rl4ezTPprR5qU2s3W+/WRA8DjPzGybfDLYRPXW+cqxgPktAEBdOV1wquJz30xSED8gaG8ek&#10;4Jc8bNbjUY6Zdk8+Un8KpYgQ9hkqMCG0mZS+MGTRz1xLHL2b6yyGKLtS6g6fEW4b+ZkkS2mx4rhg&#10;sKVvQ0V9elgFttX2/uOMvtbVV7Ojw227S3qlPibDdgUi0BDe4Vf7oBWk6QL+z8QjI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4NcsnDAAAA3AAAAA8AAAAAAAAAAAAA&#10;AAAAoQIAAGRycy9kb3ducmV2LnhtbFBLBQYAAAAABAAEAPkAAACRAwAAAAA=&#10;" strokeweight="1.5pt"/>
                    <v:shape id="AutoShape 100" o:spid="_x0000_s1236" type="#_x0000_t32" style="position:absolute;left:5476;top:7587;width:90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t/svsMAAADcAAAADwAAAGRycy9kb3ducmV2LnhtbESPQWvCQBSE70L/w/IKvZlNK4QQXcUU&#10;hFw81Pbi7ZF9ZoPZtzG7Jum/7xYEj8PMfMNsdrPtxEiDbx0reE9SEMS10y03Cn6+D8schA/IGjvH&#10;pOCXPOy2L4sNFtpN/EXjKTQiQtgXqMCE0BdS+tqQRZ+4njh6FzdYDFEOjdQDThFuO/mRppm02HJc&#10;MNjTp6H6erpbBbbX9nZ0Rp+v7aorqbrsy3RU6u113q9BBJrDM/xoV1pBnmfwfyYeAbn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7f7L7DAAAA3AAAAA8AAAAAAAAAAAAA&#10;AAAAoQIAAGRycy9kb3ducmV2LnhtbFBLBQYAAAAABAAEAPkAAACRAwAAAAA=&#10;" strokeweight="1.5pt"/>
                    <v:shape id="AutoShape 101" o:spid="_x0000_s1237" type="#_x0000_t32" style="position:absolute;left:5476;top:11272;width:90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NJJcMAAADcAAAADwAAAGRycy9kb3ducmV2LnhtbESPT4vCMBTE74LfITxhb5q6C1pqo+iC&#10;4GUP/rl4ezTPprR5qU2s3W+/WRA8DjPzGybfDLYRPXW+cqxgPktAEBdOV1wquJz30xSED8gaG8ek&#10;4Jc8bNbjUY6Zdk8+Un8KpYgQ9hkqMCG0mZS+MGTRz1xLHL2b6yyGKLtS6g6fEW4b+ZkkC2mx4rhg&#10;sKVvQ0V9elgFttX2/uOMvtbVV7Ojw227S3qlPibDdgUi0BDe4Vf7oBWk6RL+z8QjI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TSSXDAAAA3AAAAA8AAAAAAAAAAAAA&#10;AAAAoQIAAGRycy9kb3ducmV2LnhtbFBLBQYAAAAABAAEAPkAAACRAwAAAAA=&#10;" strokeweight="1.5pt"/>
                  </v:group>
                  <v:shape id="Text Box 102" o:spid="_x0000_s1238" type="#_x0000_t202" style="position:absolute;left:1077;top:10376;width:170;height:10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ZJeb8A&#10;AADcAAAADwAAAGRycy9kb3ducmV2LnhtbERPTYvCMBC9L/gfwgheRFNllVKbSllY8bqtB49DM7bF&#10;ZlKaWOu/Nwdhj4/3nR4n04mRBtdaVrBZRyCIK6tbrhVcyt9VDMJ5ZI2dZVLwIgfHbPaVYqLtk/9o&#10;LHwtQgi7BBU03veJlK5qyKBb2544cDc7GPQBDrXUAz5DuOnkNor20mDLoaHBnn4aqu7FwyiYdrY4&#10;967M97i5FcvRX095+a3UYj7lBxCeJv8v/rjPWkEch7XhTDgCMn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p9kl5vwAAANwAAAAPAAAAAAAAAAAAAAAAAJgCAABkcnMvZG93bnJl&#10;di54bWxQSwUGAAAAAAQABAD1AAAAhAMAAAAA&#10;" stroked="f">
                    <v:textbox style="layout-flow:vertical;mso-layout-flow-alt:bottom-to-top" inset="0,0,0,0">
                      <w:txbxContent>
                        <w:p w14:paraId="7B4A1E88" w14:textId="77777777" w:rsidR="002154F0" w:rsidRPr="00C37940" w:rsidRDefault="002154F0" w:rsidP="000E4AA0">
                          <w:pPr>
                            <w:rPr>
                              <w:sz w:val="18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103" o:spid="_x0000_s1239" type="#_x0000_t202" style="position:absolute;left:624;top:9242;width:170;height:10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rs4sIA&#10;AADcAAAADwAAAGRycy9kb3ducmV2LnhtbESPQYvCMBSE78L+h/AW9iKaKlpqNUpZULza7mGPj+bZ&#10;FpuX0mRr998bQfA4zMw3zO4wmlYM1LvGsoLFPAJBXFrdcKXgpzjOEhDOI2tsLZOCf3Jw2H9Mdphq&#10;e+cLDbmvRICwS1FB7X2XSunKmgy6ue2Ig3e1vUEfZF9J3eM9wE0rl1EUS4MNh4UaO/quqbzlf0bB&#10;uLb5uXNFFuPimk8H/3vKipVSX59jtgXhafTv8Kt91gqSZAPPM+EIy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uuziwgAAANwAAAAPAAAAAAAAAAAAAAAAAJgCAABkcnMvZG93&#10;bnJldi54bWxQSwUGAAAAAAQABAD1AAAAhwMAAAAA&#10;" stroked="f">
                    <v:textbox style="layout-flow:vertical;mso-layout-flow-alt:bottom-to-top" inset="0,0,0,0">
                      <w:txbxContent>
                        <w:p w14:paraId="51839A09" w14:textId="77777777" w:rsidR="002154F0" w:rsidRPr="00C37940" w:rsidRDefault="002154F0" w:rsidP="000E4AA0">
                          <w:pPr>
                            <w:rPr>
                              <w:sz w:val="18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104" o:spid="_x0000_s1240" type="#_x0000_t202" style="position:absolute;left:1077;top:9242;width:170;height:10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nTor8A&#10;AADcAAAADwAAAGRycy9kb3ducmV2LnhtbERPy4rCMBTdC/5DuANuRFNFxek0ShkYcWvrwuWluX0w&#10;zU1pYq1/bxaCy8N5J8fRtGKg3jWWFayWEQjiwuqGKwXX/G+xB+E8ssbWMil4koPjYTpJMNb2wRca&#10;Ml+JEMIuRgW1910spStqMuiWtiMOXGl7gz7AvpK6x0cIN61cR9FOGmw4NNTY0W9NxX92NwrGrc3O&#10;ncvTHa7KbD742ynNN0rNvsb0B4Sn0X/Eb/dZK9h/h/nhTDgC8vA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SWdOivwAAANwAAAAPAAAAAAAAAAAAAAAAAJgCAABkcnMvZG93bnJl&#10;di54bWxQSwUGAAAAAAQABAD1AAAAhAMAAAAA&#10;" stroked="f">
                    <v:textbox style="layout-flow:vertical;mso-layout-flow-alt:bottom-to-top" inset="0,0,0,0">
                      <w:txbxContent>
                        <w:p w14:paraId="1C91B529" w14:textId="77777777" w:rsidR="002154F0" w:rsidRPr="00C37940" w:rsidRDefault="002154F0" w:rsidP="000E4AA0">
                          <w:pPr>
                            <w:rPr>
                              <w:sz w:val="18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105" o:spid="_x0000_s1241" type="#_x0000_t202" style="position:absolute;left:624;top:7825;width:170;height:5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V2OcIA&#10;AADcAAAADwAAAGRycy9kb3ducmV2LnhtbESPQYvCMBSE7wv+h/AEL4umlV3RapQiKF639eDx0Tzb&#10;YvNSmljrvzcLgsdhZr5hNrvBNKKnztWWFcSzCARxYXXNpYJzfpguQTiPrLGxTAqe5GC3HX1tMNH2&#10;wX/UZ74UAcIuQQWV920ipSsqMuhmtiUO3tV2Bn2QXSl1h48AN42cR9FCGqw5LFTY0r6i4pbdjYLh&#10;12an1uXpAuNr9t37yzHNf5SajId0DcLT4D/hd/ukFSxXMfyfCUdAb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FXY5wgAAANwAAAAPAAAAAAAAAAAAAAAAAJgCAABkcnMvZG93&#10;bnJldi54bWxQSwUGAAAAAAQABAD1AAAAhwMAAAAA&#10;" stroked="f">
                    <v:textbox style="layout-flow:vertical;mso-layout-flow-alt:bottom-to-top" inset="0,0,0,0">
                      <w:txbxContent>
                        <w:p w14:paraId="4CE596D3" w14:textId="77777777" w:rsidR="002154F0" w:rsidRPr="00A45B36" w:rsidRDefault="002154F0" w:rsidP="000E4AA0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v:textbox>
                  </v:shape>
                  <v:shape id="Text Box 106" o:spid="_x0000_s1242" type="#_x0000_t202" style="position:absolute;left:851;top:7825;width:170;height:5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foTsMA&#10;AADcAAAADwAAAGRycy9kb3ducmV2LnhtbESPQWvCQBSE7wX/w/KEXopuDG2I0VVCoeK1iQePj+wz&#10;CWbfhuyapP/eLRR6HGbmG2Z/nE0nRhpca1nBZh2BIK6sbrlWcCm/VikI55E1dpZJwQ85OB4WL3vM&#10;tJ34m8bC1yJA2GWooPG+z6R0VUMG3dr2xMG72cGgD3KopR5wCnDTyTiKEmmw5bDQYE+fDVX34mEU&#10;zB+2OPeuzBPc3Iq30V9Pefmu1OtyzncgPM3+P/zXPmsF6TaG3zPhCMjD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foTsMAAADcAAAADwAAAAAAAAAAAAAAAACYAgAAZHJzL2Rv&#10;d25yZXYueG1sUEsFBgAAAAAEAAQA9QAAAIgDAAAAAA==&#10;" stroked="f">
                    <v:textbox style="layout-flow:vertical;mso-layout-flow-alt:bottom-to-top" inset="0,0,0,0">
                      <w:txbxContent>
                        <w:p w14:paraId="5EE9E801" w14:textId="77777777" w:rsidR="002154F0" w:rsidRPr="00C37940" w:rsidRDefault="002154F0" w:rsidP="000E4AA0">
                          <w:pPr>
                            <w:rPr>
                              <w:sz w:val="18"/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107" o:spid="_x0000_s1243" type="#_x0000_t202" style="position:absolute;left:1077;top:7825;width:170;height:5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tN1cMA&#10;AADcAAAADwAAAGRycy9kb3ducmV2LnhtbESPQYvCMBSE78L+h/AW9iKaumrRapSysOLV1oPHR/Ns&#10;i81LabK1+++NIHgcZuYbZrsfTCN66lxtWcFsGoEgLqyuuVRwzn8nKxDOI2tsLJOCf3Kw332Mtpho&#10;e+cT9ZkvRYCwS1BB5X2bSOmKigy6qW2Jg3e1nUEfZFdK3eE9wE0jv6MolgZrDgsVtvRTUXHL/oyC&#10;YWmzY+vyNMbZNRv3/nJI84VSX59DugHhafDv8Kt91ApW6zk8z4QjIH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tN1cMAAADcAAAADwAAAAAAAAAAAAAAAACYAgAAZHJzL2Rv&#10;d25yZXYueG1sUEsFBgAAAAAEAAQA9QAAAIgDAAAAAA==&#10;" stroked="f">
                    <v:textbox style="layout-flow:vertical;mso-layout-flow-alt:bottom-to-top" inset="0,0,0,0">
                      <w:txbxContent>
                        <w:p w14:paraId="2B945ADD" w14:textId="77777777" w:rsidR="002154F0" w:rsidRPr="00C37940" w:rsidRDefault="002154F0" w:rsidP="000E4AA0">
                          <w:pPr>
                            <w:rPr>
                              <w:sz w:val="18"/>
                              <w:lang w:val="en-US"/>
                            </w:rPr>
                          </w:pPr>
                        </w:p>
                      </w:txbxContent>
                    </v:textbox>
                  </v:shape>
                </v:group>
              </v:group>
              <w10:wrap anchorx="page" anchory="page"/>
            </v:group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CDD4C8" w14:textId="1593A85B" w:rsidR="002154F0" w:rsidRDefault="002154F0" w:rsidP="00903C09">
    <w:pPr>
      <w:pStyle w:val="af"/>
      <w:jc w:val="right"/>
    </w:pPr>
    <w:r>
      <w:rPr>
        <w:noProof/>
        <w:lang w:val="ru-RU"/>
      </w:rPr>
      <mc:AlternateContent>
        <mc:Choice Requires="wpg">
          <w:drawing>
            <wp:anchor distT="0" distB="0" distL="114300" distR="114300" simplePos="0" relativeHeight="251688448" behindDoc="0" locked="0" layoutInCell="1" allowOverlap="1" wp14:anchorId="5CAE6FC4" wp14:editId="25F59735">
              <wp:simplePos x="0" y="0"/>
              <wp:positionH relativeFrom="page">
                <wp:align>center</wp:align>
              </wp:positionH>
              <wp:positionV relativeFrom="margin">
                <wp:align>center</wp:align>
              </wp:positionV>
              <wp:extent cx="10173172" cy="7125707"/>
              <wp:effectExtent l="0" t="0" r="19050" b="0"/>
              <wp:wrapNone/>
              <wp:docPr id="58" name="Group 38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0173172" cy="7125707"/>
                        <a:chOff x="671" y="397"/>
                        <a:chExt cx="10839" cy="16216"/>
                      </a:xfrm>
                    </wpg:grpSpPr>
                    <wps:wsp>
                      <wps:cNvPr id="59" name="Text Box 3848"/>
                      <wps:cNvSpPr txBox="1">
                        <a:spLocks noChangeArrowheads="1"/>
                      </wps:cNvSpPr>
                      <wps:spPr bwMode="auto">
                        <a:xfrm>
                          <a:off x="1249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B87B4C" w14:textId="77777777" w:rsidR="002154F0" w:rsidRPr="00140A7A" w:rsidRDefault="002154F0" w:rsidP="004F00FD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0" name="Text Box 3849"/>
                      <wps:cNvSpPr txBox="1">
                        <a:spLocks noChangeArrowheads="1"/>
                      </wps:cNvSpPr>
                      <wps:spPr bwMode="auto">
                        <a:xfrm>
                          <a:off x="1816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5EBD05" w14:textId="77777777" w:rsidR="002154F0" w:rsidRPr="00140A7A" w:rsidRDefault="002154F0" w:rsidP="004F00FD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1" name="Text Box 3850"/>
                      <wps:cNvSpPr txBox="1">
                        <a:spLocks noChangeArrowheads="1"/>
                      </wps:cNvSpPr>
                      <wps:spPr bwMode="auto">
                        <a:xfrm>
                          <a:off x="2381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863B51" w14:textId="77777777" w:rsidR="002154F0" w:rsidRPr="00140A7A" w:rsidRDefault="002154F0" w:rsidP="004F00FD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2" name="Text Box 3851"/>
                      <wps:cNvSpPr txBox="1">
                        <a:spLocks noChangeArrowheads="1"/>
                      </wps:cNvSpPr>
                      <wps:spPr bwMode="auto">
                        <a:xfrm>
                          <a:off x="2948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9E4561" w14:textId="77777777" w:rsidR="002154F0" w:rsidRPr="00140A7A" w:rsidRDefault="002154F0" w:rsidP="004F00FD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3" name="Text Box 3852"/>
                      <wps:cNvSpPr txBox="1">
                        <a:spLocks noChangeArrowheads="1"/>
                      </wps:cNvSpPr>
                      <wps:spPr bwMode="auto">
                        <a:xfrm>
                          <a:off x="4367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D8617F" w14:textId="77777777" w:rsidR="002154F0" w:rsidRPr="00140A7A" w:rsidRDefault="002154F0" w:rsidP="004F00FD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52" name="Text Box 3853"/>
                      <wps:cNvSpPr txBox="1">
                        <a:spLocks noChangeArrowheads="1"/>
                      </wps:cNvSpPr>
                      <wps:spPr bwMode="auto">
                        <a:xfrm>
                          <a:off x="2381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211504" w14:textId="77777777" w:rsidR="002154F0" w:rsidRPr="00140A7A" w:rsidRDefault="002154F0" w:rsidP="004F00FD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53" name="Text Box 3854"/>
                      <wps:cNvSpPr txBox="1">
                        <a:spLocks noChangeArrowheads="1"/>
                      </wps:cNvSpPr>
                      <wps:spPr bwMode="auto">
                        <a:xfrm>
                          <a:off x="2948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2FDFB1" w14:textId="77777777" w:rsidR="002154F0" w:rsidRPr="00140A7A" w:rsidRDefault="002154F0" w:rsidP="004F00FD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54" name="Text Box 3855"/>
                      <wps:cNvSpPr txBox="1">
                        <a:spLocks noChangeArrowheads="1"/>
                      </wps:cNvSpPr>
                      <wps:spPr bwMode="auto">
                        <a:xfrm>
                          <a:off x="4365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A56DB4" w14:textId="77777777" w:rsidR="002154F0" w:rsidRPr="00140A7A" w:rsidRDefault="002154F0" w:rsidP="004F00FD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55" name="Text Box 3856"/>
                      <wps:cNvSpPr txBox="1">
                        <a:spLocks noChangeArrowheads="1"/>
                      </wps:cNvSpPr>
                      <wps:spPr bwMode="auto">
                        <a:xfrm>
                          <a:off x="1814" y="15848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6E870E" w14:textId="77777777" w:rsidR="002154F0" w:rsidRPr="00140A7A" w:rsidRDefault="002154F0" w:rsidP="004F00FD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56" name="Text Box 3857"/>
                      <wps:cNvSpPr txBox="1">
                        <a:spLocks noChangeArrowheads="1"/>
                      </wps:cNvSpPr>
                      <wps:spPr bwMode="auto">
                        <a:xfrm>
                          <a:off x="1247" y="15848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3FF6CF" w14:textId="77777777" w:rsidR="002154F0" w:rsidRPr="00140A7A" w:rsidRDefault="002154F0" w:rsidP="004F00FD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57" name="Text Box 3858"/>
                      <wps:cNvSpPr txBox="1">
                        <a:spLocks noChangeArrowheads="1"/>
                      </wps:cNvSpPr>
                      <wps:spPr bwMode="auto">
                        <a:xfrm>
                          <a:off x="964" y="11568"/>
                          <a:ext cx="22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EC2B0D" w14:textId="77777777" w:rsidR="002154F0" w:rsidRPr="000D0805" w:rsidRDefault="002154F0" w:rsidP="004F00FD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458" name="Text Box 3859"/>
                      <wps:cNvSpPr txBox="1">
                        <a:spLocks noChangeArrowheads="1"/>
                      </wps:cNvSpPr>
                      <wps:spPr bwMode="auto">
                        <a:xfrm>
                          <a:off x="964" y="12984"/>
                          <a:ext cx="227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3C9959" w14:textId="77777777" w:rsidR="002154F0" w:rsidRPr="000D0805" w:rsidRDefault="002154F0" w:rsidP="004F00FD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459" name="Text Box 3860"/>
                      <wps:cNvSpPr txBox="1">
                        <a:spLocks noChangeArrowheads="1"/>
                      </wps:cNvSpPr>
                      <wps:spPr bwMode="auto">
                        <a:xfrm>
                          <a:off x="964" y="14969"/>
                          <a:ext cx="22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D3961E" w14:textId="77777777" w:rsidR="002154F0" w:rsidRPr="000D0805" w:rsidRDefault="002154F0" w:rsidP="004F00FD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g:grpSp>
                      <wpg:cNvPr id="460" name="Group 3861"/>
                      <wpg:cNvGrpSpPr>
                        <a:grpSpLocks/>
                      </wpg:cNvGrpSpPr>
                      <wpg:grpSpPr bwMode="auto">
                        <a:xfrm>
                          <a:off x="671" y="397"/>
                          <a:ext cx="10839" cy="16216"/>
                          <a:chOff x="671" y="397"/>
                          <a:chExt cx="10839" cy="16216"/>
                        </a:xfrm>
                      </wpg:grpSpPr>
                      <wpg:grpSp>
                        <wpg:cNvPr id="461" name="Group 3862"/>
                        <wpg:cNvGrpSpPr>
                          <a:grpSpLocks/>
                        </wpg:cNvGrpSpPr>
                        <wpg:grpSpPr bwMode="auto">
                          <a:xfrm>
                            <a:off x="1247" y="15536"/>
                            <a:ext cx="10261" cy="1077"/>
                            <a:chOff x="1247" y="15591"/>
                            <a:chExt cx="10261" cy="1077"/>
                          </a:xfrm>
                        </wpg:grpSpPr>
                        <wpg:grpSp>
                          <wpg:cNvPr id="462" name="Group 3863"/>
                          <wpg:cNvGrpSpPr>
                            <a:grpSpLocks/>
                          </wpg:cNvGrpSpPr>
                          <wpg:grpSpPr bwMode="auto">
                            <a:xfrm>
                              <a:off x="1247" y="15591"/>
                              <a:ext cx="10261" cy="854"/>
                              <a:chOff x="1247" y="15591"/>
                              <a:chExt cx="10261" cy="854"/>
                            </a:xfrm>
                          </wpg:grpSpPr>
                          <wps:wsp>
                            <wps:cNvPr id="463" name="Text Box 386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934" y="15803"/>
                                <a:ext cx="6009" cy="39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632CBE0" w14:textId="77777777" w:rsidR="002154F0" w:rsidRPr="00FC365B" w:rsidRDefault="002154F0" w:rsidP="004F00FD">
                                  <w:pPr>
                                    <w:jc w:val="center"/>
                                  </w:pPr>
                                  <w:r>
                                    <w:t>5-25-ПМ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64" name="Text Box 386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941" y="15958"/>
                                <a:ext cx="567" cy="48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5C41515" w14:textId="77777777" w:rsidR="002154F0" w:rsidRPr="00B15B08" w:rsidRDefault="002154F0" w:rsidP="004F00FD">
                                  <w:pPr>
                                    <w:jc w:val="center"/>
                                  </w:pPr>
                                  <w:r w:rsidRPr="00B15B08">
                                    <w:fldChar w:fldCharType="begin"/>
                                  </w:r>
                                  <w:r w:rsidRPr="00B15B08">
                                    <w:instrText xml:space="preserve"> PAGE   \* MERGEFORMAT </w:instrText>
                                  </w:r>
                                  <w:r w:rsidRPr="00B15B08">
                                    <w:fldChar w:fldCharType="separate"/>
                                  </w:r>
                                  <w:r>
                                    <w:rPr>
                                      <w:noProof/>
                                    </w:rPr>
                                    <w:t>137</w:t>
                                  </w:r>
                                  <w:r w:rsidRPr="00B15B08"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65" name="Text Box 386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933" y="15608"/>
                                <a:ext cx="567" cy="31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E69B620" w14:textId="77777777" w:rsidR="002154F0" w:rsidRPr="00A6689C" w:rsidRDefault="002154F0" w:rsidP="004F00FD">
                                  <w:pPr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A6689C">
                                    <w:rPr>
                                      <w:sz w:val="20"/>
                                      <w:szCs w:val="16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66" name="Text Box 386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365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87CA7E4" w14:textId="77777777" w:rsidR="002154F0" w:rsidRPr="00B15B08" w:rsidRDefault="002154F0" w:rsidP="004F00FD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67" name="Text Box 386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515" y="16188"/>
                                <a:ext cx="85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141AD7E" w14:textId="77777777" w:rsidR="002154F0" w:rsidRPr="00B15B08" w:rsidRDefault="002154F0" w:rsidP="004F00FD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Подп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68" name="Text Box 386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948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FA9A88B" w14:textId="77777777" w:rsidR="002154F0" w:rsidRPr="00B15B08" w:rsidRDefault="002154F0" w:rsidP="004F00FD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№док.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69" name="Text Box 387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81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AB3BA4F" w14:textId="77777777" w:rsidR="002154F0" w:rsidRPr="00B15B08" w:rsidRDefault="002154F0" w:rsidP="004F00FD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70" name="Text Box 387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814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BFF2C10" w14:textId="77777777" w:rsidR="002154F0" w:rsidRPr="00B15B08" w:rsidRDefault="002154F0" w:rsidP="004F00FD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 w:rsidRPr="00B15B08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Кол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у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ч.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71" name="Text Box 387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47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74A2099" w14:textId="77777777" w:rsidR="002154F0" w:rsidRPr="00B15B08" w:rsidRDefault="002154F0" w:rsidP="004F00FD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 w:rsidRPr="00B15B08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Изм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72" name="AutoShape 3873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7" y="15593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73" name="AutoShape 3874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9" y="15876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74" name="AutoShape 3875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9" y="16160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75" name="AutoShape 387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933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76" name="AutoShape 387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14" y="15591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77" name="AutoShape 387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81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78" name="AutoShape 387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48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79" name="AutoShape 388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515" y="15594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80" name="AutoShape 388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366" y="15594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81" name="AutoShape 388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3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82" name="AutoShape 388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1" y="15989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483" name="Text Box 388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959" y="16441"/>
                              <a:ext cx="102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1D19606" w14:textId="77777777" w:rsidR="002154F0" w:rsidRPr="00862B5C" w:rsidRDefault="002154F0" w:rsidP="004F00FD"/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484" name="Group 3885"/>
                        <wpg:cNvGrpSpPr>
                          <a:grpSpLocks/>
                        </wpg:cNvGrpSpPr>
                        <wpg:grpSpPr bwMode="auto">
                          <a:xfrm>
                            <a:off x="671" y="397"/>
                            <a:ext cx="10839" cy="15989"/>
                            <a:chOff x="671" y="397"/>
                            <a:chExt cx="10839" cy="15989"/>
                          </a:xfrm>
                        </wpg:grpSpPr>
                        <wpg:grpSp>
                          <wpg:cNvPr id="485" name="Group 3886"/>
                          <wpg:cNvGrpSpPr>
                            <a:grpSpLocks/>
                          </wpg:cNvGrpSpPr>
                          <wpg:grpSpPr bwMode="auto">
                            <a:xfrm>
                              <a:off x="1247" y="397"/>
                              <a:ext cx="10263" cy="15987"/>
                              <a:chOff x="1247" y="397"/>
                              <a:chExt cx="10263" cy="16046"/>
                            </a:xfrm>
                          </wpg:grpSpPr>
                          <wps:wsp>
                            <wps:cNvPr id="486" name="Text Box 38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943" y="397"/>
                                <a:ext cx="567" cy="39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0755B8B" w14:textId="77777777" w:rsidR="002154F0" w:rsidRPr="00F5092C" w:rsidRDefault="002154F0" w:rsidP="004F00FD"/>
                                <w:p w14:paraId="0145A49D" w14:textId="77777777" w:rsidR="002154F0" w:rsidRPr="00275C14" w:rsidRDefault="002154F0" w:rsidP="004F00F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7" name="AutoShape 388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397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88" name="AutoShape 388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6443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89" name="AutoShape 389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510" y="397"/>
                                <a:ext cx="0" cy="1604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90" name="AutoShape 389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397"/>
                                <a:ext cx="0" cy="1604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91" name="AutoShape 389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0943" y="397"/>
                                <a:ext cx="0" cy="39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92" name="AutoShape 389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3" y="794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93" name="Group 3894"/>
                          <wpg:cNvGrpSpPr>
                            <a:grpSpLocks/>
                          </wpg:cNvGrpSpPr>
                          <wpg:grpSpPr bwMode="auto">
                            <a:xfrm>
                              <a:off x="671" y="11214"/>
                              <a:ext cx="576" cy="5172"/>
                              <a:chOff x="5661" y="10987"/>
                              <a:chExt cx="576" cy="5172"/>
                            </a:xfrm>
                          </wpg:grpSpPr>
                          <wps:wsp>
                            <wps:cNvPr id="494" name="Text Box 389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69" y="11065"/>
                                <a:ext cx="166" cy="169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7C8C897" w14:textId="77777777" w:rsidR="002154F0" w:rsidRPr="001E390C" w:rsidRDefault="002154F0" w:rsidP="004F00FD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Взам. инв. №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95" name="Text Box 389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2757"/>
                                <a:ext cx="227" cy="170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CC4337B" w14:textId="77777777" w:rsidR="002154F0" w:rsidRPr="001E390C" w:rsidRDefault="002154F0" w:rsidP="004F00FD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96" name="Text Box 389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5" y="14465"/>
                                <a:ext cx="298" cy="167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DF7C6D5" w14:textId="77777777" w:rsidR="002154F0" w:rsidRPr="001E390C" w:rsidRDefault="002154F0" w:rsidP="004F00FD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Инв. № подл.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497" name="AutoShape 389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897" y="11013"/>
                                <a:ext cx="0" cy="514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98" name="AutoShape 38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61" y="10987"/>
                                <a:ext cx="9" cy="517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99" name="AutoShape 39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1014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00" name="AutoShape 390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6159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01" name="AutoShape 390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2758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02" name="AutoShape 39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4507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5CAE6FC4" id="_x0000_s1198" style="position:absolute;left:0;text-align:left;margin-left:0;margin-top:0;width:801.05pt;height:561.1pt;z-index:251688448;mso-position-horizontal:center;mso-position-horizontal-relative:page;mso-position-vertical:center;mso-position-vertical-relative:margin" coordorigin="671,397" coordsize="10839,16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848" o:spid="_x0000_s1199" type="#_x0000_t202" style="position:absolute;left:1249;top:15564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" stroked="f">
                <v:textbox inset="0,0,0,0">
                  <w:txbxContent>
                    <w:p w14:paraId="0EB87B4C" w14:textId="77777777" w:rsidR="004F00FD" w:rsidRPr="00140A7A" w:rsidRDefault="004F00FD" w:rsidP="004F00FD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49" o:spid="_x0000_s1200" type="#_x0000_t202" style="position:absolute;left:1816;top:15564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" stroked="f">
                <v:textbox inset="0,0,0,0">
                  <w:txbxContent>
                    <w:p w14:paraId="565EBD05" w14:textId="77777777" w:rsidR="004F00FD" w:rsidRPr="00140A7A" w:rsidRDefault="004F00FD" w:rsidP="004F00FD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0" o:spid="_x0000_s1201" type="#_x0000_t202" style="position:absolute;left:2381;top:15564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" stroked="f">
                <v:textbox inset="0,0,0,0">
                  <w:txbxContent>
                    <w:p w14:paraId="0B863B51" w14:textId="77777777" w:rsidR="004F00FD" w:rsidRPr="00140A7A" w:rsidRDefault="004F00FD" w:rsidP="004F00FD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1" o:spid="_x0000_s1202" type="#_x0000_t202" style="position:absolute;left:2948;top:15564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" stroked="f">
                <v:textbox inset="0,0,0,0">
                  <w:txbxContent>
                    <w:p w14:paraId="379E4561" w14:textId="77777777" w:rsidR="004F00FD" w:rsidRPr="00140A7A" w:rsidRDefault="004F00FD" w:rsidP="004F00FD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2" o:spid="_x0000_s1203" type="#_x0000_t202" style="position:absolute;left:4367;top:15564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" stroked="f">
                <v:textbox inset="0,0,0,0">
                  <w:txbxContent>
                    <w:p w14:paraId="4DD8617F" w14:textId="77777777" w:rsidR="004F00FD" w:rsidRPr="00140A7A" w:rsidRDefault="004F00FD" w:rsidP="004F00FD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3" o:spid="_x0000_s1204" type="#_x0000_t202" style="position:absolute;left:2381;top:15850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" stroked="f">
                <v:textbox inset="0,0,0,0">
                  <w:txbxContent>
                    <w:p w14:paraId="01211504" w14:textId="77777777" w:rsidR="004F00FD" w:rsidRPr="00140A7A" w:rsidRDefault="004F00FD" w:rsidP="004F00FD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4" o:spid="_x0000_s1205" type="#_x0000_t202" style="position:absolute;left:2948;top:15850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" stroked="f">
                <v:textbox inset="0,0,0,0">
                  <w:txbxContent>
                    <w:p w14:paraId="6D2FDFB1" w14:textId="77777777" w:rsidR="004F00FD" w:rsidRPr="00140A7A" w:rsidRDefault="004F00FD" w:rsidP="004F00FD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5" o:spid="_x0000_s1206" type="#_x0000_t202" style="position:absolute;left:4365;top:15850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" stroked="f">
                <v:textbox inset="0,0,0,0">
                  <w:txbxContent>
                    <w:p w14:paraId="60A56DB4" w14:textId="77777777" w:rsidR="004F00FD" w:rsidRPr="00140A7A" w:rsidRDefault="004F00FD" w:rsidP="004F00FD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6" o:spid="_x0000_s1207" type="#_x0000_t202" style="position:absolute;left:1814;top:1584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" stroked="f">
                <v:textbox inset="0,0,0,0">
                  <w:txbxContent>
                    <w:p w14:paraId="456E870E" w14:textId="77777777" w:rsidR="004F00FD" w:rsidRPr="00140A7A" w:rsidRDefault="004F00FD" w:rsidP="004F00FD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7" o:spid="_x0000_s1208" type="#_x0000_t202" style="position:absolute;left:1247;top:1584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" stroked="f">
                <v:textbox inset="0,0,0,0">
                  <w:txbxContent>
                    <w:p w14:paraId="3C3FF6CF" w14:textId="77777777" w:rsidR="004F00FD" w:rsidRPr="00140A7A" w:rsidRDefault="004F00FD" w:rsidP="004F00FD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8" o:spid="_x0000_s1209" type="#_x0000_t202" style="position:absolute;left:964;top:11568;width:22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" stroked="f">
                <v:textbox style="layout-flow:vertical;mso-layout-flow-alt:bottom-to-top" inset="0,0,0,0">
                  <w:txbxContent>
                    <w:p w14:paraId="7CEC2B0D" w14:textId="77777777" w:rsidR="004F00FD" w:rsidRPr="000D0805" w:rsidRDefault="004F00FD" w:rsidP="004F00FD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9" o:spid="_x0000_s1210" type="#_x0000_t202" style="position:absolute;left:964;top:12984;width:22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" stroked="f">
                <v:textbox style="layout-flow:vertical;mso-layout-flow-alt:bottom-to-top" inset="0,0,0,0">
                  <w:txbxContent>
                    <w:p w14:paraId="0B3C9959" w14:textId="77777777" w:rsidR="004F00FD" w:rsidRPr="000D0805" w:rsidRDefault="004F00FD" w:rsidP="004F00FD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60" o:spid="_x0000_s1211" type="#_x0000_t202" style="position:absolute;left:964;top:14969;width:22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" stroked="f">
                <v:textbox style="layout-flow:vertical;mso-layout-flow-alt:bottom-to-top" inset="0,0,0,0">
                  <w:txbxContent>
                    <w:p w14:paraId="2ED3961E" w14:textId="77777777" w:rsidR="004F00FD" w:rsidRPr="000D0805" w:rsidRDefault="004F00FD" w:rsidP="004F00FD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group id="Group 3861" o:spid="_x0000_s1212" style="position:absolute;left:671;top:397;width:10839;height:16216" coordorigin="671,397" coordsize="10839,16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">
                <v:group id="Group 3862" o:spid="_x0000_s1213" style="position:absolute;left:1247;top:15536;width:10261;height:1077" coordorigin="1247,15591" coordsize="10261,1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">
                  <v:group id="Group 3863" o:spid="_x0000_s1214" style="position:absolute;left:1247;top:15591;width:10261;height:854" coordorigin="1247,15591" coordsize="10261,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+eU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">
                    <v:shape id="Text Box 3864" o:spid="_x0000_s1215" type="#_x0000_t202" style="position:absolute;left:4934;top:15803;width:6009;height:3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" stroked="f">
                      <v:textbox inset="0,0,0,0">
                        <w:txbxContent>
                          <w:p w14:paraId="0632CBE0" w14:textId="77777777" w:rsidR="004F00FD" w:rsidRPr="00FC365B" w:rsidRDefault="004F00FD" w:rsidP="004F00FD">
                            <w:pPr>
                              <w:jc w:val="center"/>
                            </w:pPr>
                            <w:r>
                              <w:t>5-25-ПМ</w:t>
                            </w:r>
                          </w:p>
                        </w:txbxContent>
                      </v:textbox>
                    </v:shape>
                    <v:shape id="Text Box 3865" o:spid="_x0000_s1216" type="#_x0000_t202" style="position:absolute;left:10941;top:15958;width:567;height:4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" stroked="f">
                      <v:textbox inset="0,0,0,0">
                        <w:txbxContent>
                          <w:p w14:paraId="65C41515" w14:textId="77777777" w:rsidR="004F00FD" w:rsidRPr="00B15B08" w:rsidRDefault="004F00FD" w:rsidP="004F00FD">
                            <w:pPr>
                              <w:jc w:val="center"/>
                            </w:pPr>
                            <w:r w:rsidRPr="00B15B08">
                              <w:fldChar w:fldCharType="begin"/>
                            </w:r>
                            <w:r w:rsidRPr="00B15B08">
                              <w:instrText xml:space="preserve"> PAGE   \* MERGEFORMAT </w:instrText>
                            </w:r>
                            <w:r w:rsidRPr="00B15B08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137</w:t>
                            </w:r>
                            <w:r w:rsidRPr="00B15B08">
                              <w:fldChar w:fldCharType="end"/>
                            </w:r>
                          </w:p>
                        </w:txbxContent>
                      </v:textbox>
                    </v:shape>
                    <v:shape id="Text Box 3866" o:spid="_x0000_s1217" type="#_x0000_t202" style="position:absolute;left:10933;top:15608;width:567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" stroked="f">
                      <v:textbox inset="0,0,0,0">
                        <w:txbxContent>
                          <w:p w14:paraId="2E69B620" w14:textId="77777777" w:rsidR="004F00FD" w:rsidRPr="00A6689C" w:rsidRDefault="004F00FD" w:rsidP="004F00FD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A6689C">
                              <w:rPr>
                                <w:sz w:val="20"/>
                                <w:szCs w:val="16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3867" o:spid="_x0000_s1218" type="#_x0000_t202" style="position:absolute;left:4365;top:1618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" stroked="f">
                      <v:textbox inset="0,0,0,0">
                        <w:txbxContent>
                          <w:p w14:paraId="287CA7E4" w14:textId="77777777" w:rsidR="004F00FD" w:rsidRPr="00B15B08" w:rsidRDefault="004F00FD" w:rsidP="004F00FD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Дата</w:t>
                            </w:r>
                          </w:p>
                        </w:txbxContent>
                      </v:textbox>
                    </v:shape>
                    <v:shape id="Text Box 3868" o:spid="_x0000_s1219" type="#_x0000_t202" style="position:absolute;left:3515;top:16188;width:850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" stroked="f">
                      <v:textbox inset="0,0,0,0">
                        <w:txbxContent>
                          <w:p w14:paraId="5141AD7E" w14:textId="77777777" w:rsidR="004F00FD" w:rsidRPr="00B15B08" w:rsidRDefault="004F00FD" w:rsidP="004F00FD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Подп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 id="Text Box 3869" o:spid="_x0000_s1220" type="#_x0000_t202" style="position:absolute;left:2948;top:1618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" stroked="f">
                      <v:textbox inset="0,0,0,0">
                        <w:txbxContent>
                          <w:p w14:paraId="5FA9A88B" w14:textId="77777777" w:rsidR="004F00FD" w:rsidRPr="00B15B08" w:rsidRDefault="004F00FD" w:rsidP="004F00FD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№док.</w:t>
                            </w:r>
                          </w:p>
                        </w:txbxContent>
                      </v:textbox>
                    </v:shape>
                    <v:shape id="Text Box 3870" o:spid="_x0000_s1221" type="#_x0000_t202" style="position:absolute;left:2381;top:1618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" stroked="f">
                      <v:textbox inset="0,0,0,0">
                        <w:txbxContent>
                          <w:p w14:paraId="0AB3BA4F" w14:textId="77777777" w:rsidR="004F00FD" w:rsidRPr="00B15B08" w:rsidRDefault="004F00FD" w:rsidP="004F00FD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3871" o:spid="_x0000_s1222" type="#_x0000_t202" style="position:absolute;left:1814;top:1618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" stroked="f">
                      <v:textbox inset="0,0,0,0">
                        <w:txbxContent>
                          <w:p w14:paraId="2BFF2C10" w14:textId="77777777" w:rsidR="004F00FD" w:rsidRPr="00B15B08" w:rsidRDefault="004F00FD" w:rsidP="004F00FD">
                            <w:pPr>
                              <w:rPr>
                                <w:b/>
                                <w:sz w:val="16"/>
                              </w:rPr>
                            </w:pPr>
                            <w:proofErr w:type="spellStart"/>
                            <w:r w:rsidRPr="00B15B08">
                              <w:rPr>
                                <w:b/>
                                <w:sz w:val="16"/>
                                <w:szCs w:val="16"/>
                              </w:rPr>
                              <w:t>Кол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  <w:r>
                              <w:rPr>
                                <w:b/>
                                <w:sz w:val="16"/>
                              </w:rPr>
                              <w:t>у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ч</w:t>
                            </w:r>
                            <w:proofErr w:type="spellEnd"/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 id="Text Box 3872" o:spid="_x0000_s1223" type="#_x0000_t202" style="position:absolute;left:1247;top:1618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" stroked="f">
                      <v:textbox inset="0,0,0,0">
                        <w:txbxContent>
                          <w:p w14:paraId="774A2099" w14:textId="77777777" w:rsidR="004F00FD" w:rsidRPr="00B15B08" w:rsidRDefault="004F00FD" w:rsidP="004F00FD">
                            <w:pPr>
                              <w:rPr>
                                <w:b/>
                                <w:sz w:val="16"/>
                              </w:rPr>
                            </w:pPr>
                            <w:r w:rsidRPr="00B15B08">
                              <w:rPr>
                                <w:b/>
                                <w:sz w:val="16"/>
                                <w:szCs w:val="16"/>
                              </w:rPr>
                              <w:t>Изм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873" o:spid="_x0000_s1224" type="#_x0000_t32" style="position:absolute;left:1247;top:15593;width:10261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" strokeweight="1.5pt"/>
                    <v:shape id="AutoShape 3874" o:spid="_x0000_s1225" type="#_x0000_t32" style="position:absolute;left:1249;top:15876;width:3685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" strokeweight="1.5pt"/>
                    <v:shape id="AutoShape 3875" o:spid="_x0000_s1226" type="#_x0000_t32" style="position:absolute;left:1249;top:16160;width:3685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" strokeweight="1.5pt"/>
                    <v:shape id="AutoShape 3876" o:spid="_x0000_s1227" type="#_x0000_t32" style="position:absolute;left:4933;top:15593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" strokeweight="1.5pt"/>
                    <v:shape id="AutoShape 3877" o:spid="_x0000_s1228" type="#_x0000_t32" style="position:absolute;left:1814;top:15591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" strokeweight="1.5pt"/>
                    <v:shape id="AutoShape 3878" o:spid="_x0000_s1229" type="#_x0000_t32" style="position:absolute;left:2381;top:15593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" strokeweight="1.5pt"/>
                    <v:shape id="AutoShape 3879" o:spid="_x0000_s1230" type="#_x0000_t32" style="position:absolute;left:2948;top:15593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" strokeweight="1.5pt"/>
                    <v:shape id="AutoShape 3880" o:spid="_x0000_s1231" type="#_x0000_t32" style="position:absolute;left:3515;top:15594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" strokeweight="1.5pt"/>
                    <v:shape id="AutoShape 3881" o:spid="_x0000_s1232" type="#_x0000_t32" style="position:absolute;left:4366;top:15594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" strokeweight="1.5pt"/>
                    <v:shape id="AutoShape 3882" o:spid="_x0000_s1233" type="#_x0000_t32" style="position:absolute;left:10943;top:15593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" strokeweight="1.5pt"/>
                    <v:shape id="AutoShape 3883" o:spid="_x0000_s1234" type="#_x0000_t32" style="position:absolute;left:10941;top:15989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" strokeweight="1.5pt"/>
                  </v:group>
                  <v:shape id="Text Box 3884" o:spid="_x0000_s1235" type="#_x0000_t202" style="position:absolute;left:8959;top:16441;width:1020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" stroked="f">
                    <v:textbox inset="0,0,0,0">
                      <w:txbxContent>
                        <w:p w14:paraId="71D19606" w14:textId="77777777" w:rsidR="004F00FD" w:rsidRPr="00862B5C" w:rsidRDefault="004F00FD" w:rsidP="004F00FD"/>
                      </w:txbxContent>
                    </v:textbox>
                  </v:shape>
                </v:group>
                <v:group id="Group 3885" o:spid="_x0000_s1236" style="position:absolute;left:671;top:397;width:10839;height:15989" coordorigin="671,397" coordsize="10839,15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">
                  <v:group id="Group 3886" o:spid="_x0000_s1237" style="position:absolute;left:1247;top:397;width:10263;height:15987" coordorigin="1247,397" coordsize="10263,1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">
                    <v:shape id="Text Box 3887" o:spid="_x0000_s1238" type="#_x0000_t202" style="position:absolute;left:10943;top:397;width:567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" stroked="f">
                      <v:textbox>
                        <w:txbxContent>
                          <w:p w14:paraId="10755B8B" w14:textId="77777777" w:rsidR="004F00FD" w:rsidRPr="00F5092C" w:rsidRDefault="004F00FD" w:rsidP="004F00FD"/>
                          <w:p w14:paraId="0145A49D" w14:textId="77777777" w:rsidR="004F00FD" w:rsidRPr="00275C14" w:rsidRDefault="004F00FD" w:rsidP="004F00FD"/>
                        </w:txbxContent>
                      </v:textbox>
                    </v:shape>
                    <v:shape id="AutoShape 3888" o:spid="_x0000_s1239" type="#_x0000_t32" style="position:absolute;left:1247;top:397;width:1026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" strokeweight="1.5pt"/>
                    <v:shape id="AutoShape 3889" o:spid="_x0000_s1240" type="#_x0000_t32" style="position:absolute;left:1247;top:16443;width:1026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" strokeweight="1.5pt"/>
                    <v:shape id="AutoShape 3890" o:spid="_x0000_s1241" type="#_x0000_t32" style="position:absolute;left:11510;top:397;width:0;height:1604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" strokeweight="1.5pt"/>
                    <v:shape id="AutoShape 3891" o:spid="_x0000_s1242" type="#_x0000_t32" style="position:absolute;left:1247;top:397;width:0;height:1604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" strokeweight="1.5pt"/>
                    <v:shape id="AutoShape 3892" o:spid="_x0000_s1243" type="#_x0000_t32" style="position:absolute;left:10943;top:397;width:0;height:39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" strokeweight="1.5pt"/>
                    <v:shape id="AutoShape 3893" o:spid="_x0000_s1244" type="#_x0000_t32" style="position:absolute;left:10943;top:794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" strokeweight="1.5pt"/>
                  </v:group>
                  <v:group id="Group 3894" o:spid="_x0000_s1245" style="position:absolute;left:671;top:11214;width:576;height:5172" coordorigin="5661,10987" coordsize="576,51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jIoxQAAANw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">
                    <v:shape id="Text Box 3895" o:spid="_x0000_s1246" type="#_x0000_t202" style="position:absolute;left:5669;top:11065;width:166;height:16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" stroked="f">
                      <v:textbox style="layout-flow:vertical;mso-layout-flow-alt:bottom-to-top" inset="0,0,0,0">
                        <w:txbxContent>
                          <w:p w14:paraId="67C8C897" w14:textId="77777777" w:rsidR="004F00FD" w:rsidRPr="001E390C" w:rsidRDefault="004F00FD" w:rsidP="004F00FD">
                            <w:pPr>
                              <w:rPr>
                                <w:b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18"/>
                              </w:rPr>
                              <w:t>Взам</w:t>
                            </w:r>
                            <w:proofErr w:type="spellEnd"/>
                            <w:r>
                              <w:rPr>
                                <w:b/>
                                <w:sz w:val="18"/>
                              </w:rPr>
                              <w:t>. инв. №</w:t>
                            </w:r>
                          </w:p>
                        </w:txbxContent>
                      </v:textbox>
                    </v:shape>
                    <v:shape id="Text Box 3896" o:spid="_x0000_s1247" type="#_x0000_t202" style="position:absolute;left:5670;top:12757;width:227;height:17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" stroked="f">
                      <v:textbox style="layout-flow:vertical;mso-layout-flow-alt:bottom-to-top" inset="0,0,0,0">
                        <w:txbxContent>
                          <w:p w14:paraId="1CC4337B" w14:textId="77777777" w:rsidR="004F00FD" w:rsidRPr="001E390C" w:rsidRDefault="004F00FD" w:rsidP="004F00FD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3897" o:spid="_x0000_s1248" type="#_x0000_t202" style="position:absolute;left:5675;top:14465;width:298;height:16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" stroked="f">
                      <v:textbox style="layout-flow:vertical;mso-layout-flow-alt:bottom-to-top" inset="0,0,0,0">
                        <w:txbxContent>
                          <w:p w14:paraId="2DF7C6D5" w14:textId="77777777" w:rsidR="004F00FD" w:rsidRPr="001E390C" w:rsidRDefault="004F00FD" w:rsidP="004F00FD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Инв. № подл.</w:t>
                            </w:r>
                          </w:p>
                        </w:txbxContent>
                      </v:textbox>
                    </v:shape>
                    <v:shape id="AutoShape 3898" o:spid="_x0000_s1249" type="#_x0000_t32" style="position:absolute;left:5897;top:11013;width:0;height:514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" strokeweight="1.5pt"/>
                    <v:shape id="AutoShape 3899" o:spid="_x0000_s1250" type="#_x0000_t32" style="position:absolute;left:5661;top:10987;width:9;height:517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" strokeweight="1.5pt"/>
                    <v:shape id="AutoShape 3900" o:spid="_x0000_s1251" type="#_x0000_t32" style="position:absolute;left:5670;top:11014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" strokeweight="1.5pt"/>
                    <v:shape id="AutoShape 3901" o:spid="_x0000_s1252" type="#_x0000_t32" style="position:absolute;left:5670;top:16159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" strokeweight="1.5pt"/>
                    <v:shape id="AutoShape 3902" o:spid="_x0000_s1253" type="#_x0000_t32" style="position:absolute;left:5670;top:12758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" strokeweight="1.5pt"/>
                    <v:shape id="AutoShape 3903" o:spid="_x0000_s1254" type="#_x0000_t32" style="position:absolute;left:5670;top:14507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" strokeweight="1.5pt"/>
                  </v:group>
                </v:group>
              </v:group>
              <w10:wrap anchorx="page" anchory="margin"/>
            </v:group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CD34DE" w14:textId="6A135798" w:rsidR="002154F0" w:rsidRDefault="002154F0">
    <w:pPr>
      <w:pStyle w:val="af"/>
    </w:pPr>
    <w:r>
      <w:rPr>
        <w:noProof/>
        <w:lang w:val="ru-RU"/>
      </w:rPr>
      <mc:AlternateContent>
        <mc:Choice Requires="wpg">
          <w:drawing>
            <wp:anchor distT="0" distB="0" distL="114300" distR="114300" simplePos="0" relativeHeight="251682304" behindDoc="0" locked="0" layoutInCell="1" allowOverlap="1" wp14:anchorId="45720DE0" wp14:editId="3F1B2174">
              <wp:simplePos x="0" y="0"/>
              <wp:positionH relativeFrom="page">
                <wp:posOffset>252484</wp:posOffset>
              </wp:positionH>
              <wp:positionV relativeFrom="margin">
                <wp:posOffset>-453959</wp:posOffset>
              </wp:positionV>
              <wp:extent cx="10173172" cy="7125707"/>
              <wp:effectExtent l="0" t="0" r="19050" b="0"/>
              <wp:wrapNone/>
              <wp:docPr id="1" name="Group 38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0173172" cy="7125707"/>
                        <a:chOff x="671" y="397"/>
                        <a:chExt cx="10839" cy="16216"/>
                      </a:xfrm>
                    </wpg:grpSpPr>
                    <wps:wsp>
                      <wps:cNvPr id="2" name="Text Box 3848"/>
                      <wps:cNvSpPr txBox="1">
                        <a:spLocks noChangeArrowheads="1"/>
                      </wps:cNvSpPr>
                      <wps:spPr bwMode="auto">
                        <a:xfrm>
                          <a:off x="1249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78C8E1" w14:textId="77777777" w:rsidR="002154F0" w:rsidRPr="00140A7A" w:rsidRDefault="002154F0" w:rsidP="00B0240E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3" name="Text Box 3849"/>
                      <wps:cNvSpPr txBox="1">
                        <a:spLocks noChangeArrowheads="1"/>
                      </wps:cNvSpPr>
                      <wps:spPr bwMode="auto">
                        <a:xfrm>
                          <a:off x="1816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987C66" w14:textId="77777777" w:rsidR="002154F0" w:rsidRPr="00140A7A" w:rsidRDefault="002154F0" w:rsidP="00B0240E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" name="Text Box 3850"/>
                      <wps:cNvSpPr txBox="1">
                        <a:spLocks noChangeArrowheads="1"/>
                      </wps:cNvSpPr>
                      <wps:spPr bwMode="auto">
                        <a:xfrm>
                          <a:off x="2381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C42CD7" w14:textId="77777777" w:rsidR="002154F0" w:rsidRPr="00140A7A" w:rsidRDefault="002154F0" w:rsidP="00B0240E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" name="Text Box 3851"/>
                      <wps:cNvSpPr txBox="1">
                        <a:spLocks noChangeArrowheads="1"/>
                      </wps:cNvSpPr>
                      <wps:spPr bwMode="auto">
                        <a:xfrm>
                          <a:off x="2948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D630EE" w14:textId="77777777" w:rsidR="002154F0" w:rsidRPr="00140A7A" w:rsidRDefault="002154F0" w:rsidP="00B0240E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6" name="Text Box 3852"/>
                      <wps:cNvSpPr txBox="1">
                        <a:spLocks noChangeArrowheads="1"/>
                      </wps:cNvSpPr>
                      <wps:spPr bwMode="auto">
                        <a:xfrm>
                          <a:off x="4367" y="15564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78D94F" w14:textId="77777777" w:rsidR="002154F0" w:rsidRPr="00140A7A" w:rsidRDefault="002154F0" w:rsidP="00B0240E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" name="Text Box 3853"/>
                      <wps:cNvSpPr txBox="1">
                        <a:spLocks noChangeArrowheads="1"/>
                      </wps:cNvSpPr>
                      <wps:spPr bwMode="auto">
                        <a:xfrm>
                          <a:off x="2381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BE62E9" w14:textId="77777777" w:rsidR="002154F0" w:rsidRPr="00140A7A" w:rsidRDefault="002154F0" w:rsidP="00B0240E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8" name="Text Box 3854"/>
                      <wps:cNvSpPr txBox="1">
                        <a:spLocks noChangeArrowheads="1"/>
                      </wps:cNvSpPr>
                      <wps:spPr bwMode="auto">
                        <a:xfrm>
                          <a:off x="2948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08ECAE9" w14:textId="77777777" w:rsidR="002154F0" w:rsidRPr="00140A7A" w:rsidRDefault="002154F0" w:rsidP="00B0240E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9" name="Text Box 3855"/>
                      <wps:cNvSpPr txBox="1">
                        <a:spLocks noChangeArrowheads="1"/>
                      </wps:cNvSpPr>
                      <wps:spPr bwMode="auto">
                        <a:xfrm>
                          <a:off x="4365" y="15850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D956DD" w14:textId="77777777" w:rsidR="002154F0" w:rsidRPr="00140A7A" w:rsidRDefault="002154F0" w:rsidP="00B0240E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0" name="Text Box 3856"/>
                      <wps:cNvSpPr txBox="1">
                        <a:spLocks noChangeArrowheads="1"/>
                      </wps:cNvSpPr>
                      <wps:spPr bwMode="auto">
                        <a:xfrm>
                          <a:off x="1814" y="15848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F7267E" w14:textId="77777777" w:rsidR="002154F0" w:rsidRPr="00140A7A" w:rsidRDefault="002154F0" w:rsidP="00B0240E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1" name="Text Box 3857"/>
                      <wps:cNvSpPr txBox="1">
                        <a:spLocks noChangeArrowheads="1"/>
                      </wps:cNvSpPr>
                      <wps:spPr bwMode="auto">
                        <a:xfrm>
                          <a:off x="1247" y="15848"/>
                          <a:ext cx="567" cy="2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C4A681" w14:textId="77777777" w:rsidR="002154F0" w:rsidRPr="00140A7A" w:rsidRDefault="002154F0" w:rsidP="00B0240E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2" name="Text Box 3858"/>
                      <wps:cNvSpPr txBox="1">
                        <a:spLocks noChangeArrowheads="1"/>
                      </wps:cNvSpPr>
                      <wps:spPr bwMode="auto">
                        <a:xfrm>
                          <a:off x="964" y="11568"/>
                          <a:ext cx="22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9045E1" w14:textId="77777777" w:rsidR="002154F0" w:rsidRPr="000D0805" w:rsidRDefault="002154F0" w:rsidP="00B0240E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3" name="Text Box 3859"/>
                      <wps:cNvSpPr txBox="1">
                        <a:spLocks noChangeArrowheads="1"/>
                      </wps:cNvSpPr>
                      <wps:spPr bwMode="auto">
                        <a:xfrm>
                          <a:off x="964" y="12984"/>
                          <a:ext cx="227" cy="198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12E1B8" w14:textId="77777777" w:rsidR="002154F0" w:rsidRPr="000D0805" w:rsidRDefault="002154F0" w:rsidP="00B0240E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s:wsp>
                      <wps:cNvPr id="14" name="Text Box 3860"/>
                      <wps:cNvSpPr txBox="1">
                        <a:spLocks noChangeArrowheads="1"/>
                      </wps:cNvSpPr>
                      <wps:spPr bwMode="auto">
                        <a:xfrm>
                          <a:off x="964" y="14969"/>
                          <a:ext cx="227" cy="14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44FB84" w14:textId="77777777" w:rsidR="002154F0" w:rsidRPr="000D0805" w:rsidRDefault="002154F0" w:rsidP="00B0240E">
                            <w:pPr>
                              <w:rPr>
                                <w:sz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  <wpg:grpSp>
                      <wpg:cNvPr id="15" name="Group 3861"/>
                      <wpg:cNvGrpSpPr>
                        <a:grpSpLocks/>
                      </wpg:cNvGrpSpPr>
                      <wpg:grpSpPr bwMode="auto">
                        <a:xfrm>
                          <a:off x="671" y="397"/>
                          <a:ext cx="10839" cy="16216"/>
                          <a:chOff x="671" y="397"/>
                          <a:chExt cx="10839" cy="16216"/>
                        </a:xfrm>
                      </wpg:grpSpPr>
                      <wpg:grpSp>
                        <wpg:cNvPr id="16" name="Group 3862"/>
                        <wpg:cNvGrpSpPr>
                          <a:grpSpLocks/>
                        </wpg:cNvGrpSpPr>
                        <wpg:grpSpPr bwMode="auto">
                          <a:xfrm>
                            <a:off x="1247" y="15536"/>
                            <a:ext cx="10261" cy="1077"/>
                            <a:chOff x="1247" y="15591"/>
                            <a:chExt cx="10261" cy="1077"/>
                          </a:xfrm>
                        </wpg:grpSpPr>
                        <wpg:grpSp>
                          <wpg:cNvPr id="18" name="Group 3863"/>
                          <wpg:cNvGrpSpPr>
                            <a:grpSpLocks/>
                          </wpg:cNvGrpSpPr>
                          <wpg:grpSpPr bwMode="auto">
                            <a:xfrm>
                              <a:off x="1247" y="15591"/>
                              <a:ext cx="10261" cy="854"/>
                              <a:chOff x="1247" y="15591"/>
                              <a:chExt cx="10261" cy="854"/>
                            </a:xfrm>
                          </wpg:grpSpPr>
                          <wps:wsp>
                            <wps:cNvPr id="19" name="Text Box 386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934" y="15803"/>
                                <a:ext cx="6009" cy="39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88F6E03" w14:textId="77777777" w:rsidR="002154F0" w:rsidRPr="00FC365B" w:rsidRDefault="002154F0" w:rsidP="0058110A">
                                  <w:pPr>
                                    <w:jc w:val="center"/>
                                  </w:pPr>
                                  <w:r>
                                    <w:t>5-25-ПМ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0" name="Text Box 386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941" y="15958"/>
                                <a:ext cx="567" cy="48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1B6F478" w14:textId="77777777" w:rsidR="002154F0" w:rsidRPr="00B15B08" w:rsidRDefault="002154F0" w:rsidP="0058110A">
                                  <w:pPr>
                                    <w:jc w:val="center"/>
                                  </w:pPr>
                                  <w:r w:rsidRPr="00B15B08">
                                    <w:fldChar w:fldCharType="begin"/>
                                  </w:r>
                                  <w:r w:rsidRPr="00B15B08">
                                    <w:instrText xml:space="preserve"> PAGE   \* MERGEFORMAT </w:instrText>
                                  </w:r>
                                  <w:r w:rsidRPr="00B15B08">
                                    <w:fldChar w:fldCharType="separate"/>
                                  </w:r>
                                  <w:r>
                                    <w:rPr>
                                      <w:noProof/>
                                    </w:rPr>
                                    <w:t>137</w:t>
                                  </w:r>
                                  <w:r w:rsidRPr="00B15B08"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1" name="Text Box 386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933" y="15608"/>
                                <a:ext cx="567" cy="31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E5F7884" w14:textId="77777777" w:rsidR="002154F0" w:rsidRPr="00A6689C" w:rsidRDefault="002154F0" w:rsidP="00DD4F04">
                                  <w:pPr>
                                    <w:jc w:val="center"/>
                                    <w:rPr>
                                      <w:sz w:val="20"/>
                                    </w:rPr>
                                  </w:pPr>
                                  <w:r w:rsidRPr="00A6689C">
                                    <w:rPr>
                                      <w:sz w:val="20"/>
                                      <w:szCs w:val="16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2" name="Text Box 386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365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9C6D171" w14:textId="77777777" w:rsidR="002154F0" w:rsidRPr="00B15B08" w:rsidRDefault="002154F0" w:rsidP="00B0240E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3" name="Text Box 386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515" y="16188"/>
                                <a:ext cx="850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1B6846D" w14:textId="77777777" w:rsidR="002154F0" w:rsidRPr="00B15B08" w:rsidRDefault="002154F0" w:rsidP="00B0240E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Подп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4" name="Text Box 386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948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F4D9C05" w14:textId="77777777" w:rsidR="002154F0" w:rsidRPr="00B15B08" w:rsidRDefault="002154F0" w:rsidP="00B0240E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</w:rPr>
                                    <w:t>№док.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5" name="Text Box 387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81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96C1E3E" w14:textId="77777777" w:rsidR="002154F0" w:rsidRPr="00B15B08" w:rsidRDefault="002154F0" w:rsidP="00B0240E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6" name="Text Box 387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814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8532342" w14:textId="77777777" w:rsidR="002154F0" w:rsidRPr="00B15B08" w:rsidRDefault="002154F0" w:rsidP="00B0240E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 w:rsidRPr="00B15B08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Кол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  <w:r>
                                    <w:rPr>
                                      <w:b/>
                                      <w:sz w:val="16"/>
                                    </w:rPr>
                                    <w:t>у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ч.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7" name="Text Box 387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47" y="16188"/>
                                <a:ext cx="567" cy="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53C19E7" w14:textId="77777777" w:rsidR="002154F0" w:rsidRPr="00B15B08" w:rsidRDefault="002154F0" w:rsidP="00B0240E">
                                  <w:pPr>
                                    <w:rPr>
                                      <w:b/>
                                      <w:sz w:val="16"/>
                                    </w:rPr>
                                  </w:pPr>
                                  <w:r w:rsidRPr="00B15B08"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  <w:t>Изм</w:t>
                                  </w:r>
                                  <w:r w:rsidRPr="00B15B08">
                                    <w:rPr>
                                      <w:b/>
                                      <w:sz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28" name="AutoShape 3873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7" y="15593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9" name="AutoShape 3874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9" y="15876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0" name="AutoShape 3875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249" y="16160"/>
                                <a:ext cx="368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" name="AutoShape 387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933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" name="AutoShape 387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814" y="15591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3" name="AutoShape 387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81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4" name="AutoShape 387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948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" name="AutoShape 388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3515" y="15594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6" name="AutoShape 388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366" y="15594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" name="AutoShape 388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3" y="15593"/>
                                <a:ext cx="0" cy="8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8" name="AutoShape 388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1" y="15989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39" name="Text Box 388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959" y="16441"/>
                              <a:ext cx="1020" cy="2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D2BECCF" w14:textId="77777777" w:rsidR="002154F0" w:rsidRPr="00862B5C" w:rsidRDefault="002154F0" w:rsidP="00B0240E"/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40" name="Group 3885"/>
                        <wpg:cNvGrpSpPr>
                          <a:grpSpLocks/>
                        </wpg:cNvGrpSpPr>
                        <wpg:grpSpPr bwMode="auto">
                          <a:xfrm>
                            <a:off x="671" y="397"/>
                            <a:ext cx="10839" cy="15989"/>
                            <a:chOff x="671" y="397"/>
                            <a:chExt cx="10839" cy="15989"/>
                          </a:xfrm>
                        </wpg:grpSpPr>
                        <wpg:grpSp>
                          <wpg:cNvPr id="41" name="Group 3886"/>
                          <wpg:cNvGrpSpPr>
                            <a:grpSpLocks/>
                          </wpg:cNvGrpSpPr>
                          <wpg:grpSpPr bwMode="auto">
                            <a:xfrm>
                              <a:off x="1247" y="397"/>
                              <a:ext cx="10263" cy="15987"/>
                              <a:chOff x="1247" y="397"/>
                              <a:chExt cx="10263" cy="16046"/>
                            </a:xfrm>
                          </wpg:grpSpPr>
                          <wps:wsp>
                            <wps:cNvPr id="42" name="Text Box 38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943" y="397"/>
                                <a:ext cx="567" cy="39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207EBE3" w14:textId="77777777" w:rsidR="002154F0" w:rsidRPr="00F5092C" w:rsidRDefault="002154F0" w:rsidP="00B0240E"/>
                                <w:p w14:paraId="64F14492" w14:textId="77777777" w:rsidR="002154F0" w:rsidRPr="00275C14" w:rsidRDefault="002154F0" w:rsidP="00B0240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" name="AutoShape 388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397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" name="AutoShape 388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16443"/>
                                <a:ext cx="10261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5" name="AutoShape 389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1510" y="397"/>
                                <a:ext cx="0" cy="1604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6" name="AutoShape 389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247" y="397"/>
                                <a:ext cx="0" cy="1604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7" name="AutoShape 389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0943" y="397"/>
                                <a:ext cx="0" cy="39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8" name="AutoShape 389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0943" y="794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9" name="Group 3894"/>
                          <wpg:cNvGrpSpPr>
                            <a:grpSpLocks/>
                          </wpg:cNvGrpSpPr>
                          <wpg:grpSpPr bwMode="auto">
                            <a:xfrm>
                              <a:off x="671" y="11214"/>
                              <a:ext cx="576" cy="5172"/>
                              <a:chOff x="5661" y="10987"/>
                              <a:chExt cx="576" cy="5172"/>
                            </a:xfrm>
                          </wpg:grpSpPr>
                          <wps:wsp>
                            <wps:cNvPr id="50" name="Text Box 389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69" y="11065"/>
                                <a:ext cx="166" cy="169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D606483" w14:textId="77777777" w:rsidR="002154F0" w:rsidRPr="001E390C" w:rsidRDefault="002154F0" w:rsidP="00B0240E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Взам. инв. №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51" name="Text Box 389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0" y="12757"/>
                                <a:ext cx="227" cy="170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CA3582C" w14:textId="77777777" w:rsidR="002154F0" w:rsidRPr="001E390C" w:rsidRDefault="002154F0" w:rsidP="00B0240E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52" name="Text Box 389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675" y="14465"/>
                                <a:ext cx="298" cy="167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D9433D9" w14:textId="77777777" w:rsidR="002154F0" w:rsidRPr="001E390C" w:rsidRDefault="002154F0" w:rsidP="004F00FD">
                                  <w:pPr>
                                    <w:rPr>
                                      <w:b/>
                                      <w:sz w:val="18"/>
                                    </w:rPr>
                                  </w:pPr>
                                  <w:r>
                                    <w:rPr>
                                      <w:b/>
                                      <w:sz w:val="18"/>
                                    </w:rPr>
                                    <w:t>Инв. № подл.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53" name="AutoShape 389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897" y="11013"/>
                                <a:ext cx="0" cy="5144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4" name="AutoShape 38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61" y="10987"/>
                                <a:ext cx="9" cy="517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5" name="AutoShape 39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1014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6" name="AutoShape 390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6159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7" name="AutoShape 390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2758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04" name="AutoShape 39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70" y="14507"/>
                                <a:ext cx="567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5720DE0" id="_x0000_s1256" style="position:absolute;margin-left:19.9pt;margin-top:-35.75pt;width:801.05pt;height:561.1pt;z-index:251682304;mso-position-horizontal-relative:page;mso-position-vertical-relative:margin" coordorigin="671,397" coordsize="10839,162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848" o:spid="_x0000_s1257" type="#_x0000_t202" style="position:absolute;left:1249;top:15564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" stroked="f">
                <v:textbox inset="0,0,0,0">
                  <w:txbxContent>
                    <w:p w14:paraId="3778C8E1" w14:textId="77777777" w:rsidR="00F80581" w:rsidRPr="00140A7A" w:rsidRDefault="00F80581" w:rsidP="00B0240E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49" o:spid="_x0000_s1258" type="#_x0000_t202" style="position:absolute;left:1816;top:15564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" stroked="f">
                <v:textbox inset="0,0,0,0">
                  <w:txbxContent>
                    <w:p w14:paraId="52987C66" w14:textId="77777777" w:rsidR="00F80581" w:rsidRPr="00140A7A" w:rsidRDefault="00F80581" w:rsidP="00B0240E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0" o:spid="_x0000_s1259" type="#_x0000_t202" style="position:absolute;left:2381;top:15564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" stroked="f">
                <v:textbox inset="0,0,0,0">
                  <w:txbxContent>
                    <w:p w14:paraId="13C42CD7" w14:textId="77777777" w:rsidR="00F80581" w:rsidRPr="00140A7A" w:rsidRDefault="00F80581" w:rsidP="00B0240E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1" o:spid="_x0000_s1260" type="#_x0000_t202" style="position:absolute;left:2948;top:15564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" stroked="f">
                <v:textbox inset="0,0,0,0">
                  <w:txbxContent>
                    <w:p w14:paraId="52D630EE" w14:textId="77777777" w:rsidR="00F80581" w:rsidRPr="00140A7A" w:rsidRDefault="00F80581" w:rsidP="00B0240E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2" o:spid="_x0000_s1261" type="#_x0000_t202" style="position:absolute;left:4367;top:15564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" stroked="f">
                <v:textbox inset="0,0,0,0">
                  <w:txbxContent>
                    <w:p w14:paraId="2B78D94F" w14:textId="77777777" w:rsidR="00F80581" w:rsidRPr="00140A7A" w:rsidRDefault="00F80581" w:rsidP="00B0240E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3" o:spid="_x0000_s1262" type="#_x0000_t202" style="position:absolute;left:2381;top:15850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" stroked="f">
                <v:textbox inset="0,0,0,0">
                  <w:txbxContent>
                    <w:p w14:paraId="5CBE62E9" w14:textId="77777777" w:rsidR="00F80581" w:rsidRPr="00140A7A" w:rsidRDefault="00F80581" w:rsidP="00B0240E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4" o:spid="_x0000_s1263" type="#_x0000_t202" style="position:absolute;left:2948;top:15850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" stroked="f">
                <v:textbox inset="0,0,0,0">
                  <w:txbxContent>
                    <w:p w14:paraId="108ECAE9" w14:textId="77777777" w:rsidR="00F80581" w:rsidRPr="00140A7A" w:rsidRDefault="00F80581" w:rsidP="00B0240E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5" o:spid="_x0000_s1264" type="#_x0000_t202" style="position:absolute;left:4365;top:15850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" stroked="f">
                <v:textbox inset="0,0,0,0">
                  <w:txbxContent>
                    <w:p w14:paraId="30D956DD" w14:textId="77777777" w:rsidR="00F80581" w:rsidRPr="00140A7A" w:rsidRDefault="00F80581" w:rsidP="00B0240E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6" o:spid="_x0000_s1265" type="#_x0000_t202" style="position:absolute;left:1814;top:1584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" stroked="f">
                <v:textbox inset="0,0,0,0">
                  <w:txbxContent>
                    <w:p w14:paraId="42F7267E" w14:textId="77777777" w:rsidR="00F80581" w:rsidRPr="00140A7A" w:rsidRDefault="00F80581" w:rsidP="00B0240E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7" o:spid="_x0000_s1266" type="#_x0000_t202" style="position:absolute;left:1247;top:1584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" stroked="f">
                <v:textbox inset="0,0,0,0">
                  <w:txbxContent>
                    <w:p w14:paraId="0FC4A681" w14:textId="77777777" w:rsidR="00F80581" w:rsidRPr="00140A7A" w:rsidRDefault="00F80581" w:rsidP="00B0240E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8" o:spid="_x0000_s1267" type="#_x0000_t202" style="position:absolute;left:964;top:11568;width:22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" stroked="f">
                <v:textbox style="layout-flow:vertical;mso-layout-flow-alt:bottom-to-top" inset="0,0,0,0">
                  <w:txbxContent>
                    <w:p w14:paraId="229045E1" w14:textId="77777777" w:rsidR="00F80581" w:rsidRPr="000D0805" w:rsidRDefault="00F80581" w:rsidP="00B0240E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59" o:spid="_x0000_s1268" type="#_x0000_t202" style="position:absolute;left:964;top:12984;width:22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" stroked="f">
                <v:textbox style="layout-flow:vertical;mso-layout-flow-alt:bottom-to-top" inset="0,0,0,0">
                  <w:txbxContent>
                    <w:p w14:paraId="0512E1B8" w14:textId="77777777" w:rsidR="00F80581" w:rsidRPr="000D0805" w:rsidRDefault="00F80581" w:rsidP="00B0240E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shape id="Text Box 3860" o:spid="_x0000_s1269" type="#_x0000_t202" style="position:absolute;left:964;top:14969;width:227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" stroked="f">
                <v:textbox style="layout-flow:vertical;mso-layout-flow-alt:bottom-to-top" inset="0,0,0,0">
                  <w:txbxContent>
                    <w:p w14:paraId="3D44FB84" w14:textId="77777777" w:rsidR="00F80581" w:rsidRPr="000D0805" w:rsidRDefault="00F80581" w:rsidP="00B0240E">
                      <w:pPr>
                        <w:rPr>
                          <w:sz w:val="20"/>
                          <w:lang w:val="en-US"/>
                        </w:rPr>
                      </w:pPr>
                    </w:p>
                  </w:txbxContent>
                </v:textbox>
              </v:shape>
              <v:group id="Group 3861" o:spid="_x0000_s1270" style="position:absolute;left:671;top:397;width:10839;height:16216" coordorigin="671,397" coordsize="10839,16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<v:group id="Group 3862" o:spid="_x0000_s1271" style="position:absolute;left:1247;top:15536;width:10261;height:1077" coordorigin="1247,15591" coordsize="10261,1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group id="Group 3863" o:spid="_x0000_s1272" style="position:absolute;left:1247;top:15591;width:10261;height:854" coordorigin="1247,15591" coordsize="10261,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<v:shape id="Text Box 3864" o:spid="_x0000_s1273" type="#_x0000_t202" style="position:absolute;left:4934;top:15803;width:6009;height:3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" stroked="f">
                      <v:textbox inset="0,0,0,0">
                        <w:txbxContent>
                          <w:p w14:paraId="188F6E03" w14:textId="77777777" w:rsidR="00F80581" w:rsidRPr="00FC365B" w:rsidRDefault="00F80581" w:rsidP="0058110A">
                            <w:pPr>
                              <w:jc w:val="center"/>
                            </w:pPr>
                            <w:r>
                              <w:t>5-25-ПМ</w:t>
                            </w:r>
                          </w:p>
                        </w:txbxContent>
                      </v:textbox>
                    </v:shape>
                    <v:shape id="Text Box 3865" o:spid="_x0000_s1274" type="#_x0000_t202" style="position:absolute;left:10941;top:15958;width:567;height:4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" stroked="f">
                      <v:textbox inset="0,0,0,0">
                        <w:txbxContent>
                          <w:p w14:paraId="21B6F478" w14:textId="77777777" w:rsidR="00F80581" w:rsidRPr="00B15B08" w:rsidRDefault="00F80581" w:rsidP="0058110A">
                            <w:pPr>
                              <w:jc w:val="center"/>
                            </w:pPr>
                            <w:r w:rsidRPr="00B15B08">
                              <w:fldChar w:fldCharType="begin"/>
                            </w:r>
                            <w:r w:rsidRPr="00B15B08">
                              <w:instrText xml:space="preserve"> PAGE   \* MERGEFORMAT </w:instrText>
                            </w:r>
                            <w:r w:rsidRPr="00B15B08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137</w:t>
                            </w:r>
                            <w:r w:rsidRPr="00B15B08">
                              <w:fldChar w:fldCharType="end"/>
                            </w:r>
                          </w:p>
                        </w:txbxContent>
                      </v:textbox>
                    </v:shape>
                    <v:shape id="Text Box 3866" o:spid="_x0000_s1275" type="#_x0000_t202" style="position:absolute;left:10933;top:15608;width:567;height:3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" stroked="f">
                      <v:textbox inset="0,0,0,0">
                        <w:txbxContent>
                          <w:p w14:paraId="1E5F7884" w14:textId="77777777" w:rsidR="00F80581" w:rsidRPr="00A6689C" w:rsidRDefault="00F80581" w:rsidP="00DD4F04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A6689C">
                              <w:rPr>
                                <w:sz w:val="20"/>
                                <w:szCs w:val="16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3867" o:spid="_x0000_s1276" type="#_x0000_t202" style="position:absolute;left:4365;top:1618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" stroked="f">
                      <v:textbox inset="0,0,0,0">
                        <w:txbxContent>
                          <w:p w14:paraId="29C6D171" w14:textId="77777777" w:rsidR="00F80581" w:rsidRPr="00B15B08" w:rsidRDefault="00F80581" w:rsidP="00B0240E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Дата</w:t>
                            </w:r>
                          </w:p>
                        </w:txbxContent>
                      </v:textbox>
                    </v:shape>
                    <v:shape id="Text Box 3868" o:spid="_x0000_s1277" type="#_x0000_t202" style="position:absolute;left:3515;top:16188;width:850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" stroked="f">
                      <v:textbox inset="0,0,0,0">
                        <w:txbxContent>
                          <w:p w14:paraId="61B6846D" w14:textId="77777777" w:rsidR="00F80581" w:rsidRPr="00B15B08" w:rsidRDefault="00F80581" w:rsidP="00B0240E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Подп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 id="Text Box 3869" o:spid="_x0000_s1278" type="#_x0000_t202" style="position:absolute;left:2948;top:1618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" stroked="f">
                      <v:textbox inset="0,0,0,0">
                        <w:txbxContent>
                          <w:p w14:paraId="3F4D9C05" w14:textId="77777777" w:rsidR="00F80581" w:rsidRPr="00B15B08" w:rsidRDefault="00F80581" w:rsidP="00B0240E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№док.</w:t>
                            </w:r>
                          </w:p>
                        </w:txbxContent>
                      </v:textbox>
                    </v:shape>
                    <v:shape id="Text Box 3870" o:spid="_x0000_s1279" type="#_x0000_t202" style="position:absolute;left:2381;top:1618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" stroked="f">
                      <v:textbox inset="0,0,0,0">
                        <w:txbxContent>
                          <w:p w14:paraId="596C1E3E" w14:textId="77777777" w:rsidR="00F80581" w:rsidRPr="00B15B08" w:rsidRDefault="00F80581" w:rsidP="00B0240E">
                            <w:pPr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  <w:szCs w:val="16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3871" o:spid="_x0000_s1280" type="#_x0000_t202" style="position:absolute;left:1814;top:1618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" stroked="f">
                      <v:textbox inset="0,0,0,0">
                        <w:txbxContent>
                          <w:p w14:paraId="28532342" w14:textId="77777777" w:rsidR="00F80581" w:rsidRPr="00B15B08" w:rsidRDefault="00F80581" w:rsidP="00B0240E">
                            <w:pPr>
                              <w:rPr>
                                <w:b/>
                                <w:sz w:val="16"/>
                              </w:rPr>
                            </w:pPr>
                            <w:proofErr w:type="spellStart"/>
                            <w:r w:rsidRPr="00B15B08">
                              <w:rPr>
                                <w:b/>
                                <w:sz w:val="16"/>
                                <w:szCs w:val="16"/>
                              </w:rPr>
                              <w:t>Кол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  <w:r>
                              <w:rPr>
                                <w:b/>
                                <w:sz w:val="16"/>
                              </w:rPr>
                              <w:t>у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ч</w:t>
                            </w:r>
                            <w:proofErr w:type="spellEnd"/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 id="Text Box 3872" o:spid="_x0000_s1281" type="#_x0000_t202" style="position:absolute;left:1247;top:16188;width:567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" stroked="f">
                      <v:textbox inset="0,0,0,0">
                        <w:txbxContent>
                          <w:p w14:paraId="753C19E7" w14:textId="77777777" w:rsidR="00F80581" w:rsidRPr="00B15B08" w:rsidRDefault="00F80581" w:rsidP="00B0240E">
                            <w:pPr>
                              <w:rPr>
                                <w:b/>
                                <w:sz w:val="16"/>
                              </w:rPr>
                            </w:pPr>
                            <w:r w:rsidRPr="00B15B08">
                              <w:rPr>
                                <w:b/>
                                <w:sz w:val="16"/>
                                <w:szCs w:val="16"/>
                              </w:rPr>
                              <w:t>Изм</w:t>
                            </w:r>
                            <w:r w:rsidRPr="00B15B08">
                              <w:rPr>
                                <w:b/>
                                <w:sz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873" o:spid="_x0000_s1282" type="#_x0000_t32" style="position:absolute;left:1247;top:15593;width:10261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" strokeweight="1.5pt"/>
                    <v:shape id="AutoShape 3874" o:spid="_x0000_s1283" type="#_x0000_t32" style="position:absolute;left:1249;top:15876;width:3685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" strokeweight="1.5pt"/>
                    <v:shape id="AutoShape 3875" o:spid="_x0000_s1284" type="#_x0000_t32" style="position:absolute;left:1249;top:16160;width:3685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" strokeweight="1.5pt"/>
                    <v:shape id="AutoShape 3876" o:spid="_x0000_s1285" type="#_x0000_t32" style="position:absolute;left:4933;top:15593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" strokeweight="1.5pt"/>
                    <v:shape id="AutoShape 3877" o:spid="_x0000_s1286" type="#_x0000_t32" style="position:absolute;left:1814;top:15591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" strokeweight="1.5pt"/>
                    <v:shape id="AutoShape 3878" o:spid="_x0000_s1287" type="#_x0000_t32" style="position:absolute;left:2381;top:15593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" strokeweight="1.5pt"/>
                    <v:shape id="AutoShape 3879" o:spid="_x0000_s1288" type="#_x0000_t32" style="position:absolute;left:2948;top:15593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" strokeweight="1.5pt"/>
                    <v:shape id="AutoShape 3880" o:spid="_x0000_s1289" type="#_x0000_t32" style="position:absolute;left:3515;top:15594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" strokeweight="1.5pt"/>
                    <v:shape id="AutoShape 3881" o:spid="_x0000_s1290" type="#_x0000_t32" style="position:absolute;left:4366;top:15594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" strokeweight="1.5pt"/>
                    <v:shape id="AutoShape 3882" o:spid="_x0000_s1291" type="#_x0000_t32" style="position:absolute;left:10943;top:15593;width:0;height:8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" strokeweight="1.5pt"/>
                    <v:shape id="AutoShape 3883" o:spid="_x0000_s1292" type="#_x0000_t32" style="position:absolute;left:10941;top:15989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" strokeweight="1.5pt"/>
                  </v:group>
                  <v:shape id="Text Box 3884" o:spid="_x0000_s1293" type="#_x0000_t202" style="position:absolute;left:8959;top:16441;width:1020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" stroked="f">
                    <v:textbox inset="0,0,0,0">
                      <w:txbxContent>
                        <w:p w14:paraId="1D2BECCF" w14:textId="77777777" w:rsidR="00F80581" w:rsidRPr="00862B5C" w:rsidRDefault="00F80581" w:rsidP="00B0240E"/>
                      </w:txbxContent>
                    </v:textbox>
                  </v:shape>
                </v:group>
                <v:group id="Group 3885" o:spid="_x0000_s1294" style="position:absolute;left:671;top:397;width:10839;height:15989" coordorigin="671,397" coordsize="10839,15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<v:group id="Group 3886" o:spid="_x0000_s1295" style="position:absolute;left:1247;top:397;width:10263;height:15987" coordorigin="1247,397" coordsize="10263,160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  <v:shape id="Text Box 3887" o:spid="_x0000_s1296" type="#_x0000_t202" style="position:absolute;left:10943;top:397;width:567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" stroked="f">
                      <v:textbox>
                        <w:txbxContent>
                          <w:p w14:paraId="6207EBE3" w14:textId="77777777" w:rsidR="00F80581" w:rsidRPr="00F5092C" w:rsidRDefault="00F80581" w:rsidP="00B0240E"/>
                          <w:p w14:paraId="64F14492" w14:textId="77777777" w:rsidR="00F80581" w:rsidRPr="00275C14" w:rsidRDefault="00F80581" w:rsidP="00B0240E"/>
                        </w:txbxContent>
                      </v:textbox>
                    </v:shape>
                    <v:shape id="AutoShape 3888" o:spid="_x0000_s1297" type="#_x0000_t32" style="position:absolute;left:1247;top:397;width:1026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" strokeweight="1.5pt"/>
                    <v:shape id="AutoShape 3889" o:spid="_x0000_s1298" type="#_x0000_t32" style="position:absolute;left:1247;top:16443;width:1026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" strokeweight="1.5pt"/>
                    <v:shape id="AutoShape 3890" o:spid="_x0000_s1299" type="#_x0000_t32" style="position:absolute;left:11510;top:397;width:0;height:1604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" strokeweight="1.5pt"/>
                    <v:shape id="AutoShape 3891" o:spid="_x0000_s1300" type="#_x0000_t32" style="position:absolute;left:1247;top:397;width:0;height:1604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" strokeweight="1.5pt"/>
                    <v:shape id="AutoShape 3892" o:spid="_x0000_s1301" type="#_x0000_t32" style="position:absolute;left:10943;top:397;width:0;height:39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" strokeweight="1.5pt"/>
                    <v:shape id="AutoShape 3893" o:spid="_x0000_s1302" type="#_x0000_t32" style="position:absolute;left:10943;top:794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" strokeweight="1.5pt"/>
                  </v:group>
                  <v:group id="Group 3894" o:spid="_x0000_s1303" style="position:absolute;left:671;top:11214;width:576;height:5172" coordorigin="5661,10987" coordsize="576,51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  <v:shape id="Text Box 3895" o:spid="_x0000_s1304" type="#_x0000_t202" style="position:absolute;left:5669;top:11065;width:166;height:16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" stroked="f">
                      <v:textbox style="layout-flow:vertical;mso-layout-flow-alt:bottom-to-top" inset="0,0,0,0">
                        <w:txbxContent>
                          <w:p w14:paraId="3D606483" w14:textId="77777777" w:rsidR="00F80581" w:rsidRPr="001E390C" w:rsidRDefault="00F80581" w:rsidP="00B0240E">
                            <w:pPr>
                              <w:rPr>
                                <w:b/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18"/>
                              </w:rPr>
                              <w:t>Взам</w:t>
                            </w:r>
                            <w:proofErr w:type="spellEnd"/>
                            <w:r>
                              <w:rPr>
                                <w:b/>
                                <w:sz w:val="18"/>
                              </w:rPr>
                              <w:t>. инв. №</w:t>
                            </w:r>
                          </w:p>
                        </w:txbxContent>
                      </v:textbox>
                    </v:shape>
                    <v:shape id="Text Box 3896" o:spid="_x0000_s1305" type="#_x0000_t202" style="position:absolute;left:5670;top:12757;width:227;height:17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" stroked="f">
                      <v:textbox style="layout-flow:vertical;mso-layout-flow-alt:bottom-to-top" inset="0,0,0,0">
                        <w:txbxContent>
                          <w:p w14:paraId="3CA3582C" w14:textId="77777777" w:rsidR="00F80581" w:rsidRPr="001E390C" w:rsidRDefault="00F80581" w:rsidP="00B0240E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3897" o:spid="_x0000_s1306" type="#_x0000_t202" style="position:absolute;left:5675;top:14465;width:298;height:16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" stroked="f">
                      <v:textbox style="layout-flow:vertical;mso-layout-flow-alt:bottom-to-top" inset="0,0,0,0">
                        <w:txbxContent>
                          <w:p w14:paraId="2D9433D9" w14:textId="77777777" w:rsidR="00F80581" w:rsidRPr="001E390C" w:rsidRDefault="00F80581" w:rsidP="004F00FD">
                            <w:pPr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</w:rPr>
                              <w:t>Инв. № подл.</w:t>
                            </w:r>
                          </w:p>
                        </w:txbxContent>
                      </v:textbox>
                    </v:shape>
                    <v:shape id="AutoShape 3898" o:spid="_x0000_s1307" type="#_x0000_t32" style="position:absolute;left:5897;top:11013;width:0;height:514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" strokeweight="1.5pt"/>
                    <v:shape id="AutoShape 3899" o:spid="_x0000_s1308" type="#_x0000_t32" style="position:absolute;left:5661;top:10987;width:9;height:517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" strokeweight="1.5pt"/>
                    <v:shape id="AutoShape 3900" o:spid="_x0000_s1309" type="#_x0000_t32" style="position:absolute;left:5670;top:11014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" strokeweight="1.5pt"/>
                    <v:shape id="AutoShape 3901" o:spid="_x0000_s1310" type="#_x0000_t32" style="position:absolute;left:5670;top:16159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" strokeweight="1.5pt"/>
                    <v:shape id="AutoShape 3902" o:spid="_x0000_s1311" type="#_x0000_t32" style="position:absolute;left:5670;top:12758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" strokeweight="1.5pt"/>
                    <v:shape id="AutoShape 3903" o:spid="_x0000_s1312" type="#_x0000_t32" style="position:absolute;left:5670;top:14507;width:5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" strokeweight="1.5pt"/>
                  </v:group>
                </v:group>
              </v:group>
              <w10:wrap anchorx="page" anchory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pStyle w:val="5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pStyle w:val="6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pStyle w:val="7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pStyle w:val="8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pStyle w:val="9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1371"/>
        </w:tabs>
        <w:ind w:left="1371" w:hanging="360"/>
      </w:pPr>
      <w:rPr>
        <w:rFonts w:ascii="Symbol" w:hAnsi="Symbol" w:cs="Times New Roman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824"/>
        </w:tabs>
        <w:ind w:left="824" w:hanging="284"/>
      </w:pPr>
      <w:rPr>
        <w:rFonts w:ascii="Symbol" w:hAnsi="Symbol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/>
        <w:color w:val="auto"/>
        <w:sz w:val="24"/>
        <w:szCs w:val="24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1259" w:hanging="360"/>
      </w:pPr>
      <w:rPr>
        <w:rFonts w:ascii="Symbol" w:hAnsi="Symbol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­"/>
      <w:lvlJc w:val="left"/>
      <w:pPr>
        <w:tabs>
          <w:tab w:val="num" w:pos="1146"/>
        </w:tabs>
        <w:ind w:left="1146" w:hanging="360"/>
      </w:pPr>
      <w:rPr>
        <w:rFonts w:ascii="Courier New" w:hAnsi="Courier New"/>
      </w:rPr>
    </w:lvl>
  </w:abstractNum>
  <w:abstractNum w:abstractNumId="8">
    <w:nsid w:val="0000000A"/>
    <w:multiLevelType w:val="single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</w:rPr>
    </w:lvl>
  </w:abstractNum>
  <w:abstractNum w:abstractNumId="9">
    <w:nsid w:val="0000000B"/>
    <w:multiLevelType w:val="single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</w:rPr>
    </w:lvl>
  </w:abstractNum>
  <w:abstractNum w:abstractNumId="10">
    <w:nsid w:val="0000000C"/>
    <w:multiLevelType w:val="singleLevel"/>
    <w:tmpl w:val="0000000C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</w:rPr>
    </w:lvl>
  </w:abstractNum>
  <w:abstractNum w:abstractNumId="11">
    <w:nsid w:val="0000001C"/>
    <w:multiLevelType w:val="singleLevel"/>
    <w:tmpl w:val="0000001C"/>
    <w:name w:val="WW8Num2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 w:cs="Times New Roman"/>
      </w:rPr>
    </w:lvl>
  </w:abstractNum>
  <w:abstractNum w:abstractNumId="12">
    <w:nsid w:val="0000001E"/>
    <w:multiLevelType w:val="multi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ourier New" w:eastAsia="Calibri" w:hAnsi="Courier New" w:cs="Courier New" w:hint="default"/>
        <w:color w:val="000000"/>
        <w:kern w:val="1"/>
        <w:sz w:val="28"/>
        <w:szCs w:val="28"/>
        <w:shd w:val="clear" w:color="auto" w:fill="FFFFFF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4B"/>
    <w:multiLevelType w:val="singleLevel"/>
    <w:tmpl w:val="0000004B"/>
    <w:name w:val="WW8Num73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14">
    <w:nsid w:val="0000009A"/>
    <w:multiLevelType w:val="multilevel"/>
    <w:tmpl w:val="0000009A"/>
    <w:name w:val="WW8Num14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5">
    <w:nsid w:val="00AB3C9C"/>
    <w:multiLevelType w:val="hybridMultilevel"/>
    <w:tmpl w:val="EA9ACA4E"/>
    <w:name w:val="WW8Num154"/>
    <w:lvl w:ilvl="0" w:tplc="FFFFFFFF">
      <w:start w:val="1"/>
      <w:numFmt w:val="bullet"/>
      <w:lvlText w:val=""/>
      <w:lvlJc w:val="left"/>
      <w:pPr>
        <w:tabs>
          <w:tab w:val="num" w:pos="1184"/>
        </w:tabs>
        <w:ind w:left="1184" w:hanging="284"/>
      </w:pPr>
      <w:rPr>
        <w:rFonts w:ascii="Symbol" w:hAnsi="Symbol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0A0877DF"/>
    <w:multiLevelType w:val="hybridMultilevel"/>
    <w:tmpl w:val="BA084870"/>
    <w:lvl w:ilvl="0" w:tplc="561851F6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1CAD4A1C"/>
    <w:multiLevelType w:val="hybridMultilevel"/>
    <w:tmpl w:val="CCC2E1D4"/>
    <w:lvl w:ilvl="0" w:tplc="561851F6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1D76F2C"/>
    <w:multiLevelType w:val="multilevel"/>
    <w:tmpl w:val="04190023"/>
    <w:styleLink w:val="a"/>
    <w:lvl w:ilvl="0">
      <w:start w:val="1"/>
      <w:numFmt w:val="upperRoman"/>
      <w:lvlText w:val="Статья %1."/>
      <w:lvlJc w:val="left"/>
      <w:pPr>
        <w:tabs>
          <w:tab w:val="num" w:pos="2432"/>
        </w:tabs>
        <w:ind w:left="992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9">
    <w:nsid w:val="298D4613"/>
    <w:multiLevelType w:val="hybridMultilevel"/>
    <w:tmpl w:val="03B815AE"/>
    <w:lvl w:ilvl="0" w:tplc="0419000F">
      <w:start w:val="1"/>
      <w:numFmt w:val="decimal"/>
      <w:lvlText w:val="%1."/>
      <w:lvlJc w:val="left"/>
      <w:pPr>
        <w:ind w:left="130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0">
    <w:nsid w:val="3519317D"/>
    <w:multiLevelType w:val="hybridMultilevel"/>
    <w:tmpl w:val="3AA2C3C4"/>
    <w:lvl w:ilvl="0" w:tplc="DA7E94AE">
      <w:start w:val="1"/>
      <w:numFmt w:val="decimal"/>
      <w:pStyle w:val="114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pStyle w:val="20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6EC18D2"/>
    <w:multiLevelType w:val="hybridMultilevel"/>
    <w:tmpl w:val="6FBE491C"/>
    <w:lvl w:ilvl="0" w:tplc="B622E916">
      <w:start w:val="1"/>
      <w:numFmt w:val="decimal"/>
      <w:lvlText w:val="%1."/>
      <w:lvlJc w:val="left"/>
      <w:pPr>
        <w:ind w:left="6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71" w:hanging="360"/>
      </w:pPr>
    </w:lvl>
    <w:lvl w:ilvl="2" w:tplc="0419001B" w:tentative="1">
      <w:start w:val="1"/>
      <w:numFmt w:val="lowerRoman"/>
      <w:lvlText w:val="%3."/>
      <w:lvlJc w:val="right"/>
      <w:pPr>
        <w:ind w:left="2091" w:hanging="180"/>
      </w:pPr>
    </w:lvl>
    <w:lvl w:ilvl="3" w:tplc="0419000F" w:tentative="1">
      <w:start w:val="1"/>
      <w:numFmt w:val="decimal"/>
      <w:lvlText w:val="%4."/>
      <w:lvlJc w:val="left"/>
      <w:pPr>
        <w:ind w:left="2811" w:hanging="360"/>
      </w:pPr>
    </w:lvl>
    <w:lvl w:ilvl="4" w:tplc="04190019" w:tentative="1">
      <w:start w:val="1"/>
      <w:numFmt w:val="lowerLetter"/>
      <w:lvlText w:val="%5."/>
      <w:lvlJc w:val="left"/>
      <w:pPr>
        <w:ind w:left="3531" w:hanging="360"/>
      </w:pPr>
    </w:lvl>
    <w:lvl w:ilvl="5" w:tplc="0419001B" w:tentative="1">
      <w:start w:val="1"/>
      <w:numFmt w:val="lowerRoman"/>
      <w:lvlText w:val="%6."/>
      <w:lvlJc w:val="right"/>
      <w:pPr>
        <w:ind w:left="4251" w:hanging="180"/>
      </w:pPr>
    </w:lvl>
    <w:lvl w:ilvl="6" w:tplc="0419000F" w:tentative="1">
      <w:start w:val="1"/>
      <w:numFmt w:val="decimal"/>
      <w:lvlText w:val="%7."/>
      <w:lvlJc w:val="left"/>
      <w:pPr>
        <w:ind w:left="4971" w:hanging="360"/>
      </w:pPr>
    </w:lvl>
    <w:lvl w:ilvl="7" w:tplc="04190019" w:tentative="1">
      <w:start w:val="1"/>
      <w:numFmt w:val="lowerLetter"/>
      <w:lvlText w:val="%8."/>
      <w:lvlJc w:val="left"/>
      <w:pPr>
        <w:ind w:left="5691" w:hanging="360"/>
      </w:pPr>
    </w:lvl>
    <w:lvl w:ilvl="8" w:tplc="0419001B" w:tentative="1">
      <w:start w:val="1"/>
      <w:numFmt w:val="lowerRoman"/>
      <w:lvlText w:val="%9."/>
      <w:lvlJc w:val="right"/>
      <w:pPr>
        <w:ind w:left="6411" w:hanging="180"/>
      </w:pPr>
    </w:lvl>
  </w:abstractNum>
  <w:abstractNum w:abstractNumId="22">
    <w:nsid w:val="4A393C3F"/>
    <w:multiLevelType w:val="hybridMultilevel"/>
    <w:tmpl w:val="096CEF52"/>
    <w:name w:val="WW8Num32222"/>
    <w:lvl w:ilvl="0" w:tplc="00000003">
      <w:start w:val="1"/>
      <w:numFmt w:val="bullet"/>
      <w:lvlText w:val=""/>
      <w:lvlJc w:val="left"/>
      <w:pPr>
        <w:tabs>
          <w:tab w:val="num" w:pos="1184"/>
        </w:tabs>
        <w:ind w:left="1184" w:hanging="284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B722896"/>
    <w:multiLevelType w:val="multilevel"/>
    <w:tmpl w:val="767E595E"/>
    <w:name w:val="WW8Num3222222222"/>
    <w:lvl w:ilvl="0">
      <w:start w:val="1"/>
      <w:numFmt w:val="bullet"/>
      <w:lvlText w:val=""/>
      <w:lvlJc w:val="left"/>
      <w:pPr>
        <w:tabs>
          <w:tab w:val="num" w:pos="644"/>
        </w:tabs>
        <w:ind w:left="644" w:hanging="284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AD52EF4"/>
    <w:multiLevelType w:val="hybridMultilevel"/>
    <w:tmpl w:val="E8CA10A6"/>
    <w:name w:val="WW8Num322222222222222222"/>
    <w:lvl w:ilvl="0" w:tplc="00000003">
      <w:start w:val="1"/>
      <w:numFmt w:val="bullet"/>
      <w:lvlText w:val=""/>
      <w:lvlJc w:val="left"/>
      <w:pPr>
        <w:tabs>
          <w:tab w:val="num" w:pos="1184"/>
        </w:tabs>
        <w:ind w:left="1184" w:hanging="284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9"/>
  </w:num>
  <w:num w:numId="4">
    <w:abstractNumId w:val="20"/>
  </w:num>
  <w:num w:numId="5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2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efaultTableStyle w:val="a0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85E"/>
    <w:rsid w:val="00001247"/>
    <w:rsid w:val="00001A75"/>
    <w:rsid w:val="00002651"/>
    <w:rsid w:val="00002E62"/>
    <w:rsid w:val="00002FFD"/>
    <w:rsid w:val="00003275"/>
    <w:rsid w:val="00003BCF"/>
    <w:rsid w:val="00005912"/>
    <w:rsid w:val="00005A8E"/>
    <w:rsid w:val="00005B15"/>
    <w:rsid w:val="00006239"/>
    <w:rsid w:val="0000633A"/>
    <w:rsid w:val="00007270"/>
    <w:rsid w:val="000072E6"/>
    <w:rsid w:val="0000740B"/>
    <w:rsid w:val="00007A80"/>
    <w:rsid w:val="00007D85"/>
    <w:rsid w:val="00010266"/>
    <w:rsid w:val="00012592"/>
    <w:rsid w:val="000137C4"/>
    <w:rsid w:val="00013B68"/>
    <w:rsid w:val="00013D07"/>
    <w:rsid w:val="00015237"/>
    <w:rsid w:val="000152D0"/>
    <w:rsid w:val="00015EDB"/>
    <w:rsid w:val="000174E8"/>
    <w:rsid w:val="000175EB"/>
    <w:rsid w:val="000208C8"/>
    <w:rsid w:val="00020EDC"/>
    <w:rsid w:val="00021120"/>
    <w:rsid w:val="000219D0"/>
    <w:rsid w:val="000225A9"/>
    <w:rsid w:val="0002329E"/>
    <w:rsid w:val="00023317"/>
    <w:rsid w:val="000233E3"/>
    <w:rsid w:val="00023A79"/>
    <w:rsid w:val="00023BE2"/>
    <w:rsid w:val="000242E6"/>
    <w:rsid w:val="000253E6"/>
    <w:rsid w:val="00025A59"/>
    <w:rsid w:val="00026A02"/>
    <w:rsid w:val="00026B30"/>
    <w:rsid w:val="00026EB2"/>
    <w:rsid w:val="00027E92"/>
    <w:rsid w:val="0003086D"/>
    <w:rsid w:val="00030B02"/>
    <w:rsid w:val="00031423"/>
    <w:rsid w:val="000315BA"/>
    <w:rsid w:val="00031B45"/>
    <w:rsid w:val="00031D3E"/>
    <w:rsid w:val="00031F7A"/>
    <w:rsid w:val="00031FAE"/>
    <w:rsid w:val="0003222C"/>
    <w:rsid w:val="000326FC"/>
    <w:rsid w:val="00032A20"/>
    <w:rsid w:val="00032AF4"/>
    <w:rsid w:val="00032CDC"/>
    <w:rsid w:val="000332B3"/>
    <w:rsid w:val="00033328"/>
    <w:rsid w:val="00033D8D"/>
    <w:rsid w:val="00033DE1"/>
    <w:rsid w:val="0003449C"/>
    <w:rsid w:val="000355E1"/>
    <w:rsid w:val="00035FB6"/>
    <w:rsid w:val="000375D0"/>
    <w:rsid w:val="00037887"/>
    <w:rsid w:val="00037D2C"/>
    <w:rsid w:val="00037E7B"/>
    <w:rsid w:val="00040C97"/>
    <w:rsid w:val="00041260"/>
    <w:rsid w:val="00042860"/>
    <w:rsid w:val="00042E72"/>
    <w:rsid w:val="00043F1E"/>
    <w:rsid w:val="0004492A"/>
    <w:rsid w:val="000453A2"/>
    <w:rsid w:val="000458B9"/>
    <w:rsid w:val="000458E2"/>
    <w:rsid w:val="00046418"/>
    <w:rsid w:val="00046C1B"/>
    <w:rsid w:val="00047F2B"/>
    <w:rsid w:val="0005061C"/>
    <w:rsid w:val="00050BBF"/>
    <w:rsid w:val="000513A2"/>
    <w:rsid w:val="00051B5E"/>
    <w:rsid w:val="000525F7"/>
    <w:rsid w:val="0005366B"/>
    <w:rsid w:val="000537D4"/>
    <w:rsid w:val="000540A5"/>
    <w:rsid w:val="000542E3"/>
    <w:rsid w:val="00055281"/>
    <w:rsid w:val="00055509"/>
    <w:rsid w:val="00055971"/>
    <w:rsid w:val="00055D05"/>
    <w:rsid w:val="00057180"/>
    <w:rsid w:val="00057241"/>
    <w:rsid w:val="00060693"/>
    <w:rsid w:val="00061964"/>
    <w:rsid w:val="00061AB6"/>
    <w:rsid w:val="00061B2F"/>
    <w:rsid w:val="00061C52"/>
    <w:rsid w:val="00061D67"/>
    <w:rsid w:val="00063B57"/>
    <w:rsid w:val="00063F9C"/>
    <w:rsid w:val="00064F0E"/>
    <w:rsid w:val="000651F4"/>
    <w:rsid w:val="000656E3"/>
    <w:rsid w:val="00065963"/>
    <w:rsid w:val="00066018"/>
    <w:rsid w:val="00066158"/>
    <w:rsid w:val="000662F8"/>
    <w:rsid w:val="00067931"/>
    <w:rsid w:val="00067D1C"/>
    <w:rsid w:val="00067D41"/>
    <w:rsid w:val="00070B34"/>
    <w:rsid w:val="00071FAB"/>
    <w:rsid w:val="00072296"/>
    <w:rsid w:val="0007279A"/>
    <w:rsid w:val="00072DEB"/>
    <w:rsid w:val="00073520"/>
    <w:rsid w:val="0007376C"/>
    <w:rsid w:val="00073B5A"/>
    <w:rsid w:val="0007405C"/>
    <w:rsid w:val="0007427D"/>
    <w:rsid w:val="000745A9"/>
    <w:rsid w:val="000774E7"/>
    <w:rsid w:val="000807D7"/>
    <w:rsid w:val="00080CE7"/>
    <w:rsid w:val="0008102F"/>
    <w:rsid w:val="000810B5"/>
    <w:rsid w:val="0008187D"/>
    <w:rsid w:val="000820F5"/>
    <w:rsid w:val="000824EE"/>
    <w:rsid w:val="0008250C"/>
    <w:rsid w:val="000827E1"/>
    <w:rsid w:val="00082C1C"/>
    <w:rsid w:val="000833FF"/>
    <w:rsid w:val="0008369E"/>
    <w:rsid w:val="00083D14"/>
    <w:rsid w:val="0008403C"/>
    <w:rsid w:val="00084139"/>
    <w:rsid w:val="0008505C"/>
    <w:rsid w:val="000850A7"/>
    <w:rsid w:val="00085F9D"/>
    <w:rsid w:val="00086262"/>
    <w:rsid w:val="0008656A"/>
    <w:rsid w:val="00086816"/>
    <w:rsid w:val="000879AE"/>
    <w:rsid w:val="00087E5D"/>
    <w:rsid w:val="00090EC5"/>
    <w:rsid w:val="00090ECF"/>
    <w:rsid w:val="000910AE"/>
    <w:rsid w:val="000922F8"/>
    <w:rsid w:val="00092929"/>
    <w:rsid w:val="000929E6"/>
    <w:rsid w:val="00092FD5"/>
    <w:rsid w:val="0009310A"/>
    <w:rsid w:val="00093112"/>
    <w:rsid w:val="00093400"/>
    <w:rsid w:val="00093F61"/>
    <w:rsid w:val="000963BE"/>
    <w:rsid w:val="00096BFF"/>
    <w:rsid w:val="00096C72"/>
    <w:rsid w:val="00097321"/>
    <w:rsid w:val="000975AD"/>
    <w:rsid w:val="000A020E"/>
    <w:rsid w:val="000A024E"/>
    <w:rsid w:val="000A193B"/>
    <w:rsid w:val="000A219B"/>
    <w:rsid w:val="000A319F"/>
    <w:rsid w:val="000A3560"/>
    <w:rsid w:val="000A3A6C"/>
    <w:rsid w:val="000A4942"/>
    <w:rsid w:val="000A51C2"/>
    <w:rsid w:val="000A552D"/>
    <w:rsid w:val="000A5FAA"/>
    <w:rsid w:val="000A694D"/>
    <w:rsid w:val="000A6995"/>
    <w:rsid w:val="000A6D0A"/>
    <w:rsid w:val="000A7017"/>
    <w:rsid w:val="000A7577"/>
    <w:rsid w:val="000B008E"/>
    <w:rsid w:val="000B0E6A"/>
    <w:rsid w:val="000B139D"/>
    <w:rsid w:val="000B19BD"/>
    <w:rsid w:val="000B1A18"/>
    <w:rsid w:val="000B1FC7"/>
    <w:rsid w:val="000B2D1C"/>
    <w:rsid w:val="000B2FF1"/>
    <w:rsid w:val="000B4008"/>
    <w:rsid w:val="000B45E6"/>
    <w:rsid w:val="000B4752"/>
    <w:rsid w:val="000B61D1"/>
    <w:rsid w:val="000B667B"/>
    <w:rsid w:val="000B6684"/>
    <w:rsid w:val="000B6FAF"/>
    <w:rsid w:val="000B786E"/>
    <w:rsid w:val="000B7B05"/>
    <w:rsid w:val="000B7DE2"/>
    <w:rsid w:val="000C013F"/>
    <w:rsid w:val="000C07AE"/>
    <w:rsid w:val="000C133A"/>
    <w:rsid w:val="000C169D"/>
    <w:rsid w:val="000C1744"/>
    <w:rsid w:val="000C1AA6"/>
    <w:rsid w:val="000C260D"/>
    <w:rsid w:val="000C275A"/>
    <w:rsid w:val="000C277C"/>
    <w:rsid w:val="000C2F33"/>
    <w:rsid w:val="000C43E8"/>
    <w:rsid w:val="000C560E"/>
    <w:rsid w:val="000C6777"/>
    <w:rsid w:val="000C6867"/>
    <w:rsid w:val="000C69F3"/>
    <w:rsid w:val="000C6BB0"/>
    <w:rsid w:val="000C6C75"/>
    <w:rsid w:val="000C7111"/>
    <w:rsid w:val="000D0000"/>
    <w:rsid w:val="000D00D9"/>
    <w:rsid w:val="000D02BD"/>
    <w:rsid w:val="000D079D"/>
    <w:rsid w:val="000D091A"/>
    <w:rsid w:val="000D13E7"/>
    <w:rsid w:val="000D159F"/>
    <w:rsid w:val="000D1731"/>
    <w:rsid w:val="000D210F"/>
    <w:rsid w:val="000D250D"/>
    <w:rsid w:val="000D25BA"/>
    <w:rsid w:val="000D2B55"/>
    <w:rsid w:val="000D2D9D"/>
    <w:rsid w:val="000D2F6A"/>
    <w:rsid w:val="000D3CAC"/>
    <w:rsid w:val="000D434B"/>
    <w:rsid w:val="000D487A"/>
    <w:rsid w:val="000D491B"/>
    <w:rsid w:val="000D4982"/>
    <w:rsid w:val="000D4CBF"/>
    <w:rsid w:val="000D547C"/>
    <w:rsid w:val="000D615F"/>
    <w:rsid w:val="000D63EE"/>
    <w:rsid w:val="000D6767"/>
    <w:rsid w:val="000D73C2"/>
    <w:rsid w:val="000D7630"/>
    <w:rsid w:val="000D7F0F"/>
    <w:rsid w:val="000D7FA9"/>
    <w:rsid w:val="000E0846"/>
    <w:rsid w:val="000E0902"/>
    <w:rsid w:val="000E0C1B"/>
    <w:rsid w:val="000E1161"/>
    <w:rsid w:val="000E13C5"/>
    <w:rsid w:val="000E204D"/>
    <w:rsid w:val="000E25AE"/>
    <w:rsid w:val="000E297E"/>
    <w:rsid w:val="000E3478"/>
    <w:rsid w:val="000E3F12"/>
    <w:rsid w:val="000E4168"/>
    <w:rsid w:val="000E431C"/>
    <w:rsid w:val="000E46D3"/>
    <w:rsid w:val="000E4AA0"/>
    <w:rsid w:val="000E5D9B"/>
    <w:rsid w:val="000F01F4"/>
    <w:rsid w:val="000F0447"/>
    <w:rsid w:val="000F103E"/>
    <w:rsid w:val="000F1293"/>
    <w:rsid w:val="000F1B56"/>
    <w:rsid w:val="000F1D48"/>
    <w:rsid w:val="000F1EFE"/>
    <w:rsid w:val="000F2283"/>
    <w:rsid w:val="000F2583"/>
    <w:rsid w:val="000F2D2A"/>
    <w:rsid w:val="000F2D84"/>
    <w:rsid w:val="000F2E45"/>
    <w:rsid w:val="000F31C1"/>
    <w:rsid w:val="000F3456"/>
    <w:rsid w:val="000F3771"/>
    <w:rsid w:val="000F378D"/>
    <w:rsid w:val="000F3E4C"/>
    <w:rsid w:val="000F4314"/>
    <w:rsid w:val="000F475B"/>
    <w:rsid w:val="000F478D"/>
    <w:rsid w:val="000F55DC"/>
    <w:rsid w:val="000F56A6"/>
    <w:rsid w:val="000F57BA"/>
    <w:rsid w:val="000F58A2"/>
    <w:rsid w:val="000F5BEC"/>
    <w:rsid w:val="000F6543"/>
    <w:rsid w:val="000F6A80"/>
    <w:rsid w:val="000F6ADE"/>
    <w:rsid w:val="00100156"/>
    <w:rsid w:val="0010042A"/>
    <w:rsid w:val="001006FD"/>
    <w:rsid w:val="00100D91"/>
    <w:rsid w:val="00100F61"/>
    <w:rsid w:val="0010104B"/>
    <w:rsid w:val="001014F8"/>
    <w:rsid w:val="00101645"/>
    <w:rsid w:val="00101CA2"/>
    <w:rsid w:val="0010270C"/>
    <w:rsid w:val="00102C39"/>
    <w:rsid w:val="00103E66"/>
    <w:rsid w:val="00104724"/>
    <w:rsid w:val="00104FF4"/>
    <w:rsid w:val="00105233"/>
    <w:rsid w:val="00105D0B"/>
    <w:rsid w:val="001066BD"/>
    <w:rsid w:val="00106DAD"/>
    <w:rsid w:val="00106DC2"/>
    <w:rsid w:val="001075AB"/>
    <w:rsid w:val="0011009B"/>
    <w:rsid w:val="00110CC2"/>
    <w:rsid w:val="00111A11"/>
    <w:rsid w:val="001124D5"/>
    <w:rsid w:val="00112792"/>
    <w:rsid w:val="001134E8"/>
    <w:rsid w:val="00113A35"/>
    <w:rsid w:val="00114134"/>
    <w:rsid w:val="00114588"/>
    <w:rsid w:val="0011458F"/>
    <w:rsid w:val="00114B8D"/>
    <w:rsid w:val="0011591A"/>
    <w:rsid w:val="00115BF8"/>
    <w:rsid w:val="00116CA0"/>
    <w:rsid w:val="001170D1"/>
    <w:rsid w:val="00117639"/>
    <w:rsid w:val="00117A92"/>
    <w:rsid w:val="0012025B"/>
    <w:rsid w:val="00121802"/>
    <w:rsid w:val="00121903"/>
    <w:rsid w:val="00121D98"/>
    <w:rsid w:val="00121F49"/>
    <w:rsid w:val="00122064"/>
    <w:rsid w:val="00122405"/>
    <w:rsid w:val="001226B0"/>
    <w:rsid w:val="00122B2E"/>
    <w:rsid w:val="00122E18"/>
    <w:rsid w:val="001235B5"/>
    <w:rsid w:val="00123E7A"/>
    <w:rsid w:val="001241C1"/>
    <w:rsid w:val="00124797"/>
    <w:rsid w:val="00124C1A"/>
    <w:rsid w:val="001252D7"/>
    <w:rsid w:val="00126789"/>
    <w:rsid w:val="001267DC"/>
    <w:rsid w:val="00126B2E"/>
    <w:rsid w:val="00126CE1"/>
    <w:rsid w:val="00126F23"/>
    <w:rsid w:val="00130598"/>
    <w:rsid w:val="00130686"/>
    <w:rsid w:val="00130EB3"/>
    <w:rsid w:val="00133DEE"/>
    <w:rsid w:val="00133E2C"/>
    <w:rsid w:val="001340AA"/>
    <w:rsid w:val="0013460C"/>
    <w:rsid w:val="00134775"/>
    <w:rsid w:val="00134D22"/>
    <w:rsid w:val="00135D2F"/>
    <w:rsid w:val="00136AA6"/>
    <w:rsid w:val="00137368"/>
    <w:rsid w:val="0013771C"/>
    <w:rsid w:val="001379D6"/>
    <w:rsid w:val="001379E8"/>
    <w:rsid w:val="00137B44"/>
    <w:rsid w:val="00140DED"/>
    <w:rsid w:val="00141094"/>
    <w:rsid w:val="0014136F"/>
    <w:rsid w:val="001416A6"/>
    <w:rsid w:val="00141BDB"/>
    <w:rsid w:val="00142255"/>
    <w:rsid w:val="001424B9"/>
    <w:rsid w:val="0014301B"/>
    <w:rsid w:val="0014306C"/>
    <w:rsid w:val="001430C2"/>
    <w:rsid w:val="00143BD9"/>
    <w:rsid w:val="00143CB7"/>
    <w:rsid w:val="001445B6"/>
    <w:rsid w:val="0014465A"/>
    <w:rsid w:val="00144AA0"/>
    <w:rsid w:val="00144BD8"/>
    <w:rsid w:val="0014538D"/>
    <w:rsid w:val="00145428"/>
    <w:rsid w:val="00145ABD"/>
    <w:rsid w:val="00145B4C"/>
    <w:rsid w:val="00145C57"/>
    <w:rsid w:val="00150777"/>
    <w:rsid w:val="00151162"/>
    <w:rsid w:val="00152041"/>
    <w:rsid w:val="00152595"/>
    <w:rsid w:val="00153A89"/>
    <w:rsid w:val="00153CB6"/>
    <w:rsid w:val="00154DFB"/>
    <w:rsid w:val="00155526"/>
    <w:rsid w:val="001558B0"/>
    <w:rsid w:val="00155FF7"/>
    <w:rsid w:val="0015608B"/>
    <w:rsid w:val="00156ACA"/>
    <w:rsid w:val="001572B6"/>
    <w:rsid w:val="001577AA"/>
    <w:rsid w:val="00157A18"/>
    <w:rsid w:val="00157EE0"/>
    <w:rsid w:val="0016041A"/>
    <w:rsid w:val="0016045D"/>
    <w:rsid w:val="00161182"/>
    <w:rsid w:val="001616A7"/>
    <w:rsid w:val="001617A7"/>
    <w:rsid w:val="00161844"/>
    <w:rsid w:val="00161A6C"/>
    <w:rsid w:val="001625E6"/>
    <w:rsid w:val="00162709"/>
    <w:rsid w:val="001635F5"/>
    <w:rsid w:val="00163940"/>
    <w:rsid w:val="00163AEB"/>
    <w:rsid w:val="00163DA6"/>
    <w:rsid w:val="00163EAF"/>
    <w:rsid w:val="00163F49"/>
    <w:rsid w:val="001644EF"/>
    <w:rsid w:val="00165370"/>
    <w:rsid w:val="00165680"/>
    <w:rsid w:val="001664D5"/>
    <w:rsid w:val="0016686E"/>
    <w:rsid w:val="00166D32"/>
    <w:rsid w:val="00167251"/>
    <w:rsid w:val="00167C1F"/>
    <w:rsid w:val="00167E4C"/>
    <w:rsid w:val="00167F3D"/>
    <w:rsid w:val="0017066D"/>
    <w:rsid w:val="001708AD"/>
    <w:rsid w:val="00170B44"/>
    <w:rsid w:val="00170C1E"/>
    <w:rsid w:val="00170C98"/>
    <w:rsid w:val="0017115F"/>
    <w:rsid w:val="001714B0"/>
    <w:rsid w:val="00171557"/>
    <w:rsid w:val="0017215D"/>
    <w:rsid w:val="0017246B"/>
    <w:rsid w:val="00173535"/>
    <w:rsid w:val="00174234"/>
    <w:rsid w:val="00175D78"/>
    <w:rsid w:val="001763A8"/>
    <w:rsid w:val="001764B7"/>
    <w:rsid w:val="00176C35"/>
    <w:rsid w:val="00177F7F"/>
    <w:rsid w:val="0018042D"/>
    <w:rsid w:val="00180441"/>
    <w:rsid w:val="00180D40"/>
    <w:rsid w:val="001816E0"/>
    <w:rsid w:val="00181D18"/>
    <w:rsid w:val="00181E39"/>
    <w:rsid w:val="0018248A"/>
    <w:rsid w:val="001826B6"/>
    <w:rsid w:val="0018327F"/>
    <w:rsid w:val="00183287"/>
    <w:rsid w:val="001840BF"/>
    <w:rsid w:val="00185DDD"/>
    <w:rsid w:val="001869EA"/>
    <w:rsid w:val="00186DE9"/>
    <w:rsid w:val="0018730D"/>
    <w:rsid w:val="00187580"/>
    <w:rsid w:val="001877AA"/>
    <w:rsid w:val="00187948"/>
    <w:rsid w:val="001902C7"/>
    <w:rsid w:val="00191007"/>
    <w:rsid w:val="0019276A"/>
    <w:rsid w:val="00192A2F"/>
    <w:rsid w:val="001941D3"/>
    <w:rsid w:val="001946CC"/>
    <w:rsid w:val="00194CB4"/>
    <w:rsid w:val="00194F5C"/>
    <w:rsid w:val="00195080"/>
    <w:rsid w:val="00195244"/>
    <w:rsid w:val="00195337"/>
    <w:rsid w:val="00195C63"/>
    <w:rsid w:val="00195ED1"/>
    <w:rsid w:val="00196587"/>
    <w:rsid w:val="001966B1"/>
    <w:rsid w:val="001968AD"/>
    <w:rsid w:val="001973F3"/>
    <w:rsid w:val="00197AAC"/>
    <w:rsid w:val="00197F17"/>
    <w:rsid w:val="001A0D40"/>
    <w:rsid w:val="001A1880"/>
    <w:rsid w:val="001A1A37"/>
    <w:rsid w:val="001A1F01"/>
    <w:rsid w:val="001A26F8"/>
    <w:rsid w:val="001A27EF"/>
    <w:rsid w:val="001A3B54"/>
    <w:rsid w:val="001A3E47"/>
    <w:rsid w:val="001A43ED"/>
    <w:rsid w:val="001A4D48"/>
    <w:rsid w:val="001A5022"/>
    <w:rsid w:val="001A56AB"/>
    <w:rsid w:val="001A58B3"/>
    <w:rsid w:val="001A5BD0"/>
    <w:rsid w:val="001A661E"/>
    <w:rsid w:val="001A7EE6"/>
    <w:rsid w:val="001B0656"/>
    <w:rsid w:val="001B092A"/>
    <w:rsid w:val="001B0BF0"/>
    <w:rsid w:val="001B0D2C"/>
    <w:rsid w:val="001B219C"/>
    <w:rsid w:val="001B21F3"/>
    <w:rsid w:val="001B3D70"/>
    <w:rsid w:val="001B3F71"/>
    <w:rsid w:val="001B4614"/>
    <w:rsid w:val="001B6286"/>
    <w:rsid w:val="001B681C"/>
    <w:rsid w:val="001B697E"/>
    <w:rsid w:val="001B6E4F"/>
    <w:rsid w:val="001B754D"/>
    <w:rsid w:val="001C078C"/>
    <w:rsid w:val="001C0CA9"/>
    <w:rsid w:val="001C119D"/>
    <w:rsid w:val="001C18DD"/>
    <w:rsid w:val="001C2022"/>
    <w:rsid w:val="001C22ED"/>
    <w:rsid w:val="001C2C94"/>
    <w:rsid w:val="001C390B"/>
    <w:rsid w:val="001C3A50"/>
    <w:rsid w:val="001C3CC1"/>
    <w:rsid w:val="001C49D9"/>
    <w:rsid w:val="001C4A02"/>
    <w:rsid w:val="001C62B6"/>
    <w:rsid w:val="001C717E"/>
    <w:rsid w:val="001D1378"/>
    <w:rsid w:val="001D1D57"/>
    <w:rsid w:val="001D1F90"/>
    <w:rsid w:val="001D271E"/>
    <w:rsid w:val="001D2CC5"/>
    <w:rsid w:val="001D319E"/>
    <w:rsid w:val="001D33A2"/>
    <w:rsid w:val="001D4634"/>
    <w:rsid w:val="001D5280"/>
    <w:rsid w:val="001D5530"/>
    <w:rsid w:val="001D5672"/>
    <w:rsid w:val="001D62A7"/>
    <w:rsid w:val="001D6794"/>
    <w:rsid w:val="001D67A6"/>
    <w:rsid w:val="001D6ADA"/>
    <w:rsid w:val="001D7431"/>
    <w:rsid w:val="001D799F"/>
    <w:rsid w:val="001E05A7"/>
    <w:rsid w:val="001E1439"/>
    <w:rsid w:val="001E1E14"/>
    <w:rsid w:val="001E1F3E"/>
    <w:rsid w:val="001E32DF"/>
    <w:rsid w:val="001E35A9"/>
    <w:rsid w:val="001E39B1"/>
    <w:rsid w:val="001E3B22"/>
    <w:rsid w:val="001E3C6B"/>
    <w:rsid w:val="001E3DDB"/>
    <w:rsid w:val="001E3ED3"/>
    <w:rsid w:val="001E459D"/>
    <w:rsid w:val="001E77AC"/>
    <w:rsid w:val="001E7F6E"/>
    <w:rsid w:val="001F0B09"/>
    <w:rsid w:val="001F0B11"/>
    <w:rsid w:val="001F0EA7"/>
    <w:rsid w:val="001F136D"/>
    <w:rsid w:val="001F23BD"/>
    <w:rsid w:val="001F326E"/>
    <w:rsid w:val="001F52DD"/>
    <w:rsid w:val="001F533F"/>
    <w:rsid w:val="001F56F5"/>
    <w:rsid w:val="001F57E6"/>
    <w:rsid w:val="001F7A40"/>
    <w:rsid w:val="001F7A62"/>
    <w:rsid w:val="001F7CE2"/>
    <w:rsid w:val="001F7DAB"/>
    <w:rsid w:val="0020158F"/>
    <w:rsid w:val="00201FBD"/>
    <w:rsid w:val="00202D6D"/>
    <w:rsid w:val="00203FEF"/>
    <w:rsid w:val="00204095"/>
    <w:rsid w:val="00204275"/>
    <w:rsid w:val="0020488E"/>
    <w:rsid w:val="00204A0A"/>
    <w:rsid w:val="00204C02"/>
    <w:rsid w:val="00205B83"/>
    <w:rsid w:val="00205C39"/>
    <w:rsid w:val="00205DCF"/>
    <w:rsid w:val="00205F21"/>
    <w:rsid w:val="00206A4B"/>
    <w:rsid w:val="00206E95"/>
    <w:rsid w:val="00206ED6"/>
    <w:rsid w:val="00207741"/>
    <w:rsid w:val="00207A01"/>
    <w:rsid w:val="00207F5F"/>
    <w:rsid w:val="00210738"/>
    <w:rsid w:val="00210F88"/>
    <w:rsid w:val="0021172A"/>
    <w:rsid w:val="002117E5"/>
    <w:rsid w:val="002118AB"/>
    <w:rsid w:val="00212689"/>
    <w:rsid w:val="00212BDD"/>
    <w:rsid w:val="00213036"/>
    <w:rsid w:val="002135C6"/>
    <w:rsid w:val="00214EA1"/>
    <w:rsid w:val="002154F0"/>
    <w:rsid w:val="00215A5D"/>
    <w:rsid w:val="00215C70"/>
    <w:rsid w:val="00215D36"/>
    <w:rsid w:val="00215EC8"/>
    <w:rsid w:val="00216051"/>
    <w:rsid w:val="00216392"/>
    <w:rsid w:val="0021677E"/>
    <w:rsid w:val="00217B3A"/>
    <w:rsid w:val="00220464"/>
    <w:rsid w:val="002205B4"/>
    <w:rsid w:val="002206CC"/>
    <w:rsid w:val="00220BAE"/>
    <w:rsid w:val="00221353"/>
    <w:rsid w:val="00221BBE"/>
    <w:rsid w:val="002223CE"/>
    <w:rsid w:val="002224CC"/>
    <w:rsid w:val="00223DA6"/>
    <w:rsid w:val="00223E87"/>
    <w:rsid w:val="002243DE"/>
    <w:rsid w:val="0022550C"/>
    <w:rsid w:val="00225525"/>
    <w:rsid w:val="00225829"/>
    <w:rsid w:val="002272C1"/>
    <w:rsid w:val="00227BB5"/>
    <w:rsid w:val="00227CD3"/>
    <w:rsid w:val="00227F3E"/>
    <w:rsid w:val="00230251"/>
    <w:rsid w:val="00230902"/>
    <w:rsid w:val="00230A99"/>
    <w:rsid w:val="00231497"/>
    <w:rsid w:val="002316B4"/>
    <w:rsid w:val="00232377"/>
    <w:rsid w:val="002324A9"/>
    <w:rsid w:val="00232DC0"/>
    <w:rsid w:val="00233626"/>
    <w:rsid w:val="00235332"/>
    <w:rsid w:val="0023609A"/>
    <w:rsid w:val="00236578"/>
    <w:rsid w:val="002370E0"/>
    <w:rsid w:val="002403D8"/>
    <w:rsid w:val="002409D1"/>
    <w:rsid w:val="00240E07"/>
    <w:rsid w:val="0024133C"/>
    <w:rsid w:val="002413B1"/>
    <w:rsid w:val="00241B0D"/>
    <w:rsid w:val="00241D2F"/>
    <w:rsid w:val="00242B54"/>
    <w:rsid w:val="00243257"/>
    <w:rsid w:val="002437A0"/>
    <w:rsid w:val="00243895"/>
    <w:rsid w:val="00243BE7"/>
    <w:rsid w:val="00243D14"/>
    <w:rsid w:val="00244921"/>
    <w:rsid w:val="00244ACA"/>
    <w:rsid w:val="00244CE6"/>
    <w:rsid w:val="00244F17"/>
    <w:rsid w:val="00245244"/>
    <w:rsid w:val="002461A3"/>
    <w:rsid w:val="0024628C"/>
    <w:rsid w:val="00246B4A"/>
    <w:rsid w:val="00246D54"/>
    <w:rsid w:val="00250B9F"/>
    <w:rsid w:val="00250C82"/>
    <w:rsid w:val="0025190F"/>
    <w:rsid w:val="00251C49"/>
    <w:rsid w:val="002521FC"/>
    <w:rsid w:val="0025360B"/>
    <w:rsid w:val="00253DB1"/>
    <w:rsid w:val="00254033"/>
    <w:rsid w:val="0025430B"/>
    <w:rsid w:val="002552CF"/>
    <w:rsid w:val="00255765"/>
    <w:rsid w:val="00255A0D"/>
    <w:rsid w:val="00260470"/>
    <w:rsid w:val="002606C6"/>
    <w:rsid w:val="00260A77"/>
    <w:rsid w:val="00260C19"/>
    <w:rsid w:val="002610C3"/>
    <w:rsid w:val="002611B5"/>
    <w:rsid w:val="002616C8"/>
    <w:rsid w:val="00261B50"/>
    <w:rsid w:val="00261C53"/>
    <w:rsid w:val="002623B8"/>
    <w:rsid w:val="002625DC"/>
    <w:rsid w:val="00262D90"/>
    <w:rsid w:val="00263C80"/>
    <w:rsid w:val="00263D26"/>
    <w:rsid w:val="00263E98"/>
    <w:rsid w:val="002646AB"/>
    <w:rsid w:val="00264FC4"/>
    <w:rsid w:val="0026521B"/>
    <w:rsid w:val="0026598D"/>
    <w:rsid w:val="00265CBE"/>
    <w:rsid w:val="0026601C"/>
    <w:rsid w:val="002660A7"/>
    <w:rsid w:val="002661BB"/>
    <w:rsid w:val="002667C3"/>
    <w:rsid w:val="00266A44"/>
    <w:rsid w:val="00267249"/>
    <w:rsid w:val="0026754C"/>
    <w:rsid w:val="00267638"/>
    <w:rsid w:val="00270599"/>
    <w:rsid w:val="0027086B"/>
    <w:rsid w:val="0027111A"/>
    <w:rsid w:val="002716AF"/>
    <w:rsid w:val="00271DCD"/>
    <w:rsid w:val="00271F05"/>
    <w:rsid w:val="00272626"/>
    <w:rsid w:val="00273433"/>
    <w:rsid w:val="00273FA1"/>
    <w:rsid w:val="00274DAD"/>
    <w:rsid w:val="00275346"/>
    <w:rsid w:val="0027564A"/>
    <w:rsid w:val="00276217"/>
    <w:rsid w:val="00276741"/>
    <w:rsid w:val="00277BAE"/>
    <w:rsid w:val="00277C4F"/>
    <w:rsid w:val="00277E53"/>
    <w:rsid w:val="00280DBC"/>
    <w:rsid w:val="00281936"/>
    <w:rsid w:val="00281953"/>
    <w:rsid w:val="00283195"/>
    <w:rsid w:val="00283338"/>
    <w:rsid w:val="00284165"/>
    <w:rsid w:val="0028457A"/>
    <w:rsid w:val="002846C2"/>
    <w:rsid w:val="0028495E"/>
    <w:rsid w:val="00284B89"/>
    <w:rsid w:val="00284BED"/>
    <w:rsid w:val="00284DF5"/>
    <w:rsid w:val="00285027"/>
    <w:rsid w:val="002856E1"/>
    <w:rsid w:val="002858EE"/>
    <w:rsid w:val="0028633E"/>
    <w:rsid w:val="00286427"/>
    <w:rsid w:val="00286C04"/>
    <w:rsid w:val="0029004F"/>
    <w:rsid w:val="00290E8C"/>
    <w:rsid w:val="00291511"/>
    <w:rsid w:val="002917AB"/>
    <w:rsid w:val="002921A7"/>
    <w:rsid w:val="0029297A"/>
    <w:rsid w:val="0029316B"/>
    <w:rsid w:val="0029370C"/>
    <w:rsid w:val="00293C48"/>
    <w:rsid w:val="002940AD"/>
    <w:rsid w:val="0029498A"/>
    <w:rsid w:val="00294995"/>
    <w:rsid w:val="00295174"/>
    <w:rsid w:val="00295707"/>
    <w:rsid w:val="00296434"/>
    <w:rsid w:val="002966E2"/>
    <w:rsid w:val="002968DE"/>
    <w:rsid w:val="00296B80"/>
    <w:rsid w:val="00296C6E"/>
    <w:rsid w:val="002970DA"/>
    <w:rsid w:val="002976E2"/>
    <w:rsid w:val="00297C10"/>
    <w:rsid w:val="002A0752"/>
    <w:rsid w:val="002A1843"/>
    <w:rsid w:val="002A220E"/>
    <w:rsid w:val="002A2214"/>
    <w:rsid w:val="002A273C"/>
    <w:rsid w:val="002A2F6A"/>
    <w:rsid w:val="002A3191"/>
    <w:rsid w:val="002A4ECC"/>
    <w:rsid w:val="002A55A4"/>
    <w:rsid w:val="002A59E4"/>
    <w:rsid w:val="002A5CBD"/>
    <w:rsid w:val="002A5D3D"/>
    <w:rsid w:val="002A5FC0"/>
    <w:rsid w:val="002A65B3"/>
    <w:rsid w:val="002A6BEC"/>
    <w:rsid w:val="002A6D82"/>
    <w:rsid w:val="002A78BA"/>
    <w:rsid w:val="002A797C"/>
    <w:rsid w:val="002B0167"/>
    <w:rsid w:val="002B03EE"/>
    <w:rsid w:val="002B0B9A"/>
    <w:rsid w:val="002B120D"/>
    <w:rsid w:val="002B16B4"/>
    <w:rsid w:val="002B18B3"/>
    <w:rsid w:val="002B279B"/>
    <w:rsid w:val="002B365C"/>
    <w:rsid w:val="002B3718"/>
    <w:rsid w:val="002B535E"/>
    <w:rsid w:val="002B581F"/>
    <w:rsid w:val="002B60BC"/>
    <w:rsid w:val="002B60F1"/>
    <w:rsid w:val="002B64B5"/>
    <w:rsid w:val="002B684E"/>
    <w:rsid w:val="002B6B7F"/>
    <w:rsid w:val="002B6ED4"/>
    <w:rsid w:val="002B7630"/>
    <w:rsid w:val="002B7F1D"/>
    <w:rsid w:val="002C0ACE"/>
    <w:rsid w:val="002C1101"/>
    <w:rsid w:val="002C11EB"/>
    <w:rsid w:val="002C13BC"/>
    <w:rsid w:val="002C1832"/>
    <w:rsid w:val="002C18F4"/>
    <w:rsid w:val="002C1C26"/>
    <w:rsid w:val="002C1F77"/>
    <w:rsid w:val="002C222E"/>
    <w:rsid w:val="002C2793"/>
    <w:rsid w:val="002C27FD"/>
    <w:rsid w:val="002C3559"/>
    <w:rsid w:val="002C3F3B"/>
    <w:rsid w:val="002C4075"/>
    <w:rsid w:val="002C4230"/>
    <w:rsid w:val="002C449C"/>
    <w:rsid w:val="002C45E9"/>
    <w:rsid w:val="002C49C7"/>
    <w:rsid w:val="002C4AF4"/>
    <w:rsid w:val="002C5306"/>
    <w:rsid w:val="002C5E1A"/>
    <w:rsid w:val="002C5E66"/>
    <w:rsid w:val="002C62A1"/>
    <w:rsid w:val="002C763E"/>
    <w:rsid w:val="002D1077"/>
    <w:rsid w:val="002D10FC"/>
    <w:rsid w:val="002D14E5"/>
    <w:rsid w:val="002D19AD"/>
    <w:rsid w:val="002D2F60"/>
    <w:rsid w:val="002D314F"/>
    <w:rsid w:val="002D3E73"/>
    <w:rsid w:val="002D405D"/>
    <w:rsid w:val="002D42C9"/>
    <w:rsid w:val="002D4DA2"/>
    <w:rsid w:val="002D4DF7"/>
    <w:rsid w:val="002D563C"/>
    <w:rsid w:val="002D58B2"/>
    <w:rsid w:val="002D59CB"/>
    <w:rsid w:val="002D6098"/>
    <w:rsid w:val="002D68A8"/>
    <w:rsid w:val="002D6A9F"/>
    <w:rsid w:val="002D72F2"/>
    <w:rsid w:val="002D7407"/>
    <w:rsid w:val="002D7501"/>
    <w:rsid w:val="002E03DA"/>
    <w:rsid w:val="002E07E2"/>
    <w:rsid w:val="002E083C"/>
    <w:rsid w:val="002E0CA3"/>
    <w:rsid w:val="002E13E7"/>
    <w:rsid w:val="002E159E"/>
    <w:rsid w:val="002E1702"/>
    <w:rsid w:val="002E19D9"/>
    <w:rsid w:val="002E1DB4"/>
    <w:rsid w:val="002E1F3A"/>
    <w:rsid w:val="002E2A96"/>
    <w:rsid w:val="002E4013"/>
    <w:rsid w:val="002E4771"/>
    <w:rsid w:val="002E4827"/>
    <w:rsid w:val="002E4E21"/>
    <w:rsid w:val="002E4ED7"/>
    <w:rsid w:val="002E521C"/>
    <w:rsid w:val="002E5400"/>
    <w:rsid w:val="002E559F"/>
    <w:rsid w:val="002E5F80"/>
    <w:rsid w:val="002E6174"/>
    <w:rsid w:val="002E64CE"/>
    <w:rsid w:val="002E6580"/>
    <w:rsid w:val="002E662C"/>
    <w:rsid w:val="002E69C1"/>
    <w:rsid w:val="002E6CA6"/>
    <w:rsid w:val="002E6FE7"/>
    <w:rsid w:val="002E70F2"/>
    <w:rsid w:val="002E775F"/>
    <w:rsid w:val="002E7D45"/>
    <w:rsid w:val="002E7E07"/>
    <w:rsid w:val="002F0B06"/>
    <w:rsid w:val="002F0C6D"/>
    <w:rsid w:val="002F1112"/>
    <w:rsid w:val="002F2693"/>
    <w:rsid w:val="002F31B0"/>
    <w:rsid w:val="002F3A57"/>
    <w:rsid w:val="002F3C2D"/>
    <w:rsid w:val="002F3E3A"/>
    <w:rsid w:val="002F425A"/>
    <w:rsid w:val="002F4A13"/>
    <w:rsid w:val="002F4D29"/>
    <w:rsid w:val="002F4DD1"/>
    <w:rsid w:val="002F5191"/>
    <w:rsid w:val="002F5598"/>
    <w:rsid w:val="002F61BD"/>
    <w:rsid w:val="002F6298"/>
    <w:rsid w:val="002F63DC"/>
    <w:rsid w:val="002F6D7D"/>
    <w:rsid w:val="002F70FD"/>
    <w:rsid w:val="002F714E"/>
    <w:rsid w:val="002F7213"/>
    <w:rsid w:val="002F7397"/>
    <w:rsid w:val="002F7690"/>
    <w:rsid w:val="002F7DAD"/>
    <w:rsid w:val="003008CE"/>
    <w:rsid w:val="00300A6E"/>
    <w:rsid w:val="00301A65"/>
    <w:rsid w:val="0030277B"/>
    <w:rsid w:val="0030324C"/>
    <w:rsid w:val="00303C85"/>
    <w:rsid w:val="003043F8"/>
    <w:rsid w:val="0030444D"/>
    <w:rsid w:val="00304A13"/>
    <w:rsid w:val="00304D68"/>
    <w:rsid w:val="0030501B"/>
    <w:rsid w:val="003054DE"/>
    <w:rsid w:val="00305686"/>
    <w:rsid w:val="003058C2"/>
    <w:rsid w:val="00306331"/>
    <w:rsid w:val="00306364"/>
    <w:rsid w:val="00306C91"/>
    <w:rsid w:val="003070C5"/>
    <w:rsid w:val="003071C6"/>
    <w:rsid w:val="00307C7F"/>
    <w:rsid w:val="00307FA7"/>
    <w:rsid w:val="003112FF"/>
    <w:rsid w:val="0031281E"/>
    <w:rsid w:val="00312D92"/>
    <w:rsid w:val="00312D9E"/>
    <w:rsid w:val="00314454"/>
    <w:rsid w:val="003151F3"/>
    <w:rsid w:val="00315315"/>
    <w:rsid w:val="00316126"/>
    <w:rsid w:val="003161F4"/>
    <w:rsid w:val="00316987"/>
    <w:rsid w:val="00316F1D"/>
    <w:rsid w:val="00317596"/>
    <w:rsid w:val="00320482"/>
    <w:rsid w:val="003206BC"/>
    <w:rsid w:val="00322443"/>
    <w:rsid w:val="0032290B"/>
    <w:rsid w:val="00322D30"/>
    <w:rsid w:val="00322E56"/>
    <w:rsid w:val="003265FA"/>
    <w:rsid w:val="0032682B"/>
    <w:rsid w:val="00326B93"/>
    <w:rsid w:val="00326EB1"/>
    <w:rsid w:val="00327511"/>
    <w:rsid w:val="00327DA3"/>
    <w:rsid w:val="00327F5C"/>
    <w:rsid w:val="003300D8"/>
    <w:rsid w:val="0033057F"/>
    <w:rsid w:val="0033077E"/>
    <w:rsid w:val="00330BFE"/>
    <w:rsid w:val="003315BA"/>
    <w:rsid w:val="003319EE"/>
    <w:rsid w:val="00331D6A"/>
    <w:rsid w:val="00331E92"/>
    <w:rsid w:val="00331E9D"/>
    <w:rsid w:val="0033297F"/>
    <w:rsid w:val="00332A2A"/>
    <w:rsid w:val="00333756"/>
    <w:rsid w:val="0033389B"/>
    <w:rsid w:val="0033406C"/>
    <w:rsid w:val="0033407D"/>
    <w:rsid w:val="003342F7"/>
    <w:rsid w:val="00334F09"/>
    <w:rsid w:val="0033510F"/>
    <w:rsid w:val="0033564D"/>
    <w:rsid w:val="003356EC"/>
    <w:rsid w:val="00335F54"/>
    <w:rsid w:val="00336D87"/>
    <w:rsid w:val="0033705C"/>
    <w:rsid w:val="0033731C"/>
    <w:rsid w:val="0033794D"/>
    <w:rsid w:val="00337A18"/>
    <w:rsid w:val="0034081F"/>
    <w:rsid w:val="003409DE"/>
    <w:rsid w:val="00340E8C"/>
    <w:rsid w:val="00342071"/>
    <w:rsid w:val="00342758"/>
    <w:rsid w:val="00342FB7"/>
    <w:rsid w:val="00342FBE"/>
    <w:rsid w:val="00342FCB"/>
    <w:rsid w:val="00344109"/>
    <w:rsid w:val="00344308"/>
    <w:rsid w:val="00344AF1"/>
    <w:rsid w:val="00344EB9"/>
    <w:rsid w:val="0034531B"/>
    <w:rsid w:val="0034661D"/>
    <w:rsid w:val="00347343"/>
    <w:rsid w:val="00347663"/>
    <w:rsid w:val="0035064A"/>
    <w:rsid w:val="00350BE4"/>
    <w:rsid w:val="00350F32"/>
    <w:rsid w:val="00353C6A"/>
    <w:rsid w:val="00353FE5"/>
    <w:rsid w:val="00354B6A"/>
    <w:rsid w:val="00354D38"/>
    <w:rsid w:val="003557FD"/>
    <w:rsid w:val="00355899"/>
    <w:rsid w:val="0035639D"/>
    <w:rsid w:val="00356A01"/>
    <w:rsid w:val="00356C34"/>
    <w:rsid w:val="00356FE5"/>
    <w:rsid w:val="0035710A"/>
    <w:rsid w:val="00357B89"/>
    <w:rsid w:val="00357C00"/>
    <w:rsid w:val="0036147C"/>
    <w:rsid w:val="003614A4"/>
    <w:rsid w:val="00362289"/>
    <w:rsid w:val="00362D01"/>
    <w:rsid w:val="00363D07"/>
    <w:rsid w:val="00364606"/>
    <w:rsid w:val="00364F85"/>
    <w:rsid w:val="003650C1"/>
    <w:rsid w:val="003659E4"/>
    <w:rsid w:val="00365AF5"/>
    <w:rsid w:val="003661F9"/>
    <w:rsid w:val="00367204"/>
    <w:rsid w:val="00367858"/>
    <w:rsid w:val="003701C5"/>
    <w:rsid w:val="003707DA"/>
    <w:rsid w:val="003709C7"/>
    <w:rsid w:val="00370AE6"/>
    <w:rsid w:val="00370B68"/>
    <w:rsid w:val="00370C62"/>
    <w:rsid w:val="00370CE7"/>
    <w:rsid w:val="00372A1E"/>
    <w:rsid w:val="00372DFD"/>
    <w:rsid w:val="00373462"/>
    <w:rsid w:val="00373735"/>
    <w:rsid w:val="00375130"/>
    <w:rsid w:val="003760B2"/>
    <w:rsid w:val="00377CB9"/>
    <w:rsid w:val="00377F59"/>
    <w:rsid w:val="0038099B"/>
    <w:rsid w:val="00380C89"/>
    <w:rsid w:val="00380F24"/>
    <w:rsid w:val="00380F35"/>
    <w:rsid w:val="00381877"/>
    <w:rsid w:val="00381D57"/>
    <w:rsid w:val="00381F3B"/>
    <w:rsid w:val="00382263"/>
    <w:rsid w:val="00382755"/>
    <w:rsid w:val="00383E06"/>
    <w:rsid w:val="00384B78"/>
    <w:rsid w:val="00384D90"/>
    <w:rsid w:val="00385905"/>
    <w:rsid w:val="00390419"/>
    <w:rsid w:val="00390453"/>
    <w:rsid w:val="0039052F"/>
    <w:rsid w:val="00391114"/>
    <w:rsid w:val="003913BA"/>
    <w:rsid w:val="00391C49"/>
    <w:rsid w:val="00392F53"/>
    <w:rsid w:val="0039301C"/>
    <w:rsid w:val="00393129"/>
    <w:rsid w:val="00394086"/>
    <w:rsid w:val="003943BB"/>
    <w:rsid w:val="00394404"/>
    <w:rsid w:val="003944CD"/>
    <w:rsid w:val="00394537"/>
    <w:rsid w:val="00394778"/>
    <w:rsid w:val="00394BD3"/>
    <w:rsid w:val="00395142"/>
    <w:rsid w:val="0039556D"/>
    <w:rsid w:val="00395863"/>
    <w:rsid w:val="0039667D"/>
    <w:rsid w:val="00397058"/>
    <w:rsid w:val="003971F0"/>
    <w:rsid w:val="0039790B"/>
    <w:rsid w:val="00397F48"/>
    <w:rsid w:val="003A0170"/>
    <w:rsid w:val="003A0C17"/>
    <w:rsid w:val="003A147D"/>
    <w:rsid w:val="003A17E5"/>
    <w:rsid w:val="003A1C85"/>
    <w:rsid w:val="003A1D5A"/>
    <w:rsid w:val="003A20CA"/>
    <w:rsid w:val="003A76B0"/>
    <w:rsid w:val="003B022A"/>
    <w:rsid w:val="003B089B"/>
    <w:rsid w:val="003B0F25"/>
    <w:rsid w:val="003B0F74"/>
    <w:rsid w:val="003B25BC"/>
    <w:rsid w:val="003B31DB"/>
    <w:rsid w:val="003B36D2"/>
    <w:rsid w:val="003B3733"/>
    <w:rsid w:val="003B38F3"/>
    <w:rsid w:val="003B3A4A"/>
    <w:rsid w:val="003B3F14"/>
    <w:rsid w:val="003B4151"/>
    <w:rsid w:val="003B4216"/>
    <w:rsid w:val="003B4375"/>
    <w:rsid w:val="003B4E7E"/>
    <w:rsid w:val="003B4E9D"/>
    <w:rsid w:val="003B55E5"/>
    <w:rsid w:val="003B55FD"/>
    <w:rsid w:val="003B5627"/>
    <w:rsid w:val="003B6023"/>
    <w:rsid w:val="003B62C3"/>
    <w:rsid w:val="003B7D1A"/>
    <w:rsid w:val="003B7D52"/>
    <w:rsid w:val="003C0540"/>
    <w:rsid w:val="003C1135"/>
    <w:rsid w:val="003C21E4"/>
    <w:rsid w:val="003C2BCE"/>
    <w:rsid w:val="003C2C9A"/>
    <w:rsid w:val="003C2F03"/>
    <w:rsid w:val="003C302D"/>
    <w:rsid w:val="003C3405"/>
    <w:rsid w:val="003C38CC"/>
    <w:rsid w:val="003C4294"/>
    <w:rsid w:val="003C434D"/>
    <w:rsid w:val="003C55AC"/>
    <w:rsid w:val="003C5CE6"/>
    <w:rsid w:val="003C6508"/>
    <w:rsid w:val="003C6AAB"/>
    <w:rsid w:val="003C7876"/>
    <w:rsid w:val="003C7CA2"/>
    <w:rsid w:val="003C7DF5"/>
    <w:rsid w:val="003D0F8F"/>
    <w:rsid w:val="003D10F3"/>
    <w:rsid w:val="003D21C0"/>
    <w:rsid w:val="003D23A4"/>
    <w:rsid w:val="003D2525"/>
    <w:rsid w:val="003D25B3"/>
    <w:rsid w:val="003D2822"/>
    <w:rsid w:val="003D29D5"/>
    <w:rsid w:val="003D2AD8"/>
    <w:rsid w:val="003D2F30"/>
    <w:rsid w:val="003D2F49"/>
    <w:rsid w:val="003D3844"/>
    <w:rsid w:val="003D42F3"/>
    <w:rsid w:val="003D4D7F"/>
    <w:rsid w:val="003D4EFC"/>
    <w:rsid w:val="003D53B8"/>
    <w:rsid w:val="003D54D1"/>
    <w:rsid w:val="003D5AF5"/>
    <w:rsid w:val="003D65DC"/>
    <w:rsid w:val="003D66C0"/>
    <w:rsid w:val="003D6F5F"/>
    <w:rsid w:val="003D7691"/>
    <w:rsid w:val="003E02F9"/>
    <w:rsid w:val="003E0681"/>
    <w:rsid w:val="003E079C"/>
    <w:rsid w:val="003E08FC"/>
    <w:rsid w:val="003E1B00"/>
    <w:rsid w:val="003E1B4F"/>
    <w:rsid w:val="003E1BD4"/>
    <w:rsid w:val="003E1E94"/>
    <w:rsid w:val="003E2427"/>
    <w:rsid w:val="003E2515"/>
    <w:rsid w:val="003E2FDD"/>
    <w:rsid w:val="003E3356"/>
    <w:rsid w:val="003E3A48"/>
    <w:rsid w:val="003E53F0"/>
    <w:rsid w:val="003E5551"/>
    <w:rsid w:val="003E582D"/>
    <w:rsid w:val="003E5838"/>
    <w:rsid w:val="003E5CBF"/>
    <w:rsid w:val="003E5FFA"/>
    <w:rsid w:val="003E62E1"/>
    <w:rsid w:val="003E6871"/>
    <w:rsid w:val="003E6D71"/>
    <w:rsid w:val="003E7BC7"/>
    <w:rsid w:val="003F0BD4"/>
    <w:rsid w:val="003F100C"/>
    <w:rsid w:val="003F1C2C"/>
    <w:rsid w:val="003F1F40"/>
    <w:rsid w:val="003F298A"/>
    <w:rsid w:val="003F2F5D"/>
    <w:rsid w:val="003F3C3E"/>
    <w:rsid w:val="003F3CCD"/>
    <w:rsid w:val="003F3EAD"/>
    <w:rsid w:val="003F4328"/>
    <w:rsid w:val="003F5296"/>
    <w:rsid w:val="003F59A2"/>
    <w:rsid w:val="003F5A6D"/>
    <w:rsid w:val="003F7B56"/>
    <w:rsid w:val="003F7D6D"/>
    <w:rsid w:val="003F7FFD"/>
    <w:rsid w:val="0040029B"/>
    <w:rsid w:val="00400515"/>
    <w:rsid w:val="0040065B"/>
    <w:rsid w:val="004014A2"/>
    <w:rsid w:val="00401609"/>
    <w:rsid w:val="00402AE6"/>
    <w:rsid w:val="00402CC0"/>
    <w:rsid w:val="00402D96"/>
    <w:rsid w:val="004044BF"/>
    <w:rsid w:val="00404C7C"/>
    <w:rsid w:val="004050B8"/>
    <w:rsid w:val="00405C75"/>
    <w:rsid w:val="00406EC8"/>
    <w:rsid w:val="00407214"/>
    <w:rsid w:val="004074E1"/>
    <w:rsid w:val="00407BA6"/>
    <w:rsid w:val="00410E84"/>
    <w:rsid w:val="0041113B"/>
    <w:rsid w:val="004114C0"/>
    <w:rsid w:val="00411900"/>
    <w:rsid w:val="0041235F"/>
    <w:rsid w:val="00412A21"/>
    <w:rsid w:val="004131A5"/>
    <w:rsid w:val="00413462"/>
    <w:rsid w:val="0041350D"/>
    <w:rsid w:val="00414EFD"/>
    <w:rsid w:val="004150DF"/>
    <w:rsid w:val="0041518B"/>
    <w:rsid w:val="00415C66"/>
    <w:rsid w:val="004163AD"/>
    <w:rsid w:val="004165B2"/>
    <w:rsid w:val="00416676"/>
    <w:rsid w:val="00417CE8"/>
    <w:rsid w:val="00420379"/>
    <w:rsid w:val="00420C95"/>
    <w:rsid w:val="00421676"/>
    <w:rsid w:val="004218CD"/>
    <w:rsid w:val="00421EC1"/>
    <w:rsid w:val="00421FA1"/>
    <w:rsid w:val="00421FDB"/>
    <w:rsid w:val="00422530"/>
    <w:rsid w:val="004229B9"/>
    <w:rsid w:val="004229DF"/>
    <w:rsid w:val="00422B8F"/>
    <w:rsid w:val="00422E8D"/>
    <w:rsid w:val="0042516B"/>
    <w:rsid w:val="0042591D"/>
    <w:rsid w:val="0042626A"/>
    <w:rsid w:val="004262B6"/>
    <w:rsid w:val="00426518"/>
    <w:rsid w:val="0042656A"/>
    <w:rsid w:val="00426BEB"/>
    <w:rsid w:val="00430666"/>
    <w:rsid w:val="00431248"/>
    <w:rsid w:val="004319D0"/>
    <w:rsid w:val="00431AB6"/>
    <w:rsid w:val="004326CE"/>
    <w:rsid w:val="004332CE"/>
    <w:rsid w:val="00433589"/>
    <w:rsid w:val="00433999"/>
    <w:rsid w:val="00433DA4"/>
    <w:rsid w:val="00433DB6"/>
    <w:rsid w:val="00434A78"/>
    <w:rsid w:val="00434DB7"/>
    <w:rsid w:val="00435868"/>
    <w:rsid w:val="00437820"/>
    <w:rsid w:val="00437D09"/>
    <w:rsid w:val="00437D4B"/>
    <w:rsid w:val="00440113"/>
    <w:rsid w:val="004407AC"/>
    <w:rsid w:val="004418AA"/>
    <w:rsid w:val="004423D9"/>
    <w:rsid w:val="0044284A"/>
    <w:rsid w:val="00443037"/>
    <w:rsid w:val="00443123"/>
    <w:rsid w:val="00443589"/>
    <w:rsid w:val="0044390C"/>
    <w:rsid w:val="00444036"/>
    <w:rsid w:val="004441A1"/>
    <w:rsid w:val="0044548C"/>
    <w:rsid w:val="0044562F"/>
    <w:rsid w:val="00445B1C"/>
    <w:rsid w:val="00445DE8"/>
    <w:rsid w:val="00445E65"/>
    <w:rsid w:val="00446A36"/>
    <w:rsid w:val="00446E96"/>
    <w:rsid w:val="00447209"/>
    <w:rsid w:val="00447C43"/>
    <w:rsid w:val="00450317"/>
    <w:rsid w:val="00450914"/>
    <w:rsid w:val="00450FAE"/>
    <w:rsid w:val="0045104D"/>
    <w:rsid w:val="00451190"/>
    <w:rsid w:val="0045140A"/>
    <w:rsid w:val="0045158B"/>
    <w:rsid w:val="0045167F"/>
    <w:rsid w:val="00451A7F"/>
    <w:rsid w:val="00452248"/>
    <w:rsid w:val="004522C3"/>
    <w:rsid w:val="00452463"/>
    <w:rsid w:val="00452CAA"/>
    <w:rsid w:val="00453185"/>
    <w:rsid w:val="004539A3"/>
    <w:rsid w:val="00453A0B"/>
    <w:rsid w:val="00454E65"/>
    <w:rsid w:val="00454F18"/>
    <w:rsid w:val="00454F78"/>
    <w:rsid w:val="004552C0"/>
    <w:rsid w:val="0045530B"/>
    <w:rsid w:val="00455BCA"/>
    <w:rsid w:val="00456139"/>
    <w:rsid w:val="004565BD"/>
    <w:rsid w:val="004568E1"/>
    <w:rsid w:val="00457316"/>
    <w:rsid w:val="00457775"/>
    <w:rsid w:val="00457E4B"/>
    <w:rsid w:val="00460186"/>
    <w:rsid w:val="00460B9B"/>
    <w:rsid w:val="00460D5B"/>
    <w:rsid w:val="00460D75"/>
    <w:rsid w:val="004613D3"/>
    <w:rsid w:val="0046149D"/>
    <w:rsid w:val="00461BE5"/>
    <w:rsid w:val="00461E6C"/>
    <w:rsid w:val="00462A2B"/>
    <w:rsid w:val="00462C82"/>
    <w:rsid w:val="00462D41"/>
    <w:rsid w:val="00462E34"/>
    <w:rsid w:val="00463D21"/>
    <w:rsid w:val="00463F36"/>
    <w:rsid w:val="00464A0D"/>
    <w:rsid w:val="0046514D"/>
    <w:rsid w:val="004652A0"/>
    <w:rsid w:val="004652AE"/>
    <w:rsid w:val="00465333"/>
    <w:rsid w:val="00465852"/>
    <w:rsid w:val="00465B00"/>
    <w:rsid w:val="00465E0A"/>
    <w:rsid w:val="00465E88"/>
    <w:rsid w:val="00466446"/>
    <w:rsid w:val="0046653D"/>
    <w:rsid w:val="00466FA9"/>
    <w:rsid w:val="0046702D"/>
    <w:rsid w:val="00467041"/>
    <w:rsid w:val="004679AA"/>
    <w:rsid w:val="00467ACF"/>
    <w:rsid w:val="0047065D"/>
    <w:rsid w:val="00470E11"/>
    <w:rsid w:val="004716F2"/>
    <w:rsid w:val="004717BC"/>
    <w:rsid w:val="0047197A"/>
    <w:rsid w:val="00471FC3"/>
    <w:rsid w:val="004723A4"/>
    <w:rsid w:val="004726D1"/>
    <w:rsid w:val="004728EC"/>
    <w:rsid w:val="00473052"/>
    <w:rsid w:val="004731B9"/>
    <w:rsid w:val="00473A08"/>
    <w:rsid w:val="004740E3"/>
    <w:rsid w:val="0047470B"/>
    <w:rsid w:val="00474C2A"/>
    <w:rsid w:val="00475329"/>
    <w:rsid w:val="00475374"/>
    <w:rsid w:val="004756D5"/>
    <w:rsid w:val="004760DA"/>
    <w:rsid w:val="0047647D"/>
    <w:rsid w:val="00476AA5"/>
    <w:rsid w:val="00476C60"/>
    <w:rsid w:val="00477E17"/>
    <w:rsid w:val="0048048F"/>
    <w:rsid w:val="00480CA1"/>
    <w:rsid w:val="004813CB"/>
    <w:rsid w:val="00481ED8"/>
    <w:rsid w:val="00481FF2"/>
    <w:rsid w:val="00482154"/>
    <w:rsid w:val="00482919"/>
    <w:rsid w:val="00482EA7"/>
    <w:rsid w:val="00483BB7"/>
    <w:rsid w:val="00483C66"/>
    <w:rsid w:val="00483D70"/>
    <w:rsid w:val="00484788"/>
    <w:rsid w:val="0048537E"/>
    <w:rsid w:val="004856A1"/>
    <w:rsid w:val="00485754"/>
    <w:rsid w:val="00486431"/>
    <w:rsid w:val="004864D0"/>
    <w:rsid w:val="004864F5"/>
    <w:rsid w:val="00486C5C"/>
    <w:rsid w:val="00487232"/>
    <w:rsid w:val="0048740D"/>
    <w:rsid w:val="00487724"/>
    <w:rsid w:val="004878D2"/>
    <w:rsid w:val="004879EF"/>
    <w:rsid w:val="00487D0B"/>
    <w:rsid w:val="00487DE4"/>
    <w:rsid w:val="00490561"/>
    <w:rsid w:val="004911B9"/>
    <w:rsid w:val="0049183D"/>
    <w:rsid w:val="004919F8"/>
    <w:rsid w:val="00491EB2"/>
    <w:rsid w:val="0049225D"/>
    <w:rsid w:val="004923AD"/>
    <w:rsid w:val="00492D73"/>
    <w:rsid w:val="00492E97"/>
    <w:rsid w:val="00493500"/>
    <w:rsid w:val="00493897"/>
    <w:rsid w:val="00493B12"/>
    <w:rsid w:val="00493D42"/>
    <w:rsid w:val="00493D9E"/>
    <w:rsid w:val="00495820"/>
    <w:rsid w:val="0049583A"/>
    <w:rsid w:val="00495972"/>
    <w:rsid w:val="00495E3B"/>
    <w:rsid w:val="00495FB0"/>
    <w:rsid w:val="0049611F"/>
    <w:rsid w:val="004961B6"/>
    <w:rsid w:val="004964B7"/>
    <w:rsid w:val="00497301"/>
    <w:rsid w:val="00497451"/>
    <w:rsid w:val="004A050E"/>
    <w:rsid w:val="004A0A73"/>
    <w:rsid w:val="004A0C4A"/>
    <w:rsid w:val="004A13B3"/>
    <w:rsid w:val="004A18B0"/>
    <w:rsid w:val="004A1970"/>
    <w:rsid w:val="004A1A6F"/>
    <w:rsid w:val="004A1C01"/>
    <w:rsid w:val="004A22FF"/>
    <w:rsid w:val="004A26BB"/>
    <w:rsid w:val="004A3073"/>
    <w:rsid w:val="004A30A9"/>
    <w:rsid w:val="004A3BC6"/>
    <w:rsid w:val="004A3FE2"/>
    <w:rsid w:val="004A5786"/>
    <w:rsid w:val="004A589C"/>
    <w:rsid w:val="004A5E6B"/>
    <w:rsid w:val="004A5EE9"/>
    <w:rsid w:val="004A6738"/>
    <w:rsid w:val="004A6A3D"/>
    <w:rsid w:val="004A6BAE"/>
    <w:rsid w:val="004A724D"/>
    <w:rsid w:val="004A76F2"/>
    <w:rsid w:val="004A7791"/>
    <w:rsid w:val="004A7AD9"/>
    <w:rsid w:val="004A7F25"/>
    <w:rsid w:val="004B000A"/>
    <w:rsid w:val="004B0621"/>
    <w:rsid w:val="004B08FD"/>
    <w:rsid w:val="004B1430"/>
    <w:rsid w:val="004B188B"/>
    <w:rsid w:val="004B1FBA"/>
    <w:rsid w:val="004B2048"/>
    <w:rsid w:val="004B2559"/>
    <w:rsid w:val="004B28E7"/>
    <w:rsid w:val="004B356B"/>
    <w:rsid w:val="004B3634"/>
    <w:rsid w:val="004B3EEF"/>
    <w:rsid w:val="004B4531"/>
    <w:rsid w:val="004B5275"/>
    <w:rsid w:val="004B6392"/>
    <w:rsid w:val="004B664B"/>
    <w:rsid w:val="004B7720"/>
    <w:rsid w:val="004C0147"/>
    <w:rsid w:val="004C02A9"/>
    <w:rsid w:val="004C1119"/>
    <w:rsid w:val="004C14D1"/>
    <w:rsid w:val="004C1BA1"/>
    <w:rsid w:val="004C1BF9"/>
    <w:rsid w:val="004C20E5"/>
    <w:rsid w:val="004C2C89"/>
    <w:rsid w:val="004C3F9E"/>
    <w:rsid w:val="004C4B78"/>
    <w:rsid w:val="004C4CAE"/>
    <w:rsid w:val="004C51B2"/>
    <w:rsid w:val="004C5206"/>
    <w:rsid w:val="004C570E"/>
    <w:rsid w:val="004C5E12"/>
    <w:rsid w:val="004C7521"/>
    <w:rsid w:val="004D02AA"/>
    <w:rsid w:val="004D3200"/>
    <w:rsid w:val="004D3407"/>
    <w:rsid w:val="004D386E"/>
    <w:rsid w:val="004D3871"/>
    <w:rsid w:val="004D44C9"/>
    <w:rsid w:val="004D47A1"/>
    <w:rsid w:val="004D4AF7"/>
    <w:rsid w:val="004D4B30"/>
    <w:rsid w:val="004D5227"/>
    <w:rsid w:val="004D528F"/>
    <w:rsid w:val="004D54D7"/>
    <w:rsid w:val="004D6324"/>
    <w:rsid w:val="004D66DC"/>
    <w:rsid w:val="004D6F94"/>
    <w:rsid w:val="004D7300"/>
    <w:rsid w:val="004D7C14"/>
    <w:rsid w:val="004D7E9F"/>
    <w:rsid w:val="004E064A"/>
    <w:rsid w:val="004E0C4A"/>
    <w:rsid w:val="004E1158"/>
    <w:rsid w:val="004E261A"/>
    <w:rsid w:val="004E339A"/>
    <w:rsid w:val="004E367C"/>
    <w:rsid w:val="004E3AD4"/>
    <w:rsid w:val="004E3C25"/>
    <w:rsid w:val="004E4318"/>
    <w:rsid w:val="004E4619"/>
    <w:rsid w:val="004E5528"/>
    <w:rsid w:val="004E5743"/>
    <w:rsid w:val="004E5B44"/>
    <w:rsid w:val="004E61CF"/>
    <w:rsid w:val="004E6636"/>
    <w:rsid w:val="004E6A24"/>
    <w:rsid w:val="004E7354"/>
    <w:rsid w:val="004E76C0"/>
    <w:rsid w:val="004F00FD"/>
    <w:rsid w:val="004F036B"/>
    <w:rsid w:val="004F0C0B"/>
    <w:rsid w:val="004F12C4"/>
    <w:rsid w:val="004F1BBB"/>
    <w:rsid w:val="004F1D58"/>
    <w:rsid w:val="004F2C0A"/>
    <w:rsid w:val="004F2DEA"/>
    <w:rsid w:val="004F2FB8"/>
    <w:rsid w:val="004F3380"/>
    <w:rsid w:val="004F3C32"/>
    <w:rsid w:val="004F4380"/>
    <w:rsid w:val="004F4923"/>
    <w:rsid w:val="004F4A6A"/>
    <w:rsid w:val="004F516C"/>
    <w:rsid w:val="004F5280"/>
    <w:rsid w:val="004F55E6"/>
    <w:rsid w:val="004F5702"/>
    <w:rsid w:val="004F573C"/>
    <w:rsid w:val="004F5A21"/>
    <w:rsid w:val="004F5AE7"/>
    <w:rsid w:val="004F5E9C"/>
    <w:rsid w:val="004F5F14"/>
    <w:rsid w:val="004F61C5"/>
    <w:rsid w:val="004F634F"/>
    <w:rsid w:val="004F71C9"/>
    <w:rsid w:val="004F7BDA"/>
    <w:rsid w:val="004F7DEA"/>
    <w:rsid w:val="005002F2"/>
    <w:rsid w:val="00501BAA"/>
    <w:rsid w:val="005031BA"/>
    <w:rsid w:val="005032BF"/>
    <w:rsid w:val="005034E9"/>
    <w:rsid w:val="005035DE"/>
    <w:rsid w:val="00503821"/>
    <w:rsid w:val="00503830"/>
    <w:rsid w:val="00505498"/>
    <w:rsid w:val="00505825"/>
    <w:rsid w:val="00506662"/>
    <w:rsid w:val="005071F0"/>
    <w:rsid w:val="0051066D"/>
    <w:rsid w:val="0051071B"/>
    <w:rsid w:val="00510968"/>
    <w:rsid w:val="00511044"/>
    <w:rsid w:val="00511557"/>
    <w:rsid w:val="00511F43"/>
    <w:rsid w:val="00511F8D"/>
    <w:rsid w:val="00512127"/>
    <w:rsid w:val="00512A7A"/>
    <w:rsid w:val="005137D6"/>
    <w:rsid w:val="00513A60"/>
    <w:rsid w:val="00513B07"/>
    <w:rsid w:val="005143D7"/>
    <w:rsid w:val="00514D49"/>
    <w:rsid w:val="00515C47"/>
    <w:rsid w:val="00516660"/>
    <w:rsid w:val="00516663"/>
    <w:rsid w:val="00516692"/>
    <w:rsid w:val="00516F30"/>
    <w:rsid w:val="00517539"/>
    <w:rsid w:val="00517617"/>
    <w:rsid w:val="0051770F"/>
    <w:rsid w:val="00517779"/>
    <w:rsid w:val="00517E4C"/>
    <w:rsid w:val="00520875"/>
    <w:rsid w:val="005209ED"/>
    <w:rsid w:val="00520D5F"/>
    <w:rsid w:val="00520DBA"/>
    <w:rsid w:val="00521568"/>
    <w:rsid w:val="00521DBB"/>
    <w:rsid w:val="00521F04"/>
    <w:rsid w:val="0052257E"/>
    <w:rsid w:val="005229B1"/>
    <w:rsid w:val="00522DBB"/>
    <w:rsid w:val="0052456C"/>
    <w:rsid w:val="00524DCD"/>
    <w:rsid w:val="00525E58"/>
    <w:rsid w:val="005263FE"/>
    <w:rsid w:val="00526DF6"/>
    <w:rsid w:val="00527731"/>
    <w:rsid w:val="005279D7"/>
    <w:rsid w:val="005279F4"/>
    <w:rsid w:val="00527CAC"/>
    <w:rsid w:val="00527D4E"/>
    <w:rsid w:val="00530018"/>
    <w:rsid w:val="0053026A"/>
    <w:rsid w:val="0053030C"/>
    <w:rsid w:val="00530558"/>
    <w:rsid w:val="00530C4B"/>
    <w:rsid w:val="005319DA"/>
    <w:rsid w:val="00532575"/>
    <w:rsid w:val="00532A44"/>
    <w:rsid w:val="00532F08"/>
    <w:rsid w:val="00533D36"/>
    <w:rsid w:val="00534117"/>
    <w:rsid w:val="0053415A"/>
    <w:rsid w:val="00534D84"/>
    <w:rsid w:val="0053504F"/>
    <w:rsid w:val="0053540B"/>
    <w:rsid w:val="00535660"/>
    <w:rsid w:val="00536506"/>
    <w:rsid w:val="0053668D"/>
    <w:rsid w:val="00536A98"/>
    <w:rsid w:val="00536D8A"/>
    <w:rsid w:val="005373B9"/>
    <w:rsid w:val="0054035B"/>
    <w:rsid w:val="00542938"/>
    <w:rsid w:val="005445E0"/>
    <w:rsid w:val="00544A65"/>
    <w:rsid w:val="00544F26"/>
    <w:rsid w:val="0054547A"/>
    <w:rsid w:val="00545B71"/>
    <w:rsid w:val="005461E9"/>
    <w:rsid w:val="005463AA"/>
    <w:rsid w:val="005463E7"/>
    <w:rsid w:val="00546780"/>
    <w:rsid w:val="00546D9C"/>
    <w:rsid w:val="00546E40"/>
    <w:rsid w:val="00546F1C"/>
    <w:rsid w:val="005471C8"/>
    <w:rsid w:val="00547B25"/>
    <w:rsid w:val="0055021F"/>
    <w:rsid w:val="00550830"/>
    <w:rsid w:val="00550EFD"/>
    <w:rsid w:val="00551A6B"/>
    <w:rsid w:val="00551E0D"/>
    <w:rsid w:val="00552644"/>
    <w:rsid w:val="0055292D"/>
    <w:rsid w:val="00552CB1"/>
    <w:rsid w:val="00553EE4"/>
    <w:rsid w:val="00554BBA"/>
    <w:rsid w:val="00555EFE"/>
    <w:rsid w:val="005562ED"/>
    <w:rsid w:val="00556765"/>
    <w:rsid w:val="00556BE6"/>
    <w:rsid w:val="00556C20"/>
    <w:rsid w:val="00556E7A"/>
    <w:rsid w:val="00557707"/>
    <w:rsid w:val="00557A60"/>
    <w:rsid w:val="00557E4A"/>
    <w:rsid w:val="00560473"/>
    <w:rsid w:val="00560936"/>
    <w:rsid w:val="005617A5"/>
    <w:rsid w:val="00561953"/>
    <w:rsid w:val="00561984"/>
    <w:rsid w:val="00561A33"/>
    <w:rsid w:val="00562145"/>
    <w:rsid w:val="00562A43"/>
    <w:rsid w:val="00562F2A"/>
    <w:rsid w:val="005631F8"/>
    <w:rsid w:val="00563AE1"/>
    <w:rsid w:val="00563FF8"/>
    <w:rsid w:val="005644B4"/>
    <w:rsid w:val="00564F10"/>
    <w:rsid w:val="00565888"/>
    <w:rsid w:val="005663B7"/>
    <w:rsid w:val="00566F2B"/>
    <w:rsid w:val="00567201"/>
    <w:rsid w:val="005675A8"/>
    <w:rsid w:val="0056760D"/>
    <w:rsid w:val="00567615"/>
    <w:rsid w:val="00567A5B"/>
    <w:rsid w:val="00567CDF"/>
    <w:rsid w:val="00567F0A"/>
    <w:rsid w:val="00570128"/>
    <w:rsid w:val="00570B44"/>
    <w:rsid w:val="005713FC"/>
    <w:rsid w:val="005716C3"/>
    <w:rsid w:val="005716CD"/>
    <w:rsid w:val="005719B8"/>
    <w:rsid w:val="00571E91"/>
    <w:rsid w:val="00571FA9"/>
    <w:rsid w:val="005721E7"/>
    <w:rsid w:val="00572857"/>
    <w:rsid w:val="00573310"/>
    <w:rsid w:val="005739FA"/>
    <w:rsid w:val="00573FFF"/>
    <w:rsid w:val="005742C7"/>
    <w:rsid w:val="0057460A"/>
    <w:rsid w:val="00574698"/>
    <w:rsid w:val="00574B4E"/>
    <w:rsid w:val="00574BD7"/>
    <w:rsid w:val="00574EA0"/>
    <w:rsid w:val="00575290"/>
    <w:rsid w:val="00575ACE"/>
    <w:rsid w:val="00575E9A"/>
    <w:rsid w:val="005765D0"/>
    <w:rsid w:val="00576A79"/>
    <w:rsid w:val="005773F5"/>
    <w:rsid w:val="0057783F"/>
    <w:rsid w:val="00577D4C"/>
    <w:rsid w:val="00580387"/>
    <w:rsid w:val="0058062D"/>
    <w:rsid w:val="00580E8F"/>
    <w:rsid w:val="0058110A"/>
    <w:rsid w:val="0058190E"/>
    <w:rsid w:val="00581C04"/>
    <w:rsid w:val="0058238F"/>
    <w:rsid w:val="00582821"/>
    <w:rsid w:val="00583226"/>
    <w:rsid w:val="00583760"/>
    <w:rsid w:val="00583A45"/>
    <w:rsid w:val="00583C5E"/>
    <w:rsid w:val="00584426"/>
    <w:rsid w:val="00584735"/>
    <w:rsid w:val="00584851"/>
    <w:rsid w:val="00584D58"/>
    <w:rsid w:val="00584ED1"/>
    <w:rsid w:val="00585591"/>
    <w:rsid w:val="00586584"/>
    <w:rsid w:val="00586756"/>
    <w:rsid w:val="00586B42"/>
    <w:rsid w:val="00586CC6"/>
    <w:rsid w:val="005873CB"/>
    <w:rsid w:val="0058782D"/>
    <w:rsid w:val="00587A06"/>
    <w:rsid w:val="00587E43"/>
    <w:rsid w:val="00587E6D"/>
    <w:rsid w:val="0059123A"/>
    <w:rsid w:val="0059155C"/>
    <w:rsid w:val="00591689"/>
    <w:rsid w:val="00591E0C"/>
    <w:rsid w:val="00592264"/>
    <w:rsid w:val="005925DF"/>
    <w:rsid w:val="0059396A"/>
    <w:rsid w:val="00593A5D"/>
    <w:rsid w:val="00593C1C"/>
    <w:rsid w:val="00593C42"/>
    <w:rsid w:val="005958F4"/>
    <w:rsid w:val="00596131"/>
    <w:rsid w:val="00596567"/>
    <w:rsid w:val="00596982"/>
    <w:rsid w:val="00596C64"/>
    <w:rsid w:val="00596E69"/>
    <w:rsid w:val="005978C2"/>
    <w:rsid w:val="0059795F"/>
    <w:rsid w:val="005A04C1"/>
    <w:rsid w:val="005A0749"/>
    <w:rsid w:val="005A098B"/>
    <w:rsid w:val="005A0F34"/>
    <w:rsid w:val="005A123E"/>
    <w:rsid w:val="005A141D"/>
    <w:rsid w:val="005A1707"/>
    <w:rsid w:val="005A1915"/>
    <w:rsid w:val="005A1C7E"/>
    <w:rsid w:val="005A2E91"/>
    <w:rsid w:val="005A2F3F"/>
    <w:rsid w:val="005A3683"/>
    <w:rsid w:val="005A40EA"/>
    <w:rsid w:val="005A44DE"/>
    <w:rsid w:val="005A4610"/>
    <w:rsid w:val="005A4B79"/>
    <w:rsid w:val="005A4D5A"/>
    <w:rsid w:val="005A55E8"/>
    <w:rsid w:val="005A64A3"/>
    <w:rsid w:val="005A6F4B"/>
    <w:rsid w:val="005A7558"/>
    <w:rsid w:val="005A7685"/>
    <w:rsid w:val="005A78A0"/>
    <w:rsid w:val="005A7B7D"/>
    <w:rsid w:val="005B0311"/>
    <w:rsid w:val="005B0BD3"/>
    <w:rsid w:val="005B12D8"/>
    <w:rsid w:val="005B16B0"/>
    <w:rsid w:val="005B1762"/>
    <w:rsid w:val="005B1A73"/>
    <w:rsid w:val="005B1FCD"/>
    <w:rsid w:val="005B2237"/>
    <w:rsid w:val="005B228F"/>
    <w:rsid w:val="005B3945"/>
    <w:rsid w:val="005B4E2E"/>
    <w:rsid w:val="005B5CE8"/>
    <w:rsid w:val="005B6CA1"/>
    <w:rsid w:val="005B7857"/>
    <w:rsid w:val="005C01D1"/>
    <w:rsid w:val="005C03CE"/>
    <w:rsid w:val="005C069B"/>
    <w:rsid w:val="005C0704"/>
    <w:rsid w:val="005C09FF"/>
    <w:rsid w:val="005C0B82"/>
    <w:rsid w:val="005C1434"/>
    <w:rsid w:val="005C169D"/>
    <w:rsid w:val="005C1E78"/>
    <w:rsid w:val="005C2049"/>
    <w:rsid w:val="005C2C74"/>
    <w:rsid w:val="005C38CE"/>
    <w:rsid w:val="005C5322"/>
    <w:rsid w:val="005C5533"/>
    <w:rsid w:val="005C614A"/>
    <w:rsid w:val="005C659E"/>
    <w:rsid w:val="005C6D4F"/>
    <w:rsid w:val="005C7051"/>
    <w:rsid w:val="005C73AD"/>
    <w:rsid w:val="005D0401"/>
    <w:rsid w:val="005D05CC"/>
    <w:rsid w:val="005D0CF5"/>
    <w:rsid w:val="005D1050"/>
    <w:rsid w:val="005D16BA"/>
    <w:rsid w:val="005D1C02"/>
    <w:rsid w:val="005D1FEA"/>
    <w:rsid w:val="005D21A7"/>
    <w:rsid w:val="005D22D8"/>
    <w:rsid w:val="005D26F4"/>
    <w:rsid w:val="005D28E0"/>
    <w:rsid w:val="005D2F14"/>
    <w:rsid w:val="005D3070"/>
    <w:rsid w:val="005D3082"/>
    <w:rsid w:val="005D37D8"/>
    <w:rsid w:val="005D3EE1"/>
    <w:rsid w:val="005D3F5E"/>
    <w:rsid w:val="005D5E9F"/>
    <w:rsid w:val="005D69E5"/>
    <w:rsid w:val="005D6D97"/>
    <w:rsid w:val="005D71CD"/>
    <w:rsid w:val="005D724C"/>
    <w:rsid w:val="005D7CAB"/>
    <w:rsid w:val="005E0794"/>
    <w:rsid w:val="005E226D"/>
    <w:rsid w:val="005E2A44"/>
    <w:rsid w:val="005E2AF7"/>
    <w:rsid w:val="005E32A4"/>
    <w:rsid w:val="005E3D66"/>
    <w:rsid w:val="005E5232"/>
    <w:rsid w:val="005E5245"/>
    <w:rsid w:val="005E5843"/>
    <w:rsid w:val="005E62DF"/>
    <w:rsid w:val="005E6926"/>
    <w:rsid w:val="005E6C9D"/>
    <w:rsid w:val="005E7720"/>
    <w:rsid w:val="005E7A6E"/>
    <w:rsid w:val="005E7FDB"/>
    <w:rsid w:val="005F059D"/>
    <w:rsid w:val="005F08C6"/>
    <w:rsid w:val="005F0F87"/>
    <w:rsid w:val="005F227C"/>
    <w:rsid w:val="005F31FB"/>
    <w:rsid w:val="005F35CC"/>
    <w:rsid w:val="005F3672"/>
    <w:rsid w:val="005F3A45"/>
    <w:rsid w:val="005F3B3B"/>
    <w:rsid w:val="005F3F68"/>
    <w:rsid w:val="005F4003"/>
    <w:rsid w:val="005F476C"/>
    <w:rsid w:val="005F495F"/>
    <w:rsid w:val="005F4E9A"/>
    <w:rsid w:val="005F58A4"/>
    <w:rsid w:val="005F58C5"/>
    <w:rsid w:val="005F5B07"/>
    <w:rsid w:val="005F5BF8"/>
    <w:rsid w:val="005F6002"/>
    <w:rsid w:val="005F603E"/>
    <w:rsid w:val="005F671B"/>
    <w:rsid w:val="005F6BFD"/>
    <w:rsid w:val="005F73DB"/>
    <w:rsid w:val="005F7566"/>
    <w:rsid w:val="005F762C"/>
    <w:rsid w:val="00600936"/>
    <w:rsid w:val="00601AA2"/>
    <w:rsid w:val="00601DC6"/>
    <w:rsid w:val="00603C57"/>
    <w:rsid w:val="00603E3E"/>
    <w:rsid w:val="006048A7"/>
    <w:rsid w:val="00604D13"/>
    <w:rsid w:val="00604E84"/>
    <w:rsid w:val="006052C1"/>
    <w:rsid w:val="00605440"/>
    <w:rsid w:val="00606602"/>
    <w:rsid w:val="0060788D"/>
    <w:rsid w:val="00607C5F"/>
    <w:rsid w:val="00610A83"/>
    <w:rsid w:val="0061293B"/>
    <w:rsid w:val="00612AE0"/>
    <w:rsid w:val="00612B37"/>
    <w:rsid w:val="006130E1"/>
    <w:rsid w:val="006132EA"/>
    <w:rsid w:val="0061377C"/>
    <w:rsid w:val="00613825"/>
    <w:rsid w:val="00614BE0"/>
    <w:rsid w:val="006164ED"/>
    <w:rsid w:val="00617118"/>
    <w:rsid w:val="006207DD"/>
    <w:rsid w:val="00620BE0"/>
    <w:rsid w:val="00620C6D"/>
    <w:rsid w:val="00621A26"/>
    <w:rsid w:val="00622144"/>
    <w:rsid w:val="00622A8E"/>
    <w:rsid w:val="00622BBA"/>
    <w:rsid w:val="00622F17"/>
    <w:rsid w:val="00623D96"/>
    <w:rsid w:val="00624347"/>
    <w:rsid w:val="00624D58"/>
    <w:rsid w:val="00625CC0"/>
    <w:rsid w:val="006265CE"/>
    <w:rsid w:val="00626C49"/>
    <w:rsid w:val="00626EBE"/>
    <w:rsid w:val="0062783A"/>
    <w:rsid w:val="00627B16"/>
    <w:rsid w:val="00627E88"/>
    <w:rsid w:val="00630643"/>
    <w:rsid w:val="00630BF0"/>
    <w:rsid w:val="006320D9"/>
    <w:rsid w:val="00632279"/>
    <w:rsid w:val="00632349"/>
    <w:rsid w:val="0063251B"/>
    <w:rsid w:val="00632523"/>
    <w:rsid w:val="0063498C"/>
    <w:rsid w:val="00636632"/>
    <w:rsid w:val="006369C0"/>
    <w:rsid w:val="00636A4C"/>
    <w:rsid w:val="00636CD1"/>
    <w:rsid w:val="00636E08"/>
    <w:rsid w:val="00637030"/>
    <w:rsid w:val="006377F4"/>
    <w:rsid w:val="00637AF0"/>
    <w:rsid w:val="0064045C"/>
    <w:rsid w:val="00640EC0"/>
    <w:rsid w:val="006417B4"/>
    <w:rsid w:val="00641DAC"/>
    <w:rsid w:val="00641FBB"/>
    <w:rsid w:val="0064211E"/>
    <w:rsid w:val="00642615"/>
    <w:rsid w:val="006428B1"/>
    <w:rsid w:val="00642F82"/>
    <w:rsid w:val="00643BB6"/>
    <w:rsid w:val="00643DA1"/>
    <w:rsid w:val="006443D4"/>
    <w:rsid w:val="00644548"/>
    <w:rsid w:val="006446D6"/>
    <w:rsid w:val="0064491E"/>
    <w:rsid w:val="00644B6E"/>
    <w:rsid w:val="0064536E"/>
    <w:rsid w:val="0064554F"/>
    <w:rsid w:val="00645D22"/>
    <w:rsid w:val="00646C74"/>
    <w:rsid w:val="00646FA8"/>
    <w:rsid w:val="006472C0"/>
    <w:rsid w:val="0064765A"/>
    <w:rsid w:val="0065069F"/>
    <w:rsid w:val="00650A83"/>
    <w:rsid w:val="006512AE"/>
    <w:rsid w:val="00651D28"/>
    <w:rsid w:val="00653E2E"/>
    <w:rsid w:val="00654271"/>
    <w:rsid w:val="0065459B"/>
    <w:rsid w:val="00654F93"/>
    <w:rsid w:val="0065522E"/>
    <w:rsid w:val="00655C48"/>
    <w:rsid w:val="00655C4C"/>
    <w:rsid w:val="00655F0B"/>
    <w:rsid w:val="006565BF"/>
    <w:rsid w:val="006566EF"/>
    <w:rsid w:val="0065721E"/>
    <w:rsid w:val="00657C3F"/>
    <w:rsid w:val="00660562"/>
    <w:rsid w:val="00660881"/>
    <w:rsid w:val="0066097A"/>
    <w:rsid w:val="00660B86"/>
    <w:rsid w:val="00660C35"/>
    <w:rsid w:val="006611CE"/>
    <w:rsid w:val="0066190C"/>
    <w:rsid w:val="00662048"/>
    <w:rsid w:val="006637D7"/>
    <w:rsid w:val="00663ACC"/>
    <w:rsid w:val="00663E65"/>
    <w:rsid w:val="006647FF"/>
    <w:rsid w:val="00664CEB"/>
    <w:rsid w:val="00664FD8"/>
    <w:rsid w:val="00665EB3"/>
    <w:rsid w:val="0066639C"/>
    <w:rsid w:val="00666A53"/>
    <w:rsid w:val="00666ADE"/>
    <w:rsid w:val="00666CE7"/>
    <w:rsid w:val="00667F62"/>
    <w:rsid w:val="0067006A"/>
    <w:rsid w:val="00671AE1"/>
    <w:rsid w:val="006723D6"/>
    <w:rsid w:val="006725E5"/>
    <w:rsid w:val="00672A63"/>
    <w:rsid w:val="00672DE7"/>
    <w:rsid w:val="00672FD0"/>
    <w:rsid w:val="006730EC"/>
    <w:rsid w:val="006737EA"/>
    <w:rsid w:val="006753A1"/>
    <w:rsid w:val="00675B84"/>
    <w:rsid w:val="00677866"/>
    <w:rsid w:val="00680E9C"/>
    <w:rsid w:val="006812B4"/>
    <w:rsid w:val="00681713"/>
    <w:rsid w:val="006818EB"/>
    <w:rsid w:val="00681E00"/>
    <w:rsid w:val="00681E38"/>
    <w:rsid w:val="0068205C"/>
    <w:rsid w:val="00682D1E"/>
    <w:rsid w:val="006834CB"/>
    <w:rsid w:val="006836BC"/>
    <w:rsid w:val="006838C9"/>
    <w:rsid w:val="00683FC2"/>
    <w:rsid w:val="006842E0"/>
    <w:rsid w:val="00684549"/>
    <w:rsid w:val="00684791"/>
    <w:rsid w:val="00684DD7"/>
    <w:rsid w:val="00684EDA"/>
    <w:rsid w:val="006851E3"/>
    <w:rsid w:val="006853E5"/>
    <w:rsid w:val="00685983"/>
    <w:rsid w:val="00685B81"/>
    <w:rsid w:val="00686254"/>
    <w:rsid w:val="00686538"/>
    <w:rsid w:val="00686B87"/>
    <w:rsid w:val="0068713B"/>
    <w:rsid w:val="0068756F"/>
    <w:rsid w:val="00687FE1"/>
    <w:rsid w:val="00691B9B"/>
    <w:rsid w:val="00692CA5"/>
    <w:rsid w:val="00692CA9"/>
    <w:rsid w:val="00692E76"/>
    <w:rsid w:val="0069317B"/>
    <w:rsid w:val="006932E0"/>
    <w:rsid w:val="006933D4"/>
    <w:rsid w:val="006934D1"/>
    <w:rsid w:val="00694222"/>
    <w:rsid w:val="00694776"/>
    <w:rsid w:val="006949D7"/>
    <w:rsid w:val="00696C89"/>
    <w:rsid w:val="006971EB"/>
    <w:rsid w:val="00697437"/>
    <w:rsid w:val="00697D21"/>
    <w:rsid w:val="00697F0D"/>
    <w:rsid w:val="00697F29"/>
    <w:rsid w:val="006A0404"/>
    <w:rsid w:val="006A08FD"/>
    <w:rsid w:val="006A0A29"/>
    <w:rsid w:val="006A0CC6"/>
    <w:rsid w:val="006A1119"/>
    <w:rsid w:val="006A1642"/>
    <w:rsid w:val="006A20CF"/>
    <w:rsid w:val="006A2E75"/>
    <w:rsid w:val="006A333E"/>
    <w:rsid w:val="006A3CED"/>
    <w:rsid w:val="006A43D8"/>
    <w:rsid w:val="006A512D"/>
    <w:rsid w:val="006A52B8"/>
    <w:rsid w:val="006A6378"/>
    <w:rsid w:val="006A7AF2"/>
    <w:rsid w:val="006A7BB2"/>
    <w:rsid w:val="006B0B51"/>
    <w:rsid w:val="006B1941"/>
    <w:rsid w:val="006B21B4"/>
    <w:rsid w:val="006B223C"/>
    <w:rsid w:val="006B2F74"/>
    <w:rsid w:val="006B35DF"/>
    <w:rsid w:val="006B3BA1"/>
    <w:rsid w:val="006B3E01"/>
    <w:rsid w:val="006B3F84"/>
    <w:rsid w:val="006B508B"/>
    <w:rsid w:val="006B68A2"/>
    <w:rsid w:val="006B6C77"/>
    <w:rsid w:val="006B7046"/>
    <w:rsid w:val="006B712B"/>
    <w:rsid w:val="006B71AB"/>
    <w:rsid w:val="006C0A2B"/>
    <w:rsid w:val="006C116B"/>
    <w:rsid w:val="006C1997"/>
    <w:rsid w:val="006C1FC3"/>
    <w:rsid w:val="006C2624"/>
    <w:rsid w:val="006C2C95"/>
    <w:rsid w:val="006C3360"/>
    <w:rsid w:val="006C34D6"/>
    <w:rsid w:val="006C3F42"/>
    <w:rsid w:val="006C4FF2"/>
    <w:rsid w:val="006C50B6"/>
    <w:rsid w:val="006C5670"/>
    <w:rsid w:val="006C59B2"/>
    <w:rsid w:val="006C5AE0"/>
    <w:rsid w:val="006C6A59"/>
    <w:rsid w:val="006C7293"/>
    <w:rsid w:val="006C74A4"/>
    <w:rsid w:val="006C75BC"/>
    <w:rsid w:val="006D0773"/>
    <w:rsid w:val="006D0F64"/>
    <w:rsid w:val="006D17DC"/>
    <w:rsid w:val="006D17F0"/>
    <w:rsid w:val="006D47FE"/>
    <w:rsid w:val="006D4B6C"/>
    <w:rsid w:val="006D4E4C"/>
    <w:rsid w:val="006D67A8"/>
    <w:rsid w:val="006D73D6"/>
    <w:rsid w:val="006E0780"/>
    <w:rsid w:val="006E0FD3"/>
    <w:rsid w:val="006E19E9"/>
    <w:rsid w:val="006E366D"/>
    <w:rsid w:val="006E3695"/>
    <w:rsid w:val="006E3E34"/>
    <w:rsid w:val="006E3E4D"/>
    <w:rsid w:val="006E3FFA"/>
    <w:rsid w:val="006E4790"/>
    <w:rsid w:val="006E5D32"/>
    <w:rsid w:val="006E61E5"/>
    <w:rsid w:val="006E69A3"/>
    <w:rsid w:val="006E748C"/>
    <w:rsid w:val="006E7F32"/>
    <w:rsid w:val="006F0469"/>
    <w:rsid w:val="006F1744"/>
    <w:rsid w:val="006F1D1C"/>
    <w:rsid w:val="006F2193"/>
    <w:rsid w:val="006F2755"/>
    <w:rsid w:val="006F428E"/>
    <w:rsid w:val="006F42B7"/>
    <w:rsid w:val="006F47C3"/>
    <w:rsid w:val="006F4C6D"/>
    <w:rsid w:val="006F4D46"/>
    <w:rsid w:val="006F5395"/>
    <w:rsid w:val="006F571B"/>
    <w:rsid w:val="006F5B6C"/>
    <w:rsid w:val="006F5BB6"/>
    <w:rsid w:val="006F60F6"/>
    <w:rsid w:val="006F6E53"/>
    <w:rsid w:val="006F7082"/>
    <w:rsid w:val="006F72C9"/>
    <w:rsid w:val="006F7549"/>
    <w:rsid w:val="006F76B1"/>
    <w:rsid w:val="006F7732"/>
    <w:rsid w:val="006F797A"/>
    <w:rsid w:val="00700539"/>
    <w:rsid w:val="00700C50"/>
    <w:rsid w:val="00701304"/>
    <w:rsid w:val="00701D0A"/>
    <w:rsid w:val="007020D6"/>
    <w:rsid w:val="0070378D"/>
    <w:rsid w:val="00703B24"/>
    <w:rsid w:val="00703F1B"/>
    <w:rsid w:val="0070489A"/>
    <w:rsid w:val="0070497C"/>
    <w:rsid w:val="00704A1E"/>
    <w:rsid w:val="00705676"/>
    <w:rsid w:val="0070582F"/>
    <w:rsid w:val="00706F59"/>
    <w:rsid w:val="00707261"/>
    <w:rsid w:val="00707A02"/>
    <w:rsid w:val="00707D7F"/>
    <w:rsid w:val="0071054B"/>
    <w:rsid w:val="00710EDB"/>
    <w:rsid w:val="00711387"/>
    <w:rsid w:val="00711723"/>
    <w:rsid w:val="00712604"/>
    <w:rsid w:val="007127EE"/>
    <w:rsid w:val="007130C5"/>
    <w:rsid w:val="00713281"/>
    <w:rsid w:val="00714DCD"/>
    <w:rsid w:val="00714F76"/>
    <w:rsid w:val="0071517A"/>
    <w:rsid w:val="007152A2"/>
    <w:rsid w:val="00715381"/>
    <w:rsid w:val="007165A3"/>
    <w:rsid w:val="00716B49"/>
    <w:rsid w:val="00716C11"/>
    <w:rsid w:val="00717158"/>
    <w:rsid w:val="00717674"/>
    <w:rsid w:val="00717E58"/>
    <w:rsid w:val="007203B3"/>
    <w:rsid w:val="00720E5B"/>
    <w:rsid w:val="00720F0E"/>
    <w:rsid w:val="0072189C"/>
    <w:rsid w:val="00722D03"/>
    <w:rsid w:val="00722FBA"/>
    <w:rsid w:val="00723577"/>
    <w:rsid w:val="00723DFA"/>
    <w:rsid w:val="00724285"/>
    <w:rsid w:val="00724449"/>
    <w:rsid w:val="007251A3"/>
    <w:rsid w:val="00726089"/>
    <w:rsid w:val="007265F5"/>
    <w:rsid w:val="0073031F"/>
    <w:rsid w:val="00731275"/>
    <w:rsid w:val="00731D63"/>
    <w:rsid w:val="00732174"/>
    <w:rsid w:val="00732532"/>
    <w:rsid w:val="00732BF3"/>
    <w:rsid w:val="00733450"/>
    <w:rsid w:val="00733B65"/>
    <w:rsid w:val="00734506"/>
    <w:rsid w:val="00734567"/>
    <w:rsid w:val="007348D3"/>
    <w:rsid w:val="00734C4D"/>
    <w:rsid w:val="007350E9"/>
    <w:rsid w:val="00735798"/>
    <w:rsid w:val="007357F1"/>
    <w:rsid w:val="007369C2"/>
    <w:rsid w:val="00736DDC"/>
    <w:rsid w:val="007378D5"/>
    <w:rsid w:val="00737DFE"/>
    <w:rsid w:val="00737E1E"/>
    <w:rsid w:val="007402CA"/>
    <w:rsid w:val="007403DD"/>
    <w:rsid w:val="00740F2D"/>
    <w:rsid w:val="00741065"/>
    <w:rsid w:val="00741325"/>
    <w:rsid w:val="007418C2"/>
    <w:rsid w:val="00741FA6"/>
    <w:rsid w:val="007423DF"/>
    <w:rsid w:val="00742CBA"/>
    <w:rsid w:val="00742CF0"/>
    <w:rsid w:val="007430A8"/>
    <w:rsid w:val="00743F13"/>
    <w:rsid w:val="00743FCD"/>
    <w:rsid w:val="00744CA3"/>
    <w:rsid w:val="00744E14"/>
    <w:rsid w:val="00744F83"/>
    <w:rsid w:val="0074575D"/>
    <w:rsid w:val="007458B9"/>
    <w:rsid w:val="00745EBE"/>
    <w:rsid w:val="00746248"/>
    <w:rsid w:val="007462CC"/>
    <w:rsid w:val="00746B93"/>
    <w:rsid w:val="00746C3B"/>
    <w:rsid w:val="00746F4B"/>
    <w:rsid w:val="00747B18"/>
    <w:rsid w:val="00750030"/>
    <w:rsid w:val="00750107"/>
    <w:rsid w:val="0075013B"/>
    <w:rsid w:val="0075013E"/>
    <w:rsid w:val="00750240"/>
    <w:rsid w:val="0075039F"/>
    <w:rsid w:val="00752815"/>
    <w:rsid w:val="007529F0"/>
    <w:rsid w:val="0075348D"/>
    <w:rsid w:val="00753543"/>
    <w:rsid w:val="00753D5C"/>
    <w:rsid w:val="007548BA"/>
    <w:rsid w:val="007549E3"/>
    <w:rsid w:val="00754E78"/>
    <w:rsid w:val="007557EB"/>
    <w:rsid w:val="007559EC"/>
    <w:rsid w:val="00756176"/>
    <w:rsid w:val="00756D64"/>
    <w:rsid w:val="00757635"/>
    <w:rsid w:val="007606A5"/>
    <w:rsid w:val="00760C6C"/>
    <w:rsid w:val="00760C8F"/>
    <w:rsid w:val="0076127B"/>
    <w:rsid w:val="00761E36"/>
    <w:rsid w:val="007624D3"/>
    <w:rsid w:val="007626D3"/>
    <w:rsid w:val="00762B6E"/>
    <w:rsid w:val="00762BF6"/>
    <w:rsid w:val="007632BD"/>
    <w:rsid w:val="007632CD"/>
    <w:rsid w:val="00763570"/>
    <w:rsid w:val="00763B46"/>
    <w:rsid w:val="007643DB"/>
    <w:rsid w:val="0076469D"/>
    <w:rsid w:val="00764E6F"/>
    <w:rsid w:val="00765061"/>
    <w:rsid w:val="00765FB0"/>
    <w:rsid w:val="00766B16"/>
    <w:rsid w:val="00766BBF"/>
    <w:rsid w:val="00766BF7"/>
    <w:rsid w:val="00766ED6"/>
    <w:rsid w:val="00770737"/>
    <w:rsid w:val="0077080D"/>
    <w:rsid w:val="0077152D"/>
    <w:rsid w:val="00771704"/>
    <w:rsid w:val="00771771"/>
    <w:rsid w:val="0077229B"/>
    <w:rsid w:val="0077234F"/>
    <w:rsid w:val="0077279D"/>
    <w:rsid w:val="00773374"/>
    <w:rsid w:val="007738CD"/>
    <w:rsid w:val="0077395D"/>
    <w:rsid w:val="00773A12"/>
    <w:rsid w:val="00773C5E"/>
    <w:rsid w:val="007745AB"/>
    <w:rsid w:val="00774A52"/>
    <w:rsid w:val="00775552"/>
    <w:rsid w:val="00775A28"/>
    <w:rsid w:val="0077603F"/>
    <w:rsid w:val="00776177"/>
    <w:rsid w:val="00776A3F"/>
    <w:rsid w:val="00776B8C"/>
    <w:rsid w:val="007775EC"/>
    <w:rsid w:val="00780EAC"/>
    <w:rsid w:val="00781AF9"/>
    <w:rsid w:val="00782C94"/>
    <w:rsid w:val="007835A9"/>
    <w:rsid w:val="00783E35"/>
    <w:rsid w:val="00785A35"/>
    <w:rsid w:val="0078666E"/>
    <w:rsid w:val="007868D2"/>
    <w:rsid w:val="00786A4D"/>
    <w:rsid w:val="00786CBA"/>
    <w:rsid w:val="00787434"/>
    <w:rsid w:val="0078794F"/>
    <w:rsid w:val="00790565"/>
    <w:rsid w:val="007911D5"/>
    <w:rsid w:val="00791FB0"/>
    <w:rsid w:val="00793136"/>
    <w:rsid w:val="00793274"/>
    <w:rsid w:val="0079392C"/>
    <w:rsid w:val="00793A80"/>
    <w:rsid w:val="00793B06"/>
    <w:rsid w:val="00794612"/>
    <w:rsid w:val="00795210"/>
    <w:rsid w:val="00795314"/>
    <w:rsid w:val="00795525"/>
    <w:rsid w:val="007956A5"/>
    <w:rsid w:val="00796043"/>
    <w:rsid w:val="0079639C"/>
    <w:rsid w:val="0079640F"/>
    <w:rsid w:val="007966E2"/>
    <w:rsid w:val="007968D4"/>
    <w:rsid w:val="00796D6E"/>
    <w:rsid w:val="0079723E"/>
    <w:rsid w:val="00797456"/>
    <w:rsid w:val="00797CAB"/>
    <w:rsid w:val="007A0D3D"/>
    <w:rsid w:val="007A164C"/>
    <w:rsid w:val="007A18BC"/>
    <w:rsid w:val="007A2AA6"/>
    <w:rsid w:val="007A306C"/>
    <w:rsid w:val="007A3257"/>
    <w:rsid w:val="007A3259"/>
    <w:rsid w:val="007A35AD"/>
    <w:rsid w:val="007A39E3"/>
    <w:rsid w:val="007A3A4B"/>
    <w:rsid w:val="007A3F64"/>
    <w:rsid w:val="007A4B66"/>
    <w:rsid w:val="007A5137"/>
    <w:rsid w:val="007A549C"/>
    <w:rsid w:val="007A5530"/>
    <w:rsid w:val="007A5F6E"/>
    <w:rsid w:val="007A6552"/>
    <w:rsid w:val="007A6EB9"/>
    <w:rsid w:val="007A7100"/>
    <w:rsid w:val="007A7425"/>
    <w:rsid w:val="007A7774"/>
    <w:rsid w:val="007B072E"/>
    <w:rsid w:val="007B1546"/>
    <w:rsid w:val="007B2E57"/>
    <w:rsid w:val="007B3146"/>
    <w:rsid w:val="007B3387"/>
    <w:rsid w:val="007B35BC"/>
    <w:rsid w:val="007B3855"/>
    <w:rsid w:val="007B3927"/>
    <w:rsid w:val="007B3E4E"/>
    <w:rsid w:val="007B5AE9"/>
    <w:rsid w:val="007B5C48"/>
    <w:rsid w:val="007B5ED0"/>
    <w:rsid w:val="007B60E8"/>
    <w:rsid w:val="007B62CF"/>
    <w:rsid w:val="007B6425"/>
    <w:rsid w:val="007B6447"/>
    <w:rsid w:val="007B7980"/>
    <w:rsid w:val="007B7BB1"/>
    <w:rsid w:val="007B7E3A"/>
    <w:rsid w:val="007C0A83"/>
    <w:rsid w:val="007C0B77"/>
    <w:rsid w:val="007C0E4C"/>
    <w:rsid w:val="007C0EDF"/>
    <w:rsid w:val="007C1144"/>
    <w:rsid w:val="007C26DB"/>
    <w:rsid w:val="007C3047"/>
    <w:rsid w:val="007C32D6"/>
    <w:rsid w:val="007C344D"/>
    <w:rsid w:val="007C35B3"/>
    <w:rsid w:val="007C4215"/>
    <w:rsid w:val="007C4742"/>
    <w:rsid w:val="007C50A6"/>
    <w:rsid w:val="007C5717"/>
    <w:rsid w:val="007C58AA"/>
    <w:rsid w:val="007C5B14"/>
    <w:rsid w:val="007C615F"/>
    <w:rsid w:val="007C7EE4"/>
    <w:rsid w:val="007D0070"/>
    <w:rsid w:val="007D03E5"/>
    <w:rsid w:val="007D05C3"/>
    <w:rsid w:val="007D0B5D"/>
    <w:rsid w:val="007D2133"/>
    <w:rsid w:val="007D2609"/>
    <w:rsid w:val="007D2A0B"/>
    <w:rsid w:val="007D2AEC"/>
    <w:rsid w:val="007D3223"/>
    <w:rsid w:val="007D3E32"/>
    <w:rsid w:val="007D4265"/>
    <w:rsid w:val="007D440F"/>
    <w:rsid w:val="007D457B"/>
    <w:rsid w:val="007D5A32"/>
    <w:rsid w:val="007D5CDC"/>
    <w:rsid w:val="007D73AE"/>
    <w:rsid w:val="007D7970"/>
    <w:rsid w:val="007D7DCB"/>
    <w:rsid w:val="007E0467"/>
    <w:rsid w:val="007E0499"/>
    <w:rsid w:val="007E051B"/>
    <w:rsid w:val="007E2223"/>
    <w:rsid w:val="007E35D0"/>
    <w:rsid w:val="007E4383"/>
    <w:rsid w:val="007E4EF6"/>
    <w:rsid w:val="007E5053"/>
    <w:rsid w:val="007E512F"/>
    <w:rsid w:val="007E53BD"/>
    <w:rsid w:val="007E558F"/>
    <w:rsid w:val="007E5796"/>
    <w:rsid w:val="007E5E65"/>
    <w:rsid w:val="007E64B3"/>
    <w:rsid w:val="007E69AD"/>
    <w:rsid w:val="007E6BB1"/>
    <w:rsid w:val="007E6EA2"/>
    <w:rsid w:val="007E723C"/>
    <w:rsid w:val="007F0748"/>
    <w:rsid w:val="007F0DFB"/>
    <w:rsid w:val="007F0EB4"/>
    <w:rsid w:val="007F147D"/>
    <w:rsid w:val="007F1D28"/>
    <w:rsid w:val="007F28BF"/>
    <w:rsid w:val="007F2DE2"/>
    <w:rsid w:val="007F351D"/>
    <w:rsid w:val="007F3C45"/>
    <w:rsid w:val="007F3C82"/>
    <w:rsid w:val="007F3EE0"/>
    <w:rsid w:val="007F44A5"/>
    <w:rsid w:val="007F4540"/>
    <w:rsid w:val="007F625F"/>
    <w:rsid w:val="007F67E0"/>
    <w:rsid w:val="007F69A1"/>
    <w:rsid w:val="007F70EF"/>
    <w:rsid w:val="007F72FC"/>
    <w:rsid w:val="007F7407"/>
    <w:rsid w:val="007F7500"/>
    <w:rsid w:val="007F78F9"/>
    <w:rsid w:val="007F7C96"/>
    <w:rsid w:val="0080059D"/>
    <w:rsid w:val="0080150B"/>
    <w:rsid w:val="00801587"/>
    <w:rsid w:val="00801B1F"/>
    <w:rsid w:val="00801E07"/>
    <w:rsid w:val="00801E3E"/>
    <w:rsid w:val="00802C17"/>
    <w:rsid w:val="00802D22"/>
    <w:rsid w:val="00802EDE"/>
    <w:rsid w:val="00802F69"/>
    <w:rsid w:val="0080347D"/>
    <w:rsid w:val="00803890"/>
    <w:rsid w:val="00803CBB"/>
    <w:rsid w:val="00803F69"/>
    <w:rsid w:val="00804123"/>
    <w:rsid w:val="008045FA"/>
    <w:rsid w:val="0080495C"/>
    <w:rsid w:val="008056A7"/>
    <w:rsid w:val="00805A93"/>
    <w:rsid w:val="00805C10"/>
    <w:rsid w:val="00806721"/>
    <w:rsid w:val="00806754"/>
    <w:rsid w:val="00806C19"/>
    <w:rsid w:val="00806C71"/>
    <w:rsid w:val="0080732E"/>
    <w:rsid w:val="008077F4"/>
    <w:rsid w:val="00810147"/>
    <w:rsid w:val="00811274"/>
    <w:rsid w:val="00811D38"/>
    <w:rsid w:val="00812305"/>
    <w:rsid w:val="00812ABB"/>
    <w:rsid w:val="00812F61"/>
    <w:rsid w:val="0081318A"/>
    <w:rsid w:val="008139F9"/>
    <w:rsid w:val="0081686C"/>
    <w:rsid w:val="00816967"/>
    <w:rsid w:val="008171BF"/>
    <w:rsid w:val="0081737F"/>
    <w:rsid w:val="00817578"/>
    <w:rsid w:val="0081798B"/>
    <w:rsid w:val="00817CDB"/>
    <w:rsid w:val="0082017C"/>
    <w:rsid w:val="0082026A"/>
    <w:rsid w:val="00821164"/>
    <w:rsid w:val="00822234"/>
    <w:rsid w:val="0082226E"/>
    <w:rsid w:val="00822D86"/>
    <w:rsid w:val="00823045"/>
    <w:rsid w:val="00823226"/>
    <w:rsid w:val="008232BC"/>
    <w:rsid w:val="00823FB6"/>
    <w:rsid w:val="00824813"/>
    <w:rsid w:val="00824840"/>
    <w:rsid w:val="00824B01"/>
    <w:rsid w:val="00825191"/>
    <w:rsid w:val="0082526F"/>
    <w:rsid w:val="00825C22"/>
    <w:rsid w:val="0082610C"/>
    <w:rsid w:val="008266C2"/>
    <w:rsid w:val="00826FFD"/>
    <w:rsid w:val="0082791D"/>
    <w:rsid w:val="00827A80"/>
    <w:rsid w:val="00827CF8"/>
    <w:rsid w:val="008305B5"/>
    <w:rsid w:val="008306D7"/>
    <w:rsid w:val="008308B8"/>
    <w:rsid w:val="00830A38"/>
    <w:rsid w:val="00830DD3"/>
    <w:rsid w:val="00831495"/>
    <w:rsid w:val="0083182D"/>
    <w:rsid w:val="0083186F"/>
    <w:rsid w:val="0083218D"/>
    <w:rsid w:val="008321E5"/>
    <w:rsid w:val="00832246"/>
    <w:rsid w:val="008327F6"/>
    <w:rsid w:val="008340A2"/>
    <w:rsid w:val="0083459B"/>
    <w:rsid w:val="008345DC"/>
    <w:rsid w:val="00834AEC"/>
    <w:rsid w:val="008350BE"/>
    <w:rsid w:val="008351E1"/>
    <w:rsid w:val="0083520C"/>
    <w:rsid w:val="00836956"/>
    <w:rsid w:val="00836C45"/>
    <w:rsid w:val="00836E21"/>
    <w:rsid w:val="008378FD"/>
    <w:rsid w:val="00840182"/>
    <w:rsid w:val="0084068A"/>
    <w:rsid w:val="00841194"/>
    <w:rsid w:val="00841536"/>
    <w:rsid w:val="00841AC7"/>
    <w:rsid w:val="00842A6E"/>
    <w:rsid w:val="00843285"/>
    <w:rsid w:val="00843D1C"/>
    <w:rsid w:val="00844274"/>
    <w:rsid w:val="00844ACB"/>
    <w:rsid w:val="00844B1F"/>
    <w:rsid w:val="0084561C"/>
    <w:rsid w:val="00846642"/>
    <w:rsid w:val="00846862"/>
    <w:rsid w:val="00846A66"/>
    <w:rsid w:val="00846BA4"/>
    <w:rsid w:val="00846FA4"/>
    <w:rsid w:val="0084769E"/>
    <w:rsid w:val="00850053"/>
    <w:rsid w:val="008511AE"/>
    <w:rsid w:val="00851BB0"/>
    <w:rsid w:val="00851DFA"/>
    <w:rsid w:val="008527FB"/>
    <w:rsid w:val="0085282E"/>
    <w:rsid w:val="0085296A"/>
    <w:rsid w:val="00852DFC"/>
    <w:rsid w:val="00852F19"/>
    <w:rsid w:val="00852F8B"/>
    <w:rsid w:val="0085330E"/>
    <w:rsid w:val="00853571"/>
    <w:rsid w:val="00853785"/>
    <w:rsid w:val="0085380F"/>
    <w:rsid w:val="00853D31"/>
    <w:rsid w:val="00854156"/>
    <w:rsid w:val="00854239"/>
    <w:rsid w:val="008544B3"/>
    <w:rsid w:val="00854BB5"/>
    <w:rsid w:val="00854DE2"/>
    <w:rsid w:val="00855178"/>
    <w:rsid w:val="008553C0"/>
    <w:rsid w:val="00855413"/>
    <w:rsid w:val="008554C4"/>
    <w:rsid w:val="00855DD9"/>
    <w:rsid w:val="00856FC7"/>
    <w:rsid w:val="00857649"/>
    <w:rsid w:val="00857B8E"/>
    <w:rsid w:val="00857E68"/>
    <w:rsid w:val="00860AC4"/>
    <w:rsid w:val="008614C2"/>
    <w:rsid w:val="00861712"/>
    <w:rsid w:val="008618DD"/>
    <w:rsid w:val="0086195A"/>
    <w:rsid w:val="008620EB"/>
    <w:rsid w:val="008623E3"/>
    <w:rsid w:val="00862D0D"/>
    <w:rsid w:val="0086357A"/>
    <w:rsid w:val="00864919"/>
    <w:rsid w:val="00864945"/>
    <w:rsid w:val="00864D2B"/>
    <w:rsid w:val="00865951"/>
    <w:rsid w:val="00865AFB"/>
    <w:rsid w:val="00865C8C"/>
    <w:rsid w:val="00865EBC"/>
    <w:rsid w:val="00866580"/>
    <w:rsid w:val="00866C6C"/>
    <w:rsid w:val="008671F9"/>
    <w:rsid w:val="00867625"/>
    <w:rsid w:val="00867762"/>
    <w:rsid w:val="00867792"/>
    <w:rsid w:val="0086783E"/>
    <w:rsid w:val="00867CA4"/>
    <w:rsid w:val="0087017D"/>
    <w:rsid w:val="008704EF"/>
    <w:rsid w:val="00870DC7"/>
    <w:rsid w:val="008714F6"/>
    <w:rsid w:val="00871EF8"/>
    <w:rsid w:val="00872AF5"/>
    <w:rsid w:val="008731C3"/>
    <w:rsid w:val="008737DA"/>
    <w:rsid w:val="00873B10"/>
    <w:rsid w:val="008742F3"/>
    <w:rsid w:val="00874F6A"/>
    <w:rsid w:val="008750F4"/>
    <w:rsid w:val="00875C82"/>
    <w:rsid w:val="00876E93"/>
    <w:rsid w:val="008771DA"/>
    <w:rsid w:val="008772AE"/>
    <w:rsid w:val="0087771D"/>
    <w:rsid w:val="00877BDB"/>
    <w:rsid w:val="00877C47"/>
    <w:rsid w:val="00880748"/>
    <w:rsid w:val="00880C71"/>
    <w:rsid w:val="008810EB"/>
    <w:rsid w:val="00881973"/>
    <w:rsid w:val="00881F5B"/>
    <w:rsid w:val="008822E9"/>
    <w:rsid w:val="008829DD"/>
    <w:rsid w:val="00882BA3"/>
    <w:rsid w:val="00882D4A"/>
    <w:rsid w:val="00883994"/>
    <w:rsid w:val="00883CDC"/>
    <w:rsid w:val="00884D0D"/>
    <w:rsid w:val="00884FD7"/>
    <w:rsid w:val="0088519F"/>
    <w:rsid w:val="0088542C"/>
    <w:rsid w:val="0088565F"/>
    <w:rsid w:val="0088568D"/>
    <w:rsid w:val="008865E1"/>
    <w:rsid w:val="008866CA"/>
    <w:rsid w:val="00886A7E"/>
    <w:rsid w:val="008901F5"/>
    <w:rsid w:val="00890818"/>
    <w:rsid w:val="008926CE"/>
    <w:rsid w:val="00894017"/>
    <w:rsid w:val="008948B1"/>
    <w:rsid w:val="00895DD2"/>
    <w:rsid w:val="008966E0"/>
    <w:rsid w:val="008968BB"/>
    <w:rsid w:val="008976F7"/>
    <w:rsid w:val="0089776A"/>
    <w:rsid w:val="008A046F"/>
    <w:rsid w:val="008A05FF"/>
    <w:rsid w:val="008A1CA6"/>
    <w:rsid w:val="008A208B"/>
    <w:rsid w:val="008A2421"/>
    <w:rsid w:val="008A3757"/>
    <w:rsid w:val="008A37E8"/>
    <w:rsid w:val="008A3D74"/>
    <w:rsid w:val="008A439D"/>
    <w:rsid w:val="008A487C"/>
    <w:rsid w:val="008A4B3C"/>
    <w:rsid w:val="008A4BDC"/>
    <w:rsid w:val="008A4E62"/>
    <w:rsid w:val="008A50E8"/>
    <w:rsid w:val="008A6029"/>
    <w:rsid w:val="008A63AC"/>
    <w:rsid w:val="008B0A38"/>
    <w:rsid w:val="008B0F8D"/>
    <w:rsid w:val="008B1791"/>
    <w:rsid w:val="008B2135"/>
    <w:rsid w:val="008B30F4"/>
    <w:rsid w:val="008B3BB1"/>
    <w:rsid w:val="008B4414"/>
    <w:rsid w:val="008B47F5"/>
    <w:rsid w:val="008B4B8C"/>
    <w:rsid w:val="008B4BFA"/>
    <w:rsid w:val="008B4F48"/>
    <w:rsid w:val="008B562E"/>
    <w:rsid w:val="008B5D59"/>
    <w:rsid w:val="008B66EE"/>
    <w:rsid w:val="008B6814"/>
    <w:rsid w:val="008B6E9D"/>
    <w:rsid w:val="008C10C6"/>
    <w:rsid w:val="008C22F1"/>
    <w:rsid w:val="008C236F"/>
    <w:rsid w:val="008C27F1"/>
    <w:rsid w:val="008C2951"/>
    <w:rsid w:val="008C2E94"/>
    <w:rsid w:val="008C3026"/>
    <w:rsid w:val="008C4EF1"/>
    <w:rsid w:val="008C5034"/>
    <w:rsid w:val="008C56BC"/>
    <w:rsid w:val="008C573B"/>
    <w:rsid w:val="008C5823"/>
    <w:rsid w:val="008C5ACB"/>
    <w:rsid w:val="008C6447"/>
    <w:rsid w:val="008C6ADB"/>
    <w:rsid w:val="008C76E9"/>
    <w:rsid w:val="008C7AC0"/>
    <w:rsid w:val="008C7AD9"/>
    <w:rsid w:val="008D00CD"/>
    <w:rsid w:val="008D11A3"/>
    <w:rsid w:val="008D120B"/>
    <w:rsid w:val="008D1CD2"/>
    <w:rsid w:val="008D300F"/>
    <w:rsid w:val="008D3938"/>
    <w:rsid w:val="008D3E79"/>
    <w:rsid w:val="008D4060"/>
    <w:rsid w:val="008D43F1"/>
    <w:rsid w:val="008D499A"/>
    <w:rsid w:val="008D57D1"/>
    <w:rsid w:val="008D6507"/>
    <w:rsid w:val="008D6928"/>
    <w:rsid w:val="008D6FA8"/>
    <w:rsid w:val="008D7AA0"/>
    <w:rsid w:val="008E0830"/>
    <w:rsid w:val="008E0ECB"/>
    <w:rsid w:val="008E1591"/>
    <w:rsid w:val="008E15F6"/>
    <w:rsid w:val="008E19B5"/>
    <w:rsid w:val="008E1DD8"/>
    <w:rsid w:val="008E237C"/>
    <w:rsid w:val="008E2412"/>
    <w:rsid w:val="008E26B2"/>
    <w:rsid w:val="008E2A2A"/>
    <w:rsid w:val="008E2F76"/>
    <w:rsid w:val="008E406A"/>
    <w:rsid w:val="008E423C"/>
    <w:rsid w:val="008E481E"/>
    <w:rsid w:val="008E4C20"/>
    <w:rsid w:val="008E4E6E"/>
    <w:rsid w:val="008E52B5"/>
    <w:rsid w:val="008E5D90"/>
    <w:rsid w:val="008E5E03"/>
    <w:rsid w:val="008E6982"/>
    <w:rsid w:val="008E78EA"/>
    <w:rsid w:val="008E7B3F"/>
    <w:rsid w:val="008E7EE2"/>
    <w:rsid w:val="008F04ED"/>
    <w:rsid w:val="008F05F0"/>
    <w:rsid w:val="008F1482"/>
    <w:rsid w:val="008F1655"/>
    <w:rsid w:val="008F3C10"/>
    <w:rsid w:val="008F58AE"/>
    <w:rsid w:val="008F69CE"/>
    <w:rsid w:val="008F6C29"/>
    <w:rsid w:val="009001DF"/>
    <w:rsid w:val="00900403"/>
    <w:rsid w:val="009005B4"/>
    <w:rsid w:val="00901DE6"/>
    <w:rsid w:val="00902DC2"/>
    <w:rsid w:val="00902FFB"/>
    <w:rsid w:val="009037EE"/>
    <w:rsid w:val="00903C09"/>
    <w:rsid w:val="00903E48"/>
    <w:rsid w:val="00904798"/>
    <w:rsid w:val="00905642"/>
    <w:rsid w:val="00905864"/>
    <w:rsid w:val="009067D7"/>
    <w:rsid w:val="00907F71"/>
    <w:rsid w:val="0091020B"/>
    <w:rsid w:val="00910387"/>
    <w:rsid w:val="00910805"/>
    <w:rsid w:val="009111A1"/>
    <w:rsid w:val="00911341"/>
    <w:rsid w:val="00911F41"/>
    <w:rsid w:val="00912EF2"/>
    <w:rsid w:val="00913276"/>
    <w:rsid w:val="00913CBC"/>
    <w:rsid w:val="00913F4E"/>
    <w:rsid w:val="009147F9"/>
    <w:rsid w:val="009150C7"/>
    <w:rsid w:val="0091550C"/>
    <w:rsid w:val="00915C02"/>
    <w:rsid w:val="00915E65"/>
    <w:rsid w:val="0091726A"/>
    <w:rsid w:val="009211D5"/>
    <w:rsid w:val="00921275"/>
    <w:rsid w:val="009217CB"/>
    <w:rsid w:val="00921DC0"/>
    <w:rsid w:val="00921FF0"/>
    <w:rsid w:val="00922CE7"/>
    <w:rsid w:val="00922F26"/>
    <w:rsid w:val="0092415E"/>
    <w:rsid w:val="009248ED"/>
    <w:rsid w:val="00924D78"/>
    <w:rsid w:val="0092567B"/>
    <w:rsid w:val="009312F6"/>
    <w:rsid w:val="0093135F"/>
    <w:rsid w:val="009327EB"/>
    <w:rsid w:val="009329DB"/>
    <w:rsid w:val="00933CB1"/>
    <w:rsid w:val="00934867"/>
    <w:rsid w:val="00934A62"/>
    <w:rsid w:val="00934CD1"/>
    <w:rsid w:val="0093523C"/>
    <w:rsid w:val="009360D4"/>
    <w:rsid w:val="00936ADC"/>
    <w:rsid w:val="00937596"/>
    <w:rsid w:val="009406C7"/>
    <w:rsid w:val="009407BF"/>
    <w:rsid w:val="00940FBA"/>
    <w:rsid w:val="00941BA4"/>
    <w:rsid w:val="00942785"/>
    <w:rsid w:val="00943044"/>
    <w:rsid w:val="0094324F"/>
    <w:rsid w:val="00943E22"/>
    <w:rsid w:val="009440CA"/>
    <w:rsid w:val="00944AA4"/>
    <w:rsid w:val="00944D73"/>
    <w:rsid w:val="00945057"/>
    <w:rsid w:val="009452FD"/>
    <w:rsid w:val="00945730"/>
    <w:rsid w:val="009466BB"/>
    <w:rsid w:val="00946BB5"/>
    <w:rsid w:val="00946EBF"/>
    <w:rsid w:val="00947209"/>
    <w:rsid w:val="0094720B"/>
    <w:rsid w:val="00947735"/>
    <w:rsid w:val="00947DC2"/>
    <w:rsid w:val="0095023A"/>
    <w:rsid w:val="0095064C"/>
    <w:rsid w:val="0095084B"/>
    <w:rsid w:val="00951839"/>
    <w:rsid w:val="00951CBC"/>
    <w:rsid w:val="009536AD"/>
    <w:rsid w:val="00953CE1"/>
    <w:rsid w:val="0095527D"/>
    <w:rsid w:val="009553A7"/>
    <w:rsid w:val="00955512"/>
    <w:rsid w:val="00955B96"/>
    <w:rsid w:val="00955DD8"/>
    <w:rsid w:val="00956002"/>
    <w:rsid w:val="00956525"/>
    <w:rsid w:val="00956B4A"/>
    <w:rsid w:val="00957261"/>
    <w:rsid w:val="00957436"/>
    <w:rsid w:val="0096081A"/>
    <w:rsid w:val="0096136E"/>
    <w:rsid w:val="00961612"/>
    <w:rsid w:val="00961C52"/>
    <w:rsid w:val="00961FDE"/>
    <w:rsid w:val="00962019"/>
    <w:rsid w:val="009627A2"/>
    <w:rsid w:val="00962F73"/>
    <w:rsid w:val="00962FF6"/>
    <w:rsid w:val="0096331A"/>
    <w:rsid w:val="0096351F"/>
    <w:rsid w:val="00963876"/>
    <w:rsid w:val="00963A2C"/>
    <w:rsid w:val="009647B0"/>
    <w:rsid w:val="009650E1"/>
    <w:rsid w:val="00965544"/>
    <w:rsid w:val="00965ABD"/>
    <w:rsid w:val="00966208"/>
    <w:rsid w:val="00966979"/>
    <w:rsid w:val="00966D21"/>
    <w:rsid w:val="0096704A"/>
    <w:rsid w:val="0096796B"/>
    <w:rsid w:val="009709A0"/>
    <w:rsid w:val="009709E5"/>
    <w:rsid w:val="00970F09"/>
    <w:rsid w:val="00971F44"/>
    <w:rsid w:val="00972205"/>
    <w:rsid w:val="009738BC"/>
    <w:rsid w:val="00973E8C"/>
    <w:rsid w:val="00974AE4"/>
    <w:rsid w:val="00975E6F"/>
    <w:rsid w:val="009763AA"/>
    <w:rsid w:val="0097683F"/>
    <w:rsid w:val="00976927"/>
    <w:rsid w:val="00980B47"/>
    <w:rsid w:val="00980C08"/>
    <w:rsid w:val="009814F6"/>
    <w:rsid w:val="00982989"/>
    <w:rsid w:val="00982AD5"/>
    <w:rsid w:val="00982FBD"/>
    <w:rsid w:val="00983954"/>
    <w:rsid w:val="009840BB"/>
    <w:rsid w:val="00985732"/>
    <w:rsid w:val="00985B5D"/>
    <w:rsid w:val="00986D42"/>
    <w:rsid w:val="00986FD1"/>
    <w:rsid w:val="00987E81"/>
    <w:rsid w:val="00987F13"/>
    <w:rsid w:val="009905F0"/>
    <w:rsid w:val="0099061D"/>
    <w:rsid w:val="00990C8C"/>
    <w:rsid w:val="00991217"/>
    <w:rsid w:val="00991232"/>
    <w:rsid w:val="009912F4"/>
    <w:rsid w:val="00991781"/>
    <w:rsid w:val="00991903"/>
    <w:rsid w:val="00991BE1"/>
    <w:rsid w:val="0099220E"/>
    <w:rsid w:val="009923BC"/>
    <w:rsid w:val="00992D51"/>
    <w:rsid w:val="00993318"/>
    <w:rsid w:val="009939C8"/>
    <w:rsid w:val="009944EE"/>
    <w:rsid w:val="00995593"/>
    <w:rsid w:val="00995864"/>
    <w:rsid w:val="00995FC1"/>
    <w:rsid w:val="00996ABF"/>
    <w:rsid w:val="009970D7"/>
    <w:rsid w:val="009A04C5"/>
    <w:rsid w:val="009A04D1"/>
    <w:rsid w:val="009A056F"/>
    <w:rsid w:val="009A09A1"/>
    <w:rsid w:val="009A12B0"/>
    <w:rsid w:val="009A292F"/>
    <w:rsid w:val="009A3F0C"/>
    <w:rsid w:val="009A3F23"/>
    <w:rsid w:val="009A431D"/>
    <w:rsid w:val="009A4561"/>
    <w:rsid w:val="009A55ED"/>
    <w:rsid w:val="009A5669"/>
    <w:rsid w:val="009A5D7A"/>
    <w:rsid w:val="009A66B7"/>
    <w:rsid w:val="009A73CD"/>
    <w:rsid w:val="009A77E9"/>
    <w:rsid w:val="009B18AE"/>
    <w:rsid w:val="009B1E77"/>
    <w:rsid w:val="009B1FF1"/>
    <w:rsid w:val="009B2667"/>
    <w:rsid w:val="009B2E50"/>
    <w:rsid w:val="009B2FB2"/>
    <w:rsid w:val="009B355A"/>
    <w:rsid w:val="009B4FF3"/>
    <w:rsid w:val="009B5042"/>
    <w:rsid w:val="009B505A"/>
    <w:rsid w:val="009B5E94"/>
    <w:rsid w:val="009B6201"/>
    <w:rsid w:val="009B6608"/>
    <w:rsid w:val="009B6E6A"/>
    <w:rsid w:val="009B75CC"/>
    <w:rsid w:val="009B7DDB"/>
    <w:rsid w:val="009B7E01"/>
    <w:rsid w:val="009C081F"/>
    <w:rsid w:val="009C0C5F"/>
    <w:rsid w:val="009C1F18"/>
    <w:rsid w:val="009C2766"/>
    <w:rsid w:val="009C2A60"/>
    <w:rsid w:val="009C2C10"/>
    <w:rsid w:val="009C4053"/>
    <w:rsid w:val="009C41A2"/>
    <w:rsid w:val="009C4358"/>
    <w:rsid w:val="009C489B"/>
    <w:rsid w:val="009C49F8"/>
    <w:rsid w:val="009C4C9C"/>
    <w:rsid w:val="009C4CA6"/>
    <w:rsid w:val="009C5291"/>
    <w:rsid w:val="009C5396"/>
    <w:rsid w:val="009C600D"/>
    <w:rsid w:val="009C6A95"/>
    <w:rsid w:val="009D067E"/>
    <w:rsid w:val="009D0F43"/>
    <w:rsid w:val="009D1183"/>
    <w:rsid w:val="009D1276"/>
    <w:rsid w:val="009D15AB"/>
    <w:rsid w:val="009D1966"/>
    <w:rsid w:val="009D1DC2"/>
    <w:rsid w:val="009D225E"/>
    <w:rsid w:val="009D2A4C"/>
    <w:rsid w:val="009D2A54"/>
    <w:rsid w:val="009D2CD3"/>
    <w:rsid w:val="009D3638"/>
    <w:rsid w:val="009D3687"/>
    <w:rsid w:val="009D3A51"/>
    <w:rsid w:val="009D3E09"/>
    <w:rsid w:val="009D4351"/>
    <w:rsid w:val="009D4ADA"/>
    <w:rsid w:val="009D5902"/>
    <w:rsid w:val="009D59D3"/>
    <w:rsid w:val="009D5D50"/>
    <w:rsid w:val="009D76D7"/>
    <w:rsid w:val="009E1304"/>
    <w:rsid w:val="009E14E2"/>
    <w:rsid w:val="009E1BD4"/>
    <w:rsid w:val="009E1E6F"/>
    <w:rsid w:val="009E30DC"/>
    <w:rsid w:val="009E3EDD"/>
    <w:rsid w:val="009E48CB"/>
    <w:rsid w:val="009E5AC4"/>
    <w:rsid w:val="009E6475"/>
    <w:rsid w:val="009E67A3"/>
    <w:rsid w:val="009E71FE"/>
    <w:rsid w:val="009E72F8"/>
    <w:rsid w:val="009E76C7"/>
    <w:rsid w:val="009F00E5"/>
    <w:rsid w:val="009F0907"/>
    <w:rsid w:val="009F090C"/>
    <w:rsid w:val="009F12D0"/>
    <w:rsid w:val="009F1520"/>
    <w:rsid w:val="009F1D8C"/>
    <w:rsid w:val="009F22C5"/>
    <w:rsid w:val="009F2C69"/>
    <w:rsid w:val="009F2D17"/>
    <w:rsid w:val="009F2F01"/>
    <w:rsid w:val="009F3079"/>
    <w:rsid w:val="009F30A8"/>
    <w:rsid w:val="009F3750"/>
    <w:rsid w:val="009F3E63"/>
    <w:rsid w:val="009F425E"/>
    <w:rsid w:val="009F4B0B"/>
    <w:rsid w:val="009F4F86"/>
    <w:rsid w:val="009F5053"/>
    <w:rsid w:val="009F54C2"/>
    <w:rsid w:val="009F6442"/>
    <w:rsid w:val="009F644D"/>
    <w:rsid w:val="009F6483"/>
    <w:rsid w:val="009F6953"/>
    <w:rsid w:val="009F6EDA"/>
    <w:rsid w:val="009F729F"/>
    <w:rsid w:val="009F7EB8"/>
    <w:rsid w:val="009F7F49"/>
    <w:rsid w:val="009F7F72"/>
    <w:rsid w:val="009F7FD9"/>
    <w:rsid w:val="00A004BD"/>
    <w:rsid w:val="00A00743"/>
    <w:rsid w:val="00A00D4C"/>
    <w:rsid w:val="00A01574"/>
    <w:rsid w:val="00A018C9"/>
    <w:rsid w:val="00A019CF"/>
    <w:rsid w:val="00A01AF0"/>
    <w:rsid w:val="00A01E18"/>
    <w:rsid w:val="00A026F1"/>
    <w:rsid w:val="00A03153"/>
    <w:rsid w:val="00A03432"/>
    <w:rsid w:val="00A03744"/>
    <w:rsid w:val="00A041FB"/>
    <w:rsid w:val="00A04487"/>
    <w:rsid w:val="00A0448E"/>
    <w:rsid w:val="00A04C3E"/>
    <w:rsid w:val="00A0546E"/>
    <w:rsid w:val="00A05D89"/>
    <w:rsid w:val="00A05E16"/>
    <w:rsid w:val="00A06197"/>
    <w:rsid w:val="00A0688E"/>
    <w:rsid w:val="00A06A6A"/>
    <w:rsid w:val="00A07277"/>
    <w:rsid w:val="00A07A31"/>
    <w:rsid w:val="00A10289"/>
    <w:rsid w:val="00A10440"/>
    <w:rsid w:val="00A10B3B"/>
    <w:rsid w:val="00A10BB0"/>
    <w:rsid w:val="00A10C10"/>
    <w:rsid w:val="00A10DC0"/>
    <w:rsid w:val="00A1118B"/>
    <w:rsid w:val="00A11D31"/>
    <w:rsid w:val="00A121D8"/>
    <w:rsid w:val="00A16132"/>
    <w:rsid w:val="00A17B68"/>
    <w:rsid w:val="00A208B7"/>
    <w:rsid w:val="00A20A7C"/>
    <w:rsid w:val="00A210C4"/>
    <w:rsid w:val="00A21B97"/>
    <w:rsid w:val="00A21E94"/>
    <w:rsid w:val="00A221B1"/>
    <w:rsid w:val="00A22BAF"/>
    <w:rsid w:val="00A22F94"/>
    <w:rsid w:val="00A23023"/>
    <w:rsid w:val="00A23B8A"/>
    <w:rsid w:val="00A23F26"/>
    <w:rsid w:val="00A241F9"/>
    <w:rsid w:val="00A24891"/>
    <w:rsid w:val="00A24F4A"/>
    <w:rsid w:val="00A25E13"/>
    <w:rsid w:val="00A27B20"/>
    <w:rsid w:val="00A302A4"/>
    <w:rsid w:val="00A303FD"/>
    <w:rsid w:val="00A30EBC"/>
    <w:rsid w:val="00A31533"/>
    <w:rsid w:val="00A31FF6"/>
    <w:rsid w:val="00A32023"/>
    <w:rsid w:val="00A323DF"/>
    <w:rsid w:val="00A3274B"/>
    <w:rsid w:val="00A328CE"/>
    <w:rsid w:val="00A32C1D"/>
    <w:rsid w:val="00A32F87"/>
    <w:rsid w:val="00A333EC"/>
    <w:rsid w:val="00A33952"/>
    <w:rsid w:val="00A339D8"/>
    <w:rsid w:val="00A34274"/>
    <w:rsid w:val="00A348AF"/>
    <w:rsid w:val="00A36620"/>
    <w:rsid w:val="00A369B1"/>
    <w:rsid w:val="00A36C05"/>
    <w:rsid w:val="00A371D6"/>
    <w:rsid w:val="00A37429"/>
    <w:rsid w:val="00A376D1"/>
    <w:rsid w:val="00A3794A"/>
    <w:rsid w:val="00A3799F"/>
    <w:rsid w:val="00A37C13"/>
    <w:rsid w:val="00A37C50"/>
    <w:rsid w:val="00A40F4C"/>
    <w:rsid w:val="00A410C7"/>
    <w:rsid w:val="00A42035"/>
    <w:rsid w:val="00A426D1"/>
    <w:rsid w:val="00A427B7"/>
    <w:rsid w:val="00A427E8"/>
    <w:rsid w:val="00A4290B"/>
    <w:rsid w:val="00A435D5"/>
    <w:rsid w:val="00A4370A"/>
    <w:rsid w:val="00A43A43"/>
    <w:rsid w:val="00A43AF0"/>
    <w:rsid w:val="00A4413C"/>
    <w:rsid w:val="00A446CF"/>
    <w:rsid w:val="00A446F4"/>
    <w:rsid w:val="00A4529A"/>
    <w:rsid w:val="00A45470"/>
    <w:rsid w:val="00A456EB"/>
    <w:rsid w:val="00A4607F"/>
    <w:rsid w:val="00A461B3"/>
    <w:rsid w:val="00A46787"/>
    <w:rsid w:val="00A470EF"/>
    <w:rsid w:val="00A47E4E"/>
    <w:rsid w:val="00A516D7"/>
    <w:rsid w:val="00A51C28"/>
    <w:rsid w:val="00A51ED7"/>
    <w:rsid w:val="00A523AE"/>
    <w:rsid w:val="00A5271D"/>
    <w:rsid w:val="00A52763"/>
    <w:rsid w:val="00A52FDB"/>
    <w:rsid w:val="00A53AAA"/>
    <w:rsid w:val="00A53D2D"/>
    <w:rsid w:val="00A5457B"/>
    <w:rsid w:val="00A550A6"/>
    <w:rsid w:val="00A550F4"/>
    <w:rsid w:val="00A55121"/>
    <w:rsid w:val="00A55484"/>
    <w:rsid w:val="00A55CEF"/>
    <w:rsid w:val="00A56D8B"/>
    <w:rsid w:val="00A56E33"/>
    <w:rsid w:val="00A57102"/>
    <w:rsid w:val="00A57366"/>
    <w:rsid w:val="00A57734"/>
    <w:rsid w:val="00A60058"/>
    <w:rsid w:val="00A60654"/>
    <w:rsid w:val="00A6065D"/>
    <w:rsid w:val="00A60BF6"/>
    <w:rsid w:val="00A613AE"/>
    <w:rsid w:val="00A614A8"/>
    <w:rsid w:val="00A62E03"/>
    <w:rsid w:val="00A63059"/>
    <w:rsid w:val="00A6362C"/>
    <w:rsid w:val="00A63901"/>
    <w:rsid w:val="00A650C5"/>
    <w:rsid w:val="00A653F0"/>
    <w:rsid w:val="00A65634"/>
    <w:rsid w:val="00A6569F"/>
    <w:rsid w:val="00A6592C"/>
    <w:rsid w:val="00A65C41"/>
    <w:rsid w:val="00A65D24"/>
    <w:rsid w:val="00A6636E"/>
    <w:rsid w:val="00A668B1"/>
    <w:rsid w:val="00A66949"/>
    <w:rsid w:val="00A669EF"/>
    <w:rsid w:val="00A67107"/>
    <w:rsid w:val="00A6786D"/>
    <w:rsid w:val="00A67B16"/>
    <w:rsid w:val="00A67B1E"/>
    <w:rsid w:val="00A67E5F"/>
    <w:rsid w:val="00A67FC4"/>
    <w:rsid w:val="00A701F9"/>
    <w:rsid w:val="00A703A4"/>
    <w:rsid w:val="00A7085C"/>
    <w:rsid w:val="00A716C3"/>
    <w:rsid w:val="00A7188A"/>
    <w:rsid w:val="00A72274"/>
    <w:rsid w:val="00A7275F"/>
    <w:rsid w:val="00A72CCB"/>
    <w:rsid w:val="00A730AF"/>
    <w:rsid w:val="00A73B2B"/>
    <w:rsid w:val="00A73F07"/>
    <w:rsid w:val="00A741DB"/>
    <w:rsid w:val="00A74247"/>
    <w:rsid w:val="00A748C8"/>
    <w:rsid w:val="00A74D88"/>
    <w:rsid w:val="00A75DA2"/>
    <w:rsid w:val="00A76BD9"/>
    <w:rsid w:val="00A779EC"/>
    <w:rsid w:val="00A77C30"/>
    <w:rsid w:val="00A800C8"/>
    <w:rsid w:val="00A80263"/>
    <w:rsid w:val="00A8058B"/>
    <w:rsid w:val="00A8166F"/>
    <w:rsid w:val="00A81CA2"/>
    <w:rsid w:val="00A822F2"/>
    <w:rsid w:val="00A8232F"/>
    <w:rsid w:val="00A82B90"/>
    <w:rsid w:val="00A835B8"/>
    <w:rsid w:val="00A840A6"/>
    <w:rsid w:val="00A8427A"/>
    <w:rsid w:val="00A844EC"/>
    <w:rsid w:val="00A8499B"/>
    <w:rsid w:val="00A84D9C"/>
    <w:rsid w:val="00A853C3"/>
    <w:rsid w:val="00A856B1"/>
    <w:rsid w:val="00A8574D"/>
    <w:rsid w:val="00A8603D"/>
    <w:rsid w:val="00A86724"/>
    <w:rsid w:val="00A86998"/>
    <w:rsid w:val="00A869FB"/>
    <w:rsid w:val="00A872EB"/>
    <w:rsid w:val="00A8750E"/>
    <w:rsid w:val="00A8781A"/>
    <w:rsid w:val="00A87BA8"/>
    <w:rsid w:val="00A90345"/>
    <w:rsid w:val="00A90513"/>
    <w:rsid w:val="00A919A1"/>
    <w:rsid w:val="00A92214"/>
    <w:rsid w:val="00A9228A"/>
    <w:rsid w:val="00A92598"/>
    <w:rsid w:val="00A92972"/>
    <w:rsid w:val="00A92977"/>
    <w:rsid w:val="00A92B83"/>
    <w:rsid w:val="00A92EC5"/>
    <w:rsid w:val="00A935AD"/>
    <w:rsid w:val="00A93D8C"/>
    <w:rsid w:val="00A93E10"/>
    <w:rsid w:val="00A9484C"/>
    <w:rsid w:val="00A94B88"/>
    <w:rsid w:val="00A95A40"/>
    <w:rsid w:val="00A96393"/>
    <w:rsid w:val="00A970A9"/>
    <w:rsid w:val="00A97183"/>
    <w:rsid w:val="00A974BB"/>
    <w:rsid w:val="00A9788F"/>
    <w:rsid w:val="00A97A26"/>
    <w:rsid w:val="00A97CEC"/>
    <w:rsid w:val="00AA07B4"/>
    <w:rsid w:val="00AA09FD"/>
    <w:rsid w:val="00AA0BC8"/>
    <w:rsid w:val="00AA0E5D"/>
    <w:rsid w:val="00AA1171"/>
    <w:rsid w:val="00AA1464"/>
    <w:rsid w:val="00AA167A"/>
    <w:rsid w:val="00AA2876"/>
    <w:rsid w:val="00AA2F6C"/>
    <w:rsid w:val="00AA308D"/>
    <w:rsid w:val="00AA3094"/>
    <w:rsid w:val="00AA38B0"/>
    <w:rsid w:val="00AA3D3F"/>
    <w:rsid w:val="00AA42E9"/>
    <w:rsid w:val="00AA54F5"/>
    <w:rsid w:val="00AA5939"/>
    <w:rsid w:val="00AA5D18"/>
    <w:rsid w:val="00AA5E85"/>
    <w:rsid w:val="00AA61FB"/>
    <w:rsid w:val="00AA729E"/>
    <w:rsid w:val="00AB050B"/>
    <w:rsid w:val="00AB06F9"/>
    <w:rsid w:val="00AB07B4"/>
    <w:rsid w:val="00AB0FEB"/>
    <w:rsid w:val="00AB1066"/>
    <w:rsid w:val="00AB14F6"/>
    <w:rsid w:val="00AB18D6"/>
    <w:rsid w:val="00AB2288"/>
    <w:rsid w:val="00AB3498"/>
    <w:rsid w:val="00AB35E5"/>
    <w:rsid w:val="00AB37F7"/>
    <w:rsid w:val="00AB3D7D"/>
    <w:rsid w:val="00AB3EEE"/>
    <w:rsid w:val="00AB4D23"/>
    <w:rsid w:val="00AB528B"/>
    <w:rsid w:val="00AB5BF3"/>
    <w:rsid w:val="00AB6808"/>
    <w:rsid w:val="00AB6829"/>
    <w:rsid w:val="00AB7387"/>
    <w:rsid w:val="00AB77C4"/>
    <w:rsid w:val="00AB7A98"/>
    <w:rsid w:val="00AB7F5F"/>
    <w:rsid w:val="00AC00A8"/>
    <w:rsid w:val="00AC0A4A"/>
    <w:rsid w:val="00AC0F50"/>
    <w:rsid w:val="00AC12B8"/>
    <w:rsid w:val="00AC22E6"/>
    <w:rsid w:val="00AC28C1"/>
    <w:rsid w:val="00AC3999"/>
    <w:rsid w:val="00AC4151"/>
    <w:rsid w:val="00AC4701"/>
    <w:rsid w:val="00AC4CD2"/>
    <w:rsid w:val="00AC5506"/>
    <w:rsid w:val="00AC5C37"/>
    <w:rsid w:val="00AC5D20"/>
    <w:rsid w:val="00AC61FB"/>
    <w:rsid w:val="00AC7743"/>
    <w:rsid w:val="00AC7940"/>
    <w:rsid w:val="00AD127E"/>
    <w:rsid w:val="00AD1645"/>
    <w:rsid w:val="00AD1DC7"/>
    <w:rsid w:val="00AD1EB0"/>
    <w:rsid w:val="00AD271D"/>
    <w:rsid w:val="00AD29E4"/>
    <w:rsid w:val="00AD3BF5"/>
    <w:rsid w:val="00AD4274"/>
    <w:rsid w:val="00AD4C73"/>
    <w:rsid w:val="00AD4DD1"/>
    <w:rsid w:val="00AD505C"/>
    <w:rsid w:val="00AD541E"/>
    <w:rsid w:val="00AD5FF5"/>
    <w:rsid w:val="00AD5FFF"/>
    <w:rsid w:val="00AD61DD"/>
    <w:rsid w:val="00AD6B21"/>
    <w:rsid w:val="00AD70E6"/>
    <w:rsid w:val="00AD786B"/>
    <w:rsid w:val="00AD7F7D"/>
    <w:rsid w:val="00AE056D"/>
    <w:rsid w:val="00AE0FBF"/>
    <w:rsid w:val="00AE1A97"/>
    <w:rsid w:val="00AE1E9E"/>
    <w:rsid w:val="00AE23DC"/>
    <w:rsid w:val="00AE2D2C"/>
    <w:rsid w:val="00AE378E"/>
    <w:rsid w:val="00AE38DD"/>
    <w:rsid w:val="00AE4414"/>
    <w:rsid w:val="00AE5424"/>
    <w:rsid w:val="00AE5607"/>
    <w:rsid w:val="00AE5AC2"/>
    <w:rsid w:val="00AE5E1F"/>
    <w:rsid w:val="00AE67AD"/>
    <w:rsid w:val="00AE6E58"/>
    <w:rsid w:val="00AE7A45"/>
    <w:rsid w:val="00AF156B"/>
    <w:rsid w:val="00AF19C3"/>
    <w:rsid w:val="00AF1E15"/>
    <w:rsid w:val="00AF1FD4"/>
    <w:rsid w:val="00AF20FA"/>
    <w:rsid w:val="00AF2498"/>
    <w:rsid w:val="00AF2809"/>
    <w:rsid w:val="00AF28DA"/>
    <w:rsid w:val="00AF30F8"/>
    <w:rsid w:val="00AF3C90"/>
    <w:rsid w:val="00AF4B3B"/>
    <w:rsid w:val="00AF4F90"/>
    <w:rsid w:val="00AF50BF"/>
    <w:rsid w:val="00AF5180"/>
    <w:rsid w:val="00AF51CF"/>
    <w:rsid w:val="00AF528B"/>
    <w:rsid w:val="00AF5344"/>
    <w:rsid w:val="00AF55DA"/>
    <w:rsid w:val="00AF6072"/>
    <w:rsid w:val="00AF622A"/>
    <w:rsid w:val="00AF648F"/>
    <w:rsid w:val="00AF6896"/>
    <w:rsid w:val="00B00B75"/>
    <w:rsid w:val="00B0201C"/>
    <w:rsid w:val="00B0240E"/>
    <w:rsid w:val="00B0265F"/>
    <w:rsid w:val="00B027D4"/>
    <w:rsid w:val="00B02BCB"/>
    <w:rsid w:val="00B03BCE"/>
    <w:rsid w:val="00B04967"/>
    <w:rsid w:val="00B04FB6"/>
    <w:rsid w:val="00B050A8"/>
    <w:rsid w:val="00B051D0"/>
    <w:rsid w:val="00B052FA"/>
    <w:rsid w:val="00B05477"/>
    <w:rsid w:val="00B0664C"/>
    <w:rsid w:val="00B06BD7"/>
    <w:rsid w:val="00B06DC2"/>
    <w:rsid w:val="00B06F64"/>
    <w:rsid w:val="00B07326"/>
    <w:rsid w:val="00B0736E"/>
    <w:rsid w:val="00B0789D"/>
    <w:rsid w:val="00B07E10"/>
    <w:rsid w:val="00B1063B"/>
    <w:rsid w:val="00B10A7B"/>
    <w:rsid w:val="00B115A0"/>
    <w:rsid w:val="00B11713"/>
    <w:rsid w:val="00B12A07"/>
    <w:rsid w:val="00B13B65"/>
    <w:rsid w:val="00B1406F"/>
    <w:rsid w:val="00B14C16"/>
    <w:rsid w:val="00B14DF3"/>
    <w:rsid w:val="00B15105"/>
    <w:rsid w:val="00B151C3"/>
    <w:rsid w:val="00B15665"/>
    <w:rsid w:val="00B15D7F"/>
    <w:rsid w:val="00B15DAD"/>
    <w:rsid w:val="00B16489"/>
    <w:rsid w:val="00B16E01"/>
    <w:rsid w:val="00B201AF"/>
    <w:rsid w:val="00B20996"/>
    <w:rsid w:val="00B21F45"/>
    <w:rsid w:val="00B22A1F"/>
    <w:rsid w:val="00B22C96"/>
    <w:rsid w:val="00B23E94"/>
    <w:rsid w:val="00B241FE"/>
    <w:rsid w:val="00B244E3"/>
    <w:rsid w:val="00B25261"/>
    <w:rsid w:val="00B257FC"/>
    <w:rsid w:val="00B26016"/>
    <w:rsid w:val="00B27347"/>
    <w:rsid w:val="00B27940"/>
    <w:rsid w:val="00B27C5C"/>
    <w:rsid w:val="00B30463"/>
    <w:rsid w:val="00B30631"/>
    <w:rsid w:val="00B3094D"/>
    <w:rsid w:val="00B3118C"/>
    <w:rsid w:val="00B31603"/>
    <w:rsid w:val="00B31786"/>
    <w:rsid w:val="00B317E0"/>
    <w:rsid w:val="00B33C19"/>
    <w:rsid w:val="00B3419D"/>
    <w:rsid w:val="00B3539F"/>
    <w:rsid w:val="00B35A85"/>
    <w:rsid w:val="00B366EE"/>
    <w:rsid w:val="00B36E50"/>
    <w:rsid w:val="00B37721"/>
    <w:rsid w:val="00B40EB8"/>
    <w:rsid w:val="00B40F09"/>
    <w:rsid w:val="00B41701"/>
    <w:rsid w:val="00B41A60"/>
    <w:rsid w:val="00B41D9D"/>
    <w:rsid w:val="00B4279C"/>
    <w:rsid w:val="00B42F70"/>
    <w:rsid w:val="00B42FE2"/>
    <w:rsid w:val="00B43484"/>
    <w:rsid w:val="00B4370D"/>
    <w:rsid w:val="00B43C9F"/>
    <w:rsid w:val="00B4410D"/>
    <w:rsid w:val="00B4431A"/>
    <w:rsid w:val="00B44332"/>
    <w:rsid w:val="00B4440A"/>
    <w:rsid w:val="00B454F3"/>
    <w:rsid w:val="00B456EE"/>
    <w:rsid w:val="00B45C88"/>
    <w:rsid w:val="00B45E45"/>
    <w:rsid w:val="00B4620A"/>
    <w:rsid w:val="00B471F3"/>
    <w:rsid w:val="00B4732B"/>
    <w:rsid w:val="00B47922"/>
    <w:rsid w:val="00B50133"/>
    <w:rsid w:val="00B5031D"/>
    <w:rsid w:val="00B50E3F"/>
    <w:rsid w:val="00B51202"/>
    <w:rsid w:val="00B516D1"/>
    <w:rsid w:val="00B51909"/>
    <w:rsid w:val="00B51E61"/>
    <w:rsid w:val="00B5206F"/>
    <w:rsid w:val="00B52F47"/>
    <w:rsid w:val="00B53076"/>
    <w:rsid w:val="00B53632"/>
    <w:rsid w:val="00B53DF6"/>
    <w:rsid w:val="00B54471"/>
    <w:rsid w:val="00B55085"/>
    <w:rsid w:val="00B551D6"/>
    <w:rsid w:val="00B565AE"/>
    <w:rsid w:val="00B5667E"/>
    <w:rsid w:val="00B56D8E"/>
    <w:rsid w:val="00B56F04"/>
    <w:rsid w:val="00B56F3A"/>
    <w:rsid w:val="00B56F4A"/>
    <w:rsid w:val="00B60F42"/>
    <w:rsid w:val="00B610F1"/>
    <w:rsid w:val="00B61DDD"/>
    <w:rsid w:val="00B6207A"/>
    <w:rsid w:val="00B62322"/>
    <w:rsid w:val="00B624C8"/>
    <w:rsid w:val="00B62851"/>
    <w:rsid w:val="00B6296F"/>
    <w:rsid w:val="00B637F1"/>
    <w:rsid w:val="00B64002"/>
    <w:rsid w:val="00B65402"/>
    <w:rsid w:val="00B662FE"/>
    <w:rsid w:val="00B6739D"/>
    <w:rsid w:val="00B700D5"/>
    <w:rsid w:val="00B70D34"/>
    <w:rsid w:val="00B71CB1"/>
    <w:rsid w:val="00B71E02"/>
    <w:rsid w:val="00B71E3E"/>
    <w:rsid w:val="00B720A3"/>
    <w:rsid w:val="00B726E4"/>
    <w:rsid w:val="00B72A63"/>
    <w:rsid w:val="00B72C9B"/>
    <w:rsid w:val="00B733E9"/>
    <w:rsid w:val="00B73B76"/>
    <w:rsid w:val="00B73DC2"/>
    <w:rsid w:val="00B7409F"/>
    <w:rsid w:val="00B7430D"/>
    <w:rsid w:val="00B74344"/>
    <w:rsid w:val="00B745B1"/>
    <w:rsid w:val="00B74BC7"/>
    <w:rsid w:val="00B74DF2"/>
    <w:rsid w:val="00B75111"/>
    <w:rsid w:val="00B7528D"/>
    <w:rsid w:val="00B754AC"/>
    <w:rsid w:val="00B7570B"/>
    <w:rsid w:val="00B76475"/>
    <w:rsid w:val="00B767E9"/>
    <w:rsid w:val="00B76901"/>
    <w:rsid w:val="00B76BFB"/>
    <w:rsid w:val="00B774C5"/>
    <w:rsid w:val="00B77741"/>
    <w:rsid w:val="00B7781F"/>
    <w:rsid w:val="00B77CC4"/>
    <w:rsid w:val="00B77D6A"/>
    <w:rsid w:val="00B805B0"/>
    <w:rsid w:val="00B80613"/>
    <w:rsid w:val="00B80C7A"/>
    <w:rsid w:val="00B8127F"/>
    <w:rsid w:val="00B81A31"/>
    <w:rsid w:val="00B81B53"/>
    <w:rsid w:val="00B81BB2"/>
    <w:rsid w:val="00B81DBC"/>
    <w:rsid w:val="00B826A7"/>
    <w:rsid w:val="00B830B4"/>
    <w:rsid w:val="00B83164"/>
    <w:rsid w:val="00B83207"/>
    <w:rsid w:val="00B84588"/>
    <w:rsid w:val="00B85AB8"/>
    <w:rsid w:val="00B85CB2"/>
    <w:rsid w:val="00B85FC3"/>
    <w:rsid w:val="00B86ECE"/>
    <w:rsid w:val="00B86ED4"/>
    <w:rsid w:val="00B86FA4"/>
    <w:rsid w:val="00B87714"/>
    <w:rsid w:val="00B90575"/>
    <w:rsid w:val="00B908F1"/>
    <w:rsid w:val="00B91989"/>
    <w:rsid w:val="00B91A59"/>
    <w:rsid w:val="00B91BBC"/>
    <w:rsid w:val="00B91ECA"/>
    <w:rsid w:val="00B92B29"/>
    <w:rsid w:val="00B92C8E"/>
    <w:rsid w:val="00B93462"/>
    <w:rsid w:val="00B9397A"/>
    <w:rsid w:val="00B94A32"/>
    <w:rsid w:val="00B94A34"/>
    <w:rsid w:val="00B954C4"/>
    <w:rsid w:val="00B955EE"/>
    <w:rsid w:val="00B95C18"/>
    <w:rsid w:val="00BA0AD5"/>
    <w:rsid w:val="00BA0B4B"/>
    <w:rsid w:val="00BA0BF8"/>
    <w:rsid w:val="00BA1D29"/>
    <w:rsid w:val="00BA2910"/>
    <w:rsid w:val="00BA2BE6"/>
    <w:rsid w:val="00BA2E6F"/>
    <w:rsid w:val="00BA3145"/>
    <w:rsid w:val="00BA3BF2"/>
    <w:rsid w:val="00BA3ED4"/>
    <w:rsid w:val="00BA4DD0"/>
    <w:rsid w:val="00BA5AE6"/>
    <w:rsid w:val="00BA5B77"/>
    <w:rsid w:val="00BA61DB"/>
    <w:rsid w:val="00BA6238"/>
    <w:rsid w:val="00BA626A"/>
    <w:rsid w:val="00BA6B66"/>
    <w:rsid w:val="00BA7074"/>
    <w:rsid w:val="00BA7582"/>
    <w:rsid w:val="00BA7798"/>
    <w:rsid w:val="00BA7A3D"/>
    <w:rsid w:val="00BB0530"/>
    <w:rsid w:val="00BB082E"/>
    <w:rsid w:val="00BB1812"/>
    <w:rsid w:val="00BB292B"/>
    <w:rsid w:val="00BB36DC"/>
    <w:rsid w:val="00BB3D36"/>
    <w:rsid w:val="00BB3F55"/>
    <w:rsid w:val="00BB4721"/>
    <w:rsid w:val="00BB4881"/>
    <w:rsid w:val="00BB540C"/>
    <w:rsid w:val="00BB5AAD"/>
    <w:rsid w:val="00BB6672"/>
    <w:rsid w:val="00BB6AD6"/>
    <w:rsid w:val="00BB6AE3"/>
    <w:rsid w:val="00BB6F8E"/>
    <w:rsid w:val="00BB7148"/>
    <w:rsid w:val="00BB7AA0"/>
    <w:rsid w:val="00BB7D83"/>
    <w:rsid w:val="00BC109F"/>
    <w:rsid w:val="00BC10B9"/>
    <w:rsid w:val="00BC1B75"/>
    <w:rsid w:val="00BC2039"/>
    <w:rsid w:val="00BC20A5"/>
    <w:rsid w:val="00BC3569"/>
    <w:rsid w:val="00BC36AA"/>
    <w:rsid w:val="00BC3ED7"/>
    <w:rsid w:val="00BC43D4"/>
    <w:rsid w:val="00BC44FE"/>
    <w:rsid w:val="00BC4797"/>
    <w:rsid w:val="00BC5003"/>
    <w:rsid w:val="00BC5B43"/>
    <w:rsid w:val="00BC61A4"/>
    <w:rsid w:val="00BC73E0"/>
    <w:rsid w:val="00BC7712"/>
    <w:rsid w:val="00BC7B06"/>
    <w:rsid w:val="00BD0515"/>
    <w:rsid w:val="00BD09AB"/>
    <w:rsid w:val="00BD13CA"/>
    <w:rsid w:val="00BD1606"/>
    <w:rsid w:val="00BD1B99"/>
    <w:rsid w:val="00BD2A63"/>
    <w:rsid w:val="00BD30FB"/>
    <w:rsid w:val="00BD3DAD"/>
    <w:rsid w:val="00BD530F"/>
    <w:rsid w:val="00BD5401"/>
    <w:rsid w:val="00BD5436"/>
    <w:rsid w:val="00BD59BF"/>
    <w:rsid w:val="00BD5EE1"/>
    <w:rsid w:val="00BD62F0"/>
    <w:rsid w:val="00BD6BBA"/>
    <w:rsid w:val="00BD6D12"/>
    <w:rsid w:val="00BD70AE"/>
    <w:rsid w:val="00BD7AC2"/>
    <w:rsid w:val="00BE0F5F"/>
    <w:rsid w:val="00BE18C7"/>
    <w:rsid w:val="00BE1B7B"/>
    <w:rsid w:val="00BE1BFB"/>
    <w:rsid w:val="00BE1D59"/>
    <w:rsid w:val="00BE3628"/>
    <w:rsid w:val="00BE37A4"/>
    <w:rsid w:val="00BE3F1A"/>
    <w:rsid w:val="00BE40A4"/>
    <w:rsid w:val="00BE4235"/>
    <w:rsid w:val="00BE4D02"/>
    <w:rsid w:val="00BE4FFE"/>
    <w:rsid w:val="00BE5C97"/>
    <w:rsid w:val="00BE6685"/>
    <w:rsid w:val="00BE73D9"/>
    <w:rsid w:val="00BE79A8"/>
    <w:rsid w:val="00BF054A"/>
    <w:rsid w:val="00BF0AB6"/>
    <w:rsid w:val="00BF0BFE"/>
    <w:rsid w:val="00BF14EF"/>
    <w:rsid w:val="00BF1524"/>
    <w:rsid w:val="00BF1743"/>
    <w:rsid w:val="00BF23E9"/>
    <w:rsid w:val="00BF255E"/>
    <w:rsid w:val="00BF2A16"/>
    <w:rsid w:val="00BF2AC9"/>
    <w:rsid w:val="00BF2F7D"/>
    <w:rsid w:val="00BF37A0"/>
    <w:rsid w:val="00BF3A90"/>
    <w:rsid w:val="00BF4664"/>
    <w:rsid w:val="00BF554D"/>
    <w:rsid w:val="00BF6576"/>
    <w:rsid w:val="00BF7107"/>
    <w:rsid w:val="00BF7D78"/>
    <w:rsid w:val="00C00184"/>
    <w:rsid w:val="00C00B2A"/>
    <w:rsid w:val="00C01182"/>
    <w:rsid w:val="00C01708"/>
    <w:rsid w:val="00C02235"/>
    <w:rsid w:val="00C028AB"/>
    <w:rsid w:val="00C02AEA"/>
    <w:rsid w:val="00C02BEE"/>
    <w:rsid w:val="00C02BF8"/>
    <w:rsid w:val="00C02D7B"/>
    <w:rsid w:val="00C02DA8"/>
    <w:rsid w:val="00C03DE2"/>
    <w:rsid w:val="00C03FFE"/>
    <w:rsid w:val="00C04B6D"/>
    <w:rsid w:val="00C059E2"/>
    <w:rsid w:val="00C0609B"/>
    <w:rsid w:val="00C0764D"/>
    <w:rsid w:val="00C07A0D"/>
    <w:rsid w:val="00C07B48"/>
    <w:rsid w:val="00C07F38"/>
    <w:rsid w:val="00C10237"/>
    <w:rsid w:val="00C1158E"/>
    <w:rsid w:val="00C129DE"/>
    <w:rsid w:val="00C12F1D"/>
    <w:rsid w:val="00C1321F"/>
    <w:rsid w:val="00C13305"/>
    <w:rsid w:val="00C13399"/>
    <w:rsid w:val="00C13FF0"/>
    <w:rsid w:val="00C142BB"/>
    <w:rsid w:val="00C150DF"/>
    <w:rsid w:val="00C151DA"/>
    <w:rsid w:val="00C15BDA"/>
    <w:rsid w:val="00C1637E"/>
    <w:rsid w:val="00C1639C"/>
    <w:rsid w:val="00C170BA"/>
    <w:rsid w:val="00C174F0"/>
    <w:rsid w:val="00C175EF"/>
    <w:rsid w:val="00C17D0A"/>
    <w:rsid w:val="00C17E56"/>
    <w:rsid w:val="00C21145"/>
    <w:rsid w:val="00C211AC"/>
    <w:rsid w:val="00C2133B"/>
    <w:rsid w:val="00C21932"/>
    <w:rsid w:val="00C22511"/>
    <w:rsid w:val="00C22530"/>
    <w:rsid w:val="00C22C03"/>
    <w:rsid w:val="00C23751"/>
    <w:rsid w:val="00C23810"/>
    <w:rsid w:val="00C2391A"/>
    <w:rsid w:val="00C24DC8"/>
    <w:rsid w:val="00C25A82"/>
    <w:rsid w:val="00C25EEE"/>
    <w:rsid w:val="00C26579"/>
    <w:rsid w:val="00C266C9"/>
    <w:rsid w:val="00C27A95"/>
    <w:rsid w:val="00C27F01"/>
    <w:rsid w:val="00C304F1"/>
    <w:rsid w:val="00C309CF"/>
    <w:rsid w:val="00C30C58"/>
    <w:rsid w:val="00C32200"/>
    <w:rsid w:val="00C32358"/>
    <w:rsid w:val="00C32506"/>
    <w:rsid w:val="00C3335C"/>
    <w:rsid w:val="00C34AD1"/>
    <w:rsid w:val="00C34EDB"/>
    <w:rsid w:val="00C35183"/>
    <w:rsid w:val="00C35190"/>
    <w:rsid w:val="00C35418"/>
    <w:rsid w:val="00C35B37"/>
    <w:rsid w:val="00C35CE0"/>
    <w:rsid w:val="00C36339"/>
    <w:rsid w:val="00C36489"/>
    <w:rsid w:val="00C37CB1"/>
    <w:rsid w:val="00C40250"/>
    <w:rsid w:val="00C402D5"/>
    <w:rsid w:val="00C4041B"/>
    <w:rsid w:val="00C4047A"/>
    <w:rsid w:val="00C407C3"/>
    <w:rsid w:val="00C40EA5"/>
    <w:rsid w:val="00C40F2D"/>
    <w:rsid w:val="00C41070"/>
    <w:rsid w:val="00C4136E"/>
    <w:rsid w:val="00C418D6"/>
    <w:rsid w:val="00C41F3C"/>
    <w:rsid w:val="00C41FAB"/>
    <w:rsid w:val="00C4299A"/>
    <w:rsid w:val="00C444D2"/>
    <w:rsid w:val="00C449F0"/>
    <w:rsid w:val="00C44A5D"/>
    <w:rsid w:val="00C44F6C"/>
    <w:rsid w:val="00C45AB7"/>
    <w:rsid w:val="00C46EC9"/>
    <w:rsid w:val="00C473FE"/>
    <w:rsid w:val="00C474A0"/>
    <w:rsid w:val="00C47E41"/>
    <w:rsid w:val="00C5081B"/>
    <w:rsid w:val="00C509CF"/>
    <w:rsid w:val="00C50BF6"/>
    <w:rsid w:val="00C512EE"/>
    <w:rsid w:val="00C526B0"/>
    <w:rsid w:val="00C52876"/>
    <w:rsid w:val="00C52C02"/>
    <w:rsid w:val="00C537C2"/>
    <w:rsid w:val="00C5431D"/>
    <w:rsid w:val="00C55085"/>
    <w:rsid w:val="00C558AC"/>
    <w:rsid w:val="00C5687A"/>
    <w:rsid w:val="00C574C5"/>
    <w:rsid w:val="00C57E92"/>
    <w:rsid w:val="00C60568"/>
    <w:rsid w:val="00C608C2"/>
    <w:rsid w:val="00C60D03"/>
    <w:rsid w:val="00C60DD7"/>
    <w:rsid w:val="00C6105A"/>
    <w:rsid w:val="00C61C9F"/>
    <w:rsid w:val="00C61F4B"/>
    <w:rsid w:val="00C62461"/>
    <w:rsid w:val="00C629BC"/>
    <w:rsid w:val="00C62DF0"/>
    <w:rsid w:val="00C6334F"/>
    <w:rsid w:val="00C6346A"/>
    <w:rsid w:val="00C63E68"/>
    <w:rsid w:val="00C64216"/>
    <w:rsid w:val="00C64423"/>
    <w:rsid w:val="00C65803"/>
    <w:rsid w:val="00C6604A"/>
    <w:rsid w:val="00C6629C"/>
    <w:rsid w:val="00C6648A"/>
    <w:rsid w:val="00C664CD"/>
    <w:rsid w:val="00C66882"/>
    <w:rsid w:val="00C6689C"/>
    <w:rsid w:val="00C67942"/>
    <w:rsid w:val="00C70323"/>
    <w:rsid w:val="00C71045"/>
    <w:rsid w:val="00C71534"/>
    <w:rsid w:val="00C715D0"/>
    <w:rsid w:val="00C71858"/>
    <w:rsid w:val="00C71FDE"/>
    <w:rsid w:val="00C72407"/>
    <w:rsid w:val="00C72641"/>
    <w:rsid w:val="00C7345E"/>
    <w:rsid w:val="00C74157"/>
    <w:rsid w:val="00C7472E"/>
    <w:rsid w:val="00C74C23"/>
    <w:rsid w:val="00C74F71"/>
    <w:rsid w:val="00C74F7E"/>
    <w:rsid w:val="00C7615C"/>
    <w:rsid w:val="00C76432"/>
    <w:rsid w:val="00C76544"/>
    <w:rsid w:val="00C76BD1"/>
    <w:rsid w:val="00C77031"/>
    <w:rsid w:val="00C7721D"/>
    <w:rsid w:val="00C77231"/>
    <w:rsid w:val="00C77480"/>
    <w:rsid w:val="00C77F87"/>
    <w:rsid w:val="00C80741"/>
    <w:rsid w:val="00C81465"/>
    <w:rsid w:val="00C816CE"/>
    <w:rsid w:val="00C82787"/>
    <w:rsid w:val="00C82E89"/>
    <w:rsid w:val="00C83B12"/>
    <w:rsid w:val="00C84A05"/>
    <w:rsid w:val="00C84CAC"/>
    <w:rsid w:val="00C84E61"/>
    <w:rsid w:val="00C8532C"/>
    <w:rsid w:val="00C86127"/>
    <w:rsid w:val="00C863BD"/>
    <w:rsid w:val="00C86462"/>
    <w:rsid w:val="00C8663E"/>
    <w:rsid w:val="00C8714F"/>
    <w:rsid w:val="00C873DF"/>
    <w:rsid w:val="00C8752F"/>
    <w:rsid w:val="00C875D1"/>
    <w:rsid w:val="00C87CF3"/>
    <w:rsid w:val="00C903F9"/>
    <w:rsid w:val="00C905A0"/>
    <w:rsid w:val="00C90D3B"/>
    <w:rsid w:val="00C90E42"/>
    <w:rsid w:val="00C9103E"/>
    <w:rsid w:val="00C916D7"/>
    <w:rsid w:val="00C939E3"/>
    <w:rsid w:val="00C93A22"/>
    <w:rsid w:val="00C94D8C"/>
    <w:rsid w:val="00C94EDA"/>
    <w:rsid w:val="00C95319"/>
    <w:rsid w:val="00C95B5E"/>
    <w:rsid w:val="00C95C3C"/>
    <w:rsid w:val="00C95CED"/>
    <w:rsid w:val="00C96E1F"/>
    <w:rsid w:val="00C97848"/>
    <w:rsid w:val="00C97F2B"/>
    <w:rsid w:val="00CA007B"/>
    <w:rsid w:val="00CA03A7"/>
    <w:rsid w:val="00CA0490"/>
    <w:rsid w:val="00CA13B3"/>
    <w:rsid w:val="00CA36A0"/>
    <w:rsid w:val="00CA375F"/>
    <w:rsid w:val="00CA5BDC"/>
    <w:rsid w:val="00CA5C86"/>
    <w:rsid w:val="00CA60F2"/>
    <w:rsid w:val="00CA690E"/>
    <w:rsid w:val="00CA6C14"/>
    <w:rsid w:val="00CA72FB"/>
    <w:rsid w:val="00CA749A"/>
    <w:rsid w:val="00CA7A88"/>
    <w:rsid w:val="00CB05CF"/>
    <w:rsid w:val="00CB0A58"/>
    <w:rsid w:val="00CB0C78"/>
    <w:rsid w:val="00CB0CA7"/>
    <w:rsid w:val="00CB1233"/>
    <w:rsid w:val="00CB25CF"/>
    <w:rsid w:val="00CB2A01"/>
    <w:rsid w:val="00CB343B"/>
    <w:rsid w:val="00CB463F"/>
    <w:rsid w:val="00CB4908"/>
    <w:rsid w:val="00CB5ADA"/>
    <w:rsid w:val="00CB5AE0"/>
    <w:rsid w:val="00CB5D4C"/>
    <w:rsid w:val="00CB6B0C"/>
    <w:rsid w:val="00CB6DB8"/>
    <w:rsid w:val="00CB6E14"/>
    <w:rsid w:val="00CB6FBC"/>
    <w:rsid w:val="00CB70EA"/>
    <w:rsid w:val="00CB7D44"/>
    <w:rsid w:val="00CB7EFF"/>
    <w:rsid w:val="00CC0C10"/>
    <w:rsid w:val="00CC0C14"/>
    <w:rsid w:val="00CC1396"/>
    <w:rsid w:val="00CC1BFF"/>
    <w:rsid w:val="00CC1C20"/>
    <w:rsid w:val="00CC2C56"/>
    <w:rsid w:val="00CC318F"/>
    <w:rsid w:val="00CC3E21"/>
    <w:rsid w:val="00CC467C"/>
    <w:rsid w:val="00CC4D8B"/>
    <w:rsid w:val="00CC4F64"/>
    <w:rsid w:val="00CC5698"/>
    <w:rsid w:val="00CC6C7E"/>
    <w:rsid w:val="00CC7170"/>
    <w:rsid w:val="00CC7445"/>
    <w:rsid w:val="00CD04F7"/>
    <w:rsid w:val="00CD0D3A"/>
    <w:rsid w:val="00CD19A7"/>
    <w:rsid w:val="00CD2815"/>
    <w:rsid w:val="00CD2828"/>
    <w:rsid w:val="00CD3828"/>
    <w:rsid w:val="00CD3D3E"/>
    <w:rsid w:val="00CD445F"/>
    <w:rsid w:val="00CD459B"/>
    <w:rsid w:val="00CD4AB0"/>
    <w:rsid w:val="00CD59DD"/>
    <w:rsid w:val="00CD613E"/>
    <w:rsid w:val="00CD69B3"/>
    <w:rsid w:val="00CD6C92"/>
    <w:rsid w:val="00CD6DBC"/>
    <w:rsid w:val="00CD710D"/>
    <w:rsid w:val="00CE0137"/>
    <w:rsid w:val="00CE02C5"/>
    <w:rsid w:val="00CE097C"/>
    <w:rsid w:val="00CE0B23"/>
    <w:rsid w:val="00CE11F8"/>
    <w:rsid w:val="00CE1409"/>
    <w:rsid w:val="00CE1E5F"/>
    <w:rsid w:val="00CE2307"/>
    <w:rsid w:val="00CE2310"/>
    <w:rsid w:val="00CE2311"/>
    <w:rsid w:val="00CE25F7"/>
    <w:rsid w:val="00CE2DB9"/>
    <w:rsid w:val="00CE32C5"/>
    <w:rsid w:val="00CE3650"/>
    <w:rsid w:val="00CE3E7C"/>
    <w:rsid w:val="00CE3FF0"/>
    <w:rsid w:val="00CE47E6"/>
    <w:rsid w:val="00CE5326"/>
    <w:rsid w:val="00CE53E7"/>
    <w:rsid w:val="00CE5667"/>
    <w:rsid w:val="00CE59F4"/>
    <w:rsid w:val="00CE5D4A"/>
    <w:rsid w:val="00CE734A"/>
    <w:rsid w:val="00CE73FC"/>
    <w:rsid w:val="00CE785B"/>
    <w:rsid w:val="00CF0D53"/>
    <w:rsid w:val="00CF126A"/>
    <w:rsid w:val="00CF14C9"/>
    <w:rsid w:val="00CF1A69"/>
    <w:rsid w:val="00CF1FBD"/>
    <w:rsid w:val="00CF21EF"/>
    <w:rsid w:val="00CF278C"/>
    <w:rsid w:val="00CF2B2D"/>
    <w:rsid w:val="00CF37C4"/>
    <w:rsid w:val="00CF4527"/>
    <w:rsid w:val="00CF4604"/>
    <w:rsid w:val="00CF4831"/>
    <w:rsid w:val="00CF4FE6"/>
    <w:rsid w:val="00CF50A1"/>
    <w:rsid w:val="00CF64D3"/>
    <w:rsid w:val="00CF664F"/>
    <w:rsid w:val="00CF6BAB"/>
    <w:rsid w:val="00CF6D76"/>
    <w:rsid w:val="00CF75DF"/>
    <w:rsid w:val="00CF7DCA"/>
    <w:rsid w:val="00D01A26"/>
    <w:rsid w:val="00D01EA7"/>
    <w:rsid w:val="00D0254D"/>
    <w:rsid w:val="00D0323B"/>
    <w:rsid w:val="00D03736"/>
    <w:rsid w:val="00D03AE8"/>
    <w:rsid w:val="00D048C0"/>
    <w:rsid w:val="00D04923"/>
    <w:rsid w:val="00D050F1"/>
    <w:rsid w:val="00D06830"/>
    <w:rsid w:val="00D06F0D"/>
    <w:rsid w:val="00D0701D"/>
    <w:rsid w:val="00D078DE"/>
    <w:rsid w:val="00D07CF7"/>
    <w:rsid w:val="00D07DFD"/>
    <w:rsid w:val="00D1038D"/>
    <w:rsid w:val="00D10956"/>
    <w:rsid w:val="00D118FE"/>
    <w:rsid w:val="00D11DF2"/>
    <w:rsid w:val="00D126A0"/>
    <w:rsid w:val="00D13577"/>
    <w:rsid w:val="00D136D1"/>
    <w:rsid w:val="00D13848"/>
    <w:rsid w:val="00D13A7B"/>
    <w:rsid w:val="00D13F5C"/>
    <w:rsid w:val="00D1410A"/>
    <w:rsid w:val="00D15190"/>
    <w:rsid w:val="00D16082"/>
    <w:rsid w:val="00D1623D"/>
    <w:rsid w:val="00D162A1"/>
    <w:rsid w:val="00D162AE"/>
    <w:rsid w:val="00D2028B"/>
    <w:rsid w:val="00D20D79"/>
    <w:rsid w:val="00D21AD1"/>
    <w:rsid w:val="00D21B3C"/>
    <w:rsid w:val="00D21C60"/>
    <w:rsid w:val="00D21F29"/>
    <w:rsid w:val="00D225AA"/>
    <w:rsid w:val="00D22696"/>
    <w:rsid w:val="00D22B3C"/>
    <w:rsid w:val="00D2318C"/>
    <w:rsid w:val="00D23CB6"/>
    <w:rsid w:val="00D2426E"/>
    <w:rsid w:val="00D25675"/>
    <w:rsid w:val="00D258C1"/>
    <w:rsid w:val="00D25D56"/>
    <w:rsid w:val="00D25DAA"/>
    <w:rsid w:val="00D25FF6"/>
    <w:rsid w:val="00D26C10"/>
    <w:rsid w:val="00D27062"/>
    <w:rsid w:val="00D27280"/>
    <w:rsid w:val="00D27717"/>
    <w:rsid w:val="00D27E31"/>
    <w:rsid w:val="00D30281"/>
    <w:rsid w:val="00D30F03"/>
    <w:rsid w:val="00D30FD3"/>
    <w:rsid w:val="00D318B8"/>
    <w:rsid w:val="00D3301B"/>
    <w:rsid w:val="00D33083"/>
    <w:rsid w:val="00D332C3"/>
    <w:rsid w:val="00D3360B"/>
    <w:rsid w:val="00D33C50"/>
    <w:rsid w:val="00D33F75"/>
    <w:rsid w:val="00D34018"/>
    <w:rsid w:val="00D34520"/>
    <w:rsid w:val="00D34ABC"/>
    <w:rsid w:val="00D359D5"/>
    <w:rsid w:val="00D35A63"/>
    <w:rsid w:val="00D35A67"/>
    <w:rsid w:val="00D35D97"/>
    <w:rsid w:val="00D35E54"/>
    <w:rsid w:val="00D365FA"/>
    <w:rsid w:val="00D36AEF"/>
    <w:rsid w:val="00D3732F"/>
    <w:rsid w:val="00D37406"/>
    <w:rsid w:val="00D3777D"/>
    <w:rsid w:val="00D37DAE"/>
    <w:rsid w:val="00D37FA5"/>
    <w:rsid w:val="00D40B83"/>
    <w:rsid w:val="00D40DED"/>
    <w:rsid w:val="00D4109A"/>
    <w:rsid w:val="00D41D89"/>
    <w:rsid w:val="00D4241D"/>
    <w:rsid w:val="00D42628"/>
    <w:rsid w:val="00D42673"/>
    <w:rsid w:val="00D43077"/>
    <w:rsid w:val="00D43566"/>
    <w:rsid w:val="00D44784"/>
    <w:rsid w:val="00D451C2"/>
    <w:rsid w:val="00D453B7"/>
    <w:rsid w:val="00D459ED"/>
    <w:rsid w:val="00D466E2"/>
    <w:rsid w:val="00D500D9"/>
    <w:rsid w:val="00D50A1F"/>
    <w:rsid w:val="00D50A36"/>
    <w:rsid w:val="00D50B03"/>
    <w:rsid w:val="00D515C2"/>
    <w:rsid w:val="00D51875"/>
    <w:rsid w:val="00D5284F"/>
    <w:rsid w:val="00D5353D"/>
    <w:rsid w:val="00D53C0B"/>
    <w:rsid w:val="00D53D00"/>
    <w:rsid w:val="00D542A1"/>
    <w:rsid w:val="00D54384"/>
    <w:rsid w:val="00D54679"/>
    <w:rsid w:val="00D54709"/>
    <w:rsid w:val="00D54A4A"/>
    <w:rsid w:val="00D54B09"/>
    <w:rsid w:val="00D54B96"/>
    <w:rsid w:val="00D55250"/>
    <w:rsid w:val="00D564C7"/>
    <w:rsid w:val="00D56643"/>
    <w:rsid w:val="00D56845"/>
    <w:rsid w:val="00D57095"/>
    <w:rsid w:val="00D578CD"/>
    <w:rsid w:val="00D57F1E"/>
    <w:rsid w:val="00D6081B"/>
    <w:rsid w:val="00D60CD3"/>
    <w:rsid w:val="00D61BDD"/>
    <w:rsid w:val="00D6254F"/>
    <w:rsid w:val="00D6295A"/>
    <w:rsid w:val="00D63DF1"/>
    <w:rsid w:val="00D63F5F"/>
    <w:rsid w:val="00D654CE"/>
    <w:rsid w:val="00D65784"/>
    <w:rsid w:val="00D6610D"/>
    <w:rsid w:val="00D6681A"/>
    <w:rsid w:val="00D66923"/>
    <w:rsid w:val="00D66CAD"/>
    <w:rsid w:val="00D671C4"/>
    <w:rsid w:val="00D67F0E"/>
    <w:rsid w:val="00D70956"/>
    <w:rsid w:val="00D714C3"/>
    <w:rsid w:val="00D71D58"/>
    <w:rsid w:val="00D71F16"/>
    <w:rsid w:val="00D72646"/>
    <w:rsid w:val="00D72B78"/>
    <w:rsid w:val="00D73A5D"/>
    <w:rsid w:val="00D74029"/>
    <w:rsid w:val="00D74757"/>
    <w:rsid w:val="00D748AD"/>
    <w:rsid w:val="00D74C2B"/>
    <w:rsid w:val="00D74EFD"/>
    <w:rsid w:val="00D75541"/>
    <w:rsid w:val="00D7648E"/>
    <w:rsid w:val="00D77A35"/>
    <w:rsid w:val="00D80257"/>
    <w:rsid w:val="00D8076B"/>
    <w:rsid w:val="00D8144B"/>
    <w:rsid w:val="00D827D0"/>
    <w:rsid w:val="00D83C6E"/>
    <w:rsid w:val="00D844C3"/>
    <w:rsid w:val="00D84659"/>
    <w:rsid w:val="00D84739"/>
    <w:rsid w:val="00D84C30"/>
    <w:rsid w:val="00D86FB8"/>
    <w:rsid w:val="00D870EF"/>
    <w:rsid w:val="00D8731B"/>
    <w:rsid w:val="00D87C2D"/>
    <w:rsid w:val="00D87FD8"/>
    <w:rsid w:val="00D9159F"/>
    <w:rsid w:val="00D919A5"/>
    <w:rsid w:val="00D91ABB"/>
    <w:rsid w:val="00D91E95"/>
    <w:rsid w:val="00D92327"/>
    <w:rsid w:val="00D95541"/>
    <w:rsid w:val="00D9599F"/>
    <w:rsid w:val="00D95BED"/>
    <w:rsid w:val="00D9614C"/>
    <w:rsid w:val="00D96439"/>
    <w:rsid w:val="00D97260"/>
    <w:rsid w:val="00D97500"/>
    <w:rsid w:val="00DA063A"/>
    <w:rsid w:val="00DA180D"/>
    <w:rsid w:val="00DA1A0F"/>
    <w:rsid w:val="00DA20AA"/>
    <w:rsid w:val="00DA2F80"/>
    <w:rsid w:val="00DA3295"/>
    <w:rsid w:val="00DA37D6"/>
    <w:rsid w:val="00DA3996"/>
    <w:rsid w:val="00DA3B54"/>
    <w:rsid w:val="00DA3C92"/>
    <w:rsid w:val="00DA3E8D"/>
    <w:rsid w:val="00DA409C"/>
    <w:rsid w:val="00DA4876"/>
    <w:rsid w:val="00DA4AA9"/>
    <w:rsid w:val="00DA512C"/>
    <w:rsid w:val="00DA51E9"/>
    <w:rsid w:val="00DA557A"/>
    <w:rsid w:val="00DA5655"/>
    <w:rsid w:val="00DA56BC"/>
    <w:rsid w:val="00DA5DAC"/>
    <w:rsid w:val="00DA5E17"/>
    <w:rsid w:val="00DA69D9"/>
    <w:rsid w:val="00DA6C2B"/>
    <w:rsid w:val="00DB1809"/>
    <w:rsid w:val="00DB31CF"/>
    <w:rsid w:val="00DB3E89"/>
    <w:rsid w:val="00DB3EB3"/>
    <w:rsid w:val="00DB420D"/>
    <w:rsid w:val="00DB5110"/>
    <w:rsid w:val="00DB55E0"/>
    <w:rsid w:val="00DB5DDB"/>
    <w:rsid w:val="00DB708A"/>
    <w:rsid w:val="00DB7DCC"/>
    <w:rsid w:val="00DC0373"/>
    <w:rsid w:val="00DC06A9"/>
    <w:rsid w:val="00DC0CDD"/>
    <w:rsid w:val="00DC0E31"/>
    <w:rsid w:val="00DC1D97"/>
    <w:rsid w:val="00DC2096"/>
    <w:rsid w:val="00DC25A6"/>
    <w:rsid w:val="00DC396D"/>
    <w:rsid w:val="00DC3FB3"/>
    <w:rsid w:val="00DC48E3"/>
    <w:rsid w:val="00DC4C64"/>
    <w:rsid w:val="00DC4D10"/>
    <w:rsid w:val="00DC4F65"/>
    <w:rsid w:val="00DC54E9"/>
    <w:rsid w:val="00DC58D6"/>
    <w:rsid w:val="00DC723A"/>
    <w:rsid w:val="00DC7362"/>
    <w:rsid w:val="00DD0933"/>
    <w:rsid w:val="00DD1047"/>
    <w:rsid w:val="00DD170E"/>
    <w:rsid w:val="00DD172D"/>
    <w:rsid w:val="00DD1CB5"/>
    <w:rsid w:val="00DD24B0"/>
    <w:rsid w:val="00DD3075"/>
    <w:rsid w:val="00DD3B21"/>
    <w:rsid w:val="00DD4F04"/>
    <w:rsid w:val="00DD50B5"/>
    <w:rsid w:val="00DD55FF"/>
    <w:rsid w:val="00DD585C"/>
    <w:rsid w:val="00DD7830"/>
    <w:rsid w:val="00DD7BF0"/>
    <w:rsid w:val="00DE0041"/>
    <w:rsid w:val="00DE02E7"/>
    <w:rsid w:val="00DE05CF"/>
    <w:rsid w:val="00DE06DD"/>
    <w:rsid w:val="00DE1BB0"/>
    <w:rsid w:val="00DE1EE9"/>
    <w:rsid w:val="00DE2220"/>
    <w:rsid w:val="00DE281F"/>
    <w:rsid w:val="00DE2842"/>
    <w:rsid w:val="00DE30D1"/>
    <w:rsid w:val="00DE32A9"/>
    <w:rsid w:val="00DE4027"/>
    <w:rsid w:val="00DE4155"/>
    <w:rsid w:val="00DE4DF5"/>
    <w:rsid w:val="00DE5270"/>
    <w:rsid w:val="00DE532F"/>
    <w:rsid w:val="00DE6F54"/>
    <w:rsid w:val="00DE75F4"/>
    <w:rsid w:val="00DE77A4"/>
    <w:rsid w:val="00DE7AEB"/>
    <w:rsid w:val="00DF02EC"/>
    <w:rsid w:val="00DF0352"/>
    <w:rsid w:val="00DF06E9"/>
    <w:rsid w:val="00DF06FF"/>
    <w:rsid w:val="00DF0DC5"/>
    <w:rsid w:val="00DF1684"/>
    <w:rsid w:val="00DF23B7"/>
    <w:rsid w:val="00DF2D58"/>
    <w:rsid w:val="00DF2D9A"/>
    <w:rsid w:val="00DF2ECC"/>
    <w:rsid w:val="00DF3237"/>
    <w:rsid w:val="00DF3AEE"/>
    <w:rsid w:val="00DF3C8C"/>
    <w:rsid w:val="00DF42AF"/>
    <w:rsid w:val="00DF4A63"/>
    <w:rsid w:val="00DF528A"/>
    <w:rsid w:val="00DF5DE9"/>
    <w:rsid w:val="00DF60E3"/>
    <w:rsid w:val="00DF671A"/>
    <w:rsid w:val="00DF7430"/>
    <w:rsid w:val="00DF7613"/>
    <w:rsid w:val="00DF7A6E"/>
    <w:rsid w:val="00DF7F8F"/>
    <w:rsid w:val="00E00A32"/>
    <w:rsid w:val="00E01EE7"/>
    <w:rsid w:val="00E02198"/>
    <w:rsid w:val="00E02FE4"/>
    <w:rsid w:val="00E03D06"/>
    <w:rsid w:val="00E03D4E"/>
    <w:rsid w:val="00E03D66"/>
    <w:rsid w:val="00E04316"/>
    <w:rsid w:val="00E051BA"/>
    <w:rsid w:val="00E0547C"/>
    <w:rsid w:val="00E05664"/>
    <w:rsid w:val="00E0708D"/>
    <w:rsid w:val="00E074EB"/>
    <w:rsid w:val="00E0789B"/>
    <w:rsid w:val="00E078B1"/>
    <w:rsid w:val="00E10878"/>
    <w:rsid w:val="00E10A3D"/>
    <w:rsid w:val="00E12929"/>
    <w:rsid w:val="00E12C8F"/>
    <w:rsid w:val="00E12F68"/>
    <w:rsid w:val="00E137A1"/>
    <w:rsid w:val="00E13D97"/>
    <w:rsid w:val="00E14C53"/>
    <w:rsid w:val="00E1525A"/>
    <w:rsid w:val="00E15317"/>
    <w:rsid w:val="00E157A8"/>
    <w:rsid w:val="00E15E04"/>
    <w:rsid w:val="00E16B36"/>
    <w:rsid w:val="00E17508"/>
    <w:rsid w:val="00E17C42"/>
    <w:rsid w:val="00E204CC"/>
    <w:rsid w:val="00E2105D"/>
    <w:rsid w:val="00E2179A"/>
    <w:rsid w:val="00E21F1A"/>
    <w:rsid w:val="00E21FF4"/>
    <w:rsid w:val="00E220C1"/>
    <w:rsid w:val="00E22520"/>
    <w:rsid w:val="00E225C4"/>
    <w:rsid w:val="00E22B3D"/>
    <w:rsid w:val="00E22BE7"/>
    <w:rsid w:val="00E23002"/>
    <w:rsid w:val="00E231D9"/>
    <w:rsid w:val="00E2365B"/>
    <w:rsid w:val="00E23711"/>
    <w:rsid w:val="00E23B1B"/>
    <w:rsid w:val="00E23D1C"/>
    <w:rsid w:val="00E242D8"/>
    <w:rsid w:val="00E24DD6"/>
    <w:rsid w:val="00E25404"/>
    <w:rsid w:val="00E25525"/>
    <w:rsid w:val="00E25611"/>
    <w:rsid w:val="00E263A9"/>
    <w:rsid w:val="00E26C94"/>
    <w:rsid w:val="00E27209"/>
    <w:rsid w:val="00E27B8F"/>
    <w:rsid w:val="00E3009E"/>
    <w:rsid w:val="00E30468"/>
    <w:rsid w:val="00E312F3"/>
    <w:rsid w:val="00E31666"/>
    <w:rsid w:val="00E31792"/>
    <w:rsid w:val="00E31911"/>
    <w:rsid w:val="00E31D86"/>
    <w:rsid w:val="00E32451"/>
    <w:rsid w:val="00E3246B"/>
    <w:rsid w:val="00E32A57"/>
    <w:rsid w:val="00E32B7D"/>
    <w:rsid w:val="00E32FD6"/>
    <w:rsid w:val="00E33252"/>
    <w:rsid w:val="00E3378D"/>
    <w:rsid w:val="00E33868"/>
    <w:rsid w:val="00E339FD"/>
    <w:rsid w:val="00E34FB4"/>
    <w:rsid w:val="00E35A30"/>
    <w:rsid w:val="00E364BD"/>
    <w:rsid w:val="00E3676A"/>
    <w:rsid w:val="00E3696A"/>
    <w:rsid w:val="00E369AD"/>
    <w:rsid w:val="00E370F1"/>
    <w:rsid w:val="00E373F5"/>
    <w:rsid w:val="00E37ACC"/>
    <w:rsid w:val="00E37EDC"/>
    <w:rsid w:val="00E40265"/>
    <w:rsid w:val="00E40F0A"/>
    <w:rsid w:val="00E41447"/>
    <w:rsid w:val="00E41494"/>
    <w:rsid w:val="00E41A66"/>
    <w:rsid w:val="00E41E4F"/>
    <w:rsid w:val="00E42C16"/>
    <w:rsid w:val="00E42CDF"/>
    <w:rsid w:val="00E43077"/>
    <w:rsid w:val="00E4347A"/>
    <w:rsid w:val="00E43A7B"/>
    <w:rsid w:val="00E44D4D"/>
    <w:rsid w:val="00E45036"/>
    <w:rsid w:val="00E460ED"/>
    <w:rsid w:val="00E462F6"/>
    <w:rsid w:val="00E463CE"/>
    <w:rsid w:val="00E46592"/>
    <w:rsid w:val="00E466FB"/>
    <w:rsid w:val="00E46D25"/>
    <w:rsid w:val="00E46EBE"/>
    <w:rsid w:val="00E47A8C"/>
    <w:rsid w:val="00E50FA8"/>
    <w:rsid w:val="00E512DE"/>
    <w:rsid w:val="00E528FD"/>
    <w:rsid w:val="00E52E91"/>
    <w:rsid w:val="00E53D4F"/>
    <w:rsid w:val="00E549B5"/>
    <w:rsid w:val="00E54C1C"/>
    <w:rsid w:val="00E54CFA"/>
    <w:rsid w:val="00E54E16"/>
    <w:rsid w:val="00E54EA8"/>
    <w:rsid w:val="00E551BB"/>
    <w:rsid w:val="00E56495"/>
    <w:rsid w:val="00E56732"/>
    <w:rsid w:val="00E5706C"/>
    <w:rsid w:val="00E571BB"/>
    <w:rsid w:val="00E57439"/>
    <w:rsid w:val="00E578B9"/>
    <w:rsid w:val="00E6000A"/>
    <w:rsid w:val="00E60955"/>
    <w:rsid w:val="00E60FD6"/>
    <w:rsid w:val="00E61166"/>
    <w:rsid w:val="00E61D59"/>
    <w:rsid w:val="00E62056"/>
    <w:rsid w:val="00E6237C"/>
    <w:rsid w:val="00E6243A"/>
    <w:rsid w:val="00E626E5"/>
    <w:rsid w:val="00E63FAF"/>
    <w:rsid w:val="00E6443F"/>
    <w:rsid w:val="00E64627"/>
    <w:rsid w:val="00E64BC5"/>
    <w:rsid w:val="00E64D1F"/>
    <w:rsid w:val="00E653E9"/>
    <w:rsid w:val="00E65472"/>
    <w:rsid w:val="00E66C2E"/>
    <w:rsid w:val="00E66F33"/>
    <w:rsid w:val="00E6758F"/>
    <w:rsid w:val="00E6781F"/>
    <w:rsid w:val="00E67E1A"/>
    <w:rsid w:val="00E70933"/>
    <w:rsid w:val="00E7192C"/>
    <w:rsid w:val="00E71EA7"/>
    <w:rsid w:val="00E71FA3"/>
    <w:rsid w:val="00E7393F"/>
    <w:rsid w:val="00E73956"/>
    <w:rsid w:val="00E73DE4"/>
    <w:rsid w:val="00E7422D"/>
    <w:rsid w:val="00E743BB"/>
    <w:rsid w:val="00E744A3"/>
    <w:rsid w:val="00E748A0"/>
    <w:rsid w:val="00E748BD"/>
    <w:rsid w:val="00E749D8"/>
    <w:rsid w:val="00E74A58"/>
    <w:rsid w:val="00E75848"/>
    <w:rsid w:val="00E76411"/>
    <w:rsid w:val="00E7705C"/>
    <w:rsid w:val="00E774A2"/>
    <w:rsid w:val="00E77B00"/>
    <w:rsid w:val="00E804B8"/>
    <w:rsid w:val="00E80E11"/>
    <w:rsid w:val="00E8110B"/>
    <w:rsid w:val="00E82249"/>
    <w:rsid w:val="00E8298D"/>
    <w:rsid w:val="00E84BC0"/>
    <w:rsid w:val="00E85302"/>
    <w:rsid w:val="00E85485"/>
    <w:rsid w:val="00E86A9C"/>
    <w:rsid w:val="00E86B35"/>
    <w:rsid w:val="00E874BE"/>
    <w:rsid w:val="00E878BF"/>
    <w:rsid w:val="00E90531"/>
    <w:rsid w:val="00E90579"/>
    <w:rsid w:val="00E908AC"/>
    <w:rsid w:val="00E918B9"/>
    <w:rsid w:val="00E91E3D"/>
    <w:rsid w:val="00E9214E"/>
    <w:rsid w:val="00E92424"/>
    <w:rsid w:val="00E92BB6"/>
    <w:rsid w:val="00E9330E"/>
    <w:rsid w:val="00E93332"/>
    <w:rsid w:val="00E93427"/>
    <w:rsid w:val="00E94732"/>
    <w:rsid w:val="00E9485B"/>
    <w:rsid w:val="00E96115"/>
    <w:rsid w:val="00E96322"/>
    <w:rsid w:val="00E9659F"/>
    <w:rsid w:val="00E968F7"/>
    <w:rsid w:val="00E977C1"/>
    <w:rsid w:val="00E977F9"/>
    <w:rsid w:val="00E979A3"/>
    <w:rsid w:val="00EA004B"/>
    <w:rsid w:val="00EA00FB"/>
    <w:rsid w:val="00EA0FD5"/>
    <w:rsid w:val="00EA1751"/>
    <w:rsid w:val="00EA1C6D"/>
    <w:rsid w:val="00EA1F0D"/>
    <w:rsid w:val="00EA31DF"/>
    <w:rsid w:val="00EA34B7"/>
    <w:rsid w:val="00EA3590"/>
    <w:rsid w:val="00EA4DD6"/>
    <w:rsid w:val="00EA5048"/>
    <w:rsid w:val="00EA65F2"/>
    <w:rsid w:val="00EA6672"/>
    <w:rsid w:val="00EA7145"/>
    <w:rsid w:val="00EA7AE4"/>
    <w:rsid w:val="00EB0446"/>
    <w:rsid w:val="00EB04F1"/>
    <w:rsid w:val="00EB0701"/>
    <w:rsid w:val="00EB202C"/>
    <w:rsid w:val="00EB2646"/>
    <w:rsid w:val="00EB28D8"/>
    <w:rsid w:val="00EB2DBA"/>
    <w:rsid w:val="00EB31E8"/>
    <w:rsid w:val="00EB3573"/>
    <w:rsid w:val="00EB3632"/>
    <w:rsid w:val="00EB393F"/>
    <w:rsid w:val="00EB3E9D"/>
    <w:rsid w:val="00EB49BF"/>
    <w:rsid w:val="00EB4A50"/>
    <w:rsid w:val="00EB4D1A"/>
    <w:rsid w:val="00EB4DD6"/>
    <w:rsid w:val="00EB5B84"/>
    <w:rsid w:val="00EB5DB7"/>
    <w:rsid w:val="00EB633D"/>
    <w:rsid w:val="00EB6648"/>
    <w:rsid w:val="00EB67DA"/>
    <w:rsid w:val="00EB6E96"/>
    <w:rsid w:val="00EC1433"/>
    <w:rsid w:val="00EC1734"/>
    <w:rsid w:val="00EC1BDD"/>
    <w:rsid w:val="00EC3279"/>
    <w:rsid w:val="00EC33E5"/>
    <w:rsid w:val="00EC38C2"/>
    <w:rsid w:val="00EC3FF1"/>
    <w:rsid w:val="00EC43D8"/>
    <w:rsid w:val="00EC482B"/>
    <w:rsid w:val="00EC4BDD"/>
    <w:rsid w:val="00EC4D2D"/>
    <w:rsid w:val="00EC5357"/>
    <w:rsid w:val="00EC54EA"/>
    <w:rsid w:val="00EC6F24"/>
    <w:rsid w:val="00EC75CA"/>
    <w:rsid w:val="00ED0B9B"/>
    <w:rsid w:val="00ED0F8A"/>
    <w:rsid w:val="00ED1CEF"/>
    <w:rsid w:val="00ED23D4"/>
    <w:rsid w:val="00ED2B99"/>
    <w:rsid w:val="00ED2D8C"/>
    <w:rsid w:val="00ED3025"/>
    <w:rsid w:val="00ED389C"/>
    <w:rsid w:val="00ED3F07"/>
    <w:rsid w:val="00ED4B6C"/>
    <w:rsid w:val="00ED5201"/>
    <w:rsid w:val="00ED5E64"/>
    <w:rsid w:val="00ED6607"/>
    <w:rsid w:val="00ED6640"/>
    <w:rsid w:val="00ED74DF"/>
    <w:rsid w:val="00EE144B"/>
    <w:rsid w:val="00EE1B21"/>
    <w:rsid w:val="00EE2D68"/>
    <w:rsid w:val="00EE2F19"/>
    <w:rsid w:val="00EE3614"/>
    <w:rsid w:val="00EE3771"/>
    <w:rsid w:val="00EE3C73"/>
    <w:rsid w:val="00EE3ED9"/>
    <w:rsid w:val="00EE4293"/>
    <w:rsid w:val="00EE553E"/>
    <w:rsid w:val="00EE6312"/>
    <w:rsid w:val="00EE6532"/>
    <w:rsid w:val="00EE6CD5"/>
    <w:rsid w:val="00EE6E88"/>
    <w:rsid w:val="00EE71C3"/>
    <w:rsid w:val="00EE7D3E"/>
    <w:rsid w:val="00EE7E43"/>
    <w:rsid w:val="00EF0176"/>
    <w:rsid w:val="00EF0C04"/>
    <w:rsid w:val="00EF0C71"/>
    <w:rsid w:val="00EF192F"/>
    <w:rsid w:val="00EF1BC6"/>
    <w:rsid w:val="00EF1EDB"/>
    <w:rsid w:val="00EF202E"/>
    <w:rsid w:val="00EF220D"/>
    <w:rsid w:val="00EF2358"/>
    <w:rsid w:val="00EF23E7"/>
    <w:rsid w:val="00EF2D9D"/>
    <w:rsid w:val="00EF3172"/>
    <w:rsid w:val="00EF3343"/>
    <w:rsid w:val="00EF33C0"/>
    <w:rsid w:val="00EF342B"/>
    <w:rsid w:val="00EF413A"/>
    <w:rsid w:val="00EF429B"/>
    <w:rsid w:val="00EF4E59"/>
    <w:rsid w:val="00EF570E"/>
    <w:rsid w:val="00EF57F7"/>
    <w:rsid w:val="00EF5A76"/>
    <w:rsid w:val="00EF61D3"/>
    <w:rsid w:val="00EF6BAC"/>
    <w:rsid w:val="00EF6EC4"/>
    <w:rsid w:val="00EF7976"/>
    <w:rsid w:val="00F0012D"/>
    <w:rsid w:val="00F003ED"/>
    <w:rsid w:val="00F01C87"/>
    <w:rsid w:val="00F02485"/>
    <w:rsid w:val="00F03A1E"/>
    <w:rsid w:val="00F03D40"/>
    <w:rsid w:val="00F03E2C"/>
    <w:rsid w:val="00F0450C"/>
    <w:rsid w:val="00F052F4"/>
    <w:rsid w:val="00F05573"/>
    <w:rsid w:val="00F05EEB"/>
    <w:rsid w:val="00F06A1D"/>
    <w:rsid w:val="00F06D22"/>
    <w:rsid w:val="00F079E1"/>
    <w:rsid w:val="00F12699"/>
    <w:rsid w:val="00F12DDD"/>
    <w:rsid w:val="00F1358D"/>
    <w:rsid w:val="00F1362A"/>
    <w:rsid w:val="00F1375A"/>
    <w:rsid w:val="00F13CA1"/>
    <w:rsid w:val="00F14EB3"/>
    <w:rsid w:val="00F1504D"/>
    <w:rsid w:val="00F15473"/>
    <w:rsid w:val="00F15732"/>
    <w:rsid w:val="00F15E4E"/>
    <w:rsid w:val="00F16156"/>
    <w:rsid w:val="00F1698D"/>
    <w:rsid w:val="00F16CF4"/>
    <w:rsid w:val="00F173D5"/>
    <w:rsid w:val="00F174CF"/>
    <w:rsid w:val="00F17A8B"/>
    <w:rsid w:val="00F17F8F"/>
    <w:rsid w:val="00F20036"/>
    <w:rsid w:val="00F2003E"/>
    <w:rsid w:val="00F204F3"/>
    <w:rsid w:val="00F2151B"/>
    <w:rsid w:val="00F21AF8"/>
    <w:rsid w:val="00F21BE2"/>
    <w:rsid w:val="00F2200A"/>
    <w:rsid w:val="00F22172"/>
    <w:rsid w:val="00F22F68"/>
    <w:rsid w:val="00F239D6"/>
    <w:rsid w:val="00F23B01"/>
    <w:rsid w:val="00F23B11"/>
    <w:rsid w:val="00F23B9B"/>
    <w:rsid w:val="00F240A7"/>
    <w:rsid w:val="00F243A6"/>
    <w:rsid w:val="00F24A76"/>
    <w:rsid w:val="00F24C56"/>
    <w:rsid w:val="00F250AD"/>
    <w:rsid w:val="00F251EE"/>
    <w:rsid w:val="00F25A5A"/>
    <w:rsid w:val="00F262EB"/>
    <w:rsid w:val="00F265D9"/>
    <w:rsid w:val="00F27C1A"/>
    <w:rsid w:val="00F30ABA"/>
    <w:rsid w:val="00F30FD7"/>
    <w:rsid w:val="00F3111F"/>
    <w:rsid w:val="00F314A2"/>
    <w:rsid w:val="00F3234A"/>
    <w:rsid w:val="00F32798"/>
    <w:rsid w:val="00F32C94"/>
    <w:rsid w:val="00F337AD"/>
    <w:rsid w:val="00F33B3E"/>
    <w:rsid w:val="00F343BE"/>
    <w:rsid w:val="00F352F1"/>
    <w:rsid w:val="00F35C48"/>
    <w:rsid w:val="00F36436"/>
    <w:rsid w:val="00F364BD"/>
    <w:rsid w:val="00F36E3A"/>
    <w:rsid w:val="00F36F8F"/>
    <w:rsid w:val="00F400BA"/>
    <w:rsid w:val="00F40334"/>
    <w:rsid w:val="00F418D5"/>
    <w:rsid w:val="00F41ADA"/>
    <w:rsid w:val="00F42244"/>
    <w:rsid w:val="00F4245F"/>
    <w:rsid w:val="00F43FBB"/>
    <w:rsid w:val="00F44003"/>
    <w:rsid w:val="00F447D2"/>
    <w:rsid w:val="00F44B8F"/>
    <w:rsid w:val="00F44DE9"/>
    <w:rsid w:val="00F4506E"/>
    <w:rsid w:val="00F45438"/>
    <w:rsid w:val="00F45C19"/>
    <w:rsid w:val="00F46690"/>
    <w:rsid w:val="00F46A14"/>
    <w:rsid w:val="00F46BB3"/>
    <w:rsid w:val="00F46C74"/>
    <w:rsid w:val="00F47FDF"/>
    <w:rsid w:val="00F50398"/>
    <w:rsid w:val="00F503AE"/>
    <w:rsid w:val="00F50DE5"/>
    <w:rsid w:val="00F51080"/>
    <w:rsid w:val="00F510AB"/>
    <w:rsid w:val="00F51301"/>
    <w:rsid w:val="00F514ED"/>
    <w:rsid w:val="00F516E3"/>
    <w:rsid w:val="00F5181B"/>
    <w:rsid w:val="00F51955"/>
    <w:rsid w:val="00F51AE5"/>
    <w:rsid w:val="00F51B0B"/>
    <w:rsid w:val="00F54026"/>
    <w:rsid w:val="00F55537"/>
    <w:rsid w:val="00F5577E"/>
    <w:rsid w:val="00F55851"/>
    <w:rsid w:val="00F56258"/>
    <w:rsid w:val="00F600BB"/>
    <w:rsid w:val="00F61385"/>
    <w:rsid w:val="00F614DA"/>
    <w:rsid w:val="00F61738"/>
    <w:rsid w:val="00F617A6"/>
    <w:rsid w:val="00F61E8D"/>
    <w:rsid w:val="00F62641"/>
    <w:rsid w:val="00F63794"/>
    <w:rsid w:val="00F63A75"/>
    <w:rsid w:val="00F641C4"/>
    <w:rsid w:val="00F6442C"/>
    <w:rsid w:val="00F64B42"/>
    <w:rsid w:val="00F64F0F"/>
    <w:rsid w:val="00F6534F"/>
    <w:rsid w:val="00F658C4"/>
    <w:rsid w:val="00F66B6F"/>
    <w:rsid w:val="00F67269"/>
    <w:rsid w:val="00F676F4"/>
    <w:rsid w:val="00F67A75"/>
    <w:rsid w:val="00F70258"/>
    <w:rsid w:val="00F70C64"/>
    <w:rsid w:val="00F71985"/>
    <w:rsid w:val="00F721FC"/>
    <w:rsid w:val="00F728E8"/>
    <w:rsid w:val="00F72B0C"/>
    <w:rsid w:val="00F72C31"/>
    <w:rsid w:val="00F72D89"/>
    <w:rsid w:val="00F73342"/>
    <w:rsid w:val="00F73594"/>
    <w:rsid w:val="00F74066"/>
    <w:rsid w:val="00F7407A"/>
    <w:rsid w:val="00F742A2"/>
    <w:rsid w:val="00F7465D"/>
    <w:rsid w:val="00F748EC"/>
    <w:rsid w:val="00F75DE3"/>
    <w:rsid w:val="00F766B0"/>
    <w:rsid w:val="00F76B7D"/>
    <w:rsid w:val="00F778F1"/>
    <w:rsid w:val="00F77DED"/>
    <w:rsid w:val="00F80581"/>
    <w:rsid w:val="00F80A5D"/>
    <w:rsid w:val="00F81051"/>
    <w:rsid w:val="00F82C17"/>
    <w:rsid w:val="00F82F4C"/>
    <w:rsid w:val="00F83CBC"/>
    <w:rsid w:val="00F8493A"/>
    <w:rsid w:val="00F8498C"/>
    <w:rsid w:val="00F84B5D"/>
    <w:rsid w:val="00F8556F"/>
    <w:rsid w:val="00F85709"/>
    <w:rsid w:val="00F85D61"/>
    <w:rsid w:val="00F86657"/>
    <w:rsid w:val="00F87407"/>
    <w:rsid w:val="00F90E37"/>
    <w:rsid w:val="00F91517"/>
    <w:rsid w:val="00F9188D"/>
    <w:rsid w:val="00F9337A"/>
    <w:rsid w:val="00F934ED"/>
    <w:rsid w:val="00F93825"/>
    <w:rsid w:val="00F93C51"/>
    <w:rsid w:val="00F941A7"/>
    <w:rsid w:val="00F94D3F"/>
    <w:rsid w:val="00F95A9C"/>
    <w:rsid w:val="00F95C7B"/>
    <w:rsid w:val="00F95D1F"/>
    <w:rsid w:val="00F95E40"/>
    <w:rsid w:val="00F964EA"/>
    <w:rsid w:val="00F966A2"/>
    <w:rsid w:val="00F96B1C"/>
    <w:rsid w:val="00F96E2E"/>
    <w:rsid w:val="00F96FCE"/>
    <w:rsid w:val="00F9751C"/>
    <w:rsid w:val="00F9761C"/>
    <w:rsid w:val="00F977E2"/>
    <w:rsid w:val="00F97F34"/>
    <w:rsid w:val="00FA1274"/>
    <w:rsid w:val="00FA1A54"/>
    <w:rsid w:val="00FA1FFF"/>
    <w:rsid w:val="00FA263A"/>
    <w:rsid w:val="00FA28D6"/>
    <w:rsid w:val="00FA2C16"/>
    <w:rsid w:val="00FA2F68"/>
    <w:rsid w:val="00FA3AF1"/>
    <w:rsid w:val="00FA3E9C"/>
    <w:rsid w:val="00FA43C8"/>
    <w:rsid w:val="00FA4F09"/>
    <w:rsid w:val="00FA56AF"/>
    <w:rsid w:val="00FA591F"/>
    <w:rsid w:val="00FA6319"/>
    <w:rsid w:val="00FA718B"/>
    <w:rsid w:val="00FA71B9"/>
    <w:rsid w:val="00FB005C"/>
    <w:rsid w:val="00FB00AC"/>
    <w:rsid w:val="00FB01CC"/>
    <w:rsid w:val="00FB1E90"/>
    <w:rsid w:val="00FB21E4"/>
    <w:rsid w:val="00FB255B"/>
    <w:rsid w:val="00FB2A71"/>
    <w:rsid w:val="00FB2FE9"/>
    <w:rsid w:val="00FB3314"/>
    <w:rsid w:val="00FB345E"/>
    <w:rsid w:val="00FB3584"/>
    <w:rsid w:val="00FB3604"/>
    <w:rsid w:val="00FB446B"/>
    <w:rsid w:val="00FB44D0"/>
    <w:rsid w:val="00FB4756"/>
    <w:rsid w:val="00FC0154"/>
    <w:rsid w:val="00FC0444"/>
    <w:rsid w:val="00FC0FAB"/>
    <w:rsid w:val="00FC121B"/>
    <w:rsid w:val="00FC1318"/>
    <w:rsid w:val="00FC1819"/>
    <w:rsid w:val="00FC1A1B"/>
    <w:rsid w:val="00FC1B72"/>
    <w:rsid w:val="00FC3320"/>
    <w:rsid w:val="00FC34E7"/>
    <w:rsid w:val="00FC365B"/>
    <w:rsid w:val="00FC3D98"/>
    <w:rsid w:val="00FC40E0"/>
    <w:rsid w:val="00FC572E"/>
    <w:rsid w:val="00FC5F34"/>
    <w:rsid w:val="00FC5FBF"/>
    <w:rsid w:val="00FC6529"/>
    <w:rsid w:val="00FC6B1A"/>
    <w:rsid w:val="00FC75A6"/>
    <w:rsid w:val="00FC78E4"/>
    <w:rsid w:val="00FC7AF6"/>
    <w:rsid w:val="00FC7B3A"/>
    <w:rsid w:val="00FD0209"/>
    <w:rsid w:val="00FD05DD"/>
    <w:rsid w:val="00FD1160"/>
    <w:rsid w:val="00FD11BF"/>
    <w:rsid w:val="00FD13CF"/>
    <w:rsid w:val="00FD1852"/>
    <w:rsid w:val="00FD185E"/>
    <w:rsid w:val="00FD1FA8"/>
    <w:rsid w:val="00FD2DB0"/>
    <w:rsid w:val="00FD4C6E"/>
    <w:rsid w:val="00FD5F05"/>
    <w:rsid w:val="00FD6350"/>
    <w:rsid w:val="00FD6484"/>
    <w:rsid w:val="00FD676E"/>
    <w:rsid w:val="00FD67DC"/>
    <w:rsid w:val="00FD6840"/>
    <w:rsid w:val="00FD69BF"/>
    <w:rsid w:val="00FD6CA4"/>
    <w:rsid w:val="00FD7BA5"/>
    <w:rsid w:val="00FD7C23"/>
    <w:rsid w:val="00FD7EC7"/>
    <w:rsid w:val="00FE07CC"/>
    <w:rsid w:val="00FE0D94"/>
    <w:rsid w:val="00FE0DB1"/>
    <w:rsid w:val="00FE0E7D"/>
    <w:rsid w:val="00FE2862"/>
    <w:rsid w:val="00FE31A8"/>
    <w:rsid w:val="00FE36B6"/>
    <w:rsid w:val="00FE3CE9"/>
    <w:rsid w:val="00FE4322"/>
    <w:rsid w:val="00FE462D"/>
    <w:rsid w:val="00FE55A5"/>
    <w:rsid w:val="00FE5C78"/>
    <w:rsid w:val="00FE5EA9"/>
    <w:rsid w:val="00FE5EE5"/>
    <w:rsid w:val="00FE5F1E"/>
    <w:rsid w:val="00FE6AFE"/>
    <w:rsid w:val="00FE6E81"/>
    <w:rsid w:val="00FE6F7E"/>
    <w:rsid w:val="00FE7280"/>
    <w:rsid w:val="00FE7641"/>
    <w:rsid w:val="00FE7963"/>
    <w:rsid w:val="00FE7E5D"/>
    <w:rsid w:val="00FF08F9"/>
    <w:rsid w:val="00FF1799"/>
    <w:rsid w:val="00FF1899"/>
    <w:rsid w:val="00FF2118"/>
    <w:rsid w:val="00FF2867"/>
    <w:rsid w:val="00FF2941"/>
    <w:rsid w:val="00FF310A"/>
    <w:rsid w:val="00FF3628"/>
    <w:rsid w:val="00FF462D"/>
    <w:rsid w:val="00FF4A8F"/>
    <w:rsid w:val="00FF514D"/>
    <w:rsid w:val="00FF7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0DDE9D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3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Normal (Web)" w:uiPriority="99" w:qFormat="1"/>
    <w:lsdException w:name="HTML Preformatted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A6F4B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pPr>
      <w:keepNext/>
      <w:numPr>
        <w:numId w:val="1"/>
      </w:numPr>
      <w:outlineLvl w:val="0"/>
    </w:pPr>
    <w:rPr>
      <w:b/>
      <w:bCs/>
      <w:kern w:val="1"/>
      <w:sz w:val="28"/>
      <w:szCs w:val="32"/>
      <w:lang w:val="x-none"/>
    </w:rPr>
  </w:style>
  <w:style w:type="paragraph" w:styleId="2">
    <w:name w:val="heading 2"/>
    <w:basedOn w:val="a0"/>
    <w:next w:val="a0"/>
    <w:link w:val="21"/>
    <w:uiPriority w:val="9"/>
    <w:qFormat/>
    <w:pPr>
      <w:keepNext/>
      <w:numPr>
        <w:ilvl w:val="1"/>
        <w:numId w:val="1"/>
      </w:numPr>
      <w:outlineLvl w:val="1"/>
    </w:pPr>
    <w:rPr>
      <w:b/>
      <w:bCs/>
      <w:iCs/>
      <w:sz w:val="26"/>
      <w:szCs w:val="28"/>
      <w:lang w:val="x-none"/>
    </w:rPr>
  </w:style>
  <w:style w:type="paragraph" w:styleId="3">
    <w:name w:val="heading 3"/>
    <w:basedOn w:val="a0"/>
    <w:next w:val="a0"/>
    <w:link w:val="30"/>
    <w:qFormat/>
    <w:pPr>
      <w:keepNext/>
      <w:numPr>
        <w:ilvl w:val="2"/>
        <w:numId w:val="1"/>
      </w:numPr>
      <w:outlineLvl w:val="2"/>
    </w:pPr>
    <w:rPr>
      <w:b/>
      <w:bCs/>
      <w:szCs w:val="26"/>
      <w:lang w:val="x-none"/>
    </w:rPr>
  </w:style>
  <w:style w:type="paragraph" w:styleId="4">
    <w:name w:val="heading 4"/>
    <w:basedOn w:val="a0"/>
    <w:next w:val="a0"/>
    <w:link w:val="40"/>
    <w:qFormat/>
    <w:pPr>
      <w:keepNext/>
      <w:numPr>
        <w:ilvl w:val="3"/>
        <w:numId w:val="1"/>
      </w:numPr>
      <w:outlineLvl w:val="3"/>
    </w:pPr>
    <w:rPr>
      <w:bCs/>
      <w:szCs w:val="28"/>
      <w:u w:val="single"/>
      <w:lang w:val="x-none"/>
    </w:rPr>
  </w:style>
  <w:style w:type="paragraph" w:styleId="5">
    <w:name w:val="heading 5"/>
    <w:basedOn w:val="a0"/>
    <w:next w:val="a0"/>
    <w:link w:val="50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0"/>
    <w:next w:val="a0"/>
    <w:link w:val="60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0"/>
    <w:next w:val="a0"/>
    <w:link w:val="70"/>
    <w:uiPriority w:val="99"/>
    <w:qFormat/>
    <w:pPr>
      <w:numPr>
        <w:ilvl w:val="6"/>
        <w:numId w:val="1"/>
      </w:numPr>
      <w:spacing w:before="240" w:after="60"/>
      <w:outlineLvl w:val="6"/>
    </w:pPr>
    <w:rPr>
      <w:lang w:val="x-none"/>
    </w:rPr>
  </w:style>
  <w:style w:type="paragraph" w:styleId="8">
    <w:name w:val="heading 8"/>
    <w:basedOn w:val="a0"/>
    <w:next w:val="a0"/>
    <w:link w:val="80"/>
    <w:uiPriority w:val="99"/>
    <w:qFormat/>
    <w:pPr>
      <w:numPr>
        <w:ilvl w:val="7"/>
        <w:numId w:val="1"/>
      </w:numPr>
      <w:spacing w:before="240" w:after="60"/>
      <w:outlineLvl w:val="7"/>
    </w:pPr>
    <w:rPr>
      <w:i/>
      <w:iCs/>
      <w:lang w:val="x-none"/>
    </w:rPr>
  </w:style>
  <w:style w:type="paragraph" w:styleId="9">
    <w:name w:val="heading 9"/>
    <w:basedOn w:val="a0"/>
    <w:next w:val="a0"/>
    <w:link w:val="90"/>
    <w:uiPriority w:val="99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2z1">
    <w:name w:val="WW8Num2z1"/>
    <w:rPr>
      <w:rFonts w:ascii="OpenSymbol" w:hAnsi="OpenSymbol" w:cs="OpenSymbol"/>
    </w:rPr>
  </w:style>
  <w:style w:type="character" w:customStyle="1" w:styleId="WW8Num3z0">
    <w:name w:val="WW8Num3z0"/>
    <w:rPr>
      <w:rFonts w:ascii="Symbol" w:hAnsi="Symbol" w:cs="StarSymbol"/>
      <w:sz w:val="18"/>
      <w:szCs w:val="18"/>
    </w:rPr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6z0">
    <w:name w:val="WW8Num6z0"/>
    <w:rPr>
      <w:rFonts w:ascii="Symbol" w:hAnsi="Symbol"/>
      <w:color w:val="auto"/>
      <w:sz w:val="24"/>
      <w:szCs w:val="24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22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8Num1z0">
    <w:name w:val="WW8Num1z0"/>
    <w:rPr>
      <w:rFonts w:ascii="Symbol" w:hAnsi="Symbol" w:cs="OpenSymbol"/>
    </w:rPr>
  </w:style>
  <w:style w:type="character" w:customStyle="1" w:styleId="WW8Num1z1">
    <w:name w:val="WW8Num1z1"/>
    <w:rPr>
      <w:rFonts w:ascii="OpenSymbol" w:hAnsi="OpenSymbol" w:cs="Open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4z0">
    <w:name w:val="WW8Num14z0"/>
    <w:rPr>
      <w:rFonts w:ascii="Symbol" w:hAnsi="Symbol"/>
      <w:sz w:val="20"/>
    </w:rPr>
  </w:style>
  <w:style w:type="character" w:customStyle="1" w:styleId="WW8Num14z1">
    <w:name w:val="WW8Num14z1"/>
    <w:rPr>
      <w:rFonts w:ascii="Courier New" w:hAnsi="Courier New"/>
      <w:sz w:val="20"/>
    </w:rPr>
  </w:style>
  <w:style w:type="character" w:customStyle="1" w:styleId="WW8Num14z2">
    <w:name w:val="WW8Num14z2"/>
    <w:rPr>
      <w:rFonts w:ascii="Wingdings" w:hAnsi="Wingdings"/>
      <w:sz w:val="20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21z0">
    <w:name w:val="WW8Num21z0"/>
    <w:rPr>
      <w:rFonts w:ascii="Symbol" w:hAnsi="Symbol"/>
      <w:sz w:val="20"/>
    </w:rPr>
  </w:style>
  <w:style w:type="character" w:customStyle="1" w:styleId="WW8Num21z1">
    <w:name w:val="WW8Num21z1"/>
    <w:rPr>
      <w:rFonts w:ascii="Courier New" w:hAnsi="Courier New"/>
      <w:sz w:val="20"/>
    </w:rPr>
  </w:style>
  <w:style w:type="character" w:customStyle="1" w:styleId="WW8Num21z2">
    <w:name w:val="WW8Num21z2"/>
    <w:rPr>
      <w:rFonts w:ascii="Wingdings" w:hAnsi="Wingdings"/>
      <w:sz w:val="20"/>
    </w:rPr>
  </w:style>
  <w:style w:type="character" w:customStyle="1" w:styleId="WW8Num22z0">
    <w:name w:val="WW8Num22z0"/>
    <w:rPr>
      <w:rFonts w:ascii="Symbol" w:hAnsi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/>
    </w:rPr>
  </w:style>
  <w:style w:type="character" w:customStyle="1" w:styleId="WW8Num23z1">
    <w:name w:val="WW8Num23z1"/>
    <w:rPr>
      <w:sz w:val="28"/>
      <w:szCs w:val="28"/>
    </w:rPr>
  </w:style>
  <w:style w:type="character" w:customStyle="1" w:styleId="WW8Num25z0">
    <w:name w:val="WW8Num25z0"/>
    <w:rPr>
      <w:rFonts w:ascii="Symbol" w:hAnsi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6z1">
    <w:name w:val="WW8Num26z1"/>
    <w:rPr>
      <w:rFonts w:ascii="Courier New" w:hAnsi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9z0">
    <w:name w:val="WW8Num29z0"/>
    <w:rPr>
      <w:rFonts w:ascii="Symbol" w:hAnsi="Symbol"/>
    </w:rPr>
  </w:style>
  <w:style w:type="character" w:customStyle="1" w:styleId="WW8Num29z1">
    <w:name w:val="WW8Num29z1"/>
    <w:rPr>
      <w:rFonts w:ascii="Courier New" w:hAnsi="Courier New"/>
    </w:rPr>
  </w:style>
  <w:style w:type="character" w:customStyle="1" w:styleId="WW8Num29z2">
    <w:name w:val="WW8Num29z2"/>
    <w:rPr>
      <w:rFonts w:ascii="Wingdings" w:hAnsi="Wingdings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WW8Num32z0">
    <w:name w:val="WW8Num32z0"/>
    <w:rPr>
      <w:rFonts w:ascii="Symbol" w:hAnsi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/>
    </w:rPr>
  </w:style>
  <w:style w:type="character" w:customStyle="1" w:styleId="WW8Num33z1">
    <w:name w:val="WW8Num33z1"/>
    <w:rPr>
      <w:rFonts w:ascii="Symbol" w:hAnsi="Symbol"/>
    </w:rPr>
  </w:style>
  <w:style w:type="character" w:customStyle="1" w:styleId="WW8Num34z0">
    <w:name w:val="WW8Num34z0"/>
    <w:rPr>
      <w:rFonts w:ascii="Symbol" w:hAnsi="Symbol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/>
    </w:rPr>
  </w:style>
  <w:style w:type="character" w:customStyle="1" w:styleId="WW8Num35z0">
    <w:name w:val="WW8Num35z0"/>
    <w:rPr>
      <w:rFonts w:ascii="Symbol" w:hAnsi="Symbol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/>
    </w:rPr>
  </w:style>
  <w:style w:type="character" w:customStyle="1" w:styleId="WW8Num36z0">
    <w:name w:val="WW8Num36z0"/>
    <w:rPr>
      <w:rFonts w:ascii="Symbol" w:hAnsi="Symbol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2">
    <w:name w:val="WW8Num36z2"/>
    <w:rPr>
      <w:rFonts w:ascii="Wingdings" w:hAnsi="Wingdings"/>
    </w:rPr>
  </w:style>
  <w:style w:type="character" w:customStyle="1" w:styleId="WW8Num37z0">
    <w:name w:val="WW8Num37z0"/>
    <w:rPr>
      <w:rFonts w:ascii="Symbol" w:hAnsi="Symbol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/>
    </w:rPr>
  </w:style>
  <w:style w:type="character" w:customStyle="1" w:styleId="WW8Num38z0">
    <w:name w:val="WW8Num38z0"/>
    <w:rPr>
      <w:rFonts w:ascii="Symbol" w:hAnsi="Symbol"/>
      <w:sz w:val="20"/>
    </w:rPr>
  </w:style>
  <w:style w:type="character" w:customStyle="1" w:styleId="WW8Num38z1">
    <w:name w:val="WW8Num38z1"/>
    <w:rPr>
      <w:rFonts w:ascii="Courier New" w:hAnsi="Courier New"/>
      <w:sz w:val="20"/>
    </w:rPr>
  </w:style>
  <w:style w:type="character" w:customStyle="1" w:styleId="WW8Num38z2">
    <w:name w:val="WW8Num38z2"/>
    <w:rPr>
      <w:rFonts w:ascii="Wingdings" w:hAnsi="Wingdings"/>
      <w:sz w:val="20"/>
    </w:rPr>
  </w:style>
  <w:style w:type="character" w:customStyle="1" w:styleId="WW8Num39z0">
    <w:name w:val="WW8Num39z0"/>
    <w:rPr>
      <w:rFonts w:ascii="Symbol" w:hAnsi="Symbol"/>
      <w:sz w:val="20"/>
    </w:rPr>
  </w:style>
  <w:style w:type="character" w:customStyle="1" w:styleId="WW8Num39z1">
    <w:name w:val="WW8Num39z1"/>
    <w:rPr>
      <w:rFonts w:ascii="Courier New" w:hAnsi="Courier New"/>
      <w:sz w:val="20"/>
    </w:rPr>
  </w:style>
  <w:style w:type="character" w:customStyle="1" w:styleId="WW8Num39z2">
    <w:name w:val="WW8Num39z2"/>
    <w:rPr>
      <w:rFonts w:ascii="Wingdings" w:hAnsi="Wingdings"/>
      <w:sz w:val="20"/>
    </w:rPr>
  </w:style>
  <w:style w:type="character" w:customStyle="1" w:styleId="WW8Num40z0">
    <w:name w:val="WW8Num40z0"/>
    <w:rPr>
      <w:rFonts w:ascii="Symbol" w:hAnsi="Symbol"/>
    </w:rPr>
  </w:style>
  <w:style w:type="character" w:customStyle="1" w:styleId="WW8Num40z1">
    <w:name w:val="WW8Num40z1"/>
    <w:rPr>
      <w:rFonts w:ascii="Courier New" w:hAnsi="Courier New" w:cs="Courier New"/>
    </w:rPr>
  </w:style>
  <w:style w:type="character" w:customStyle="1" w:styleId="WW8Num40z2">
    <w:name w:val="WW8Num40z2"/>
    <w:rPr>
      <w:rFonts w:ascii="Wingdings" w:hAnsi="Wingdings"/>
    </w:rPr>
  </w:style>
  <w:style w:type="character" w:customStyle="1" w:styleId="WW8Num41z0">
    <w:name w:val="WW8Num41z0"/>
    <w:rPr>
      <w:rFonts w:ascii="Symbol" w:hAnsi="Symbol"/>
    </w:rPr>
  </w:style>
  <w:style w:type="character" w:customStyle="1" w:styleId="WW8Num41z1">
    <w:name w:val="WW8Num41z1"/>
    <w:rPr>
      <w:rFonts w:ascii="Courier New" w:hAnsi="Courier New"/>
    </w:rPr>
  </w:style>
  <w:style w:type="character" w:customStyle="1" w:styleId="WW8Num41z2">
    <w:name w:val="WW8Num41z2"/>
    <w:rPr>
      <w:rFonts w:ascii="Wingdings" w:hAnsi="Wingdings"/>
    </w:rPr>
  </w:style>
  <w:style w:type="character" w:customStyle="1" w:styleId="WW8Num42z0">
    <w:name w:val="WW8Num42z0"/>
    <w:rPr>
      <w:rFonts w:ascii="Symbol" w:hAnsi="Symbol"/>
    </w:rPr>
  </w:style>
  <w:style w:type="character" w:customStyle="1" w:styleId="WW8Num42z1">
    <w:name w:val="WW8Num42z1"/>
    <w:rPr>
      <w:rFonts w:ascii="Courier New" w:hAnsi="Courier New" w:cs="Courier New"/>
    </w:rPr>
  </w:style>
  <w:style w:type="character" w:customStyle="1" w:styleId="WW8Num42z2">
    <w:name w:val="WW8Num42z2"/>
    <w:rPr>
      <w:rFonts w:ascii="Wingdings" w:hAnsi="Wingdings"/>
    </w:rPr>
  </w:style>
  <w:style w:type="character" w:customStyle="1" w:styleId="WW8Num43z0">
    <w:name w:val="WW8Num43z0"/>
    <w:rPr>
      <w:rFonts w:ascii="Symbol" w:hAnsi="Symbol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/>
    </w:rPr>
  </w:style>
  <w:style w:type="character" w:customStyle="1" w:styleId="WW8Num44z0">
    <w:name w:val="WW8Num44z0"/>
    <w:rPr>
      <w:rFonts w:ascii="Symbol" w:hAnsi="Symbol"/>
      <w:sz w:val="20"/>
    </w:rPr>
  </w:style>
  <w:style w:type="character" w:customStyle="1" w:styleId="WW8Num44z1">
    <w:name w:val="WW8Num44z1"/>
    <w:rPr>
      <w:rFonts w:ascii="Courier New" w:hAnsi="Courier New"/>
      <w:sz w:val="20"/>
    </w:rPr>
  </w:style>
  <w:style w:type="character" w:customStyle="1" w:styleId="WW8Num44z2">
    <w:name w:val="WW8Num44z2"/>
    <w:rPr>
      <w:rFonts w:ascii="Wingdings" w:hAnsi="Wingdings"/>
      <w:sz w:val="20"/>
    </w:rPr>
  </w:style>
  <w:style w:type="character" w:customStyle="1" w:styleId="WW8Num45z0">
    <w:name w:val="WW8Num45z0"/>
    <w:rPr>
      <w:rFonts w:ascii="Symbol" w:hAnsi="Symbol"/>
    </w:rPr>
  </w:style>
  <w:style w:type="character" w:customStyle="1" w:styleId="WW8Num45z1">
    <w:name w:val="WW8Num45z1"/>
    <w:rPr>
      <w:rFonts w:ascii="Courier New" w:hAnsi="Courier New" w:cs="Courier New"/>
    </w:rPr>
  </w:style>
  <w:style w:type="character" w:customStyle="1" w:styleId="WW8Num45z2">
    <w:name w:val="WW8Num45z2"/>
    <w:rPr>
      <w:rFonts w:ascii="Wingdings" w:hAnsi="Wingdings"/>
    </w:rPr>
  </w:style>
  <w:style w:type="character" w:customStyle="1" w:styleId="11">
    <w:name w:val="Основной шрифт абзаца1"/>
  </w:style>
  <w:style w:type="character" w:styleId="a4">
    <w:name w:val="Emphasis"/>
    <w:aliases w:val="базовый,Базовый"/>
    <w:qFormat/>
    <w:rPr>
      <w:rFonts w:ascii="Times New Roman" w:hAnsi="Times New Roman"/>
      <w:iCs/>
      <w:sz w:val="24"/>
    </w:rPr>
  </w:style>
  <w:style w:type="character" w:styleId="a5">
    <w:name w:val="page number"/>
    <w:basedOn w:val="11"/>
  </w:style>
  <w:style w:type="character" w:customStyle="1" w:styleId="12">
    <w:name w:val="Знак Знак1"/>
    <w:rPr>
      <w:rFonts w:eastAsia="Lucida Sans Unicode"/>
      <w:kern w:val="1"/>
      <w:sz w:val="24"/>
      <w:szCs w:val="24"/>
      <w:lang w:val="ru-RU" w:eastAsia="ar-SA" w:bidi="ar-SA"/>
    </w:rPr>
  </w:style>
  <w:style w:type="character" w:styleId="a6">
    <w:name w:val="Hyperlink"/>
    <w:uiPriority w:val="99"/>
    <w:rPr>
      <w:color w:val="0000FF"/>
      <w:u w:val="single"/>
    </w:rPr>
  </w:style>
  <w:style w:type="character" w:customStyle="1" w:styleId="23">
    <w:name w:val="Знак Знак2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0">
    <w:name w:val="Основной текст 0 Знак"/>
    <w:aliases w:val="95 ПК Знак,А. Основной текст 0 Знак,1 Основной текст 0 Знак,А. Основной текст 0 Знак Знак Знак Знак Знак Знак Знак Знак Знак"/>
    <w:rPr>
      <w:rFonts w:eastAsia="Calibri"/>
      <w:color w:val="000000"/>
      <w:kern w:val="1"/>
      <w:sz w:val="24"/>
      <w:szCs w:val="24"/>
    </w:rPr>
  </w:style>
  <w:style w:type="character" w:customStyle="1" w:styleId="10950">
    <w:name w:val="1 Основной текст 0;95 ПК;А. Основной текст 0 Знак Знак Знак Знак Знак Знак"/>
    <w:rPr>
      <w:rFonts w:eastAsia="Calibri"/>
      <w:color w:val="000000"/>
      <w:kern w:val="1"/>
      <w:sz w:val="24"/>
      <w:szCs w:val="24"/>
      <w:lang w:val="ru-RU" w:eastAsia="ar-SA" w:bidi="ar-SA"/>
    </w:rPr>
  </w:style>
  <w:style w:type="character" w:customStyle="1" w:styleId="00">
    <w:name w:val="Основной 0 Знак"/>
    <w:rPr>
      <w:sz w:val="24"/>
      <w:szCs w:val="22"/>
      <w:lang w:val="en-US"/>
    </w:rPr>
  </w:style>
  <w:style w:type="character" w:customStyle="1" w:styleId="a7">
    <w:name w:val="Текст Знак"/>
    <w:aliases w:val=" Знак Знак"/>
    <w:link w:val="a8"/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9">
    <w:name w:val="Символ нумерации"/>
  </w:style>
  <w:style w:type="paragraph" w:customStyle="1" w:styleId="13">
    <w:name w:val="Название1"/>
    <w:basedOn w:val="a0"/>
    <w:next w:val="a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a">
    <w:name w:val="Body Text"/>
    <w:basedOn w:val="a0"/>
    <w:link w:val="ab"/>
    <w:pPr>
      <w:widowControl w:val="0"/>
      <w:spacing w:after="120"/>
    </w:pPr>
    <w:rPr>
      <w:rFonts w:eastAsia="Lucida Sans Unicode" w:cs="Tahoma"/>
      <w:color w:val="000000"/>
      <w:lang w:val="en-US" w:eastAsia="en-US" w:bidi="en-US"/>
    </w:rPr>
  </w:style>
  <w:style w:type="paragraph" w:styleId="ac">
    <w:name w:val="List"/>
    <w:basedOn w:val="aa"/>
  </w:style>
  <w:style w:type="paragraph" w:customStyle="1" w:styleId="24">
    <w:name w:val="Название2"/>
    <w:basedOn w:val="a0"/>
    <w:pPr>
      <w:suppressLineNumbers/>
      <w:spacing w:before="120" w:after="120"/>
    </w:pPr>
    <w:rPr>
      <w:rFonts w:cs="Tahoma"/>
      <w:i/>
      <w:iCs/>
    </w:rPr>
  </w:style>
  <w:style w:type="paragraph" w:customStyle="1" w:styleId="25">
    <w:name w:val="Указатель2"/>
    <w:basedOn w:val="a0"/>
    <w:pPr>
      <w:suppressLineNumbers/>
    </w:pPr>
    <w:rPr>
      <w:rFonts w:cs="Tahoma"/>
    </w:rPr>
  </w:style>
  <w:style w:type="paragraph" w:customStyle="1" w:styleId="14">
    <w:name w:val="Название1"/>
    <w:basedOn w:val="a0"/>
    <w:pPr>
      <w:suppressLineNumbers/>
      <w:spacing w:before="120" w:after="120"/>
    </w:pPr>
    <w:rPr>
      <w:rFonts w:cs="Tahoma"/>
      <w:i/>
      <w:iCs/>
    </w:rPr>
  </w:style>
  <w:style w:type="paragraph" w:customStyle="1" w:styleId="15">
    <w:name w:val="Указатель1"/>
    <w:basedOn w:val="a0"/>
    <w:pPr>
      <w:suppressLineNumbers/>
    </w:pPr>
    <w:rPr>
      <w:rFonts w:cs="Tahoma"/>
    </w:rPr>
  </w:style>
  <w:style w:type="paragraph" w:customStyle="1" w:styleId="01">
    <w:name w:val="Основной текст 0"/>
    <w:aliases w:val="95 ПК,А. Основной текст 0,1 Основной текст 0,А. Основной текст 0 Знак Знак Знак Знак,1. Основной текст 0,А. Основной текст 0 Знак Знак,А. Основной текст 0 Знак Знак Знак Знак Знак Знак,Основной тек...,Основной тек... Знак,95 ПК1"/>
    <w:basedOn w:val="a0"/>
    <w:uiPriority w:val="99"/>
    <w:qFormat/>
    <w:pPr>
      <w:ind w:firstLine="539"/>
      <w:jc w:val="both"/>
    </w:pPr>
    <w:rPr>
      <w:rFonts w:eastAsia="Calibri"/>
      <w:color w:val="000000"/>
      <w:kern w:val="1"/>
    </w:rPr>
  </w:style>
  <w:style w:type="paragraph" w:styleId="ad">
    <w:name w:val="footer"/>
    <w:basedOn w:val="a0"/>
    <w:link w:val="ae"/>
    <w:uiPriority w:val="99"/>
    <w:pPr>
      <w:widowControl w:val="0"/>
      <w:tabs>
        <w:tab w:val="center" w:pos="4677"/>
        <w:tab w:val="right" w:pos="9355"/>
      </w:tabs>
    </w:pPr>
    <w:rPr>
      <w:rFonts w:eastAsia="Lucida Sans Unicode"/>
      <w:kern w:val="1"/>
      <w:lang w:val="x-none"/>
    </w:rPr>
  </w:style>
  <w:style w:type="paragraph" w:styleId="af">
    <w:name w:val="header"/>
    <w:aliases w:val=" Знак10,ВерхКолонтитул,Знак10"/>
    <w:basedOn w:val="a0"/>
    <w:link w:val="af0"/>
    <w:pPr>
      <w:tabs>
        <w:tab w:val="center" w:pos="4677"/>
        <w:tab w:val="right" w:pos="9355"/>
      </w:tabs>
    </w:pPr>
    <w:rPr>
      <w:lang w:val="x-none"/>
    </w:rPr>
  </w:style>
  <w:style w:type="paragraph" w:styleId="af1">
    <w:name w:val="Body Text Indent"/>
    <w:basedOn w:val="a0"/>
    <w:link w:val="af2"/>
    <w:pPr>
      <w:overflowPunct w:val="0"/>
      <w:autoSpaceDE w:val="0"/>
      <w:ind w:firstLine="567"/>
      <w:jc w:val="both"/>
      <w:textAlignment w:val="baseline"/>
    </w:pPr>
    <w:rPr>
      <w:szCs w:val="20"/>
      <w:lang w:val="x-none"/>
    </w:rPr>
  </w:style>
  <w:style w:type="paragraph" w:customStyle="1" w:styleId="210">
    <w:name w:val="Основной текст с отступом 21"/>
    <w:basedOn w:val="a0"/>
    <w:pPr>
      <w:ind w:left="660"/>
      <w:jc w:val="both"/>
    </w:pPr>
    <w:rPr>
      <w:szCs w:val="20"/>
    </w:rPr>
  </w:style>
  <w:style w:type="paragraph" w:customStyle="1" w:styleId="32">
    <w:name w:val="Основной текст с отступом 32"/>
    <w:basedOn w:val="a0"/>
    <w:pPr>
      <w:ind w:left="720"/>
      <w:jc w:val="both"/>
    </w:pPr>
    <w:rPr>
      <w:sz w:val="28"/>
      <w:szCs w:val="20"/>
    </w:rPr>
  </w:style>
  <w:style w:type="paragraph" w:customStyle="1" w:styleId="16">
    <w:name w:val="Схема документа1"/>
    <w:basedOn w:val="a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17">
    <w:name w:val="toc 1"/>
    <w:basedOn w:val="a0"/>
    <w:next w:val="a0"/>
    <w:uiPriority w:val="39"/>
    <w:pPr>
      <w:tabs>
        <w:tab w:val="right" w:leader="dot" w:pos="9344"/>
      </w:tabs>
      <w:spacing w:line="360" w:lineRule="auto"/>
      <w:jc w:val="both"/>
    </w:pPr>
    <w:rPr>
      <w:sz w:val="28"/>
    </w:rPr>
  </w:style>
  <w:style w:type="paragraph" w:styleId="26">
    <w:name w:val="toc 2"/>
    <w:basedOn w:val="a0"/>
    <w:next w:val="a0"/>
    <w:uiPriority w:val="39"/>
    <w:pPr>
      <w:tabs>
        <w:tab w:val="right" w:leader="dot" w:pos="10064"/>
      </w:tabs>
      <w:spacing w:line="360" w:lineRule="auto"/>
      <w:ind w:left="240"/>
      <w:jc w:val="both"/>
    </w:pPr>
    <w:rPr>
      <w:sz w:val="28"/>
    </w:rPr>
  </w:style>
  <w:style w:type="paragraph" w:customStyle="1" w:styleId="af3">
    <w:name w:val="Содержимое таблицы"/>
    <w:basedOn w:val="a0"/>
    <w:qFormat/>
    <w:pPr>
      <w:widowControl w:val="0"/>
      <w:suppressLineNumbers/>
    </w:pPr>
    <w:rPr>
      <w:rFonts w:eastAsia="Lucida Sans Unicode" w:cs="Tahoma"/>
      <w:color w:val="000000"/>
      <w:lang w:val="en-US" w:eastAsia="en-US" w:bidi="en-US"/>
    </w:rPr>
  </w:style>
  <w:style w:type="paragraph" w:customStyle="1" w:styleId="31">
    <w:name w:val="Основной текст с отступом 31"/>
    <w:basedOn w:val="a0"/>
    <w:pPr>
      <w:widowControl w:val="0"/>
      <w:ind w:firstLine="720"/>
      <w:jc w:val="both"/>
    </w:pPr>
    <w:rPr>
      <w:rFonts w:ascii="Arial" w:eastAsia="Arial Unicode MS" w:hAnsi="Arial"/>
    </w:rPr>
  </w:style>
  <w:style w:type="paragraph" w:customStyle="1" w:styleId="18">
    <w:name w:val="Обычный (веб)1"/>
    <w:basedOn w:val="a0"/>
    <w:link w:val="af4"/>
    <w:uiPriority w:val="99"/>
    <w:qFormat/>
    <w:pPr>
      <w:spacing w:after="200" w:line="276" w:lineRule="auto"/>
    </w:pPr>
    <w:rPr>
      <w:lang w:val="x-none"/>
    </w:rPr>
  </w:style>
  <w:style w:type="paragraph" w:styleId="33">
    <w:name w:val="toc 3"/>
    <w:basedOn w:val="a0"/>
    <w:next w:val="a0"/>
    <w:uiPriority w:val="39"/>
    <w:pPr>
      <w:ind w:left="480"/>
    </w:pPr>
  </w:style>
  <w:style w:type="paragraph" w:customStyle="1" w:styleId="02">
    <w:name w:val="Основной 0"/>
    <w:basedOn w:val="a0"/>
    <w:pPr>
      <w:ind w:firstLine="539"/>
      <w:jc w:val="both"/>
    </w:pPr>
    <w:rPr>
      <w:szCs w:val="22"/>
      <w:lang w:val="en-US"/>
    </w:rPr>
  </w:style>
  <w:style w:type="paragraph" w:styleId="af5">
    <w:name w:val="List Paragraph"/>
    <w:aliases w:val="Заголовок мой1,СписокСТПр"/>
    <w:basedOn w:val="a0"/>
    <w:link w:val="af6"/>
    <w:uiPriority w:val="34"/>
    <w:qFormat/>
    <w:pPr>
      <w:spacing w:after="200" w:line="276" w:lineRule="auto"/>
      <w:ind w:left="720"/>
    </w:pPr>
    <w:rPr>
      <w:rFonts w:ascii="Calibri" w:hAnsi="Calibri"/>
      <w:sz w:val="22"/>
      <w:szCs w:val="22"/>
      <w:lang w:val="x-none"/>
    </w:rPr>
  </w:style>
  <w:style w:type="paragraph" w:customStyle="1" w:styleId="120">
    <w:name w:val="таблицы 12"/>
    <w:basedOn w:val="a0"/>
    <w:pPr>
      <w:keepLines/>
      <w:widowControl w:val="0"/>
      <w:snapToGrid w:val="0"/>
      <w:jc w:val="both"/>
    </w:pPr>
    <w:rPr>
      <w:rFonts w:eastAsia="Lucida Sans Unicode" w:cs="Tahoma"/>
      <w:color w:val="000000"/>
      <w:szCs w:val="20"/>
      <w:lang w:val="en-US" w:eastAsia="en-US" w:bidi="en-US"/>
    </w:rPr>
  </w:style>
  <w:style w:type="paragraph" w:customStyle="1" w:styleId="af7">
    <w:name w:val="Заголовок таблицы"/>
    <w:basedOn w:val="af3"/>
    <w:qFormat/>
    <w:rPr>
      <w:b/>
      <w:bCs/>
    </w:rPr>
  </w:style>
  <w:style w:type="paragraph" w:styleId="41">
    <w:name w:val="toc 4"/>
    <w:basedOn w:val="15"/>
    <w:uiPriority w:val="39"/>
    <w:pPr>
      <w:tabs>
        <w:tab w:val="right" w:leader="dot" w:pos="11335"/>
      </w:tabs>
      <w:ind w:left="849"/>
    </w:pPr>
  </w:style>
  <w:style w:type="paragraph" w:styleId="51">
    <w:name w:val="toc 5"/>
    <w:basedOn w:val="15"/>
    <w:pPr>
      <w:tabs>
        <w:tab w:val="right" w:leader="dot" w:pos="11901"/>
      </w:tabs>
      <w:ind w:left="1132"/>
    </w:pPr>
  </w:style>
  <w:style w:type="paragraph" w:styleId="61">
    <w:name w:val="toc 6"/>
    <w:basedOn w:val="15"/>
    <w:pPr>
      <w:tabs>
        <w:tab w:val="right" w:leader="dot" w:pos="12467"/>
      </w:tabs>
      <w:ind w:left="1415"/>
    </w:pPr>
  </w:style>
  <w:style w:type="paragraph" w:styleId="71">
    <w:name w:val="toc 7"/>
    <w:basedOn w:val="15"/>
    <w:pPr>
      <w:tabs>
        <w:tab w:val="right" w:leader="dot" w:pos="13033"/>
      </w:tabs>
      <w:ind w:left="1698"/>
    </w:pPr>
  </w:style>
  <w:style w:type="paragraph" w:styleId="81">
    <w:name w:val="toc 8"/>
    <w:basedOn w:val="15"/>
    <w:pPr>
      <w:tabs>
        <w:tab w:val="right" w:leader="dot" w:pos="13599"/>
      </w:tabs>
      <w:ind w:left="1981"/>
    </w:pPr>
  </w:style>
  <w:style w:type="paragraph" w:styleId="91">
    <w:name w:val="toc 9"/>
    <w:basedOn w:val="15"/>
    <w:pPr>
      <w:tabs>
        <w:tab w:val="right" w:leader="dot" w:pos="14165"/>
      </w:tabs>
      <w:ind w:left="2264"/>
    </w:pPr>
  </w:style>
  <w:style w:type="paragraph" w:customStyle="1" w:styleId="100">
    <w:name w:val="Оглавление 10"/>
    <w:basedOn w:val="15"/>
    <w:pPr>
      <w:tabs>
        <w:tab w:val="right" w:leader="dot" w:pos="14731"/>
      </w:tabs>
      <w:ind w:left="2547"/>
    </w:pPr>
  </w:style>
  <w:style w:type="paragraph" w:customStyle="1" w:styleId="af8">
    <w:name w:val="Содержимое врезки"/>
    <w:basedOn w:val="aa"/>
  </w:style>
  <w:style w:type="paragraph" w:customStyle="1" w:styleId="27">
    <w:name w:val="Схема документа2"/>
    <w:basedOn w:val="a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9">
    <w:name w:val="Balloon Text"/>
    <w:basedOn w:val="a0"/>
    <w:link w:val="afa"/>
    <w:rPr>
      <w:rFonts w:ascii="Tahoma" w:hAnsi="Tahoma"/>
      <w:sz w:val="16"/>
      <w:szCs w:val="16"/>
      <w:lang w:val="x-none"/>
    </w:rPr>
  </w:style>
  <w:style w:type="paragraph" w:styleId="afb">
    <w:name w:val="Document Map"/>
    <w:basedOn w:val="a0"/>
    <w:link w:val="afc"/>
    <w:uiPriority w:val="99"/>
    <w:semiHidden/>
    <w:rsid w:val="00FD185E"/>
    <w:pPr>
      <w:shd w:val="clear" w:color="auto" w:fill="000080"/>
    </w:pPr>
    <w:rPr>
      <w:rFonts w:ascii="Tahoma" w:hAnsi="Tahoma"/>
      <w:sz w:val="20"/>
      <w:szCs w:val="20"/>
      <w:lang w:val="x-none"/>
    </w:rPr>
  </w:style>
  <w:style w:type="numbering" w:styleId="a">
    <w:name w:val="Outline List 3"/>
    <w:basedOn w:val="a3"/>
    <w:rsid w:val="00532A44"/>
    <w:pPr>
      <w:numPr>
        <w:numId w:val="2"/>
      </w:numPr>
    </w:pPr>
  </w:style>
  <w:style w:type="table" w:styleId="afd">
    <w:name w:val="Table Grid"/>
    <w:aliases w:val="Table Grid Report"/>
    <w:basedOn w:val="a2"/>
    <w:uiPriority w:val="39"/>
    <w:rsid w:val="005D3F5E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4">
    <w:name w:val="Body Text Indent 3"/>
    <w:basedOn w:val="a0"/>
    <w:link w:val="35"/>
    <w:rsid w:val="0053030C"/>
    <w:pPr>
      <w:spacing w:after="120"/>
      <w:ind w:left="283"/>
    </w:pPr>
    <w:rPr>
      <w:sz w:val="16"/>
      <w:szCs w:val="16"/>
      <w:lang w:val="x-none"/>
    </w:rPr>
  </w:style>
  <w:style w:type="character" w:customStyle="1" w:styleId="35">
    <w:name w:val="Основной текст с отступом 3 Знак"/>
    <w:link w:val="34"/>
    <w:rsid w:val="0053030C"/>
    <w:rPr>
      <w:sz w:val="16"/>
      <w:szCs w:val="16"/>
      <w:lang w:eastAsia="ar-SA"/>
    </w:rPr>
  </w:style>
  <w:style w:type="table" w:customStyle="1" w:styleId="19">
    <w:name w:val="Сетка таблицы1"/>
    <w:basedOn w:val="a2"/>
    <w:next w:val="afd"/>
    <w:rsid w:val="007F351D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a2"/>
    <w:next w:val="afd"/>
    <w:rsid w:val="001A1F01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e">
    <w:name w:val="Strong"/>
    <w:qFormat/>
    <w:rsid w:val="004F4A6A"/>
    <w:rPr>
      <w:b/>
      <w:bCs/>
    </w:rPr>
  </w:style>
  <w:style w:type="table" w:customStyle="1" w:styleId="36">
    <w:name w:val="Сетка таблицы3"/>
    <w:basedOn w:val="a2"/>
    <w:next w:val="afd"/>
    <w:rsid w:val="000A024E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2"/>
    <w:next w:val="afd"/>
    <w:rsid w:val="000A024E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2"/>
    <w:next w:val="afd"/>
    <w:uiPriority w:val="59"/>
    <w:rsid w:val="00856FC7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basedOn w:val="a2"/>
    <w:next w:val="afd"/>
    <w:uiPriority w:val="59"/>
    <w:rsid w:val="00A0448E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"/>
    <w:basedOn w:val="a2"/>
    <w:next w:val="afd"/>
    <w:rsid w:val="002E559F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"/>
    <w:basedOn w:val="a2"/>
    <w:next w:val="afd"/>
    <w:rsid w:val="00B516D1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Сетка таблицы9"/>
    <w:basedOn w:val="a2"/>
    <w:next w:val="afd"/>
    <w:uiPriority w:val="59"/>
    <w:rsid w:val="00F352F1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basedOn w:val="a2"/>
    <w:next w:val="afd"/>
    <w:uiPriority w:val="59"/>
    <w:rsid w:val="004114C0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2"/>
    <w:next w:val="afd"/>
    <w:rsid w:val="001124D5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Основной текст Знак"/>
    <w:link w:val="aa"/>
    <w:rsid w:val="001124D5"/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37">
    <w:name w:val="Основной текст3"/>
    <w:basedOn w:val="a0"/>
    <w:link w:val="38"/>
    <w:uiPriority w:val="99"/>
    <w:rsid w:val="001124D5"/>
    <w:pPr>
      <w:shd w:val="clear" w:color="auto" w:fill="FFFFFF"/>
      <w:spacing w:before="480" w:line="322" w:lineRule="exact"/>
      <w:ind w:hanging="1080"/>
      <w:jc w:val="both"/>
    </w:pPr>
    <w:rPr>
      <w:rFonts w:cs="Calibri"/>
      <w:sz w:val="27"/>
      <w:szCs w:val="27"/>
    </w:rPr>
  </w:style>
  <w:style w:type="paragraph" w:customStyle="1" w:styleId="Standard">
    <w:name w:val="Standard"/>
    <w:qFormat/>
    <w:rsid w:val="00567615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customStyle="1" w:styleId="osntext">
    <w:name w:val="osn_text"/>
    <w:basedOn w:val="a1"/>
    <w:rsid w:val="00985732"/>
  </w:style>
  <w:style w:type="paragraph" w:styleId="39">
    <w:name w:val="Body Text 3"/>
    <w:basedOn w:val="a0"/>
    <w:link w:val="3a"/>
    <w:rsid w:val="00D30FD3"/>
    <w:pPr>
      <w:spacing w:after="120"/>
    </w:pPr>
    <w:rPr>
      <w:sz w:val="16"/>
      <w:szCs w:val="16"/>
      <w:lang w:val="x-none" w:eastAsia="x-none"/>
    </w:rPr>
  </w:style>
  <w:style w:type="character" w:customStyle="1" w:styleId="3a">
    <w:name w:val="Основной текст 3 Знак"/>
    <w:link w:val="39"/>
    <w:rsid w:val="00D30FD3"/>
    <w:rPr>
      <w:sz w:val="16"/>
      <w:szCs w:val="16"/>
    </w:rPr>
  </w:style>
  <w:style w:type="paragraph" w:customStyle="1" w:styleId="ListParagraph1">
    <w:name w:val="List Paragraph1"/>
    <w:basedOn w:val="a0"/>
    <w:rsid w:val="009F090C"/>
    <w:pPr>
      <w:ind w:left="720"/>
    </w:pPr>
    <w:rPr>
      <w:rFonts w:eastAsia="Calibri"/>
    </w:rPr>
  </w:style>
  <w:style w:type="paragraph" w:customStyle="1" w:styleId="s1">
    <w:name w:val="s_1"/>
    <w:basedOn w:val="a0"/>
    <w:rsid w:val="0041113B"/>
    <w:pPr>
      <w:spacing w:before="100" w:beforeAutospacing="1" w:after="100" w:afterAutospacing="1"/>
    </w:pPr>
  </w:style>
  <w:style w:type="paragraph" w:styleId="aff">
    <w:name w:val="endnote text"/>
    <w:basedOn w:val="a0"/>
    <w:link w:val="aff0"/>
    <w:rsid w:val="00B30463"/>
    <w:rPr>
      <w:sz w:val="20"/>
      <w:szCs w:val="20"/>
      <w:lang w:val="x-none"/>
    </w:rPr>
  </w:style>
  <w:style w:type="character" w:customStyle="1" w:styleId="aff0">
    <w:name w:val="Текст концевой сноски Знак"/>
    <w:link w:val="aff"/>
    <w:rsid w:val="00B30463"/>
    <w:rPr>
      <w:lang w:eastAsia="ar-SA"/>
    </w:rPr>
  </w:style>
  <w:style w:type="character" w:styleId="aff1">
    <w:name w:val="endnote reference"/>
    <w:rsid w:val="00B30463"/>
    <w:rPr>
      <w:vertAlign w:val="superscript"/>
    </w:rPr>
  </w:style>
  <w:style w:type="paragraph" w:styleId="aff2">
    <w:name w:val="footnote text"/>
    <w:aliases w:val="Table_Footnote_last Знак,Table_Footnote_last Знак Знак,Table_Footnote_last,Текст сноски Знак Знак,Текст сноски Знак1 Знак Знак,Текст сноски Знак Знак Знак Знак,Table_Footnote_last Знак1 Знак Знак,single space,Знак"/>
    <w:basedOn w:val="a0"/>
    <w:link w:val="aff3"/>
    <w:rsid w:val="00B30463"/>
    <w:rPr>
      <w:sz w:val="20"/>
      <w:szCs w:val="20"/>
      <w:lang w:val="x-none"/>
    </w:rPr>
  </w:style>
  <w:style w:type="character" w:customStyle="1" w:styleId="aff3">
    <w:name w:val="Текст сноски Знак"/>
    <w:aliases w:val="Table_Footnote_last Знак Знак1,Table_Footnote_last Знак Знак Знак,Table_Footnote_last Знак1,Текст сноски Знак Знак Знак,Текст сноски Знак1 Знак Знак Знак,Текст сноски Знак Знак Знак Знак Знак,Table_Footnote_last Знак1 Знак Знак Знак"/>
    <w:link w:val="aff2"/>
    <w:rsid w:val="00B30463"/>
    <w:rPr>
      <w:lang w:eastAsia="ar-SA"/>
    </w:rPr>
  </w:style>
  <w:style w:type="character" w:styleId="aff4">
    <w:name w:val="footnote reference"/>
    <w:rsid w:val="00B30463"/>
    <w:rPr>
      <w:vertAlign w:val="superscript"/>
    </w:rPr>
  </w:style>
  <w:style w:type="character" w:customStyle="1" w:styleId="21">
    <w:name w:val="Заголовок 2 Знак"/>
    <w:link w:val="2"/>
    <w:uiPriority w:val="9"/>
    <w:rsid w:val="007A7425"/>
    <w:rPr>
      <w:b/>
      <w:bCs/>
      <w:iCs/>
      <w:sz w:val="26"/>
      <w:szCs w:val="28"/>
      <w:lang w:val="x-none"/>
    </w:rPr>
  </w:style>
  <w:style w:type="paragraph" w:customStyle="1" w:styleId="Default">
    <w:name w:val="Default"/>
    <w:rsid w:val="009D3E0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4">
    <w:name w:val="Обычный (веб) Знак"/>
    <w:link w:val="18"/>
    <w:uiPriority w:val="99"/>
    <w:locked/>
    <w:rsid w:val="009D3E09"/>
    <w:rPr>
      <w:sz w:val="24"/>
      <w:szCs w:val="24"/>
      <w:lang w:eastAsia="ar-SA"/>
    </w:rPr>
  </w:style>
  <w:style w:type="character" w:customStyle="1" w:styleId="29">
    <w:name w:val="Основной текст (2)_"/>
    <w:rsid w:val="00AA5939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a">
    <w:name w:val="Основной текст (2)"/>
    <w:rsid w:val="00AA5939"/>
    <w:rPr>
      <w:rFonts w:ascii="Arial" w:eastAsia="Arial" w:hAnsi="Arial" w:cs="Arial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3">
    <w:name w:val="Заголовок №8"/>
    <w:rsid w:val="001B219C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75pt">
    <w:name w:val="Основной текст (2) + 7;5 pt"/>
    <w:rsid w:val="001B219C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TimesNewRoman7pt0pt">
    <w:name w:val="Основной текст (2) + Times New Roman;7 pt;Интервал 0 pt"/>
    <w:rsid w:val="001B21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4"/>
      <w:szCs w:val="14"/>
      <w:u w:val="single"/>
      <w:lang w:val="en-US" w:eastAsia="en-US" w:bidi="en-US"/>
    </w:rPr>
  </w:style>
  <w:style w:type="character" w:customStyle="1" w:styleId="295pt0pt">
    <w:name w:val="Основной текст (2) + 9;5 pt;Курсив;Интервал 0 pt"/>
    <w:rsid w:val="001B219C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210pt">
    <w:name w:val="Основной текст (2) + 10 pt;Полужирный"/>
    <w:rsid w:val="00F17F8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2pt">
    <w:name w:val="Основной текст (2) + Интервал 2 pt"/>
    <w:rsid w:val="00F17F8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Candara8pt">
    <w:name w:val="Основной текст (2) + Candara;8 pt;Не полужирный"/>
    <w:rsid w:val="00F82F4C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styleId="aff5">
    <w:name w:val="caption"/>
    <w:basedOn w:val="a0"/>
    <w:next w:val="a0"/>
    <w:unhideWhenUsed/>
    <w:qFormat/>
    <w:rsid w:val="005F4003"/>
    <w:rPr>
      <w:b/>
      <w:bCs/>
      <w:sz w:val="20"/>
      <w:szCs w:val="20"/>
    </w:rPr>
  </w:style>
  <w:style w:type="paragraph" w:customStyle="1" w:styleId="western">
    <w:name w:val="western"/>
    <w:basedOn w:val="a0"/>
    <w:uiPriority w:val="99"/>
    <w:rsid w:val="0058062D"/>
    <w:pPr>
      <w:spacing w:before="100" w:beforeAutospacing="1" w:after="142" w:line="288" w:lineRule="auto"/>
    </w:pPr>
  </w:style>
  <w:style w:type="character" w:customStyle="1" w:styleId="af0">
    <w:name w:val="Верхний колонтитул Знак"/>
    <w:aliases w:val=" Знак10 Знак,ВерхКолонтитул Знак,Знак10 Знак"/>
    <w:link w:val="af"/>
    <w:rsid w:val="005E7FDB"/>
    <w:rPr>
      <w:sz w:val="24"/>
      <w:szCs w:val="24"/>
      <w:lang w:eastAsia="ar-SA"/>
    </w:rPr>
  </w:style>
  <w:style w:type="character" w:customStyle="1" w:styleId="UnresolvedMention">
    <w:name w:val="Unresolved Mention"/>
    <w:uiPriority w:val="99"/>
    <w:semiHidden/>
    <w:unhideWhenUsed/>
    <w:rsid w:val="00B44332"/>
    <w:rPr>
      <w:color w:val="605E5C"/>
      <w:shd w:val="clear" w:color="auto" w:fill="E1DFDD"/>
    </w:rPr>
  </w:style>
  <w:style w:type="character" w:customStyle="1" w:styleId="af6">
    <w:name w:val="Абзац списка Знак"/>
    <w:aliases w:val="Заголовок мой1 Знак,СписокСТПр Знак"/>
    <w:link w:val="af5"/>
    <w:uiPriority w:val="34"/>
    <w:qFormat/>
    <w:locked/>
    <w:rsid w:val="00090EC5"/>
    <w:rPr>
      <w:rFonts w:ascii="Calibri" w:hAnsi="Calibri"/>
      <w:sz w:val="22"/>
      <w:szCs w:val="22"/>
      <w:lang w:eastAsia="ar-SA"/>
    </w:rPr>
  </w:style>
  <w:style w:type="paragraph" w:customStyle="1" w:styleId="Style2">
    <w:name w:val="Style2"/>
    <w:basedOn w:val="a0"/>
    <w:uiPriority w:val="99"/>
    <w:rsid w:val="000D63EE"/>
    <w:pPr>
      <w:widowControl w:val="0"/>
      <w:autoSpaceDE w:val="0"/>
      <w:autoSpaceDN w:val="0"/>
      <w:adjustRightInd w:val="0"/>
      <w:spacing w:line="408" w:lineRule="exact"/>
      <w:jc w:val="both"/>
    </w:pPr>
  </w:style>
  <w:style w:type="character" w:customStyle="1" w:styleId="FontStyle14">
    <w:name w:val="Font Style14"/>
    <w:uiPriority w:val="99"/>
    <w:rsid w:val="000D63EE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rsid w:val="000D63EE"/>
    <w:pPr>
      <w:widowControl w:val="0"/>
      <w:tabs>
        <w:tab w:val="left" w:pos="709"/>
      </w:tabs>
      <w:suppressAutoHyphens/>
      <w:spacing w:after="200" w:line="276" w:lineRule="auto"/>
    </w:pPr>
    <w:rPr>
      <w:color w:val="00000A"/>
      <w:sz w:val="24"/>
      <w:szCs w:val="24"/>
      <w:lang w:eastAsia="zh-CN"/>
    </w:rPr>
  </w:style>
  <w:style w:type="character" w:customStyle="1" w:styleId="aff6">
    <w:name w:val="Основной текст_"/>
    <w:link w:val="73"/>
    <w:locked/>
    <w:rsid w:val="000B6684"/>
    <w:rPr>
      <w:rFonts w:ascii="Lucida Sans Unicode" w:eastAsia="Lucida Sans Unicode" w:hAnsi="Lucida Sans Unicode" w:cs="Lucida Sans Unicode"/>
      <w:spacing w:val="7"/>
      <w:sz w:val="16"/>
      <w:szCs w:val="16"/>
      <w:shd w:val="clear" w:color="auto" w:fill="FFFFFF"/>
    </w:rPr>
  </w:style>
  <w:style w:type="paragraph" w:customStyle="1" w:styleId="73">
    <w:name w:val="Основной текст7"/>
    <w:basedOn w:val="a0"/>
    <w:link w:val="aff6"/>
    <w:rsid w:val="000B6684"/>
    <w:pPr>
      <w:widowControl w:val="0"/>
      <w:shd w:val="clear" w:color="auto" w:fill="FFFFFF"/>
      <w:spacing w:after="300" w:line="0" w:lineRule="atLeast"/>
      <w:ind w:hanging="300"/>
    </w:pPr>
    <w:rPr>
      <w:rFonts w:ascii="Lucida Sans Unicode" w:eastAsia="Lucida Sans Unicode" w:hAnsi="Lucida Sans Unicode"/>
      <w:spacing w:val="7"/>
      <w:sz w:val="16"/>
      <w:szCs w:val="16"/>
      <w:lang w:val="x-none" w:eastAsia="x-none"/>
    </w:rPr>
  </w:style>
  <w:style w:type="paragraph" w:customStyle="1" w:styleId="aff7">
    <w:name w:val="Обычный + По ширине"/>
    <w:basedOn w:val="a0"/>
    <w:qFormat/>
    <w:rsid w:val="00AF55DA"/>
    <w:pPr>
      <w:widowControl w:val="0"/>
      <w:jc w:val="both"/>
    </w:pPr>
    <w:rPr>
      <w:color w:val="00000A"/>
      <w:szCs w:val="20"/>
      <w:lang w:eastAsia="zh-CN"/>
    </w:rPr>
  </w:style>
  <w:style w:type="paragraph" w:customStyle="1" w:styleId="aff8">
    <w:name w:val="Абзац"/>
    <w:link w:val="aff9"/>
    <w:qFormat/>
    <w:rsid w:val="00E35A30"/>
    <w:pPr>
      <w:spacing w:before="120" w:after="60"/>
      <w:ind w:firstLine="567"/>
      <w:jc w:val="both"/>
    </w:pPr>
    <w:rPr>
      <w:sz w:val="24"/>
      <w:szCs w:val="24"/>
    </w:rPr>
  </w:style>
  <w:style w:type="character" w:customStyle="1" w:styleId="aff9">
    <w:name w:val="Абзац Знак"/>
    <w:link w:val="aff8"/>
    <w:locked/>
    <w:rsid w:val="00E35A30"/>
    <w:rPr>
      <w:sz w:val="24"/>
      <w:szCs w:val="24"/>
      <w:lang w:bidi="ar-SA"/>
    </w:rPr>
  </w:style>
  <w:style w:type="paragraph" w:styleId="affa">
    <w:name w:val="No Spacing"/>
    <w:aliases w:val="ЗАГ1"/>
    <w:link w:val="affb"/>
    <w:uiPriority w:val="1"/>
    <w:qFormat/>
    <w:rsid w:val="00284DF5"/>
    <w:rPr>
      <w:rFonts w:ascii="Calibri" w:hAnsi="Calibri"/>
      <w:sz w:val="22"/>
      <w:szCs w:val="22"/>
      <w:lang w:eastAsia="en-US"/>
    </w:rPr>
  </w:style>
  <w:style w:type="character" w:customStyle="1" w:styleId="affb">
    <w:name w:val="Без интервала Знак"/>
    <w:aliases w:val="ЗАГ1 Знак"/>
    <w:link w:val="affa"/>
    <w:uiPriority w:val="1"/>
    <w:rsid w:val="00284DF5"/>
    <w:rPr>
      <w:rFonts w:ascii="Calibri" w:hAnsi="Calibri"/>
      <w:sz w:val="22"/>
      <w:szCs w:val="22"/>
      <w:lang w:eastAsia="en-US" w:bidi="ar-SA"/>
    </w:rPr>
  </w:style>
  <w:style w:type="character" w:customStyle="1" w:styleId="blk">
    <w:name w:val="blk"/>
    <w:rsid w:val="005F671B"/>
  </w:style>
  <w:style w:type="character" w:customStyle="1" w:styleId="111">
    <w:name w:val="Знак Знак11"/>
    <w:rsid w:val="00210738"/>
    <w:rPr>
      <w:rFonts w:eastAsia="Lucida Sans Unicode"/>
      <w:kern w:val="1"/>
      <w:sz w:val="24"/>
      <w:szCs w:val="24"/>
      <w:lang w:val="ru-RU" w:eastAsia="ar-SA" w:bidi="ar-SA"/>
    </w:rPr>
  </w:style>
  <w:style w:type="character" w:customStyle="1" w:styleId="211">
    <w:name w:val="Знак Знак21"/>
    <w:rsid w:val="00210738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affc">
    <w:name w:val="Знак Знак"/>
    <w:rsid w:val="00210738"/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1a">
    <w:name w:val="Заголовок1"/>
    <w:basedOn w:val="a0"/>
    <w:next w:val="aa"/>
    <w:rsid w:val="00210738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1b">
    <w:name w:val="Абзац списка1"/>
    <w:basedOn w:val="a0"/>
    <w:rsid w:val="00210738"/>
    <w:pPr>
      <w:ind w:left="720"/>
    </w:pPr>
    <w:rPr>
      <w:rFonts w:eastAsia="Calibri"/>
    </w:rPr>
  </w:style>
  <w:style w:type="character" w:customStyle="1" w:styleId="contacts">
    <w:name w:val="contacts"/>
    <w:rsid w:val="00210738"/>
  </w:style>
  <w:style w:type="character" w:customStyle="1" w:styleId="st">
    <w:name w:val="st"/>
    <w:rsid w:val="00210738"/>
  </w:style>
  <w:style w:type="character" w:customStyle="1" w:styleId="ae">
    <w:name w:val="Нижний колонтитул Знак"/>
    <w:link w:val="ad"/>
    <w:uiPriority w:val="99"/>
    <w:rsid w:val="00210738"/>
    <w:rPr>
      <w:rFonts w:eastAsia="Lucida Sans Unicode"/>
      <w:kern w:val="1"/>
      <w:sz w:val="24"/>
      <w:szCs w:val="24"/>
      <w:lang w:eastAsia="ar-SA"/>
    </w:rPr>
  </w:style>
  <w:style w:type="paragraph" w:customStyle="1" w:styleId="formattext">
    <w:name w:val="formattext"/>
    <w:basedOn w:val="a0"/>
    <w:rsid w:val="00210738"/>
    <w:pPr>
      <w:spacing w:before="100" w:beforeAutospacing="1" w:after="100" w:afterAutospacing="1"/>
    </w:pPr>
  </w:style>
  <w:style w:type="character" w:customStyle="1" w:styleId="af2">
    <w:name w:val="Основной текст с отступом Знак"/>
    <w:link w:val="af1"/>
    <w:rsid w:val="00210738"/>
    <w:rPr>
      <w:sz w:val="24"/>
      <w:lang w:eastAsia="ar-SA"/>
    </w:rPr>
  </w:style>
  <w:style w:type="character" w:customStyle="1" w:styleId="CharStyle16">
    <w:name w:val="CharStyle16"/>
    <w:rsid w:val="00210738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CharStyle88">
    <w:name w:val="CharStyle88"/>
    <w:rsid w:val="00210738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-10"/>
      <w:w w:val="100"/>
      <w:position w:val="0"/>
      <w:sz w:val="28"/>
      <w:szCs w:val="28"/>
      <w:u w:val="none"/>
      <w:vertAlign w:val="baseline"/>
    </w:rPr>
  </w:style>
  <w:style w:type="paragraph" w:customStyle="1" w:styleId="53">
    <w:name w:val="Основной текст (5)"/>
    <w:rsid w:val="00210738"/>
    <w:pPr>
      <w:widowControl w:val="0"/>
      <w:shd w:val="clear" w:color="auto" w:fill="FFFFFF"/>
      <w:suppressAutoHyphens/>
      <w:overflowPunct w:val="0"/>
      <w:autoSpaceDE w:val="0"/>
      <w:autoSpaceDN w:val="0"/>
      <w:spacing w:after="60" w:line="218" w:lineRule="exact"/>
      <w:ind w:hanging="360"/>
      <w:jc w:val="both"/>
      <w:textAlignment w:val="baseline"/>
    </w:pPr>
    <w:rPr>
      <w:b/>
      <w:bCs/>
      <w:color w:val="000000"/>
      <w:kern w:val="3"/>
      <w:sz w:val="28"/>
      <w:szCs w:val="28"/>
    </w:rPr>
  </w:style>
  <w:style w:type="paragraph" w:customStyle="1" w:styleId="93">
    <w:name w:val="Основной текст (9)"/>
    <w:rsid w:val="00210738"/>
    <w:pPr>
      <w:widowControl w:val="0"/>
      <w:shd w:val="clear" w:color="auto" w:fill="FFFFFF"/>
      <w:suppressAutoHyphens/>
      <w:overflowPunct w:val="0"/>
      <w:autoSpaceDE w:val="0"/>
      <w:autoSpaceDN w:val="0"/>
      <w:spacing w:after="240" w:line="327" w:lineRule="exact"/>
      <w:jc w:val="both"/>
      <w:textAlignment w:val="baseline"/>
    </w:pPr>
    <w:rPr>
      <w:b/>
      <w:bCs/>
      <w:color w:val="000000"/>
      <w:kern w:val="3"/>
      <w:sz w:val="28"/>
      <w:szCs w:val="28"/>
    </w:rPr>
  </w:style>
  <w:style w:type="character" w:customStyle="1" w:styleId="10">
    <w:name w:val="Заголовок 1 Знак"/>
    <w:link w:val="1"/>
    <w:uiPriority w:val="9"/>
    <w:rsid w:val="00210738"/>
    <w:rPr>
      <w:b/>
      <w:bCs/>
      <w:kern w:val="1"/>
      <w:sz w:val="28"/>
      <w:szCs w:val="32"/>
      <w:lang w:val="x-none"/>
    </w:rPr>
  </w:style>
  <w:style w:type="character" w:customStyle="1" w:styleId="cardnamepart">
    <w:name w:val="card__namepart"/>
    <w:rsid w:val="00210738"/>
  </w:style>
  <w:style w:type="paragraph" w:customStyle="1" w:styleId="regulartext">
    <w:name w:val="regulartext"/>
    <w:basedOn w:val="a0"/>
    <w:rsid w:val="00210738"/>
    <w:pPr>
      <w:spacing w:before="100" w:beforeAutospacing="1" w:after="100" w:afterAutospacing="1"/>
    </w:pPr>
  </w:style>
  <w:style w:type="character" w:customStyle="1" w:styleId="afc">
    <w:name w:val="Схема документа Знак"/>
    <w:link w:val="afb"/>
    <w:uiPriority w:val="99"/>
    <w:semiHidden/>
    <w:rsid w:val="00210738"/>
    <w:rPr>
      <w:rFonts w:ascii="Tahoma" w:hAnsi="Tahoma" w:cs="Tahoma"/>
      <w:shd w:val="clear" w:color="auto" w:fill="000080"/>
      <w:lang w:eastAsia="ar-SA"/>
    </w:rPr>
  </w:style>
  <w:style w:type="paragraph" w:customStyle="1" w:styleId="ConsNormal">
    <w:name w:val="ConsNormal"/>
    <w:rsid w:val="0021073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WW-">
    <w:name w:val="WW-Текст"/>
    <w:basedOn w:val="a0"/>
    <w:rsid w:val="00210738"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link w:val="ConsPlusNormal0"/>
    <w:qFormat/>
    <w:rsid w:val="0021073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link w:val="ConsPlusNonformat0"/>
    <w:rsid w:val="00210738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character" w:customStyle="1" w:styleId="FontStyle17">
    <w:name w:val="Font Style17"/>
    <w:uiPriority w:val="99"/>
    <w:rsid w:val="00210738"/>
    <w:rPr>
      <w:rFonts w:ascii="Times New Roman" w:hAnsi="Times New Roman" w:cs="Times New Roman" w:hint="default"/>
      <w:i/>
      <w:iCs/>
    </w:rPr>
  </w:style>
  <w:style w:type="paragraph" w:styleId="a8">
    <w:name w:val="Plain Text"/>
    <w:aliases w:val=" Знак"/>
    <w:basedOn w:val="a0"/>
    <w:link w:val="a7"/>
    <w:rsid w:val="00210738"/>
    <w:rPr>
      <w:rFonts w:eastAsia="Lucida Sans Unicode" w:cs="Tahoma"/>
      <w:color w:val="000000"/>
      <w:lang w:val="en-US" w:eastAsia="en-US" w:bidi="en-US"/>
    </w:rPr>
  </w:style>
  <w:style w:type="character" w:customStyle="1" w:styleId="1c">
    <w:name w:val="Текст Знак1"/>
    <w:rsid w:val="00210738"/>
    <w:rPr>
      <w:rFonts w:ascii="Courier New" w:hAnsi="Courier New" w:cs="Courier New"/>
      <w:lang w:eastAsia="ar-SA"/>
    </w:rPr>
  </w:style>
  <w:style w:type="character" w:customStyle="1" w:styleId="ConsPlusNormal0">
    <w:name w:val="ConsPlusNormal Знак"/>
    <w:link w:val="ConsPlusNormal"/>
    <w:locked/>
    <w:rsid w:val="00210738"/>
    <w:rPr>
      <w:rFonts w:ascii="Arial" w:eastAsia="Arial" w:hAnsi="Arial" w:cs="Arial"/>
      <w:lang w:eastAsia="ar-SA" w:bidi="ar-SA"/>
    </w:rPr>
  </w:style>
  <w:style w:type="character" w:customStyle="1" w:styleId="ConsPlusNonformat0">
    <w:name w:val="ConsPlusNonformat Знак"/>
    <w:link w:val="ConsPlusNonformat"/>
    <w:locked/>
    <w:rsid w:val="00210738"/>
    <w:rPr>
      <w:rFonts w:ascii="Courier New" w:eastAsia="Arial" w:hAnsi="Courier New" w:cs="Courier New"/>
      <w:lang w:eastAsia="ar-SA" w:bidi="ar-SA"/>
    </w:rPr>
  </w:style>
  <w:style w:type="character" w:styleId="affd">
    <w:name w:val="annotation reference"/>
    <w:uiPriority w:val="99"/>
    <w:rsid w:val="00544A65"/>
    <w:rPr>
      <w:sz w:val="16"/>
      <w:szCs w:val="16"/>
    </w:rPr>
  </w:style>
  <w:style w:type="paragraph" w:styleId="affe">
    <w:name w:val="annotation text"/>
    <w:basedOn w:val="a0"/>
    <w:link w:val="afff"/>
    <w:uiPriority w:val="99"/>
    <w:rsid w:val="00544A65"/>
    <w:rPr>
      <w:sz w:val="20"/>
      <w:szCs w:val="20"/>
      <w:lang w:val="x-none"/>
    </w:rPr>
  </w:style>
  <w:style w:type="character" w:customStyle="1" w:styleId="afff">
    <w:name w:val="Текст примечания Знак"/>
    <w:link w:val="affe"/>
    <w:uiPriority w:val="99"/>
    <w:rsid w:val="00544A65"/>
    <w:rPr>
      <w:lang w:eastAsia="ar-SA"/>
    </w:rPr>
  </w:style>
  <w:style w:type="paragraph" w:customStyle="1" w:styleId="1d">
    <w:name w:val="1"/>
    <w:basedOn w:val="a0"/>
    <w:next w:val="18"/>
    <w:qFormat/>
    <w:rsid w:val="00260C19"/>
    <w:pPr>
      <w:spacing w:after="200" w:line="276" w:lineRule="auto"/>
    </w:pPr>
    <w:rPr>
      <w:lang w:val="x-none"/>
    </w:rPr>
  </w:style>
  <w:style w:type="character" w:customStyle="1" w:styleId="30">
    <w:name w:val="Заголовок 3 Знак"/>
    <w:link w:val="3"/>
    <w:rsid w:val="00903E48"/>
    <w:rPr>
      <w:b/>
      <w:bCs/>
      <w:sz w:val="24"/>
      <w:szCs w:val="26"/>
      <w:lang w:val="x-none"/>
    </w:rPr>
  </w:style>
  <w:style w:type="character" w:customStyle="1" w:styleId="40">
    <w:name w:val="Заголовок 4 Знак"/>
    <w:link w:val="4"/>
    <w:rsid w:val="00903E48"/>
    <w:rPr>
      <w:bCs/>
      <w:sz w:val="24"/>
      <w:szCs w:val="28"/>
      <w:u w:val="single"/>
      <w:lang w:val="x-none"/>
    </w:rPr>
  </w:style>
  <w:style w:type="character" w:customStyle="1" w:styleId="50">
    <w:name w:val="Заголовок 5 Знак"/>
    <w:link w:val="5"/>
    <w:rsid w:val="00903E48"/>
    <w:rPr>
      <w:b/>
      <w:bCs/>
      <w:i/>
      <w:iCs/>
      <w:sz w:val="26"/>
      <w:szCs w:val="26"/>
      <w:lang w:val="x-none"/>
    </w:rPr>
  </w:style>
  <w:style w:type="character" w:customStyle="1" w:styleId="60">
    <w:name w:val="Заголовок 6 Знак"/>
    <w:link w:val="6"/>
    <w:rsid w:val="00903E48"/>
    <w:rPr>
      <w:b/>
      <w:bCs/>
      <w:sz w:val="22"/>
      <w:szCs w:val="22"/>
      <w:lang w:val="x-none"/>
    </w:rPr>
  </w:style>
  <w:style w:type="character" w:customStyle="1" w:styleId="70">
    <w:name w:val="Заголовок 7 Знак"/>
    <w:link w:val="7"/>
    <w:uiPriority w:val="99"/>
    <w:rsid w:val="00903E48"/>
    <w:rPr>
      <w:sz w:val="24"/>
      <w:szCs w:val="24"/>
      <w:lang w:val="x-none"/>
    </w:rPr>
  </w:style>
  <w:style w:type="character" w:customStyle="1" w:styleId="80">
    <w:name w:val="Заголовок 8 Знак"/>
    <w:link w:val="8"/>
    <w:uiPriority w:val="99"/>
    <w:rsid w:val="00903E48"/>
    <w:rPr>
      <w:i/>
      <w:iCs/>
      <w:sz w:val="24"/>
      <w:szCs w:val="24"/>
      <w:lang w:val="x-none"/>
    </w:rPr>
  </w:style>
  <w:style w:type="character" w:customStyle="1" w:styleId="90">
    <w:name w:val="Заголовок 9 Знак"/>
    <w:link w:val="9"/>
    <w:uiPriority w:val="99"/>
    <w:rsid w:val="00903E48"/>
    <w:rPr>
      <w:rFonts w:ascii="Arial" w:hAnsi="Arial"/>
      <w:sz w:val="22"/>
      <w:szCs w:val="22"/>
      <w:lang w:val="x-none"/>
    </w:rPr>
  </w:style>
  <w:style w:type="character" w:customStyle="1" w:styleId="afa">
    <w:name w:val="Текст выноски Знак"/>
    <w:link w:val="af9"/>
    <w:rsid w:val="00903E48"/>
    <w:rPr>
      <w:rFonts w:ascii="Tahoma" w:hAnsi="Tahoma" w:cs="Tahoma"/>
      <w:sz w:val="16"/>
      <w:szCs w:val="16"/>
      <w:lang w:eastAsia="ar-SA"/>
    </w:rPr>
  </w:style>
  <w:style w:type="character" w:customStyle="1" w:styleId="afff0">
    <w:name w:val="Обычный (Интернет) Знак"/>
    <w:locked/>
    <w:rsid w:val="00903E4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uiPriority w:val="99"/>
    <w:rsid w:val="00DB3EB3"/>
    <w:pPr>
      <w:autoSpaceDE w:val="0"/>
      <w:autoSpaceDN w:val="0"/>
      <w:adjustRightInd w:val="0"/>
    </w:pPr>
    <w:rPr>
      <w:rFonts w:eastAsia="Calibri"/>
      <w:b/>
      <w:bCs/>
      <w:sz w:val="24"/>
      <w:szCs w:val="24"/>
      <w:lang w:eastAsia="en-US"/>
    </w:rPr>
  </w:style>
  <w:style w:type="paragraph" w:styleId="afff1">
    <w:name w:val="Normal (Web)"/>
    <w:basedOn w:val="a0"/>
    <w:uiPriority w:val="99"/>
    <w:qFormat/>
    <w:rsid w:val="00E47A8C"/>
    <w:pPr>
      <w:spacing w:after="200" w:line="276" w:lineRule="auto"/>
    </w:pPr>
    <w:rPr>
      <w:sz w:val="28"/>
    </w:rPr>
  </w:style>
  <w:style w:type="paragraph" w:customStyle="1" w:styleId="afff2">
    <w:name w:val="Основной текст пояснительной записки"/>
    <w:basedOn w:val="a0"/>
    <w:qFormat/>
    <w:rsid w:val="00794612"/>
    <w:pPr>
      <w:spacing w:line="316" w:lineRule="auto"/>
      <w:ind w:firstLine="709"/>
      <w:jc w:val="both"/>
    </w:pPr>
    <w:rPr>
      <w:sz w:val="28"/>
      <w:szCs w:val="28"/>
    </w:rPr>
  </w:style>
  <w:style w:type="paragraph" w:customStyle="1" w:styleId="1e">
    <w:name w:val="Обычный (веб)1"/>
    <w:basedOn w:val="a0"/>
    <w:next w:val="afff1"/>
    <w:uiPriority w:val="99"/>
    <w:qFormat/>
    <w:rsid w:val="00C6334F"/>
    <w:pPr>
      <w:spacing w:after="200" w:line="276" w:lineRule="auto"/>
    </w:pPr>
  </w:style>
  <w:style w:type="paragraph" w:styleId="afff3">
    <w:name w:val="annotation subject"/>
    <w:basedOn w:val="affe"/>
    <w:next w:val="affe"/>
    <w:link w:val="afff4"/>
    <w:rsid w:val="003B55FD"/>
    <w:rPr>
      <w:b/>
      <w:bCs/>
      <w:lang w:val="ru-RU"/>
    </w:rPr>
  </w:style>
  <w:style w:type="character" w:customStyle="1" w:styleId="afff4">
    <w:name w:val="Тема примечания Знак"/>
    <w:basedOn w:val="afff"/>
    <w:link w:val="afff3"/>
    <w:rsid w:val="003B55FD"/>
    <w:rPr>
      <w:b/>
      <w:bCs/>
      <w:lang w:eastAsia="ar-SA"/>
    </w:rPr>
  </w:style>
  <w:style w:type="character" w:customStyle="1" w:styleId="1f">
    <w:name w:val="Знак Знак1"/>
    <w:rsid w:val="001F57E6"/>
    <w:rPr>
      <w:rFonts w:eastAsia="Lucida Sans Unicode"/>
      <w:kern w:val="1"/>
      <w:sz w:val="24"/>
      <w:szCs w:val="24"/>
      <w:lang w:val="ru-RU" w:eastAsia="ar-SA" w:bidi="ar-SA"/>
    </w:rPr>
  </w:style>
  <w:style w:type="character" w:customStyle="1" w:styleId="2b">
    <w:name w:val="Знак Знак2"/>
    <w:rsid w:val="001F57E6"/>
    <w:rPr>
      <w:rFonts w:cs="Arial"/>
      <w:b/>
      <w:bCs/>
      <w:iCs/>
      <w:sz w:val="26"/>
      <w:szCs w:val="28"/>
      <w:lang w:val="ru-RU" w:eastAsia="ar-SA" w:bidi="ar-SA"/>
    </w:rPr>
  </w:style>
  <w:style w:type="paragraph" w:styleId="afff5">
    <w:name w:val="Title"/>
    <w:basedOn w:val="a0"/>
    <w:next w:val="aa"/>
    <w:link w:val="afff6"/>
    <w:rsid w:val="001F57E6"/>
    <w:pPr>
      <w:keepNext/>
      <w:suppressAutoHyphens/>
      <w:spacing w:before="240" w:after="120"/>
      <w:jc w:val="center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afff6">
    <w:name w:val="Название Знак"/>
    <w:basedOn w:val="a1"/>
    <w:link w:val="afff5"/>
    <w:rsid w:val="001F57E6"/>
    <w:rPr>
      <w:rFonts w:ascii="Arial" w:eastAsia="Lucida Sans Unicode" w:hAnsi="Arial" w:cs="Tahoma"/>
      <w:sz w:val="28"/>
      <w:szCs w:val="28"/>
      <w:lang w:eastAsia="ar-SA"/>
    </w:rPr>
  </w:style>
  <w:style w:type="paragraph" w:styleId="afff7">
    <w:name w:val="Revision"/>
    <w:hidden/>
    <w:uiPriority w:val="99"/>
    <w:semiHidden/>
    <w:rsid w:val="001F57E6"/>
    <w:rPr>
      <w:sz w:val="24"/>
      <w:szCs w:val="24"/>
      <w:lang w:eastAsia="ar-SA"/>
    </w:rPr>
  </w:style>
  <w:style w:type="character" w:customStyle="1" w:styleId="285pt">
    <w:name w:val="Основной текст (2) + 8;5 pt"/>
    <w:rsid w:val="001F57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c">
    <w:name w:val="Основной текст (2) + Курсив"/>
    <w:rsid w:val="001F57E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f0">
    <w:name w:val="ТЕКСТ 1 Знак"/>
    <w:link w:val="1f1"/>
    <w:locked/>
    <w:rsid w:val="001F57E6"/>
    <w:rPr>
      <w:sz w:val="24"/>
      <w:szCs w:val="24"/>
      <w:lang w:eastAsia="ar-SA"/>
    </w:rPr>
  </w:style>
  <w:style w:type="paragraph" w:customStyle="1" w:styleId="1f1">
    <w:name w:val="ТЕКСТ 1"/>
    <w:basedOn w:val="a0"/>
    <w:link w:val="1f0"/>
    <w:qFormat/>
    <w:rsid w:val="001F57E6"/>
    <w:pPr>
      <w:suppressAutoHyphens/>
      <w:spacing w:line="360" w:lineRule="auto"/>
      <w:ind w:firstLine="709"/>
      <w:jc w:val="both"/>
    </w:pPr>
    <w:rPr>
      <w:lang w:eastAsia="ar-SA"/>
    </w:rPr>
  </w:style>
  <w:style w:type="character" w:customStyle="1" w:styleId="2d">
    <w:name w:val="каюда2 Знак"/>
    <w:link w:val="2e"/>
    <w:locked/>
    <w:rsid w:val="001F57E6"/>
    <w:rPr>
      <w:sz w:val="28"/>
      <w:szCs w:val="28"/>
      <w:lang w:val="x-none" w:eastAsia="x-none"/>
    </w:rPr>
  </w:style>
  <w:style w:type="paragraph" w:customStyle="1" w:styleId="2e">
    <w:name w:val="каюда2"/>
    <w:basedOn w:val="a0"/>
    <w:link w:val="2d"/>
    <w:qFormat/>
    <w:rsid w:val="001F57E6"/>
    <w:pPr>
      <w:spacing w:line="360" w:lineRule="auto"/>
      <w:ind w:firstLine="709"/>
    </w:pPr>
    <w:rPr>
      <w:sz w:val="28"/>
      <w:szCs w:val="28"/>
      <w:lang w:val="x-none" w:eastAsia="x-none"/>
    </w:rPr>
  </w:style>
  <w:style w:type="character" w:styleId="afff8">
    <w:name w:val="FollowedHyperlink"/>
    <w:uiPriority w:val="99"/>
    <w:unhideWhenUsed/>
    <w:rsid w:val="001F57E6"/>
    <w:rPr>
      <w:color w:val="954F72"/>
      <w:u w:val="single"/>
    </w:rPr>
  </w:style>
  <w:style w:type="paragraph" w:customStyle="1" w:styleId="msonormal0">
    <w:name w:val="msonormal"/>
    <w:basedOn w:val="a0"/>
    <w:rsid w:val="001F57E6"/>
    <w:pPr>
      <w:spacing w:before="100" w:beforeAutospacing="1" w:after="100" w:afterAutospacing="1"/>
    </w:pPr>
  </w:style>
  <w:style w:type="paragraph" w:customStyle="1" w:styleId="xl65">
    <w:name w:val="xl65"/>
    <w:basedOn w:val="a0"/>
    <w:rsid w:val="001F57E6"/>
    <w:pPr>
      <w:spacing w:before="100" w:beforeAutospacing="1" w:after="100" w:afterAutospacing="1"/>
    </w:pPr>
  </w:style>
  <w:style w:type="paragraph" w:customStyle="1" w:styleId="xl66">
    <w:name w:val="xl66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7">
    <w:name w:val="xl67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8">
    <w:name w:val="xl68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9">
    <w:name w:val="xl69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1">
    <w:name w:val="xl71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2">
    <w:name w:val="xl72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3">
    <w:name w:val="xl73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4">
    <w:name w:val="xl74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7">
    <w:name w:val="xl77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63">
    <w:name w:val="xl63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64">
    <w:name w:val="xl64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9">
    <w:name w:val="xl79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80">
    <w:name w:val="xl80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1">
    <w:name w:val="xl81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000000"/>
    </w:rPr>
  </w:style>
  <w:style w:type="paragraph" w:customStyle="1" w:styleId="xl82">
    <w:name w:val="xl82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83">
    <w:name w:val="xl83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84">
    <w:name w:val="xl84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5">
    <w:name w:val="xl85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86">
    <w:name w:val="xl86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7">
    <w:name w:val="xl87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8">
    <w:name w:val="xl88"/>
    <w:basedOn w:val="a0"/>
    <w:rsid w:val="001F57E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9">
    <w:name w:val="xl89"/>
    <w:basedOn w:val="a0"/>
    <w:rsid w:val="001F57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0">
    <w:name w:val="xl90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2EFDA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91">
    <w:name w:val="xl91"/>
    <w:basedOn w:val="a0"/>
    <w:rsid w:val="001F57E6"/>
    <w:pPr>
      <w:pBdr>
        <w:top w:val="single" w:sz="4" w:space="0" w:color="auto"/>
        <w:bottom w:val="single" w:sz="4" w:space="0" w:color="auto"/>
      </w:pBdr>
      <w:shd w:val="clear" w:color="000000" w:fill="E2EFDA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92">
    <w:name w:val="xl92"/>
    <w:basedOn w:val="a0"/>
    <w:rsid w:val="001F57E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93">
    <w:name w:val="xl93"/>
    <w:basedOn w:val="a0"/>
    <w:rsid w:val="001F57E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000000"/>
    </w:rPr>
  </w:style>
  <w:style w:type="paragraph" w:customStyle="1" w:styleId="xl94">
    <w:name w:val="xl94"/>
    <w:basedOn w:val="a0"/>
    <w:rsid w:val="001F57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000000"/>
    </w:rPr>
  </w:style>
  <w:style w:type="paragraph" w:customStyle="1" w:styleId="xl95">
    <w:name w:val="xl95"/>
    <w:basedOn w:val="a0"/>
    <w:rsid w:val="001F57E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000000"/>
    </w:rPr>
  </w:style>
  <w:style w:type="paragraph" w:customStyle="1" w:styleId="xl96">
    <w:name w:val="xl96"/>
    <w:basedOn w:val="a0"/>
    <w:rsid w:val="001F57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000000"/>
    </w:rPr>
  </w:style>
  <w:style w:type="paragraph" w:customStyle="1" w:styleId="xl97">
    <w:name w:val="xl97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000000"/>
    </w:rPr>
  </w:style>
  <w:style w:type="paragraph" w:customStyle="1" w:styleId="font5">
    <w:name w:val="font5"/>
    <w:basedOn w:val="a0"/>
    <w:rsid w:val="001F57E6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6">
    <w:name w:val="font6"/>
    <w:basedOn w:val="a0"/>
    <w:rsid w:val="001F57E6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font7">
    <w:name w:val="font7"/>
    <w:basedOn w:val="a0"/>
    <w:rsid w:val="001F57E6"/>
    <w:pPr>
      <w:spacing w:before="100" w:beforeAutospacing="1" w:after="100" w:afterAutospacing="1"/>
    </w:pPr>
    <w:rPr>
      <w:color w:val="0000FF"/>
      <w:sz w:val="22"/>
      <w:szCs w:val="22"/>
    </w:rPr>
  </w:style>
  <w:style w:type="paragraph" w:customStyle="1" w:styleId="xl98">
    <w:name w:val="xl98"/>
    <w:basedOn w:val="a0"/>
    <w:rsid w:val="001F57E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0"/>
    <w:rsid w:val="001F57E6"/>
    <w:pPr>
      <w:pBdr>
        <w:top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0"/>
    <w:rsid w:val="001F57E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0"/>
    <w:rsid w:val="001F57E6"/>
    <w:pPr>
      <w:pBdr>
        <w:lef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0"/>
    <w:rsid w:val="001F57E6"/>
    <w:pPr>
      <w:shd w:val="clear" w:color="000000" w:fill="DDEBF7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0"/>
    <w:rsid w:val="001F57E6"/>
    <w:pPr>
      <w:pBdr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</w:style>
  <w:style w:type="character" w:customStyle="1" w:styleId="1f2">
    <w:name w:val="Текст примечания Знак1"/>
    <w:uiPriority w:val="99"/>
    <w:semiHidden/>
    <w:rsid w:val="001F57E6"/>
    <w:rPr>
      <w:lang w:eastAsia="zh-CN"/>
    </w:rPr>
  </w:style>
  <w:style w:type="paragraph" w:styleId="2f">
    <w:name w:val="Body Text Indent 2"/>
    <w:basedOn w:val="a0"/>
    <w:link w:val="2f0"/>
    <w:rsid w:val="00F87407"/>
    <w:pPr>
      <w:spacing w:after="120" w:line="480" w:lineRule="auto"/>
      <w:ind w:left="283"/>
    </w:pPr>
  </w:style>
  <w:style w:type="character" w:customStyle="1" w:styleId="2f0">
    <w:name w:val="Основной текст с отступом 2 Знак"/>
    <w:basedOn w:val="a1"/>
    <w:link w:val="2f"/>
    <w:rsid w:val="00F87407"/>
    <w:rPr>
      <w:sz w:val="24"/>
      <w:szCs w:val="24"/>
    </w:rPr>
  </w:style>
  <w:style w:type="character" w:customStyle="1" w:styleId="blk3">
    <w:name w:val="blk3"/>
    <w:basedOn w:val="a1"/>
    <w:rsid w:val="00F80581"/>
    <w:rPr>
      <w:vanish w:val="0"/>
      <w:webHidden w:val="0"/>
      <w:specVanish w:val="0"/>
    </w:rPr>
  </w:style>
  <w:style w:type="numbering" w:customStyle="1" w:styleId="1f3">
    <w:name w:val="Нет списка1"/>
    <w:next w:val="a3"/>
    <w:uiPriority w:val="99"/>
    <w:semiHidden/>
    <w:unhideWhenUsed/>
    <w:rsid w:val="00F80581"/>
  </w:style>
  <w:style w:type="character" w:customStyle="1" w:styleId="blk1">
    <w:name w:val="blk1"/>
    <w:basedOn w:val="a1"/>
    <w:rsid w:val="00F80581"/>
    <w:rPr>
      <w:vanish w:val="0"/>
      <w:webHidden w:val="0"/>
      <w:specVanish w:val="0"/>
    </w:rPr>
  </w:style>
  <w:style w:type="paragraph" w:styleId="HTML">
    <w:name w:val="HTML Preformatted"/>
    <w:basedOn w:val="a0"/>
    <w:link w:val="HTML0"/>
    <w:uiPriority w:val="99"/>
    <w:unhideWhenUsed/>
    <w:rsid w:val="00F805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F80581"/>
    <w:rPr>
      <w:rFonts w:ascii="Courier New" w:hAnsi="Courier New" w:cs="Courier New"/>
    </w:rPr>
  </w:style>
  <w:style w:type="paragraph" w:customStyle="1" w:styleId="afff9">
    <w:name w:val="Стиль"/>
    <w:rsid w:val="00F8058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F8058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F80581"/>
    <w:pPr>
      <w:widowControl w:val="0"/>
      <w:autoSpaceDE w:val="0"/>
      <w:autoSpaceDN w:val="0"/>
    </w:pPr>
    <w:rPr>
      <w:sz w:val="22"/>
      <w:szCs w:val="22"/>
      <w:lang w:bidi="ru-RU"/>
    </w:rPr>
  </w:style>
  <w:style w:type="numbering" w:customStyle="1" w:styleId="2f1">
    <w:name w:val="Нет списка2"/>
    <w:next w:val="a3"/>
    <w:semiHidden/>
    <w:rsid w:val="00F80581"/>
  </w:style>
  <w:style w:type="paragraph" w:customStyle="1" w:styleId="Twordnaim">
    <w:name w:val="Tword_naim"/>
    <w:basedOn w:val="a0"/>
    <w:rsid w:val="00F80581"/>
    <w:pPr>
      <w:jc w:val="center"/>
    </w:pPr>
    <w:rPr>
      <w:rFonts w:ascii="ISOCPEUR" w:hAnsi="ISOCPEUR" w:cs="Arial"/>
      <w:i/>
      <w:sz w:val="28"/>
      <w:szCs w:val="28"/>
    </w:rPr>
  </w:style>
  <w:style w:type="paragraph" w:customStyle="1" w:styleId="Twordizme">
    <w:name w:val="Tword_izme"/>
    <w:basedOn w:val="a0"/>
    <w:link w:val="TwordizmeChar"/>
    <w:rsid w:val="00F80581"/>
    <w:pPr>
      <w:jc w:val="center"/>
    </w:pPr>
    <w:rPr>
      <w:rFonts w:ascii="ISOCPEUR" w:hAnsi="ISOCPEUR"/>
      <w:sz w:val="18"/>
    </w:rPr>
  </w:style>
  <w:style w:type="character" w:customStyle="1" w:styleId="TwordizmeChar">
    <w:name w:val="Tword_izme Char"/>
    <w:link w:val="Twordizme"/>
    <w:rsid w:val="00F80581"/>
    <w:rPr>
      <w:rFonts w:ascii="ISOCPEUR" w:hAnsi="ISOCPEUR"/>
      <w:sz w:val="18"/>
      <w:szCs w:val="24"/>
    </w:rPr>
  </w:style>
  <w:style w:type="paragraph" w:customStyle="1" w:styleId="Twordfami">
    <w:name w:val="Tword_fami"/>
    <w:basedOn w:val="a0"/>
    <w:rsid w:val="00F80581"/>
    <w:rPr>
      <w:rFonts w:ascii="ISOCPEUR" w:hAnsi="ISOCPEUR" w:cs="Arial"/>
      <w:i/>
      <w:sz w:val="22"/>
      <w:szCs w:val="20"/>
    </w:rPr>
  </w:style>
  <w:style w:type="paragraph" w:customStyle="1" w:styleId="Tworddate">
    <w:name w:val="Tword_date"/>
    <w:basedOn w:val="a0"/>
    <w:link w:val="TworddateChar"/>
    <w:rsid w:val="00F80581"/>
    <w:pPr>
      <w:jc w:val="center"/>
    </w:pPr>
    <w:rPr>
      <w:rFonts w:ascii="ISOCPEUR" w:hAnsi="ISOCPEUR"/>
      <w:i/>
      <w:sz w:val="16"/>
    </w:rPr>
  </w:style>
  <w:style w:type="character" w:customStyle="1" w:styleId="TworddateChar">
    <w:name w:val="Tword_date Char"/>
    <w:link w:val="Tworddate"/>
    <w:rsid w:val="00F80581"/>
    <w:rPr>
      <w:rFonts w:ascii="ISOCPEUR" w:hAnsi="ISOCPEUR"/>
      <w:i/>
      <w:sz w:val="16"/>
      <w:szCs w:val="24"/>
    </w:rPr>
  </w:style>
  <w:style w:type="paragraph" w:customStyle="1" w:styleId="Twordnormal">
    <w:name w:val="Tword_normal"/>
    <w:basedOn w:val="a0"/>
    <w:link w:val="Twordnormal0"/>
    <w:rsid w:val="00F80581"/>
    <w:pPr>
      <w:ind w:firstLine="709"/>
      <w:jc w:val="both"/>
    </w:pPr>
    <w:rPr>
      <w:rFonts w:ascii="ISOCPEUR" w:hAnsi="ISOCPEUR"/>
      <w:i/>
      <w:sz w:val="28"/>
    </w:rPr>
  </w:style>
  <w:style w:type="character" w:customStyle="1" w:styleId="Twordnormal0">
    <w:name w:val="Tword_normal Знак"/>
    <w:link w:val="Twordnormal"/>
    <w:rsid w:val="00F80581"/>
    <w:rPr>
      <w:rFonts w:ascii="ISOCPEUR" w:hAnsi="ISOCPEUR"/>
      <w:i/>
      <w:sz w:val="28"/>
      <w:szCs w:val="24"/>
    </w:rPr>
  </w:style>
  <w:style w:type="paragraph" w:customStyle="1" w:styleId="Twordaddfieldheads">
    <w:name w:val="Tword_add_field_heads"/>
    <w:basedOn w:val="a0"/>
    <w:rsid w:val="00F80581"/>
    <w:pPr>
      <w:widowControl w:val="0"/>
      <w:adjustRightInd w:val="0"/>
      <w:jc w:val="center"/>
      <w:textAlignment w:val="baseline"/>
    </w:pPr>
    <w:rPr>
      <w:rFonts w:ascii="ISOCPEUR" w:hAnsi="ISOCPEUR" w:cs="Arial"/>
      <w:i/>
      <w:sz w:val="22"/>
      <w:szCs w:val="20"/>
    </w:rPr>
  </w:style>
  <w:style w:type="paragraph" w:customStyle="1" w:styleId="TwordLRhead">
    <w:name w:val="Tword_LR_head"/>
    <w:basedOn w:val="a0"/>
    <w:rsid w:val="00F80581"/>
    <w:pPr>
      <w:widowControl w:val="0"/>
      <w:adjustRightInd w:val="0"/>
      <w:spacing w:line="480" w:lineRule="auto"/>
      <w:jc w:val="center"/>
      <w:textAlignment w:val="baseline"/>
    </w:pPr>
    <w:rPr>
      <w:rFonts w:ascii="ISOCPEUR" w:hAnsi="ISOCPEUR"/>
      <w:i/>
      <w:sz w:val="32"/>
    </w:rPr>
  </w:style>
  <w:style w:type="paragraph" w:customStyle="1" w:styleId="afffa">
    <w:name w:val="Текст записки"/>
    <w:basedOn w:val="Twordnaim"/>
    <w:rsid w:val="00F80581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b">
    <w:name w:val="Текст таблицы"/>
    <w:basedOn w:val="a0"/>
    <w:rsid w:val="00F80581"/>
    <w:rPr>
      <w:rFonts w:ascii="ISOCPEUR" w:hAnsi="ISOCPEUR"/>
      <w:sz w:val="28"/>
      <w:szCs w:val="28"/>
    </w:rPr>
  </w:style>
  <w:style w:type="paragraph" w:customStyle="1" w:styleId="afffc">
    <w:name w:val="_Текст записки + полужирный"/>
    <w:basedOn w:val="afffa"/>
    <w:rsid w:val="00F80581"/>
    <w:rPr>
      <w:b/>
      <w:bCs/>
    </w:rPr>
  </w:style>
  <w:style w:type="character" w:customStyle="1" w:styleId="p">
    <w:name w:val="p"/>
    <w:basedOn w:val="a1"/>
    <w:rsid w:val="00F80581"/>
  </w:style>
  <w:style w:type="paragraph" w:customStyle="1" w:styleId="afffd">
    <w:name w:val="Чертежный"/>
    <w:rsid w:val="00F80581"/>
    <w:pPr>
      <w:jc w:val="both"/>
    </w:pPr>
    <w:rPr>
      <w:rFonts w:ascii="ISOCPEUR" w:hAnsi="ISOCPEUR"/>
      <w:i/>
      <w:sz w:val="28"/>
      <w:lang w:val="uk-UA"/>
    </w:rPr>
  </w:style>
  <w:style w:type="paragraph" w:customStyle="1" w:styleId="Betreffzeile">
    <w:name w:val="Betreffzeile"/>
    <w:basedOn w:val="a0"/>
    <w:rsid w:val="00F80581"/>
    <w:rPr>
      <w:rFonts w:ascii="Arial" w:hAnsi="Arial"/>
      <w:sz w:val="20"/>
      <w:szCs w:val="20"/>
      <w:lang w:val="de-DE"/>
    </w:rPr>
  </w:style>
  <w:style w:type="character" w:customStyle="1" w:styleId="1f4">
    <w:name w:val="Основной текст Знак1"/>
    <w:aliases w:val="Основной текст Знак Знак"/>
    <w:rsid w:val="00F80581"/>
    <w:rPr>
      <w:sz w:val="24"/>
      <w:szCs w:val="24"/>
      <w:lang w:val="ru-RU" w:eastAsia="ru-RU" w:bidi="ar-SA"/>
    </w:rPr>
  </w:style>
  <w:style w:type="paragraph" w:styleId="2f2">
    <w:name w:val="List 2"/>
    <w:basedOn w:val="a0"/>
    <w:rsid w:val="00F80581"/>
    <w:pPr>
      <w:ind w:left="720" w:hanging="360"/>
    </w:pPr>
    <w:rPr>
      <w:sz w:val="20"/>
      <w:szCs w:val="20"/>
      <w:lang w:val="en-US"/>
    </w:rPr>
  </w:style>
  <w:style w:type="paragraph" w:styleId="afffe">
    <w:name w:val="Block Text"/>
    <w:basedOn w:val="a0"/>
    <w:rsid w:val="00F80581"/>
    <w:pPr>
      <w:ind w:left="-113" w:right="-113"/>
    </w:pPr>
    <w:rPr>
      <w:rFonts w:ascii="Arial" w:hAnsi="Arial"/>
      <w:szCs w:val="20"/>
    </w:rPr>
  </w:style>
  <w:style w:type="paragraph" w:styleId="2f3">
    <w:name w:val="Body Text 2"/>
    <w:basedOn w:val="a0"/>
    <w:link w:val="2f4"/>
    <w:rsid w:val="00F80581"/>
    <w:rPr>
      <w:rFonts w:ascii="Arial" w:hAnsi="Arial"/>
      <w:b/>
      <w:bCs/>
      <w:szCs w:val="20"/>
    </w:rPr>
  </w:style>
  <w:style w:type="character" w:customStyle="1" w:styleId="2f4">
    <w:name w:val="Основной текст 2 Знак"/>
    <w:basedOn w:val="a1"/>
    <w:link w:val="2f3"/>
    <w:rsid w:val="00F80581"/>
    <w:rPr>
      <w:rFonts w:ascii="Arial" w:hAnsi="Arial"/>
      <w:b/>
      <w:bCs/>
      <w:sz w:val="24"/>
    </w:rPr>
  </w:style>
  <w:style w:type="paragraph" w:customStyle="1" w:styleId="Iniiaiieoaeno">
    <w:name w:val="Iniiaiie oaeno"/>
    <w:basedOn w:val="a0"/>
    <w:rsid w:val="00F80581"/>
    <w:rPr>
      <w:szCs w:val="20"/>
    </w:rPr>
  </w:style>
  <w:style w:type="paragraph" w:customStyle="1" w:styleId="63">
    <w:name w:val="заголовок 6"/>
    <w:basedOn w:val="a0"/>
    <w:next w:val="a0"/>
    <w:rsid w:val="00F80581"/>
    <w:pPr>
      <w:keepNext/>
      <w:widowControl w:val="0"/>
      <w:jc w:val="both"/>
    </w:pPr>
    <w:rPr>
      <w:rFonts w:ascii="Arial" w:hAnsi="Arial"/>
      <w:szCs w:val="20"/>
      <w:lang w:val="en-GB"/>
    </w:rPr>
  </w:style>
  <w:style w:type="paragraph" w:customStyle="1" w:styleId="1f5">
    <w:name w:val="заголовок 1"/>
    <w:basedOn w:val="a0"/>
    <w:next w:val="a0"/>
    <w:rsid w:val="00F80581"/>
    <w:pPr>
      <w:keepNext/>
      <w:widowControl w:val="0"/>
      <w:spacing w:line="-400" w:lineRule="auto"/>
    </w:pPr>
    <w:rPr>
      <w:rFonts w:ascii="Arial" w:hAnsi="Arial"/>
      <w:szCs w:val="20"/>
    </w:rPr>
  </w:style>
  <w:style w:type="paragraph" w:customStyle="1" w:styleId="43">
    <w:name w:val="çàãîëîâîê 4"/>
    <w:basedOn w:val="a0"/>
    <w:next w:val="a0"/>
    <w:rsid w:val="00F80581"/>
    <w:pPr>
      <w:keepNext/>
      <w:jc w:val="center"/>
    </w:pPr>
    <w:rPr>
      <w:rFonts w:ascii="Arial" w:hAnsi="Arial"/>
      <w:sz w:val="28"/>
      <w:szCs w:val="20"/>
    </w:rPr>
  </w:style>
  <w:style w:type="paragraph" w:customStyle="1" w:styleId="affff">
    <w:name w:val="òàáëèöà"/>
    <w:rsid w:val="00F80581"/>
    <w:pPr>
      <w:spacing w:before="60" w:after="60"/>
      <w:jc w:val="center"/>
    </w:pPr>
    <w:rPr>
      <w:rFonts w:ascii="Arial" w:hAnsi="Arial"/>
    </w:rPr>
  </w:style>
  <w:style w:type="paragraph" w:customStyle="1" w:styleId="Text1">
    <w:name w:val="Text 1"/>
    <w:basedOn w:val="a0"/>
    <w:rsid w:val="00F80581"/>
    <w:pPr>
      <w:spacing w:before="120"/>
      <w:jc w:val="both"/>
    </w:pPr>
    <w:rPr>
      <w:rFonts w:ascii="Arial" w:hAnsi="Arial"/>
      <w:szCs w:val="20"/>
      <w:lang w:val="de-DE"/>
    </w:rPr>
  </w:style>
  <w:style w:type="paragraph" w:customStyle="1" w:styleId="Kursiv">
    <w:name w:val="Kursiv"/>
    <w:basedOn w:val="a0"/>
    <w:rsid w:val="00F80581"/>
    <w:pPr>
      <w:jc w:val="both"/>
    </w:pPr>
    <w:rPr>
      <w:rFonts w:ascii="Arial" w:hAnsi="Arial"/>
      <w:i/>
      <w:szCs w:val="20"/>
      <w:lang w:val="de-DE"/>
    </w:rPr>
  </w:style>
  <w:style w:type="paragraph" w:styleId="affff0">
    <w:name w:val="List Bullet"/>
    <w:basedOn w:val="a0"/>
    <w:autoRedefine/>
    <w:rsid w:val="00F80581"/>
    <w:pPr>
      <w:tabs>
        <w:tab w:val="num" w:pos="360"/>
      </w:tabs>
      <w:ind w:left="357" w:hanging="357"/>
      <w:jc w:val="both"/>
    </w:pPr>
    <w:rPr>
      <w:rFonts w:ascii="Arial" w:hAnsi="Arial"/>
      <w:szCs w:val="20"/>
    </w:rPr>
  </w:style>
  <w:style w:type="character" w:customStyle="1" w:styleId="ArialFett">
    <w:name w:val="Arial_Fett"/>
    <w:rsid w:val="00F80581"/>
    <w:rPr>
      <w:rFonts w:ascii="Arial" w:hAnsi="Arial" w:cs="Arial"/>
      <w:b/>
      <w:bCs/>
    </w:rPr>
  </w:style>
  <w:style w:type="paragraph" w:customStyle="1" w:styleId="affff1">
    <w:name w:val="Абзац основной"/>
    <w:basedOn w:val="a0"/>
    <w:rsid w:val="00F80581"/>
    <w:pPr>
      <w:spacing w:after="120" w:line="360" w:lineRule="auto"/>
      <w:ind w:firstLine="567"/>
      <w:jc w:val="both"/>
    </w:pPr>
  </w:style>
  <w:style w:type="paragraph" w:customStyle="1" w:styleId="1f6">
    <w:name w:val="Стиль1"/>
    <w:basedOn w:val="af1"/>
    <w:autoRedefine/>
    <w:rsid w:val="00F80581"/>
    <w:pPr>
      <w:widowControl w:val="0"/>
      <w:overflowPunct/>
      <w:autoSpaceDN w:val="0"/>
      <w:adjustRightInd w:val="0"/>
      <w:ind w:firstLine="709"/>
      <w:textAlignment w:val="auto"/>
    </w:pPr>
    <w:rPr>
      <w:rFonts w:cs="a_Timer"/>
      <w:bCs/>
      <w:szCs w:val="24"/>
      <w:lang w:val="ru-RU"/>
    </w:rPr>
  </w:style>
  <w:style w:type="paragraph" w:customStyle="1" w:styleId="BodyText21">
    <w:name w:val="Body Text 21"/>
    <w:basedOn w:val="a0"/>
    <w:rsid w:val="00F80581"/>
    <w:pPr>
      <w:widowControl w:val="0"/>
      <w:ind w:firstLine="709"/>
      <w:jc w:val="both"/>
    </w:pPr>
    <w:rPr>
      <w:szCs w:val="20"/>
    </w:rPr>
  </w:style>
  <w:style w:type="character" w:customStyle="1" w:styleId="affff2">
    <w:name w:val="Основной шрифт"/>
    <w:rsid w:val="00F80581"/>
  </w:style>
  <w:style w:type="character" w:customStyle="1" w:styleId="38">
    <w:name w:val="Основной текст3 Знак"/>
    <w:link w:val="37"/>
    <w:rsid w:val="00F80581"/>
    <w:rPr>
      <w:rFonts w:cs="Calibri"/>
      <w:sz w:val="27"/>
      <w:szCs w:val="27"/>
      <w:shd w:val="clear" w:color="auto" w:fill="FFFFFF"/>
    </w:rPr>
  </w:style>
  <w:style w:type="paragraph" w:customStyle="1" w:styleId="54">
    <w:name w:val="Основной текст5 Знак"/>
    <w:basedOn w:val="aa"/>
    <w:link w:val="55"/>
    <w:rsid w:val="00F80581"/>
    <w:pPr>
      <w:spacing w:after="0"/>
      <w:ind w:firstLine="709"/>
      <w:jc w:val="both"/>
    </w:pPr>
    <w:rPr>
      <w:rFonts w:eastAsia="Times New Roman" w:cs="Times New Roman"/>
      <w:color w:val="auto"/>
      <w:lang w:val="ru-RU" w:eastAsia="ru-RU" w:bidi="ar-SA"/>
    </w:rPr>
  </w:style>
  <w:style w:type="character" w:customStyle="1" w:styleId="55">
    <w:name w:val="Основной текст5 Знак Знак"/>
    <w:link w:val="54"/>
    <w:rsid w:val="00F80581"/>
    <w:rPr>
      <w:sz w:val="24"/>
      <w:szCs w:val="24"/>
    </w:rPr>
  </w:style>
  <w:style w:type="paragraph" w:customStyle="1" w:styleId="12pt">
    <w:name w:val="Основной текст с отступом + 12 pt"/>
    <w:basedOn w:val="af1"/>
    <w:link w:val="12pt0"/>
    <w:rsid w:val="00F80581"/>
    <w:pPr>
      <w:widowControl w:val="0"/>
      <w:overflowPunct/>
      <w:autoSpaceDE/>
      <w:ind w:firstLine="709"/>
      <w:textAlignment w:val="auto"/>
    </w:pPr>
    <w:rPr>
      <w:color w:val="000000"/>
      <w:szCs w:val="24"/>
      <w:lang w:val="ru-RU"/>
    </w:rPr>
  </w:style>
  <w:style w:type="character" w:customStyle="1" w:styleId="12pt0">
    <w:name w:val="Основной текст с отступом + 12 pt Знак"/>
    <w:link w:val="12pt"/>
    <w:rsid w:val="00F80581"/>
    <w:rPr>
      <w:color w:val="000000"/>
      <w:sz w:val="24"/>
      <w:szCs w:val="24"/>
    </w:rPr>
  </w:style>
  <w:style w:type="character" w:customStyle="1" w:styleId="affff3">
    <w:name w:val="Основной текст Знак Знак Знак"/>
    <w:rsid w:val="00F80581"/>
    <w:rPr>
      <w:sz w:val="24"/>
      <w:szCs w:val="24"/>
      <w:lang w:val="ru-RU" w:eastAsia="ru-RU" w:bidi="ar-SA"/>
    </w:rPr>
  </w:style>
  <w:style w:type="character" w:customStyle="1" w:styleId="3b">
    <w:name w:val="Основной текст3 Знак Знак"/>
    <w:rsid w:val="00F80581"/>
    <w:rPr>
      <w:sz w:val="24"/>
      <w:szCs w:val="24"/>
      <w:lang w:val="ru-RU" w:eastAsia="ru-RU" w:bidi="ar-SA"/>
    </w:rPr>
  </w:style>
  <w:style w:type="paragraph" w:customStyle="1" w:styleId="Tableofcontents">
    <w:name w:val="Table of contents"/>
    <w:basedOn w:val="a0"/>
    <w:rsid w:val="00F80581"/>
    <w:pPr>
      <w:tabs>
        <w:tab w:val="left" w:pos="4820"/>
        <w:tab w:val="left" w:pos="6521"/>
        <w:tab w:val="left" w:pos="7655"/>
      </w:tabs>
      <w:spacing w:after="120"/>
    </w:pPr>
    <w:rPr>
      <w:szCs w:val="20"/>
      <w:lang w:val="sv-SE"/>
    </w:rPr>
  </w:style>
  <w:style w:type="paragraph" w:customStyle="1" w:styleId="BodySingle">
    <w:name w:val="Body Single"/>
    <w:rsid w:val="00F80581"/>
    <w:rPr>
      <w:rFonts w:ascii="Arial" w:hAnsi="Arial"/>
      <w:color w:val="000000"/>
      <w:sz w:val="24"/>
      <w:lang w:val="en-US"/>
    </w:rPr>
  </w:style>
  <w:style w:type="paragraph" w:customStyle="1" w:styleId="3c">
    <w:name w:val="заголовок 3"/>
    <w:basedOn w:val="a0"/>
    <w:next w:val="a0"/>
    <w:rsid w:val="00F80581"/>
    <w:pPr>
      <w:keepNext/>
      <w:widowControl w:val="0"/>
      <w:jc w:val="center"/>
    </w:pPr>
    <w:rPr>
      <w:rFonts w:ascii="Arial" w:hAnsi="Arial"/>
      <w:b/>
      <w:szCs w:val="20"/>
      <w:lang w:val="en-GB"/>
    </w:rPr>
  </w:style>
  <w:style w:type="paragraph" w:customStyle="1" w:styleId="Normal2">
    <w:name w:val="Normal2"/>
    <w:rsid w:val="00F80581"/>
    <w:pPr>
      <w:widowControl w:val="0"/>
    </w:pPr>
    <w:rPr>
      <w:lang w:val="en-US"/>
    </w:rPr>
  </w:style>
  <w:style w:type="paragraph" w:customStyle="1" w:styleId="BodyTextIndent1">
    <w:name w:val="Body Text Indent1"/>
    <w:basedOn w:val="a0"/>
    <w:rsid w:val="00F80581"/>
    <w:pPr>
      <w:spacing w:after="120"/>
      <w:ind w:left="283"/>
    </w:pPr>
  </w:style>
  <w:style w:type="paragraph" w:customStyle="1" w:styleId="20">
    <w:name w:val="Стиль Заголовок 2"/>
    <w:basedOn w:val="2"/>
    <w:rsid w:val="00F80581"/>
    <w:pPr>
      <w:numPr>
        <w:numId w:val="4"/>
      </w:numPr>
    </w:pPr>
    <w:rPr>
      <w:i/>
      <w:sz w:val="24"/>
      <w:szCs w:val="24"/>
      <w:lang w:val="ru-RU"/>
    </w:rPr>
  </w:style>
  <w:style w:type="paragraph" w:customStyle="1" w:styleId="FR1">
    <w:name w:val="FR1"/>
    <w:rsid w:val="00F80581"/>
    <w:pPr>
      <w:widowControl w:val="0"/>
      <w:spacing w:line="420" w:lineRule="auto"/>
      <w:ind w:firstLine="720"/>
      <w:jc w:val="both"/>
    </w:pPr>
    <w:rPr>
      <w:sz w:val="28"/>
    </w:rPr>
  </w:style>
  <w:style w:type="paragraph" w:customStyle="1" w:styleId="affff4">
    <w:name w:val="Без висячих строк"/>
    <w:basedOn w:val="a0"/>
    <w:next w:val="a0"/>
    <w:rsid w:val="00F80581"/>
    <w:pPr>
      <w:autoSpaceDE w:val="0"/>
      <w:autoSpaceDN w:val="0"/>
      <w:spacing w:line="311" w:lineRule="exact"/>
      <w:ind w:firstLine="709"/>
      <w:jc w:val="both"/>
    </w:pPr>
    <w:rPr>
      <w:sz w:val="28"/>
      <w:szCs w:val="28"/>
    </w:rPr>
  </w:style>
  <w:style w:type="paragraph" w:customStyle="1" w:styleId="Aeaaucaaieiaie">
    <w:name w:val="Aeaau caaieiaie"/>
    <w:basedOn w:val="a0"/>
    <w:next w:val="a0"/>
    <w:rsid w:val="00F80581"/>
    <w:pPr>
      <w:keepNext/>
      <w:keepLines/>
      <w:widowControl w:val="0"/>
      <w:overflowPunct w:val="0"/>
      <w:autoSpaceDE w:val="0"/>
      <w:autoSpaceDN w:val="0"/>
      <w:adjustRightInd w:val="0"/>
      <w:spacing w:before="240" w:after="240"/>
      <w:jc w:val="center"/>
      <w:textAlignment w:val="baseline"/>
    </w:pPr>
    <w:rPr>
      <w:rFonts w:ascii="NTCourierVK/Cyrillic" w:hAnsi="NTCourierVK/Cyrillic"/>
      <w:sz w:val="28"/>
      <w:szCs w:val="20"/>
    </w:rPr>
  </w:style>
  <w:style w:type="paragraph" w:customStyle="1" w:styleId="1f7">
    <w:name w:val="çàãîëîâîê 1"/>
    <w:basedOn w:val="a0"/>
    <w:next w:val="a0"/>
    <w:rsid w:val="00F80581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</w:pPr>
  </w:style>
  <w:style w:type="paragraph" w:customStyle="1" w:styleId="affff5">
    <w:name w:val="ПЦ"/>
    <w:basedOn w:val="a0"/>
    <w:rsid w:val="00F80581"/>
    <w:pPr>
      <w:widowControl w:val="0"/>
      <w:spacing w:line="360" w:lineRule="auto"/>
      <w:jc w:val="center"/>
    </w:pPr>
    <w:rPr>
      <w:rFonts w:ascii="Arial" w:hAnsi="Arial"/>
      <w:b/>
      <w:caps/>
      <w:sz w:val="28"/>
      <w:szCs w:val="28"/>
    </w:rPr>
  </w:style>
  <w:style w:type="paragraph" w:customStyle="1" w:styleId="affff6">
    <w:name w:val="ПЦ не жирный"/>
    <w:basedOn w:val="affff5"/>
    <w:rsid w:val="00F80581"/>
    <w:rPr>
      <w:b w:val="0"/>
    </w:rPr>
  </w:style>
  <w:style w:type="paragraph" w:customStyle="1" w:styleId="114">
    <w:name w:val="Стиль Заголовок 1 + 14 пт полужирный все прописные"/>
    <w:basedOn w:val="1"/>
    <w:rsid w:val="00F80581"/>
    <w:pPr>
      <w:widowControl w:val="0"/>
      <w:numPr>
        <w:numId w:val="4"/>
      </w:numPr>
      <w:spacing w:line="360" w:lineRule="auto"/>
      <w:ind w:firstLine="709"/>
      <w:jc w:val="both"/>
    </w:pPr>
    <w:rPr>
      <w:rFonts w:ascii="Arial" w:hAnsi="Arial" w:cs="Arial"/>
      <w:caps/>
      <w:kern w:val="0"/>
      <w:szCs w:val="28"/>
      <w:lang w:val="ru-RU"/>
    </w:rPr>
  </w:style>
  <w:style w:type="character" w:customStyle="1" w:styleId="1140">
    <w:name w:val="Стиль Заголовок 1 + 14 пт полужирный все прописные Знак"/>
    <w:rsid w:val="00F80581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paragraph" w:customStyle="1" w:styleId="1141">
    <w:name w:val="Стиль Заголовок 1 + 14 пт все прописные"/>
    <w:basedOn w:val="1"/>
    <w:autoRedefine/>
    <w:rsid w:val="00F80581"/>
    <w:pPr>
      <w:widowControl w:val="0"/>
      <w:numPr>
        <w:numId w:val="0"/>
      </w:numPr>
      <w:spacing w:line="360" w:lineRule="auto"/>
      <w:ind w:left="1069" w:hanging="360"/>
      <w:jc w:val="center"/>
    </w:pPr>
    <w:rPr>
      <w:rFonts w:ascii="Arial" w:hAnsi="Arial" w:cs="Arial"/>
      <w:bCs w:val="0"/>
      <w:caps/>
      <w:kern w:val="0"/>
      <w:szCs w:val="28"/>
      <w:lang w:val="ru-RU"/>
    </w:rPr>
  </w:style>
  <w:style w:type="paragraph" w:customStyle="1" w:styleId="affff7">
    <w:name w:val="приложение"/>
    <w:basedOn w:val="1"/>
    <w:rsid w:val="00F80581"/>
    <w:pPr>
      <w:widowControl w:val="0"/>
      <w:numPr>
        <w:numId w:val="0"/>
      </w:numPr>
      <w:spacing w:line="5280" w:lineRule="auto"/>
      <w:ind w:left="1069" w:firstLine="7258"/>
      <w:jc w:val="center"/>
    </w:pPr>
    <w:rPr>
      <w:rFonts w:ascii="Arial" w:hAnsi="Arial"/>
      <w:caps/>
      <w:kern w:val="0"/>
      <w:szCs w:val="20"/>
      <w:lang w:val="ru-RU"/>
    </w:rPr>
  </w:style>
  <w:style w:type="paragraph" w:customStyle="1" w:styleId="FR4">
    <w:name w:val="FR4"/>
    <w:rsid w:val="00F80581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WW8Num4z2">
    <w:name w:val="WW8Num4z2"/>
    <w:rsid w:val="00F80581"/>
    <w:rPr>
      <w:rFonts w:ascii="Wingdings" w:hAnsi="Wingdings"/>
    </w:rPr>
  </w:style>
  <w:style w:type="paragraph" w:styleId="affff8">
    <w:name w:val="Subtitle"/>
    <w:basedOn w:val="afff5"/>
    <w:next w:val="aa"/>
    <w:link w:val="affff9"/>
    <w:qFormat/>
    <w:rsid w:val="00F80581"/>
    <w:pPr>
      <w:suppressAutoHyphens w:val="0"/>
    </w:pPr>
    <w:rPr>
      <w:i/>
      <w:iCs/>
    </w:rPr>
  </w:style>
  <w:style w:type="character" w:customStyle="1" w:styleId="affff9">
    <w:name w:val="Подзаголовок Знак"/>
    <w:basedOn w:val="a1"/>
    <w:link w:val="affff8"/>
    <w:rsid w:val="00F80581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1f8">
    <w:name w:val="Текст1"/>
    <w:basedOn w:val="a0"/>
    <w:rsid w:val="00F80581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-">
    <w:name w:val="Стиль Темно-синий"/>
    <w:rsid w:val="00F80581"/>
    <w:rPr>
      <w:color w:val="auto"/>
    </w:rPr>
  </w:style>
  <w:style w:type="paragraph" w:styleId="2f5">
    <w:name w:val="Quote"/>
    <w:basedOn w:val="a0"/>
    <w:next w:val="a0"/>
    <w:link w:val="2f6"/>
    <w:qFormat/>
    <w:rsid w:val="00F80581"/>
    <w:pPr>
      <w:spacing w:before="100" w:beforeAutospacing="1" w:afterAutospacing="1"/>
      <w:ind w:firstLine="720"/>
      <w:jc w:val="both"/>
    </w:pPr>
    <w:rPr>
      <w:rFonts w:ascii="Arial" w:eastAsia="Arial" w:hAnsi="Arial"/>
      <w:i/>
      <w:lang w:val="en-US" w:eastAsia="en-US" w:bidi="en-US"/>
    </w:rPr>
  </w:style>
  <w:style w:type="character" w:customStyle="1" w:styleId="2f6">
    <w:name w:val="Цитата 2 Знак"/>
    <w:basedOn w:val="a1"/>
    <w:link w:val="2f5"/>
    <w:rsid w:val="00F80581"/>
    <w:rPr>
      <w:rFonts w:ascii="Arial" w:eastAsia="Arial" w:hAnsi="Arial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0"/>
    <w:rsid w:val="00F80581"/>
    <w:pPr>
      <w:widowControl w:val="0"/>
      <w:shd w:val="clear" w:color="auto" w:fill="FFFFFF"/>
      <w:autoSpaceDE w:val="0"/>
      <w:autoSpaceDN w:val="0"/>
      <w:adjustRightInd w:val="0"/>
      <w:spacing w:line="360" w:lineRule="auto"/>
      <w:ind w:firstLine="720"/>
    </w:pPr>
    <w:rPr>
      <w:color w:val="000000"/>
      <w:sz w:val="28"/>
      <w:szCs w:val="28"/>
    </w:rPr>
  </w:style>
  <w:style w:type="character" w:customStyle="1" w:styleId="14pt0">
    <w:name w:val="Стиль 14 pt Черный Знак"/>
    <w:rsid w:val="00F80581"/>
    <w:rPr>
      <w:color w:val="000000"/>
      <w:sz w:val="28"/>
      <w:szCs w:val="28"/>
      <w:lang w:val="ru-RU" w:eastAsia="ru-RU" w:bidi="ar-SA"/>
    </w:rPr>
  </w:style>
  <w:style w:type="paragraph" w:customStyle="1" w:styleId="affffa">
    <w:name w:val="для надписи"/>
    <w:basedOn w:val="Twordizme"/>
    <w:rsid w:val="00F80581"/>
    <w:pPr>
      <w:jc w:val="left"/>
    </w:pPr>
    <w:rPr>
      <w:sz w:val="22"/>
    </w:rPr>
  </w:style>
  <w:style w:type="paragraph" w:customStyle="1" w:styleId="2f7">
    <w:name w:val="для надписи 2"/>
    <w:basedOn w:val="Twordizme"/>
    <w:link w:val="2f8"/>
    <w:rsid w:val="00F80581"/>
    <w:rPr>
      <w:sz w:val="22"/>
    </w:rPr>
  </w:style>
  <w:style w:type="character" w:customStyle="1" w:styleId="2f8">
    <w:name w:val="для надписи 2 Знак"/>
    <w:link w:val="2f7"/>
    <w:rsid w:val="00F80581"/>
    <w:rPr>
      <w:rFonts w:ascii="ISOCPEUR" w:hAnsi="ISOCPEUR"/>
      <w:sz w:val="22"/>
      <w:szCs w:val="24"/>
    </w:rPr>
  </w:style>
  <w:style w:type="paragraph" w:customStyle="1" w:styleId="1f9">
    <w:name w:val="Знак1"/>
    <w:basedOn w:val="a0"/>
    <w:rsid w:val="00F8058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f9">
    <w:name w:val="Абзац списка2"/>
    <w:basedOn w:val="a0"/>
    <w:rsid w:val="00F80581"/>
    <w:pPr>
      <w:ind w:left="720"/>
    </w:pPr>
    <w:rPr>
      <w:rFonts w:eastAsia="Calibri"/>
    </w:rPr>
  </w:style>
  <w:style w:type="paragraph" w:customStyle="1" w:styleId="112">
    <w:name w:val="Знак1 Знак Знак Знак1"/>
    <w:basedOn w:val="a0"/>
    <w:rsid w:val="00F8058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02102">
    <w:name w:val="Стиль По ширине Слева:  021 см Справа:  02 см"/>
    <w:basedOn w:val="a0"/>
    <w:rsid w:val="00F80581"/>
    <w:pPr>
      <w:spacing w:line="360" w:lineRule="auto"/>
      <w:ind w:left="120" w:right="113"/>
      <w:jc w:val="both"/>
    </w:pPr>
    <w:rPr>
      <w:szCs w:val="20"/>
    </w:rPr>
  </w:style>
  <w:style w:type="paragraph" w:customStyle="1" w:styleId="020">
    <w:name w:val="Стиль По ширине Справа:  02 см"/>
    <w:basedOn w:val="a0"/>
    <w:rsid w:val="00F80581"/>
    <w:pPr>
      <w:spacing w:line="360" w:lineRule="auto"/>
      <w:ind w:right="113"/>
      <w:jc w:val="both"/>
    </w:pPr>
    <w:rPr>
      <w:szCs w:val="20"/>
    </w:rPr>
  </w:style>
  <w:style w:type="paragraph" w:customStyle="1" w:styleId="a30">
    <w:name w:val="a3"/>
    <w:basedOn w:val="a0"/>
    <w:rsid w:val="00F80581"/>
    <w:pPr>
      <w:autoSpaceDE w:val="0"/>
      <w:autoSpaceDN w:val="0"/>
      <w:ind w:firstLine="284"/>
      <w:jc w:val="both"/>
    </w:pPr>
    <w:rPr>
      <w:color w:val="000000"/>
    </w:rPr>
  </w:style>
  <w:style w:type="character" w:customStyle="1" w:styleId="b">
    <w:name w:val="b"/>
    <w:rsid w:val="00F80581"/>
  </w:style>
  <w:style w:type="character" w:customStyle="1" w:styleId="apple-converted-space">
    <w:name w:val="apple-converted-space"/>
    <w:rsid w:val="00F80581"/>
  </w:style>
  <w:style w:type="table" w:customStyle="1" w:styleId="TableNormal1">
    <w:name w:val="Table Normal1"/>
    <w:uiPriority w:val="2"/>
    <w:semiHidden/>
    <w:unhideWhenUsed/>
    <w:qFormat/>
    <w:rsid w:val="00F8058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1">
    <w:name w:val="Знак Знак12"/>
    <w:rsid w:val="00F80581"/>
    <w:rPr>
      <w:rFonts w:eastAsia="Lucida Sans Unicode"/>
      <w:kern w:val="1"/>
      <w:sz w:val="24"/>
      <w:szCs w:val="24"/>
      <w:lang w:val="ru-RU" w:eastAsia="ar-SA" w:bidi="ar-SA"/>
    </w:rPr>
  </w:style>
  <w:style w:type="character" w:customStyle="1" w:styleId="220">
    <w:name w:val="Знак Знак22"/>
    <w:rsid w:val="00F80581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77z1">
    <w:name w:val="WW8Num77z1"/>
    <w:rsid w:val="00F80581"/>
    <w:rPr>
      <w:rFonts w:ascii="Courier New" w:hAnsi="Courier New"/>
    </w:rPr>
  </w:style>
  <w:style w:type="paragraph" w:styleId="affffb">
    <w:name w:val="TOC Heading"/>
    <w:basedOn w:val="1"/>
    <w:next w:val="a0"/>
    <w:uiPriority w:val="39"/>
    <w:unhideWhenUsed/>
    <w:qFormat/>
    <w:rsid w:val="00F80581"/>
    <w:pPr>
      <w:keepLines/>
      <w:numPr>
        <w:numId w:val="0"/>
      </w:numPr>
      <w:spacing w:before="240" w:line="259" w:lineRule="auto"/>
      <w:outlineLvl w:val="9"/>
    </w:pPr>
    <w:rPr>
      <w:rFonts w:ascii="Calibri Light" w:hAnsi="Calibri Light"/>
      <w:b w:val="0"/>
      <w:bCs w:val="0"/>
      <w:color w:val="2F5496"/>
      <w:kern w:val="0"/>
      <w:sz w:val="32"/>
      <w:lang w:val="ru-RU"/>
    </w:rPr>
  </w:style>
  <w:style w:type="table" w:customStyle="1" w:styleId="250">
    <w:name w:val="Сетка таблицы25"/>
    <w:basedOn w:val="a2"/>
    <w:next w:val="afd"/>
    <w:uiPriority w:val="99"/>
    <w:rsid w:val="00F8058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2"/>
    <w:next w:val="afd"/>
    <w:uiPriority w:val="99"/>
    <w:rsid w:val="00F8058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0">
    <w:name w:val="Знак Знак13"/>
    <w:rsid w:val="00F80581"/>
    <w:rPr>
      <w:rFonts w:eastAsia="Lucida Sans Unicode"/>
      <w:kern w:val="1"/>
      <w:sz w:val="24"/>
      <w:szCs w:val="24"/>
      <w:lang w:val="ru-RU" w:eastAsia="ar-SA" w:bidi="ar-SA"/>
    </w:rPr>
  </w:style>
  <w:style w:type="character" w:customStyle="1" w:styleId="230">
    <w:name w:val="Знак Знак23"/>
    <w:rsid w:val="00F80581"/>
    <w:rPr>
      <w:rFonts w:cs="Arial"/>
      <w:b/>
      <w:bCs/>
      <w:iCs/>
      <w:sz w:val="26"/>
      <w:szCs w:val="28"/>
      <w:lang w:val="ru-RU"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3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Normal (Web)" w:uiPriority="99" w:qFormat="1"/>
    <w:lsdException w:name="HTML Preformatted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A6F4B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pPr>
      <w:keepNext/>
      <w:numPr>
        <w:numId w:val="1"/>
      </w:numPr>
      <w:outlineLvl w:val="0"/>
    </w:pPr>
    <w:rPr>
      <w:b/>
      <w:bCs/>
      <w:kern w:val="1"/>
      <w:sz w:val="28"/>
      <w:szCs w:val="32"/>
      <w:lang w:val="x-none"/>
    </w:rPr>
  </w:style>
  <w:style w:type="paragraph" w:styleId="2">
    <w:name w:val="heading 2"/>
    <w:basedOn w:val="a0"/>
    <w:next w:val="a0"/>
    <w:link w:val="21"/>
    <w:uiPriority w:val="9"/>
    <w:qFormat/>
    <w:pPr>
      <w:keepNext/>
      <w:numPr>
        <w:ilvl w:val="1"/>
        <w:numId w:val="1"/>
      </w:numPr>
      <w:outlineLvl w:val="1"/>
    </w:pPr>
    <w:rPr>
      <w:b/>
      <w:bCs/>
      <w:iCs/>
      <w:sz w:val="26"/>
      <w:szCs w:val="28"/>
      <w:lang w:val="x-none"/>
    </w:rPr>
  </w:style>
  <w:style w:type="paragraph" w:styleId="3">
    <w:name w:val="heading 3"/>
    <w:basedOn w:val="a0"/>
    <w:next w:val="a0"/>
    <w:link w:val="30"/>
    <w:qFormat/>
    <w:pPr>
      <w:keepNext/>
      <w:numPr>
        <w:ilvl w:val="2"/>
        <w:numId w:val="1"/>
      </w:numPr>
      <w:outlineLvl w:val="2"/>
    </w:pPr>
    <w:rPr>
      <w:b/>
      <w:bCs/>
      <w:szCs w:val="26"/>
      <w:lang w:val="x-none"/>
    </w:rPr>
  </w:style>
  <w:style w:type="paragraph" w:styleId="4">
    <w:name w:val="heading 4"/>
    <w:basedOn w:val="a0"/>
    <w:next w:val="a0"/>
    <w:link w:val="40"/>
    <w:qFormat/>
    <w:pPr>
      <w:keepNext/>
      <w:numPr>
        <w:ilvl w:val="3"/>
        <w:numId w:val="1"/>
      </w:numPr>
      <w:outlineLvl w:val="3"/>
    </w:pPr>
    <w:rPr>
      <w:bCs/>
      <w:szCs w:val="28"/>
      <w:u w:val="single"/>
      <w:lang w:val="x-none"/>
    </w:rPr>
  </w:style>
  <w:style w:type="paragraph" w:styleId="5">
    <w:name w:val="heading 5"/>
    <w:basedOn w:val="a0"/>
    <w:next w:val="a0"/>
    <w:link w:val="50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0"/>
    <w:next w:val="a0"/>
    <w:link w:val="60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0"/>
    <w:next w:val="a0"/>
    <w:link w:val="70"/>
    <w:uiPriority w:val="99"/>
    <w:qFormat/>
    <w:pPr>
      <w:numPr>
        <w:ilvl w:val="6"/>
        <w:numId w:val="1"/>
      </w:numPr>
      <w:spacing w:before="240" w:after="60"/>
      <w:outlineLvl w:val="6"/>
    </w:pPr>
    <w:rPr>
      <w:lang w:val="x-none"/>
    </w:rPr>
  </w:style>
  <w:style w:type="paragraph" w:styleId="8">
    <w:name w:val="heading 8"/>
    <w:basedOn w:val="a0"/>
    <w:next w:val="a0"/>
    <w:link w:val="80"/>
    <w:uiPriority w:val="99"/>
    <w:qFormat/>
    <w:pPr>
      <w:numPr>
        <w:ilvl w:val="7"/>
        <w:numId w:val="1"/>
      </w:numPr>
      <w:spacing w:before="240" w:after="60"/>
      <w:outlineLvl w:val="7"/>
    </w:pPr>
    <w:rPr>
      <w:i/>
      <w:iCs/>
      <w:lang w:val="x-none"/>
    </w:rPr>
  </w:style>
  <w:style w:type="paragraph" w:styleId="9">
    <w:name w:val="heading 9"/>
    <w:basedOn w:val="a0"/>
    <w:next w:val="a0"/>
    <w:link w:val="90"/>
    <w:uiPriority w:val="99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8Num2z1">
    <w:name w:val="WW8Num2z1"/>
    <w:rPr>
      <w:rFonts w:ascii="OpenSymbol" w:hAnsi="OpenSymbol" w:cs="OpenSymbol"/>
    </w:rPr>
  </w:style>
  <w:style w:type="character" w:customStyle="1" w:styleId="WW8Num3z0">
    <w:name w:val="WW8Num3z0"/>
    <w:rPr>
      <w:rFonts w:ascii="Symbol" w:hAnsi="Symbol" w:cs="StarSymbol"/>
      <w:sz w:val="18"/>
      <w:szCs w:val="18"/>
    </w:rPr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6z0">
    <w:name w:val="WW8Num6z0"/>
    <w:rPr>
      <w:rFonts w:ascii="Symbol" w:hAnsi="Symbol"/>
      <w:color w:val="auto"/>
      <w:sz w:val="24"/>
      <w:szCs w:val="24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22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8Num1z0">
    <w:name w:val="WW8Num1z0"/>
    <w:rPr>
      <w:rFonts w:ascii="Symbol" w:hAnsi="Symbol" w:cs="OpenSymbol"/>
    </w:rPr>
  </w:style>
  <w:style w:type="character" w:customStyle="1" w:styleId="WW8Num1z1">
    <w:name w:val="WW8Num1z1"/>
    <w:rPr>
      <w:rFonts w:ascii="OpenSymbol" w:hAnsi="OpenSymbol" w:cs="Open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4z0">
    <w:name w:val="WW8Num14z0"/>
    <w:rPr>
      <w:rFonts w:ascii="Symbol" w:hAnsi="Symbol"/>
      <w:sz w:val="20"/>
    </w:rPr>
  </w:style>
  <w:style w:type="character" w:customStyle="1" w:styleId="WW8Num14z1">
    <w:name w:val="WW8Num14z1"/>
    <w:rPr>
      <w:rFonts w:ascii="Courier New" w:hAnsi="Courier New"/>
      <w:sz w:val="20"/>
    </w:rPr>
  </w:style>
  <w:style w:type="character" w:customStyle="1" w:styleId="WW8Num14z2">
    <w:name w:val="WW8Num14z2"/>
    <w:rPr>
      <w:rFonts w:ascii="Wingdings" w:hAnsi="Wingdings"/>
      <w:sz w:val="20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21z0">
    <w:name w:val="WW8Num21z0"/>
    <w:rPr>
      <w:rFonts w:ascii="Symbol" w:hAnsi="Symbol"/>
      <w:sz w:val="20"/>
    </w:rPr>
  </w:style>
  <w:style w:type="character" w:customStyle="1" w:styleId="WW8Num21z1">
    <w:name w:val="WW8Num21z1"/>
    <w:rPr>
      <w:rFonts w:ascii="Courier New" w:hAnsi="Courier New"/>
      <w:sz w:val="20"/>
    </w:rPr>
  </w:style>
  <w:style w:type="character" w:customStyle="1" w:styleId="WW8Num21z2">
    <w:name w:val="WW8Num21z2"/>
    <w:rPr>
      <w:rFonts w:ascii="Wingdings" w:hAnsi="Wingdings"/>
      <w:sz w:val="20"/>
    </w:rPr>
  </w:style>
  <w:style w:type="character" w:customStyle="1" w:styleId="WW8Num22z0">
    <w:name w:val="WW8Num22z0"/>
    <w:rPr>
      <w:rFonts w:ascii="Symbol" w:hAnsi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/>
    </w:rPr>
  </w:style>
  <w:style w:type="character" w:customStyle="1" w:styleId="WW8Num23z1">
    <w:name w:val="WW8Num23z1"/>
    <w:rPr>
      <w:sz w:val="28"/>
      <w:szCs w:val="28"/>
    </w:rPr>
  </w:style>
  <w:style w:type="character" w:customStyle="1" w:styleId="WW8Num25z0">
    <w:name w:val="WW8Num25z0"/>
    <w:rPr>
      <w:rFonts w:ascii="Symbol" w:hAnsi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6z1">
    <w:name w:val="WW8Num26z1"/>
    <w:rPr>
      <w:rFonts w:ascii="Courier New" w:hAnsi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9z0">
    <w:name w:val="WW8Num29z0"/>
    <w:rPr>
      <w:rFonts w:ascii="Symbol" w:hAnsi="Symbol"/>
    </w:rPr>
  </w:style>
  <w:style w:type="character" w:customStyle="1" w:styleId="WW8Num29z1">
    <w:name w:val="WW8Num29z1"/>
    <w:rPr>
      <w:rFonts w:ascii="Courier New" w:hAnsi="Courier New"/>
    </w:rPr>
  </w:style>
  <w:style w:type="character" w:customStyle="1" w:styleId="WW8Num29z2">
    <w:name w:val="WW8Num29z2"/>
    <w:rPr>
      <w:rFonts w:ascii="Wingdings" w:hAnsi="Wingdings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WW8Num32z0">
    <w:name w:val="WW8Num32z0"/>
    <w:rPr>
      <w:rFonts w:ascii="Symbol" w:hAnsi="Symbol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/>
    </w:rPr>
  </w:style>
  <w:style w:type="character" w:customStyle="1" w:styleId="WW8Num33z1">
    <w:name w:val="WW8Num33z1"/>
    <w:rPr>
      <w:rFonts w:ascii="Symbol" w:hAnsi="Symbol"/>
    </w:rPr>
  </w:style>
  <w:style w:type="character" w:customStyle="1" w:styleId="WW8Num34z0">
    <w:name w:val="WW8Num34z0"/>
    <w:rPr>
      <w:rFonts w:ascii="Symbol" w:hAnsi="Symbol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/>
    </w:rPr>
  </w:style>
  <w:style w:type="character" w:customStyle="1" w:styleId="WW8Num35z0">
    <w:name w:val="WW8Num35z0"/>
    <w:rPr>
      <w:rFonts w:ascii="Symbol" w:hAnsi="Symbol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/>
    </w:rPr>
  </w:style>
  <w:style w:type="character" w:customStyle="1" w:styleId="WW8Num36z0">
    <w:name w:val="WW8Num36z0"/>
    <w:rPr>
      <w:rFonts w:ascii="Symbol" w:hAnsi="Symbol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2">
    <w:name w:val="WW8Num36z2"/>
    <w:rPr>
      <w:rFonts w:ascii="Wingdings" w:hAnsi="Wingdings"/>
    </w:rPr>
  </w:style>
  <w:style w:type="character" w:customStyle="1" w:styleId="WW8Num37z0">
    <w:name w:val="WW8Num37z0"/>
    <w:rPr>
      <w:rFonts w:ascii="Symbol" w:hAnsi="Symbol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/>
    </w:rPr>
  </w:style>
  <w:style w:type="character" w:customStyle="1" w:styleId="WW8Num38z0">
    <w:name w:val="WW8Num38z0"/>
    <w:rPr>
      <w:rFonts w:ascii="Symbol" w:hAnsi="Symbol"/>
      <w:sz w:val="20"/>
    </w:rPr>
  </w:style>
  <w:style w:type="character" w:customStyle="1" w:styleId="WW8Num38z1">
    <w:name w:val="WW8Num38z1"/>
    <w:rPr>
      <w:rFonts w:ascii="Courier New" w:hAnsi="Courier New"/>
      <w:sz w:val="20"/>
    </w:rPr>
  </w:style>
  <w:style w:type="character" w:customStyle="1" w:styleId="WW8Num38z2">
    <w:name w:val="WW8Num38z2"/>
    <w:rPr>
      <w:rFonts w:ascii="Wingdings" w:hAnsi="Wingdings"/>
      <w:sz w:val="20"/>
    </w:rPr>
  </w:style>
  <w:style w:type="character" w:customStyle="1" w:styleId="WW8Num39z0">
    <w:name w:val="WW8Num39z0"/>
    <w:rPr>
      <w:rFonts w:ascii="Symbol" w:hAnsi="Symbol"/>
      <w:sz w:val="20"/>
    </w:rPr>
  </w:style>
  <w:style w:type="character" w:customStyle="1" w:styleId="WW8Num39z1">
    <w:name w:val="WW8Num39z1"/>
    <w:rPr>
      <w:rFonts w:ascii="Courier New" w:hAnsi="Courier New"/>
      <w:sz w:val="20"/>
    </w:rPr>
  </w:style>
  <w:style w:type="character" w:customStyle="1" w:styleId="WW8Num39z2">
    <w:name w:val="WW8Num39z2"/>
    <w:rPr>
      <w:rFonts w:ascii="Wingdings" w:hAnsi="Wingdings"/>
      <w:sz w:val="20"/>
    </w:rPr>
  </w:style>
  <w:style w:type="character" w:customStyle="1" w:styleId="WW8Num40z0">
    <w:name w:val="WW8Num40z0"/>
    <w:rPr>
      <w:rFonts w:ascii="Symbol" w:hAnsi="Symbol"/>
    </w:rPr>
  </w:style>
  <w:style w:type="character" w:customStyle="1" w:styleId="WW8Num40z1">
    <w:name w:val="WW8Num40z1"/>
    <w:rPr>
      <w:rFonts w:ascii="Courier New" w:hAnsi="Courier New" w:cs="Courier New"/>
    </w:rPr>
  </w:style>
  <w:style w:type="character" w:customStyle="1" w:styleId="WW8Num40z2">
    <w:name w:val="WW8Num40z2"/>
    <w:rPr>
      <w:rFonts w:ascii="Wingdings" w:hAnsi="Wingdings"/>
    </w:rPr>
  </w:style>
  <w:style w:type="character" w:customStyle="1" w:styleId="WW8Num41z0">
    <w:name w:val="WW8Num41z0"/>
    <w:rPr>
      <w:rFonts w:ascii="Symbol" w:hAnsi="Symbol"/>
    </w:rPr>
  </w:style>
  <w:style w:type="character" w:customStyle="1" w:styleId="WW8Num41z1">
    <w:name w:val="WW8Num41z1"/>
    <w:rPr>
      <w:rFonts w:ascii="Courier New" w:hAnsi="Courier New"/>
    </w:rPr>
  </w:style>
  <w:style w:type="character" w:customStyle="1" w:styleId="WW8Num41z2">
    <w:name w:val="WW8Num41z2"/>
    <w:rPr>
      <w:rFonts w:ascii="Wingdings" w:hAnsi="Wingdings"/>
    </w:rPr>
  </w:style>
  <w:style w:type="character" w:customStyle="1" w:styleId="WW8Num42z0">
    <w:name w:val="WW8Num42z0"/>
    <w:rPr>
      <w:rFonts w:ascii="Symbol" w:hAnsi="Symbol"/>
    </w:rPr>
  </w:style>
  <w:style w:type="character" w:customStyle="1" w:styleId="WW8Num42z1">
    <w:name w:val="WW8Num42z1"/>
    <w:rPr>
      <w:rFonts w:ascii="Courier New" w:hAnsi="Courier New" w:cs="Courier New"/>
    </w:rPr>
  </w:style>
  <w:style w:type="character" w:customStyle="1" w:styleId="WW8Num42z2">
    <w:name w:val="WW8Num42z2"/>
    <w:rPr>
      <w:rFonts w:ascii="Wingdings" w:hAnsi="Wingdings"/>
    </w:rPr>
  </w:style>
  <w:style w:type="character" w:customStyle="1" w:styleId="WW8Num43z0">
    <w:name w:val="WW8Num43z0"/>
    <w:rPr>
      <w:rFonts w:ascii="Symbol" w:hAnsi="Symbol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/>
    </w:rPr>
  </w:style>
  <w:style w:type="character" w:customStyle="1" w:styleId="WW8Num44z0">
    <w:name w:val="WW8Num44z0"/>
    <w:rPr>
      <w:rFonts w:ascii="Symbol" w:hAnsi="Symbol"/>
      <w:sz w:val="20"/>
    </w:rPr>
  </w:style>
  <w:style w:type="character" w:customStyle="1" w:styleId="WW8Num44z1">
    <w:name w:val="WW8Num44z1"/>
    <w:rPr>
      <w:rFonts w:ascii="Courier New" w:hAnsi="Courier New"/>
      <w:sz w:val="20"/>
    </w:rPr>
  </w:style>
  <w:style w:type="character" w:customStyle="1" w:styleId="WW8Num44z2">
    <w:name w:val="WW8Num44z2"/>
    <w:rPr>
      <w:rFonts w:ascii="Wingdings" w:hAnsi="Wingdings"/>
      <w:sz w:val="20"/>
    </w:rPr>
  </w:style>
  <w:style w:type="character" w:customStyle="1" w:styleId="WW8Num45z0">
    <w:name w:val="WW8Num45z0"/>
    <w:rPr>
      <w:rFonts w:ascii="Symbol" w:hAnsi="Symbol"/>
    </w:rPr>
  </w:style>
  <w:style w:type="character" w:customStyle="1" w:styleId="WW8Num45z1">
    <w:name w:val="WW8Num45z1"/>
    <w:rPr>
      <w:rFonts w:ascii="Courier New" w:hAnsi="Courier New" w:cs="Courier New"/>
    </w:rPr>
  </w:style>
  <w:style w:type="character" w:customStyle="1" w:styleId="WW8Num45z2">
    <w:name w:val="WW8Num45z2"/>
    <w:rPr>
      <w:rFonts w:ascii="Wingdings" w:hAnsi="Wingdings"/>
    </w:rPr>
  </w:style>
  <w:style w:type="character" w:customStyle="1" w:styleId="11">
    <w:name w:val="Основной шрифт абзаца1"/>
  </w:style>
  <w:style w:type="character" w:styleId="a4">
    <w:name w:val="Emphasis"/>
    <w:aliases w:val="базовый,Базовый"/>
    <w:qFormat/>
    <w:rPr>
      <w:rFonts w:ascii="Times New Roman" w:hAnsi="Times New Roman"/>
      <w:iCs/>
      <w:sz w:val="24"/>
    </w:rPr>
  </w:style>
  <w:style w:type="character" w:styleId="a5">
    <w:name w:val="page number"/>
    <w:basedOn w:val="11"/>
  </w:style>
  <w:style w:type="character" w:customStyle="1" w:styleId="12">
    <w:name w:val="Знак Знак1"/>
    <w:rPr>
      <w:rFonts w:eastAsia="Lucida Sans Unicode"/>
      <w:kern w:val="1"/>
      <w:sz w:val="24"/>
      <w:szCs w:val="24"/>
      <w:lang w:val="ru-RU" w:eastAsia="ar-SA" w:bidi="ar-SA"/>
    </w:rPr>
  </w:style>
  <w:style w:type="character" w:styleId="a6">
    <w:name w:val="Hyperlink"/>
    <w:uiPriority w:val="99"/>
    <w:rPr>
      <w:color w:val="0000FF"/>
      <w:u w:val="single"/>
    </w:rPr>
  </w:style>
  <w:style w:type="character" w:customStyle="1" w:styleId="23">
    <w:name w:val="Знак Знак2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0">
    <w:name w:val="Основной текст 0 Знак"/>
    <w:aliases w:val="95 ПК Знак,А. Основной текст 0 Знак,1 Основной текст 0 Знак,А. Основной текст 0 Знак Знак Знак Знак Знак Знак Знак Знак Знак"/>
    <w:rPr>
      <w:rFonts w:eastAsia="Calibri"/>
      <w:color w:val="000000"/>
      <w:kern w:val="1"/>
      <w:sz w:val="24"/>
      <w:szCs w:val="24"/>
    </w:rPr>
  </w:style>
  <w:style w:type="character" w:customStyle="1" w:styleId="10950">
    <w:name w:val="1 Основной текст 0;95 ПК;А. Основной текст 0 Знак Знак Знак Знак Знак Знак"/>
    <w:rPr>
      <w:rFonts w:eastAsia="Calibri"/>
      <w:color w:val="000000"/>
      <w:kern w:val="1"/>
      <w:sz w:val="24"/>
      <w:szCs w:val="24"/>
      <w:lang w:val="ru-RU" w:eastAsia="ar-SA" w:bidi="ar-SA"/>
    </w:rPr>
  </w:style>
  <w:style w:type="character" w:customStyle="1" w:styleId="00">
    <w:name w:val="Основной 0 Знак"/>
    <w:rPr>
      <w:sz w:val="24"/>
      <w:szCs w:val="22"/>
      <w:lang w:val="en-US"/>
    </w:rPr>
  </w:style>
  <w:style w:type="character" w:customStyle="1" w:styleId="a7">
    <w:name w:val="Текст Знак"/>
    <w:aliases w:val=" Знак Знак"/>
    <w:link w:val="a8"/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9">
    <w:name w:val="Символ нумерации"/>
  </w:style>
  <w:style w:type="paragraph" w:customStyle="1" w:styleId="13">
    <w:name w:val="Название1"/>
    <w:basedOn w:val="a0"/>
    <w:next w:val="a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a">
    <w:name w:val="Body Text"/>
    <w:basedOn w:val="a0"/>
    <w:link w:val="ab"/>
    <w:pPr>
      <w:widowControl w:val="0"/>
      <w:spacing w:after="120"/>
    </w:pPr>
    <w:rPr>
      <w:rFonts w:eastAsia="Lucida Sans Unicode" w:cs="Tahoma"/>
      <w:color w:val="000000"/>
      <w:lang w:val="en-US" w:eastAsia="en-US" w:bidi="en-US"/>
    </w:rPr>
  </w:style>
  <w:style w:type="paragraph" w:styleId="ac">
    <w:name w:val="List"/>
    <w:basedOn w:val="aa"/>
  </w:style>
  <w:style w:type="paragraph" w:customStyle="1" w:styleId="24">
    <w:name w:val="Название2"/>
    <w:basedOn w:val="a0"/>
    <w:pPr>
      <w:suppressLineNumbers/>
      <w:spacing w:before="120" w:after="120"/>
    </w:pPr>
    <w:rPr>
      <w:rFonts w:cs="Tahoma"/>
      <w:i/>
      <w:iCs/>
    </w:rPr>
  </w:style>
  <w:style w:type="paragraph" w:customStyle="1" w:styleId="25">
    <w:name w:val="Указатель2"/>
    <w:basedOn w:val="a0"/>
    <w:pPr>
      <w:suppressLineNumbers/>
    </w:pPr>
    <w:rPr>
      <w:rFonts w:cs="Tahoma"/>
    </w:rPr>
  </w:style>
  <w:style w:type="paragraph" w:customStyle="1" w:styleId="14">
    <w:name w:val="Название1"/>
    <w:basedOn w:val="a0"/>
    <w:pPr>
      <w:suppressLineNumbers/>
      <w:spacing w:before="120" w:after="120"/>
    </w:pPr>
    <w:rPr>
      <w:rFonts w:cs="Tahoma"/>
      <w:i/>
      <w:iCs/>
    </w:rPr>
  </w:style>
  <w:style w:type="paragraph" w:customStyle="1" w:styleId="15">
    <w:name w:val="Указатель1"/>
    <w:basedOn w:val="a0"/>
    <w:pPr>
      <w:suppressLineNumbers/>
    </w:pPr>
    <w:rPr>
      <w:rFonts w:cs="Tahoma"/>
    </w:rPr>
  </w:style>
  <w:style w:type="paragraph" w:customStyle="1" w:styleId="01">
    <w:name w:val="Основной текст 0"/>
    <w:aliases w:val="95 ПК,А. Основной текст 0,1 Основной текст 0,А. Основной текст 0 Знак Знак Знак Знак,1. Основной текст 0,А. Основной текст 0 Знак Знак,А. Основной текст 0 Знак Знак Знак Знак Знак Знак,Основной тек...,Основной тек... Знак,95 ПК1"/>
    <w:basedOn w:val="a0"/>
    <w:uiPriority w:val="99"/>
    <w:qFormat/>
    <w:pPr>
      <w:ind w:firstLine="539"/>
      <w:jc w:val="both"/>
    </w:pPr>
    <w:rPr>
      <w:rFonts w:eastAsia="Calibri"/>
      <w:color w:val="000000"/>
      <w:kern w:val="1"/>
    </w:rPr>
  </w:style>
  <w:style w:type="paragraph" w:styleId="ad">
    <w:name w:val="footer"/>
    <w:basedOn w:val="a0"/>
    <w:link w:val="ae"/>
    <w:uiPriority w:val="99"/>
    <w:pPr>
      <w:widowControl w:val="0"/>
      <w:tabs>
        <w:tab w:val="center" w:pos="4677"/>
        <w:tab w:val="right" w:pos="9355"/>
      </w:tabs>
    </w:pPr>
    <w:rPr>
      <w:rFonts w:eastAsia="Lucida Sans Unicode"/>
      <w:kern w:val="1"/>
      <w:lang w:val="x-none"/>
    </w:rPr>
  </w:style>
  <w:style w:type="paragraph" w:styleId="af">
    <w:name w:val="header"/>
    <w:aliases w:val=" Знак10,ВерхКолонтитул,Знак10"/>
    <w:basedOn w:val="a0"/>
    <w:link w:val="af0"/>
    <w:pPr>
      <w:tabs>
        <w:tab w:val="center" w:pos="4677"/>
        <w:tab w:val="right" w:pos="9355"/>
      </w:tabs>
    </w:pPr>
    <w:rPr>
      <w:lang w:val="x-none"/>
    </w:rPr>
  </w:style>
  <w:style w:type="paragraph" w:styleId="af1">
    <w:name w:val="Body Text Indent"/>
    <w:basedOn w:val="a0"/>
    <w:link w:val="af2"/>
    <w:pPr>
      <w:overflowPunct w:val="0"/>
      <w:autoSpaceDE w:val="0"/>
      <w:ind w:firstLine="567"/>
      <w:jc w:val="both"/>
      <w:textAlignment w:val="baseline"/>
    </w:pPr>
    <w:rPr>
      <w:szCs w:val="20"/>
      <w:lang w:val="x-none"/>
    </w:rPr>
  </w:style>
  <w:style w:type="paragraph" w:customStyle="1" w:styleId="210">
    <w:name w:val="Основной текст с отступом 21"/>
    <w:basedOn w:val="a0"/>
    <w:pPr>
      <w:ind w:left="660"/>
      <w:jc w:val="both"/>
    </w:pPr>
    <w:rPr>
      <w:szCs w:val="20"/>
    </w:rPr>
  </w:style>
  <w:style w:type="paragraph" w:customStyle="1" w:styleId="32">
    <w:name w:val="Основной текст с отступом 32"/>
    <w:basedOn w:val="a0"/>
    <w:pPr>
      <w:ind w:left="720"/>
      <w:jc w:val="both"/>
    </w:pPr>
    <w:rPr>
      <w:sz w:val="28"/>
      <w:szCs w:val="20"/>
    </w:rPr>
  </w:style>
  <w:style w:type="paragraph" w:customStyle="1" w:styleId="16">
    <w:name w:val="Схема документа1"/>
    <w:basedOn w:val="a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17">
    <w:name w:val="toc 1"/>
    <w:basedOn w:val="a0"/>
    <w:next w:val="a0"/>
    <w:uiPriority w:val="39"/>
    <w:pPr>
      <w:tabs>
        <w:tab w:val="right" w:leader="dot" w:pos="9344"/>
      </w:tabs>
      <w:spacing w:line="360" w:lineRule="auto"/>
      <w:jc w:val="both"/>
    </w:pPr>
    <w:rPr>
      <w:sz w:val="28"/>
    </w:rPr>
  </w:style>
  <w:style w:type="paragraph" w:styleId="26">
    <w:name w:val="toc 2"/>
    <w:basedOn w:val="a0"/>
    <w:next w:val="a0"/>
    <w:uiPriority w:val="39"/>
    <w:pPr>
      <w:tabs>
        <w:tab w:val="right" w:leader="dot" w:pos="10064"/>
      </w:tabs>
      <w:spacing w:line="360" w:lineRule="auto"/>
      <w:ind w:left="240"/>
      <w:jc w:val="both"/>
    </w:pPr>
    <w:rPr>
      <w:sz w:val="28"/>
    </w:rPr>
  </w:style>
  <w:style w:type="paragraph" w:customStyle="1" w:styleId="af3">
    <w:name w:val="Содержимое таблицы"/>
    <w:basedOn w:val="a0"/>
    <w:qFormat/>
    <w:pPr>
      <w:widowControl w:val="0"/>
      <w:suppressLineNumbers/>
    </w:pPr>
    <w:rPr>
      <w:rFonts w:eastAsia="Lucida Sans Unicode" w:cs="Tahoma"/>
      <w:color w:val="000000"/>
      <w:lang w:val="en-US" w:eastAsia="en-US" w:bidi="en-US"/>
    </w:rPr>
  </w:style>
  <w:style w:type="paragraph" w:customStyle="1" w:styleId="31">
    <w:name w:val="Основной текст с отступом 31"/>
    <w:basedOn w:val="a0"/>
    <w:pPr>
      <w:widowControl w:val="0"/>
      <w:ind w:firstLine="720"/>
      <w:jc w:val="both"/>
    </w:pPr>
    <w:rPr>
      <w:rFonts w:ascii="Arial" w:eastAsia="Arial Unicode MS" w:hAnsi="Arial"/>
    </w:rPr>
  </w:style>
  <w:style w:type="paragraph" w:customStyle="1" w:styleId="18">
    <w:name w:val="Обычный (веб)1"/>
    <w:basedOn w:val="a0"/>
    <w:link w:val="af4"/>
    <w:uiPriority w:val="99"/>
    <w:qFormat/>
    <w:pPr>
      <w:spacing w:after="200" w:line="276" w:lineRule="auto"/>
    </w:pPr>
    <w:rPr>
      <w:lang w:val="x-none"/>
    </w:rPr>
  </w:style>
  <w:style w:type="paragraph" w:styleId="33">
    <w:name w:val="toc 3"/>
    <w:basedOn w:val="a0"/>
    <w:next w:val="a0"/>
    <w:uiPriority w:val="39"/>
    <w:pPr>
      <w:ind w:left="480"/>
    </w:pPr>
  </w:style>
  <w:style w:type="paragraph" w:customStyle="1" w:styleId="02">
    <w:name w:val="Основной 0"/>
    <w:basedOn w:val="a0"/>
    <w:pPr>
      <w:ind w:firstLine="539"/>
      <w:jc w:val="both"/>
    </w:pPr>
    <w:rPr>
      <w:szCs w:val="22"/>
      <w:lang w:val="en-US"/>
    </w:rPr>
  </w:style>
  <w:style w:type="paragraph" w:styleId="af5">
    <w:name w:val="List Paragraph"/>
    <w:aliases w:val="Заголовок мой1,СписокСТПр"/>
    <w:basedOn w:val="a0"/>
    <w:link w:val="af6"/>
    <w:uiPriority w:val="34"/>
    <w:qFormat/>
    <w:pPr>
      <w:spacing w:after="200" w:line="276" w:lineRule="auto"/>
      <w:ind w:left="720"/>
    </w:pPr>
    <w:rPr>
      <w:rFonts w:ascii="Calibri" w:hAnsi="Calibri"/>
      <w:sz w:val="22"/>
      <w:szCs w:val="22"/>
      <w:lang w:val="x-none"/>
    </w:rPr>
  </w:style>
  <w:style w:type="paragraph" w:customStyle="1" w:styleId="120">
    <w:name w:val="таблицы 12"/>
    <w:basedOn w:val="a0"/>
    <w:pPr>
      <w:keepLines/>
      <w:widowControl w:val="0"/>
      <w:snapToGrid w:val="0"/>
      <w:jc w:val="both"/>
    </w:pPr>
    <w:rPr>
      <w:rFonts w:eastAsia="Lucida Sans Unicode" w:cs="Tahoma"/>
      <w:color w:val="000000"/>
      <w:szCs w:val="20"/>
      <w:lang w:val="en-US" w:eastAsia="en-US" w:bidi="en-US"/>
    </w:rPr>
  </w:style>
  <w:style w:type="paragraph" w:customStyle="1" w:styleId="af7">
    <w:name w:val="Заголовок таблицы"/>
    <w:basedOn w:val="af3"/>
    <w:qFormat/>
    <w:rPr>
      <w:b/>
      <w:bCs/>
    </w:rPr>
  </w:style>
  <w:style w:type="paragraph" w:styleId="41">
    <w:name w:val="toc 4"/>
    <w:basedOn w:val="15"/>
    <w:uiPriority w:val="39"/>
    <w:pPr>
      <w:tabs>
        <w:tab w:val="right" w:leader="dot" w:pos="11335"/>
      </w:tabs>
      <w:ind w:left="849"/>
    </w:pPr>
  </w:style>
  <w:style w:type="paragraph" w:styleId="51">
    <w:name w:val="toc 5"/>
    <w:basedOn w:val="15"/>
    <w:pPr>
      <w:tabs>
        <w:tab w:val="right" w:leader="dot" w:pos="11901"/>
      </w:tabs>
      <w:ind w:left="1132"/>
    </w:pPr>
  </w:style>
  <w:style w:type="paragraph" w:styleId="61">
    <w:name w:val="toc 6"/>
    <w:basedOn w:val="15"/>
    <w:pPr>
      <w:tabs>
        <w:tab w:val="right" w:leader="dot" w:pos="12467"/>
      </w:tabs>
      <w:ind w:left="1415"/>
    </w:pPr>
  </w:style>
  <w:style w:type="paragraph" w:styleId="71">
    <w:name w:val="toc 7"/>
    <w:basedOn w:val="15"/>
    <w:pPr>
      <w:tabs>
        <w:tab w:val="right" w:leader="dot" w:pos="13033"/>
      </w:tabs>
      <w:ind w:left="1698"/>
    </w:pPr>
  </w:style>
  <w:style w:type="paragraph" w:styleId="81">
    <w:name w:val="toc 8"/>
    <w:basedOn w:val="15"/>
    <w:pPr>
      <w:tabs>
        <w:tab w:val="right" w:leader="dot" w:pos="13599"/>
      </w:tabs>
      <w:ind w:left="1981"/>
    </w:pPr>
  </w:style>
  <w:style w:type="paragraph" w:styleId="91">
    <w:name w:val="toc 9"/>
    <w:basedOn w:val="15"/>
    <w:pPr>
      <w:tabs>
        <w:tab w:val="right" w:leader="dot" w:pos="14165"/>
      </w:tabs>
      <w:ind w:left="2264"/>
    </w:pPr>
  </w:style>
  <w:style w:type="paragraph" w:customStyle="1" w:styleId="100">
    <w:name w:val="Оглавление 10"/>
    <w:basedOn w:val="15"/>
    <w:pPr>
      <w:tabs>
        <w:tab w:val="right" w:leader="dot" w:pos="14731"/>
      </w:tabs>
      <w:ind w:left="2547"/>
    </w:pPr>
  </w:style>
  <w:style w:type="paragraph" w:customStyle="1" w:styleId="af8">
    <w:name w:val="Содержимое врезки"/>
    <w:basedOn w:val="aa"/>
  </w:style>
  <w:style w:type="paragraph" w:customStyle="1" w:styleId="27">
    <w:name w:val="Схема документа2"/>
    <w:basedOn w:val="a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9">
    <w:name w:val="Balloon Text"/>
    <w:basedOn w:val="a0"/>
    <w:link w:val="afa"/>
    <w:rPr>
      <w:rFonts w:ascii="Tahoma" w:hAnsi="Tahoma"/>
      <w:sz w:val="16"/>
      <w:szCs w:val="16"/>
      <w:lang w:val="x-none"/>
    </w:rPr>
  </w:style>
  <w:style w:type="paragraph" w:styleId="afb">
    <w:name w:val="Document Map"/>
    <w:basedOn w:val="a0"/>
    <w:link w:val="afc"/>
    <w:uiPriority w:val="99"/>
    <w:semiHidden/>
    <w:rsid w:val="00FD185E"/>
    <w:pPr>
      <w:shd w:val="clear" w:color="auto" w:fill="000080"/>
    </w:pPr>
    <w:rPr>
      <w:rFonts w:ascii="Tahoma" w:hAnsi="Tahoma"/>
      <w:sz w:val="20"/>
      <w:szCs w:val="20"/>
      <w:lang w:val="x-none"/>
    </w:rPr>
  </w:style>
  <w:style w:type="numbering" w:styleId="a">
    <w:name w:val="Outline List 3"/>
    <w:basedOn w:val="a3"/>
    <w:rsid w:val="00532A44"/>
    <w:pPr>
      <w:numPr>
        <w:numId w:val="2"/>
      </w:numPr>
    </w:pPr>
  </w:style>
  <w:style w:type="table" w:styleId="afd">
    <w:name w:val="Table Grid"/>
    <w:aliases w:val="Table Grid Report"/>
    <w:basedOn w:val="a2"/>
    <w:uiPriority w:val="39"/>
    <w:rsid w:val="005D3F5E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4">
    <w:name w:val="Body Text Indent 3"/>
    <w:basedOn w:val="a0"/>
    <w:link w:val="35"/>
    <w:rsid w:val="0053030C"/>
    <w:pPr>
      <w:spacing w:after="120"/>
      <w:ind w:left="283"/>
    </w:pPr>
    <w:rPr>
      <w:sz w:val="16"/>
      <w:szCs w:val="16"/>
      <w:lang w:val="x-none"/>
    </w:rPr>
  </w:style>
  <w:style w:type="character" w:customStyle="1" w:styleId="35">
    <w:name w:val="Основной текст с отступом 3 Знак"/>
    <w:link w:val="34"/>
    <w:rsid w:val="0053030C"/>
    <w:rPr>
      <w:sz w:val="16"/>
      <w:szCs w:val="16"/>
      <w:lang w:eastAsia="ar-SA"/>
    </w:rPr>
  </w:style>
  <w:style w:type="table" w:customStyle="1" w:styleId="19">
    <w:name w:val="Сетка таблицы1"/>
    <w:basedOn w:val="a2"/>
    <w:next w:val="afd"/>
    <w:rsid w:val="007F351D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a2"/>
    <w:next w:val="afd"/>
    <w:rsid w:val="001A1F01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e">
    <w:name w:val="Strong"/>
    <w:qFormat/>
    <w:rsid w:val="004F4A6A"/>
    <w:rPr>
      <w:b/>
      <w:bCs/>
    </w:rPr>
  </w:style>
  <w:style w:type="table" w:customStyle="1" w:styleId="36">
    <w:name w:val="Сетка таблицы3"/>
    <w:basedOn w:val="a2"/>
    <w:next w:val="afd"/>
    <w:rsid w:val="000A024E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2"/>
    <w:next w:val="afd"/>
    <w:rsid w:val="000A024E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2"/>
    <w:next w:val="afd"/>
    <w:uiPriority w:val="59"/>
    <w:rsid w:val="00856FC7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basedOn w:val="a2"/>
    <w:next w:val="afd"/>
    <w:uiPriority w:val="59"/>
    <w:rsid w:val="00A0448E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"/>
    <w:basedOn w:val="a2"/>
    <w:next w:val="afd"/>
    <w:rsid w:val="002E559F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"/>
    <w:basedOn w:val="a2"/>
    <w:next w:val="afd"/>
    <w:rsid w:val="00B516D1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Сетка таблицы9"/>
    <w:basedOn w:val="a2"/>
    <w:next w:val="afd"/>
    <w:uiPriority w:val="59"/>
    <w:rsid w:val="00F352F1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basedOn w:val="a2"/>
    <w:next w:val="afd"/>
    <w:uiPriority w:val="59"/>
    <w:rsid w:val="004114C0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2"/>
    <w:next w:val="afd"/>
    <w:rsid w:val="001124D5"/>
    <w:pPr>
      <w:widowControl w:val="0"/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Основной текст Знак"/>
    <w:link w:val="aa"/>
    <w:rsid w:val="001124D5"/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37">
    <w:name w:val="Основной текст3"/>
    <w:basedOn w:val="a0"/>
    <w:link w:val="38"/>
    <w:uiPriority w:val="99"/>
    <w:rsid w:val="001124D5"/>
    <w:pPr>
      <w:shd w:val="clear" w:color="auto" w:fill="FFFFFF"/>
      <w:spacing w:before="480" w:line="322" w:lineRule="exact"/>
      <w:ind w:hanging="1080"/>
      <w:jc w:val="both"/>
    </w:pPr>
    <w:rPr>
      <w:rFonts w:cs="Calibri"/>
      <w:sz w:val="27"/>
      <w:szCs w:val="27"/>
    </w:rPr>
  </w:style>
  <w:style w:type="paragraph" w:customStyle="1" w:styleId="Standard">
    <w:name w:val="Standard"/>
    <w:qFormat/>
    <w:rsid w:val="00567615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customStyle="1" w:styleId="osntext">
    <w:name w:val="osn_text"/>
    <w:basedOn w:val="a1"/>
    <w:rsid w:val="00985732"/>
  </w:style>
  <w:style w:type="paragraph" w:styleId="39">
    <w:name w:val="Body Text 3"/>
    <w:basedOn w:val="a0"/>
    <w:link w:val="3a"/>
    <w:rsid w:val="00D30FD3"/>
    <w:pPr>
      <w:spacing w:after="120"/>
    </w:pPr>
    <w:rPr>
      <w:sz w:val="16"/>
      <w:szCs w:val="16"/>
      <w:lang w:val="x-none" w:eastAsia="x-none"/>
    </w:rPr>
  </w:style>
  <w:style w:type="character" w:customStyle="1" w:styleId="3a">
    <w:name w:val="Основной текст 3 Знак"/>
    <w:link w:val="39"/>
    <w:rsid w:val="00D30FD3"/>
    <w:rPr>
      <w:sz w:val="16"/>
      <w:szCs w:val="16"/>
    </w:rPr>
  </w:style>
  <w:style w:type="paragraph" w:customStyle="1" w:styleId="ListParagraph1">
    <w:name w:val="List Paragraph1"/>
    <w:basedOn w:val="a0"/>
    <w:rsid w:val="009F090C"/>
    <w:pPr>
      <w:ind w:left="720"/>
    </w:pPr>
    <w:rPr>
      <w:rFonts w:eastAsia="Calibri"/>
    </w:rPr>
  </w:style>
  <w:style w:type="paragraph" w:customStyle="1" w:styleId="s1">
    <w:name w:val="s_1"/>
    <w:basedOn w:val="a0"/>
    <w:rsid w:val="0041113B"/>
    <w:pPr>
      <w:spacing w:before="100" w:beforeAutospacing="1" w:after="100" w:afterAutospacing="1"/>
    </w:pPr>
  </w:style>
  <w:style w:type="paragraph" w:styleId="aff">
    <w:name w:val="endnote text"/>
    <w:basedOn w:val="a0"/>
    <w:link w:val="aff0"/>
    <w:rsid w:val="00B30463"/>
    <w:rPr>
      <w:sz w:val="20"/>
      <w:szCs w:val="20"/>
      <w:lang w:val="x-none"/>
    </w:rPr>
  </w:style>
  <w:style w:type="character" w:customStyle="1" w:styleId="aff0">
    <w:name w:val="Текст концевой сноски Знак"/>
    <w:link w:val="aff"/>
    <w:rsid w:val="00B30463"/>
    <w:rPr>
      <w:lang w:eastAsia="ar-SA"/>
    </w:rPr>
  </w:style>
  <w:style w:type="character" w:styleId="aff1">
    <w:name w:val="endnote reference"/>
    <w:rsid w:val="00B30463"/>
    <w:rPr>
      <w:vertAlign w:val="superscript"/>
    </w:rPr>
  </w:style>
  <w:style w:type="paragraph" w:styleId="aff2">
    <w:name w:val="footnote text"/>
    <w:aliases w:val="Table_Footnote_last Знак,Table_Footnote_last Знак Знак,Table_Footnote_last,Текст сноски Знак Знак,Текст сноски Знак1 Знак Знак,Текст сноски Знак Знак Знак Знак,Table_Footnote_last Знак1 Знак Знак,single space,Знак"/>
    <w:basedOn w:val="a0"/>
    <w:link w:val="aff3"/>
    <w:rsid w:val="00B30463"/>
    <w:rPr>
      <w:sz w:val="20"/>
      <w:szCs w:val="20"/>
      <w:lang w:val="x-none"/>
    </w:rPr>
  </w:style>
  <w:style w:type="character" w:customStyle="1" w:styleId="aff3">
    <w:name w:val="Текст сноски Знак"/>
    <w:aliases w:val="Table_Footnote_last Знак Знак1,Table_Footnote_last Знак Знак Знак,Table_Footnote_last Знак1,Текст сноски Знак Знак Знак,Текст сноски Знак1 Знак Знак Знак,Текст сноски Знак Знак Знак Знак Знак,Table_Footnote_last Знак1 Знак Знак Знак"/>
    <w:link w:val="aff2"/>
    <w:rsid w:val="00B30463"/>
    <w:rPr>
      <w:lang w:eastAsia="ar-SA"/>
    </w:rPr>
  </w:style>
  <w:style w:type="character" w:styleId="aff4">
    <w:name w:val="footnote reference"/>
    <w:rsid w:val="00B30463"/>
    <w:rPr>
      <w:vertAlign w:val="superscript"/>
    </w:rPr>
  </w:style>
  <w:style w:type="character" w:customStyle="1" w:styleId="21">
    <w:name w:val="Заголовок 2 Знак"/>
    <w:link w:val="2"/>
    <w:uiPriority w:val="9"/>
    <w:rsid w:val="007A7425"/>
    <w:rPr>
      <w:b/>
      <w:bCs/>
      <w:iCs/>
      <w:sz w:val="26"/>
      <w:szCs w:val="28"/>
      <w:lang w:val="x-none"/>
    </w:rPr>
  </w:style>
  <w:style w:type="paragraph" w:customStyle="1" w:styleId="Default">
    <w:name w:val="Default"/>
    <w:rsid w:val="009D3E0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4">
    <w:name w:val="Обычный (веб) Знак"/>
    <w:link w:val="18"/>
    <w:uiPriority w:val="99"/>
    <w:locked/>
    <w:rsid w:val="009D3E09"/>
    <w:rPr>
      <w:sz w:val="24"/>
      <w:szCs w:val="24"/>
      <w:lang w:eastAsia="ar-SA"/>
    </w:rPr>
  </w:style>
  <w:style w:type="character" w:customStyle="1" w:styleId="29">
    <w:name w:val="Основной текст (2)_"/>
    <w:rsid w:val="00AA5939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a">
    <w:name w:val="Основной текст (2)"/>
    <w:rsid w:val="00AA5939"/>
    <w:rPr>
      <w:rFonts w:ascii="Arial" w:eastAsia="Arial" w:hAnsi="Arial" w:cs="Arial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3">
    <w:name w:val="Заголовок №8"/>
    <w:rsid w:val="001B219C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75pt">
    <w:name w:val="Основной текст (2) + 7;5 pt"/>
    <w:rsid w:val="001B219C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TimesNewRoman7pt0pt">
    <w:name w:val="Основной текст (2) + Times New Roman;7 pt;Интервал 0 pt"/>
    <w:rsid w:val="001B21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4"/>
      <w:szCs w:val="14"/>
      <w:u w:val="single"/>
      <w:lang w:val="en-US" w:eastAsia="en-US" w:bidi="en-US"/>
    </w:rPr>
  </w:style>
  <w:style w:type="character" w:customStyle="1" w:styleId="295pt0pt">
    <w:name w:val="Основной текст (2) + 9;5 pt;Курсив;Интервал 0 pt"/>
    <w:rsid w:val="001B219C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210pt">
    <w:name w:val="Основной текст (2) + 10 pt;Полужирный"/>
    <w:rsid w:val="00F17F8F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2pt">
    <w:name w:val="Основной текст (2) + Интервал 2 pt"/>
    <w:rsid w:val="00F17F8F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Candara8pt">
    <w:name w:val="Основной текст (2) + Candara;8 pt;Не полужирный"/>
    <w:rsid w:val="00F82F4C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styleId="aff5">
    <w:name w:val="caption"/>
    <w:basedOn w:val="a0"/>
    <w:next w:val="a0"/>
    <w:unhideWhenUsed/>
    <w:qFormat/>
    <w:rsid w:val="005F4003"/>
    <w:rPr>
      <w:b/>
      <w:bCs/>
      <w:sz w:val="20"/>
      <w:szCs w:val="20"/>
    </w:rPr>
  </w:style>
  <w:style w:type="paragraph" w:customStyle="1" w:styleId="western">
    <w:name w:val="western"/>
    <w:basedOn w:val="a0"/>
    <w:uiPriority w:val="99"/>
    <w:rsid w:val="0058062D"/>
    <w:pPr>
      <w:spacing w:before="100" w:beforeAutospacing="1" w:after="142" w:line="288" w:lineRule="auto"/>
    </w:pPr>
  </w:style>
  <w:style w:type="character" w:customStyle="1" w:styleId="af0">
    <w:name w:val="Верхний колонтитул Знак"/>
    <w:aliases w:val=" Знак10 Знак,ВерхКолонтитул Знак,Знак10 Знак"/>
    <w:link w:val="af"/>
    <w:rsid w:val="005E7FDB"/>
    <w:rPr>
      <w:sz w:val="24"/>
      <w:szCs w:val="24"/>
      <w:lang w:eastAsia="ar-SA"/>
    </w:rPr>
  </w:style>
  <w:style w:type="character" w:customStyle="1" w:styleId="UnresolvedMention">
    <w:name w:val="Unresolved Mention"/>
    <w:uiPriority w:val="99"/>
    <w:semiHidden/>
    <w:unhideWhenUsed/>
    <w:rsid w:val="00B44332"/>
    <w:rPr>
      <w:color w:val="605E5C"/>
      <w:shd w:val="clear" w:color="auto" w:fill="E1DFDD"/>
    </w:rPr>
  </w:style>
  <w:style w:type="character" w:customStyle="1" w:styleId="af6">
    <w:name w:val="Абзац списка Знак"/>
    <w:aliases w:val="Заголовок мой1 Знак,СписокСТПр Знак"/>
    <w:link w:val="af5"/>
    <w:uiPriority w:val="34"/>
    <w:qFormat/>
    <w:locked/>
    <w:rsid w:val="00090EC5"/>
    <w:rPr>
      <w:rFonts w:ascii="Calibri" w:hAnsi="Calibri"/>
      <w:sz w:val="22"/>
      <w:szCs w:val="22"/>
      <w:lang w:eastAsia="ar-SA"/>
    </w:rPr>
  </w:style>
  <w:style w:type="paragraph" w:customStyle="1" w:styleId="Style2">
    <w:name w:val="Style2"/>
    <w:basedOn w:val="a0"/>
    <w:uiPriority w:val="99"/>
    <w:rsid w:val="000D63EE"/>
    <w:pPr>
      <w:widowControl w:val="0"/>
      <w:autoSpaceDE w:val="0"/>
      <w:autoSpaceDN w:val="0"/>
      <w:adjustRightInd w:val="0"/>
      <w:spacing w:line="408" w:lineRule="exact"/>
      <w:jc w:val="both"/>
    </w:pPr>
  </w:style>
  <w:style w:type="character" w:customStyle="1" w:styleId="FontStyle14">
    <w:name w:val="Font Style14"/>
    <w:uiPriority w:val="99"/>
    <w:rsid w:val="000D63EE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rsid w:val="000D63EE"/>
    <w:pPr>
      <w:widowControl w:val="0"/>
      <w:tabs>
        <w:tab w:val="left" w:pos="709"/>
      </w:tabs>
      <w:suppressAutoHyphens/>
      <w:spacing w:after="200" w:line="276" w:lineRule="auto"/>
    </w:pPr>
    <w:rPr>
      <w:color w:val="00000A"/>
      <w:sz w:val="24"/>
      <w:szCs w:val="24"/>
      <w:lang w:eastAsia="zh-CN"/>
    </w:rPr>
  </w:style>
  <w:style w:type="character" w:customStyle="1" w:styleId="aff6">
    <w:name w:val="Основной текст_"/>
    <w:link w:val="73"/>
    <w:locked/>
    <w:rsid w:val="000B6684"/>
    <w:rPr>
      <w:rFonts w:ascii="Lucida Sans Unicode" w:eastAsia="Lucida Sans Unicode" w:hAnsi="Lucida Sans Unicode" w:cs="Lucida Sans Unicode"/>
      <w:spacing w:val="7"/>
      <w:sz w:val="16"/>
      <w:szCs w:val="16"/>
      <w:shd w:val="clear" w:color="auto" w:fill="FFFFFF"/>
    </w:rPr>
  </w:style>
  <w:style w:type="paragraph" w:customStyle="1" w:styleId="73">
    <w:name w:val="Основной текст7"/>
    <w:basedOn w:val="a0"/>
    <w:link w:val="aff6"/>
    <w:rsid w:val="000B6684"/>
    <w:pPr>
      <w:widowControl w:val="0"/>
      <w:shd w:val="clear" w:color="auto" w:fill="FFFFFF"/>
      <w:spacing w:after="300" w:line="0" w:lineRule="atLeast"/>
      <w:ind w:hanging="300"/>
    </w:pPr>
    <w:rPr>
      <w:rFonts w:ascii="Lucida Sans Unicode" w:eastAsia="Lucida Sans Unicode" w:hAnsi="Lucida Sans Unicode"/>
      <w:spacing w:val="7"/>
      <w:sz w:val="16"/>
      <w:szCs w:val="16"/>
      <w:lang w:val="x-none" w:eastAsia="x-none"/>
    </w:rPr>
  </w:style>
  <w:style w:type="paragraph" w:customStyle="1" w:styleId="aff7">
    <w:name w:val="Обычный + По ширине"/>
    <w:basedOn w:val="a0"/>
    <w:qFormat/>
    <w:rsid w:val="00AF55DA"/>
    <w:pPr>
      <w:widowControl w:val="0"/>
      <w:jc w:val="both"/>
    </w:pPr>
    <w:rPr>
      <w:color w:val="00000A"/>
      <w:szCs w:val="20"/>
      <w:lang w:eastAsia="zh-CN"/>
    </w:rPr>
  </w:style>
  <w:style w:type="paragraph" w:customStyle="1" w:styleId="aff8">
    <w:name w:val="Абзац"/>
    <w:link w:val="aff9"/>
    <w:qFormat/>
    <w:rsid w:val="00E35A30"/>
    <w:pPr>
      <w:spacing w:before="120" w:after="60"/>
      <w:ind w:firstLine="567"/>
      <w:jc w:val="both"/>
    </w:pPr>
    <w:rPr>
      <w:sz w:val="24"/>
      <w:szCs w:val="24"/>
    </w:rPr>
  </w:style>
  <w:style w:type="character" w:customStyle="1" w:styleId="aff9">
    <w:name w:val="Абзац Знак"/>
    <w:link w:val="aff8"/>
    <w:locked/>
    <w:rsid w:val="00E35A30"/>
    <w:rPr>
      <w:sz w:val="24"/>
      <w:szCs w:val="24"/>
      <w:lang w:bidi="ar-SA"/>
    </w:rPr>
  </w:style>
  <w:style w:type="paragraph" w:styleId="affa">
    <w:name w:val="No Spacing"/>
    <w:aliases w:val="ЗАГ1"/>
    <w:link w:val="affb"/>
    <w:uiPriority w:val="1"/>
    <w:qFormat/>
    <w:rsid w:val="00284DF5"/>
    <w:rPr>
      <w:rFonts w:ascii="Calibri" w:hAnsi="Calibri"/>
      <w:sz w:val="22"/>
      <w:szCs w:val="22"/>
      <w:lang w:eastAsia="en-US"/>
    </w:rPr>
  </w:style>
  <w:style w:type="character" w:customStyle="1" w:styleId="affb">
    <w:name w:val="Без интервала Знак"/>
    <w:aliases w:val="ЗАГ1 Знак"/>
    <w:link w:val="affa"/>
    <w:uiPriority w:val="1"/>
    <w:rsid w:val="00284DF5"/>
    <w:rPr>
      <w:rFonts w:ascii="Calibri" w:hAnsi="Calibri"/>
      <w:sz w:val="22"/>
      <w:szCs w:val="22"/>
      <w:lang w:eastAsia="en-US" w:bidi="ar-SA"/>
    </w:rPr>
  </w:style>
  <w:style w:type="character" w:customStyle="1" w:styleId="blk">
    <w:name w:val="blk"/>
    <w:rsid w:val="005F671B"/>
  </w:style>
  <w:style w:type="character" w:customStyle="1" w:styleId="111">
    <w:name w:val="Знак Знак11"/>
    <w:rsid w:val="00210738"/>
    <w:rPr>
      <w:rFonts w:eastAsia="Lucida Sans Unicode"/>
      <w:kern w:val="1"/>
      <w:sz w:val="24"/>
      <w:szCs w:val="24"/>
      <w:lang w:val="ru-RU" w:eastAsia="ar-SA" w:bidi="ar-SA"/>
    </w:rPr>
  </w:style>
  <w:style w:type="character" w:customStyle="1" w:styleId="211">
    <w:name w:val="Знак Знак21"/>
    <w:rsid w:val="00210738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affc">
    <w:name w:val="Знак Знак"/>
    <w:rsid w:val="00210738"/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1a">
    <w:name w:val="Заголовок1"/>
    <w:basedOn w:val="a0"/>
    <w:next w:val="aa"/>
    <w:rsid w:val="00210738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1b">
    <w:name w:val="Абзац списка1"/>
    <w:basedOn w:val="a0"/>
    <w:rsid w:val="00210738"/>
    <w:pPr>
      <w:ind w:left="720"/>
    </w:pPr>
    <w:rPr>
      <w:rFonts w:eastAsia="Calibri"/>
    </w:rPr>
  </w:style>
  <w:style w:type="character" w:customStyle="1" w:styleId="contacts">
    <w:name w:val="contacts"/>
    <w:rsid w:val="00210738"/>
  </w:style>
  <w:style w:type="character" w:customStyle="1" w:styleId="st">
    <w:name w:val="st"/>
    <w:rsid w:val="00210738"/>
  </w:style>
  <w:style w:type="character" w:customStyle="1" w:styleId="ae">
    <w:name w:val="Нижний колонтитул Знак"/>
    <w:link w:val="ad"/>
    <w:uiPriority w:val="99"/>
    <w:rsid w:val="00210738"/>
    <w:rPr>
      <w:rFonts w:eastAsia="Lucida Sans Unicode"/>
      <w:kern w:val="1"/>
      <w:sz w:val="24"/>
      <w:szCs w:val="24"/>
      <w:lang w:eastAsia="ar-SA"/>
    </w:rPr>
  </w:style>
  <w:style w:type="paragraph" w:customStyle="1" w:styleId="formattext">
    <w:name w:val="formattext"/>
    <w:basedOn w:val="a0"/>
    <w:rsid w:val="00210738"/>
    <w:pPr>
      <w:spacing w:before="100" w:beforeAutospacing="1" w:after="100" w:afterAutospacing="1"/>
    </w:pPr>
  </w:style>
  <w:style w:type="character" w:customStyle="1" w:styleId="af2">
    <w:name w:val="Основной текст с отступом Знак"/>
    <w:link w:val="af1"/>
    <w:rsid w:val="00210738"/>
    <w:rPr>
      <w:sz w:val="24"/>
      <w:lang w:eastAsia="ar-SA"/>
    </w:rPr>
  </w:style>
  <w:style w:type="character" w:customStyle="1" w:styleId="CharStyle16">
    <w:name w:val="CharStyle16"/>
    <w:rsid w:val="00210738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</w:rPr>
  </w:style>
  <w:style w:type="character" w:customStyle="1" w:styleId="CharStyle88">
    <w:name w:val="CharStyle88"/>
    <w:rsid w:val="00210738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-10"/>
      <w:w w:val="100"/>
      <w:position w:val="0"/>
      <w:sz w:val="28"/>
      <w:szCs w:val="28"/>
      <w:u w:val="none"/>
      <w:vertAlign w:val="baseline"/>
    </w:rPr>
  </w:style>
  <w:style w:type="paragraph" w:customStyle="1" w:styleId="53">
    <w:name w:val="Основной текст (5)"/>
    <w:rsid w:val="00210738"/>
    <w:pPr>
      <w:widowControl w:val="0"/>
      <w:shd w:val="clear" w:color="auto" w:fill="FFFFFF"/>
      <w:suppressAutoHyphens/>
      <w:overflowPunct w:val="0"/>
      <w:autoSpaceDE w:val="0"/>
      <w:autoSpaceDN w:val="0"/>
      <w:spacing w:after="60" w:line="218" w:lineRule="exact"/>
      <w:ind w:hanging="360"/>
      <w:jc w:val="both"/>
      <w:textAlignment w:val="baseline"/>
    </w:pPr>
    <w:rPr>
      <w:b/>
      <w:bCs/>
      <w:color w:val="000000"/>
      <w:kern w:val="3"/>
      <w:sz w:val="28"/>
      <w:szCs w:val="28"/>
    </w:rPr>
  </w:style>
  <w:style w:type="paragraph" w:customStyle="1" w:styleId="93">
    <w:name w:val="Основной текст (9)"/>
    <w:rsid w:val="00210738"/>
    <w:pPr>
      <w:widowControl w:val="0"/>
      <w:shd w:val="clear" w:color="auto" w:fill="FFFFFF"/>
      <w:suppressAutoHyphens/>
      <w:overflowPunct w:val="0"/>
      <w:autoSpaceDE w:val="0"/>
      <w:autoSpaceDN w:val="0"/>
      <w:spacing w:after="240" w:line="327" w:lineRule="exact"/>
      <w:jc w:val="both"/>
      <w:textAlignment w:val="baseline"/>
    </w:pPr>
    <w:rPr>
      <w:b/>
      <w:bCs/>
      <w:color w:val="000000"/>
      <w:kern w:val="3"/>
      <w:sz w:val="28"/>
      <w:szCs w:val="28"/>
    </w:rPr>
  </w:style>
  <w:style w:type="character" w:customStyle="1" w:styleId="10">
    <w:name w:val="Заголовок 1 Знак"/>
    <w:link w:val="1"/>
    <w:uiPriority w:val="9"/>
    <w:rsid w:val="00210738"/>
    <w:rPr>
      <w:b/>
      <w:bCs/>
      <w:kern w:val="1"/>
      <w:sz w:val="28"/>
      <w:szCs w:val="32"/>
      <w:lang w:val="x-none"/>
    </w:rPr>
  </w:style>
  <w:style w:type="character" w:customStyle="1" w:styleId="cardnamepart">
    <w:name w:val="card__namepart"/>
    <w:rsid w:val="00210738"/>
  </w:style>
  <w:style w:type="paragraph" w:customStyle="1" w:styleId="regulartext">
    <w:name w:val="regulartext"/>
    <w:basedOn w:val="a0"/>
    <w:rsid w:val="00210738"/>
    <w:pPr>
      <w:spacing w:before="100" w:beforeAutospacing="1" w:after="100" w:afterAutospacing="1"/>
    </w:pPr>
  </w:style>
  <w:style w:type="character" w:customStyle="1" w:styleId="afc">
    <w:name w:val="Схема документа Знак"/>
    <w:link w:val="afb"/>
    <w:uiPriority w:val="99"/>
    <w:semiHidden/>
    <w:rsid w:val="00210738"/>
    <w:rPr>
      <w:rFonts w:ascii="Tahoma" w:hAnsi="Tahoma" w:cs="Tahoma"/>
      <w:shd w:val="clear" w:color="auto" w:fill="000080"/>
      <w:lang w:eastAsia="ar-SA"/>
    </w:rPr>
  </w:style>
  <w:style w:type="paragraph" w:customStyle="1" w:styleId="ConsNormal">
    <w:name w:val="ConsNormal"/>
    <w:rsid w:val="0021073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WW-">
    <w:name w:val="WW-Текст"/>
    <w:basedOn w:val="a0"/>
    <w:rsid w:val="00210738"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link w:val="ConsPlusNormal0"/>
    <w:qFormat/>
    <w:rsid w:val="0021073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link w:val="ConsPlusNonformat0"/>
    <w:rsid w:val="00210738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character" w:customStyle="1" w:styleId="FontStyle17">
    <w:name w:val="Font Style17"/>
    <w:uiPriority w:val="99"/>
    <w:rsid w:val="00210738"/>
    <w:rPr>
      <w:rFonts w:ascii="Times New Roman" w:hAnsi="Times New Roman" w:cs="Times New Roman" w:hint="default"/>
      <w:i/>
      <w:iCs/>
    </w:rPr>
  </w:style>
  <w:style w:type="paragraph" w:styleId="a8">
    <w:name w:val="Plain Text"/>
    <w:aliases w:val=" Знак"/>
    <w:basedOn w:val="a0"/>
    <w:link w:val="a7"/>
    <w:rsid w:val="00210738"/>
    <w:rPr>
      <w:rFonts w:eastAsia="Lucida Sans Unicode" w:cs="Tahoma"/>
      <w:color w:val="000000"/>
      <w:lang w:val="en-US" w:eastAsia="en-US" w:bidi="en-US"/>
    </w:rPr>
  </w:style>
  <w:style w:type="character" w:customStyle="1" w:styleId="1c">
    <w:name w:val="Текст Знак1"/>
    <w:rsid w:val="00210738"/>
    <w:rPr>
      <w:rFonts w:ascii="Courier New" w:hAnsi="Courier New" w:cs="Courier New"/>
      <w:lang w:eastAsia="ar-SA"/>
    </w:rPr>
  </w:style>
  <w:style w:type="character" w:customStyle="1" w:styleId="ConsPlusNormal0">
    <w:name w:val="ConsPlusNormal Знак"/>
    <w:link w:val="ConsPlusNormal"/>
    <w:locked/>
    <w:rsid w:val="00210738"/>
    <w:rPr>
      <w:rFonts w:ascii="Arial" w:eastAsia="Arial" w:hAnsi="Arial" w:cs="Arial"/>
      <w:lang w:eastAsia="ar-SA" w:bidi="ar-SA"/>
    </w:rPr>
  </w:style>
  <w:style w:type="character" w:customStyle="1" w:styleId="ConsPlusNonformat0">
    <w:name w:val="ConsPlusNonformat Знак"/>
    <w:link w:val="ConsPlusNonformat"/>
    <w:locked/>
    <w:rsid w:val="00210738"/>
    <w:rPr>
      <w:rFonts w:ascii="Courier New" w:eastAsia="Arial" w:hAnsi="Courier New" w:cs="Courier New"/>
      <w:lang w:eastAsia="ar-SA" w:bidi="ar-SA"/>
    </w:rPr>
  </w:style>
  <w:style w:type="character" w:styleId="affd">
    <w:name w:val="annotation reference"/>
    <w:uiPriority w:val="99"/>
    <w:rsid w:val="00544A65"/>
    <w:rPr>
      <w:sz w:val="16"/>
      <w:szCs w:val="16"/>
    </w:rPr>
  </w:style>
  <w:style w:type="paragraph" w:styleId="affe">
    <w:name w:val="annotation text"/>
    <w:basedOn w:val="a0"/>
    <w:link w:val="afff"/>
    <w:uiPriority w:val="99"/>
    <w:rsid w:val="00544A65"/>
    <w:rPr>
      <w:sz w:val="20"/>
      <w:szCs w:val="20"/>
      <w:lang w:val="x-none"/>
    </w:rPr>
  </w:style>
  <w:style w:type="character" w:customStyle="1" w:styleId="afff">
    <w:name w:val="Текст примечания Знак"/>
    <w:link w:val="affe"/>
    <w:uiPriority w:val="99"/>
    <w:rsid w:val="00544A65"/>
    <w:rPr>
      <w:lang w:eastAsia="ar-SA"/>
    </w:rPr>
  </w:style>
  <w:style w:type="paragraph" w:customStyle="1" w:styleId="1d">
    <w:name w:val="1"/>
    <w:basedOn w:val="a0"/>
    <w:next w:val="18"/>
    <w:qFormat/>
    <w:rsid w:val="00260C19"/>
    <w:pPr>
      <w:spacing w:after="200" w:line="276" w:lineRule="auto"/>
    </w:pPr>
    <w:rPr>
      <w:lang w:val="x-none"/>
    </w:rPr>
  </w:style>
  <w:style w:type="character" w:customStyle="1" w:styleId="30">
    <w:name w:val="Заголовок 3 Знак"/>
    <w:link w:val="3"/>
    <w:rsid w:val="00903E48"/>
    <w:rPr>
      <w:b/>
      <w:bCs/>
      <w:sz w:val="24"/>
      <w:szCs w:val="26"/>
      <w:lang w:val="x-none"/>
    </w:rPr>
  </w:style>
  <w:style w:type="character" w:customStyle="1" w:styleId="40">
    <w:name w:val="Заголовок 4 Знак"/>
    <w:link w:val="4"/>
    <w:rsid w:val="00903E48"/>
    <w:rPr>
      <w:bCs/>
      <w:sz w:val="24"/>
      <w:szCs w:val="28"/>
      <w:u w:val="single"/>
      <w:lang w:val="x-none"/>
    </w:rPr>
  </w:style>
  <w:style w:type="character" w:customStyle="1" w:styleId="50">
    <w:name w:val="Заголовок 5 Знак"/>
    <w:link w:val="5"/>
    <w:rsid w:val="00903E48"/>
    <w:rPr>
      <w:b/>
      <w:bCs/>
      <w:i/>
      <w:iCs/>
      <w:sz w:val="26"/>
      <w:szCs w:val="26"/>
      <w:lang w:val="x-none"/>
    </w:rPr>
  </w:style>
  <w:style w:type="character" w:customStyle="1" w:styleId="60">
    <w:name w:val="Заголовок 6 Знак"/>
    <w:link w:val="6"/>
    <w:rsid w:val="00903E48"/>
    <w:rPr>
      <w:b/>
      <w:bCs/>
      <w:sz w:val="22"/>
      <w:szCs w:val="22"/>
      <w:lang w:val="x-none"/>
    </w:rPr>
  </w:style>
  <w:style w:type="character" w:customStyle="1" w:styleId="70">
    <w:name w:val="Заголовок 7 Знак"/>
    <w:link w:val="7"/>
    <w:uiPriority w:val="99"/>
    <w:rsid w:val="00903E48"/>
    <w:rPr>
      <w:sz w:val="24"/>
      <w:szCs w:val="24"/>
      <w:lang w:val="x-none"/>
    </w:rPr>
  </w:style>
  <w:style w:type="character" w:customStyle="1" w:styleId="80">
    <w:name w:val="Заголовок 8 Знак"/>
    <w:link w:val="8"/>
    <w:uiPriority w:val="99"/>
    <w:rsid w:val="00903E48"/>
    <w:rPr>
      <w:i/>
      <w:iCs/>
      <w:sz w:val="24"/>
      <w:szCs w:val="24"/>
      <w:lang w:val="x-none"/>
    </w:rPr>
  </w:style>
  <w:style w:type="character" w:customStyle="1" w:styleId="90">
    <w:name w:val="Заголовок 9 Знак"/>
    <w:link w:val="9"/>
    <w:uiPriority w:val="99"/>
    <w:rsid w:val="00903E48"/>
    <w:rPr>
      <w:rFonts w:ascii="Arial" w:hAnsi="Arial"/>
      <w:sz w:val="22"/>
      <w:szCs w:val="22"/>
      <w:lang w:val="x-none"/>
    </w:rPr>
  </w:style>
  <w:style w:type="character" w:customStyle="1" w:styleId="afa">
    <w:name w:val="Текст выноски Знак"/>
    <w:link w:val="af9"/>
    <w:rsid w:val="00903E48"/>
    <w:rPr>
      <w:rFonts w:ascii="Tahoma" w:hAnsi="Tahoma" w:cs="Tahoma"/>
      <w:sz w:val="16"/>
      <w:szCs w:val="16"/>
      <w:lang w:eastAsia="ar-SA"/>
    </w:rPr>
  </w:style>
  <w:style w:type="character" w:customStyle="1" w:styleId="afff0">
    <w:name w:val="Обычный (Интернет) Знак"/>
    <w:locked/>
    <w:rsid w:val="00903E4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uiPriority w:val="99"/>
    <w:rsid w:val="00DB3EB3"/>
    <w:pPr>
      <w:autoSpaceDE w:val="0"/>
      <w:autoSpaceDN w:val="0"/>
      <w:adjustRightInd w:val="0"/>
    </w:pPr>
    <w:rPr>
      <w:rFonts w:eastAsia="Calibri"/>
      <w:b/>
      <w:bCs/>
      <w:sz w:val="24"/>
      <w:szCs w:val="24"/>
      <w:lang w:eastAsia="en-US"/>
    </w:rPr>
  </w:style>
  <w:style w:type="paragraph" w:styleId="afff1">
    <w:name w:val="Normal (Web)"/>
    <w:basedOn w:val="a0"/>
    <w:uiPriority w:val="99"/>
    <w:qFormat/>
    <w:rsid w:val="00E47A8C"/>
    <w:pPr>
      <w:spacing w:after="200" w:line="276" w:lineRule="auto"/>
    </w:pPr>
    <w:rPr>
      <w:sz w:val="28"/>
    </w:rPr>
  </w:style>
  <w:style w:type="paragraph" w:customStyle="1" w:styleId="afff2">
    <w:name w:val="Основной текст пояснительной записки"/>
    <w:basedOn w:val="a0"/>
    <w:qFormat/>
    <w:rsid w:val="00794612"/>
    <w:pPr>
      <w:spacing w:line="316" w:lineRule="auto"/>
      <w:ind w:firstLine="709"/>
      <w:jc w:val="both"/>
    </w:pPr>
    <w:rPr>
      <w:sz w:val="28"/>
      <w:szCs w:val="28"/>
    </w:rPr>
  </w:style>
  <w:style w:type="paragraph" w:customStyle="1" w:styleId="1e">
    <w:name w:val="Обычный (веб)1"/>
    <w:basedOn w:val="a0"/>
    <w:next w:val="afff1"/>
    <w:uiPriority w:val="99"/>
    <w:qFormat/>
    <w:rsid w:val="00C6334F"/>
    <w:pPr>
      <w:spacing w:after="200" w:line="276" w:lineRule="auto"/>
    </w:pPr>
  </w:style>
  <w:style w:type="paragraph" w:styleId="afff3">
    <w:name w:val="annotation subject"/>
    <w:basedOn w:val="affe"/>
    <w:next w:val="affe"/>
    <w:link w:val="afff4"/>
    <w:rsid w:val="003B55FD"/>
    <w:rPr>
      <w:b/>
      <w:bCs/>
      <w:lang w:val="ru-RU"/>
    </w:rPr>
  </w:style>
  <w:style w:type="character" w:customStyle="1" w:styleId="afff4">
    <w:name w:val="Тема примечания Знак"/>
    <w:basedOn w:val="afff"/>
    <w:link w:val="afff3"/>
    <w:rsid w:val="003B55FD"/>
    <w:rPr>
      <w:b/>
      <w:bCs/>
      <w:lang w:eastAsia="ar-SA"/>
    </w:rPr>
  </w:style>
  <w:style w:type="character" w:customStyle="1" w:styleId="1f">
    <w:name w:val="Знак Знак1"/>
    <w:rsid w:val="001F57E6"/>
    <w:rPr>
      <w:rFonts w:eastAsia="Lucida Sans Unicode"/>
      <w:kern w:val="1"/>
      <w:sz w:val="24"/>
      <w:szCs w:val="24"/>
      <w:lang w:val="ru-RU" w:eastAsia="ar-SA" w:bidi="ar-SA"/>
    </w:rPr>
  </w:style>
  <w:style w:type="character" w:customStyle="1" w:styleId="2b">
    <w:name w:val="Знак Знак2"/>
    <w:rsid w:val="001F57E6"/>
    <w:rPr>
      <w:rFonts w:cs="Arial"/>
      <w:b/>
      <w:bCs/>
      <w:iCs/>
      <w:sz w:val="26"/>
      <w:szCs w:val="28"/>
      <w:lang w:val="ru-RU" w:eastAsia="ar-SA" w:bidi="ar-SA"/>
    </w:rPr>
  </w:style>
  <w:style w:type="paragraph" w:styleId="afff5">
    <w:name w:val="Title"/>
    <w:basedOn w:val="a0"/>
    <w:next w:val="aa"/>
    <w:link w:val="afff6"/>
    <w:rsid w:val="001F57E6"/>
    <w:pPr>
      <w:keepNext/>
      <w:suppressAutoHyphens/>
      <w:spacing w:before="240" w:after="120"/>
      <w:jc w:val="center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afff6">
    <w:name w:val="Название Знак"/>
    <w:basedOn w:val="a1"/>
    <w:link w:val="afff5"/>
    <w:rsid w:val="001F57E6"/>
    <w:rPr>
      <w:rFonts w:ascii="Arial" w:eastAsia="Lucida Sans Unicode" w:hAnsi="Arial" w:cs="Tahoma"/>
      <w:sz w:val="28"/>
      <w:szCs w:val="28"/>
      <w:lang w:eastAsia="ar-SA"/>
    </w:rPr>
  </w:style>
  <w:style w:type="paragraph" w:styleId="afff7">
    <w:name w:val="Revision"/>
    <w:hidden/>
    <w:uiPriority w:val="99"/>
    <w:semiHidden/>
    <w:rsid w:val="001F57E6"/>
    <w:rPr>
      <w:sz w:val="24"/>
      <w:szCs w:val="24"/>
      <w:lang w:eastAsia="ar-SA"/>
    </w:rPr>
  </w:style>
  <w:style w:type="character" w:customStyle="1" w:styleId="285pt">
    <w:name w:val="Основной текст (2) + 8;5 pt"/>
    <w:rsid w:val="001F57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c">
    <w:name w:val="Основной текст (2) + Курсив"/>
    <w:rsid w:val="001F57E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f0">
    <w:name w:val="ТЕКСТ 1 Знак"/>
    <w:link w:val="1f1"/>
    <w:locked/>
    <w:rsid w:val="001F57E6"/>
    <w:rPr>
      <w:sz w:val="24"/>
      <w:szCs w:val="24"/>
      <w:lang w:eastAsia="ar-SA"/>
    </w:rPr>
  </w:style>
  <w:style w:type="paragraph" w:customStyle="1" w:styleId="1f1">
    <w:name w:val="ТЕКСТ 1"/>
    <w:basedOn w:val="a0"/>
    <w:link w:val="1f0"/>
    <w:qFormat/>
    <w:rsid w:val="001F57E6"/>
    <w:pPr>
      <w:suppressAutoHyphens/>
      <w:spacing w:line="360" w:lineRule="auto"/>
      <w:ind w:firstLine="709"/>
      <w:jc w:val="both"/>
    </w:pPr>
    <w:rPr>
      <w:lang w:eastAsia="ar-SA"/>
    </w:rPr>
  </w:style>
  <w:style w:type="character" w:customStyle="1" w:styleId="2d">
    <w:name w:val="каюда2 Знак"/>
    <w:link w:val="2e"/>
    <w:locked/>
    <w:rsid w:val="001F57E6"/>
    <w:rPr>
      <w:sz w:val="28"/>
      <w:szCs w:val="28"/>
      <w:lang w:val="x-none" w:eastAsia="x-none"/>
    </w:rPr>
  </w:style>
  <w:style w:type="paragraph" w:customStyle="1" w:styleId="2e">
    <w:name w:val="каюда2"/>
    <w:basedOn w:val="a0"/>
    <w:link w:val="2d"/>
    <w:qFormat/>
    <w:rsid w:val="001F57E6"/>
    <w:pPr>
      <w:spacing w:line="360" w:lineRule="auto"/>
      <w:ind w:firstLine="709"/>
    </w:pPr>
    <w:rPr>
      <w:sz w:val="28"/>
      <w:szCs w:val="28"/>
      <w:lang w:val="x-none" w:eastAsia="x-none"/>
    </w:rPr>
  </w:style>
  <w:style w:type="character" w:styleId="afff8">
    <w:name w:val="FollowedHyperlink"/>
    <w:uiPriority w:val="99"/>
    <w:unhideWhenUsed/>
    <w:rsid w:val="001F57E6"/>
    <w:rPr>
      <w:color w:val="954F72"/>
      <w:u w:val="single"/>
    </w:rPr>
  </w:style>
  <w:style w:type="paragraph" w:customStyle="1" w:styleId="msonormal0">
    <w:name w:val="msonormal"/>
    <w:basedOn w:val="a0"/>
    <w:rsid w:val="001F57E6"/>
    <w:pPr>
      <w:spacing w:before="100" w:beforeAutospacing="1" w:after="100" w:afterAutospacing="1"/>
    </w:pPr>
  </w:style>
  <w:style w:type="paragraph" w:customStyle="1" w:styleId="xl65">
    <w:name w:val="xl65"/>
    <w:basedOn w:val="a0"/>
    <w:rsid w:val="001F57E6"/>
    <w:pPr>
      <w:spacing w:before="100" w:beforeAutospacing="1" w:after="100" w:afterAutospacing="1"/>
    </w:pPr>
  </w:style>
  <w:style w:type="paragraph" w:customStyle="1" w:styleId="xl66">
    <w:name w:val="xl66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7">
    <w:name w:val="xl67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8">
    <w:name w:val="xl68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9">
    <w:name w:val="xl69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1">
    <w:name w:val="xl71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2">
    <w:name w:val="xl72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3">
    <w:name w:val="xl73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4">
    <w:name w:val="xl74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5">
    <w:name w:val="xl75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6">
    <w:name w:val="xl76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7">
    <w:name w:val="xl77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63">
    <w:name w:val="xl63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64">
    <w:name w:val="xl64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9">
    <w:name w:val="xl79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80">
    <w:name w:val="xl80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1">
    <w:name w:val="xl81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000000"/>
    </w:rPr>
  </w:style>
  <w:style w:type="paragraph" w:customStyle="1" w:styleId="xl82">
    <w:name w:val="xl82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83">
    <w:name w:val="xl83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84">
    <w:name w:val="xl84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5">
    <w:name w:val="xl85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86">
    <w:name w:val="xl86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7">
    <w:name w:val="xl87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8">
    <w:name w:val="xl88"/>
    <w:basedOn w:val="a0"/>
    <w:rsid w:val="001F57E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9">
    <w:name w:val="xl89"/>
    <w:basedOn w:val="a0"/>
    <w:rsid w:val="001F57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0">
    <w:name w:val="xl90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2EFDA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91">
    <w:name w:val="xl91"/>
    <w:basedOn w:val="a0"/>
    <w:rsid w:val="001F57E6"/>
    <w:pPr>
      <w:pBdr>
        <w:top w:val="single" w:sz="4" w:space="0" w:color="auto"/>
        <w:bottom w:val="single" w:sz="4" w:space="0" w:color="auto"/>
      </w:pBdr>
      <w:shd w:val="clear" w:color="000000" w:fill="E2EFDA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92">
    <w:name w:val="xl92"/>
    <w:basedOn w:val="a0"/>
    <w:rsid w:val="001F57E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93">
    <w:name w:val="xl93"/>
    <w:basedOn w:val="a0"/>
    <w:rsid w:val="001F57E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000000"/>
    </w:rPr>
  </w:style>
  <w:style w:type="paragraph" w:customStyle="1" w:styleId="xl94">
    <w:name w:val="xl94"/>
    <w:basedOn w:val="a0"/>
    <w:rsid w:val="001F57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000000"/>
    </w:rPr>
  </w:style>
  <w:style w:type="paragraph" w:customStyle="1" w:styleId="xl95">
    <w:name w:val="xl95"/>
    <w:basedOn w:val="a0"/>
    <w:rsid w:val="001F57E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000000"/>
    </w:rPr>
  </w:style>
  <w:style w:type="paragraph" w:customStyle="1" w:styleId="xl96">
    <w:name w:val="xl96"/>
    <w:basedOn w:val="a0"/>
    <w:rsid w:val="001F57E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000000"/>
    </w:rPr>
  </w:style>
  <w:style w:type="paragraph" w:customStyle="1" w:styleId="xl97">
    <w:name w:val="xl97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  <w:color w:val="000000"/>
    </w:rPr>
  </w:style>
  <w:style w:type="paragraph" w:customStyle="1" w:styleId="font5">
    <w:name w:val="font5"/>
    <w:basedOn w:val="a0"/>
    <w:rsid w:val="001F57E6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6">
    <w:name w:val="font6"/>
    <w:basedOn w:val="a0"/>
    <w:rsid w:val="001F57E6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font7">
    <w:name w:val="font7"/>
    <w:basedOn w:val="a0"/>
    <w:rsid w:val="001F57E6"/>
    <w:pPr>
      <w:spacing w:before="100" w:beforeAutospacing="1" w:after="100" w:afterAutospacing="1"/>
    </w:pPr>
    <w:rPr>
      <w:color w:val="0000FF"/>
      <w:sz w:val="22"/>
      <w:szCs w:val="22"/>
    </w:rPr>
  </w:style>
  <w:style w:type="paragraph" w:customStyle="1" w:styleId="xl98">
    <w:name w:val="xl98"/>
    <w:basedOn w:val="a0"/>
    <w:rsid w:val="001F57E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0"/>
    <w:rsid w:val="001F57E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0"/>
    <w:rsid w:val="001F57E6"/>
    <w:pPr>
      <w:pBdr>
        <w:top w:val="single" w:sz="4" w:space="0" w:color="auto"/>
        <w:bottom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0"/>
    <w:rsid w:val="001F57E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0"/>
    <w:rsid w:val="001F57E6"/>
    <w:pPr>
      <w:pBdr>
        <w:lef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0"/>
    <w:rsid w:val="001F57E6"/>
    <w:pPr>
      <w:shd w:val="clear" w:color="000000" w:fill="DDEBF7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0"/>
    <w:rsid w:val="001F57E6"/>
    <w:pPr>
      <w:pBdr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</w:style>
  <w:style w:type="character" w:customStyle="1" w:styleId="1f2">
    <w:name w:val="Текст примечания Знак1"/>
    <w:uiPriority w:val="99"/>
    <w:semiHidden/>
    <w:rsid w:val="001F57E6"/>
    <w:rPr>
      <w:lang w:eastAsia="zh-CN"/>
    </w:rPr>
  </w:style>
  <w:style w:type="paragraph" w:styleId="2f">
    <w:name w:val="Body Text Indent 2"/>
    <w:basedOn w:val="a0"/>
    <w:link w:val="2f0"/>
    <w:rsid w:val="00F87407"/>
    <w:pPr>
      <w:spacing w:after="120" w:line="480" w:lineRule="auto"/>
      <w:ind w:left="283"/>
    </w:pPr>
  </w:style>
  <w:style w:type="character" w:customStyle="1" w:styleId="2f0">
    <w:name w:val="Основной текст с отступом 2 Знак"/>
    <w:basedOn w:val="a1"/>
    <w:link w:val="2f"/>
    <w:rsid w:val="00F87407"/>
    <w:rPr>
      <w:sz w:val="24"/>
      <w:szCs w:val="24"/>
    </w:rPr>
  </w:style>
  <w:style w:type="character" w:customStyle="1" w:styleId="blk3">
    <w:name w:val="blk3"/>
    <w:basedOn w:val="a1"/>
    <w:rsid w:val="00F80581"/>
    <w:rPr>
      <w:vanish w:val="0"/>
      <w:webHidden w:val="0"/>
      <w:specVanish w:val="0"/>
    </w:rPr>
  </w:style>
  <w:style w:type="numbering" w:customStyle="1" w:styleId="1f3">
    <w:name w:val="Нет списка1"/>
    <w:next w:val="a3"/>
    <w:uiPriority w:val="99"/>
    <w:semiHidden/>
    <w:unhideWhenUsed/>
    <w:rsid w:val="00F80581"/>
  </w:style>
  <w:style w:type="character" w:customStyle="1" w:styleId="blk1">
    <w:name w:val="blk1"/>
    <w:basedOn w:val="a1"/>
    <w:rsid w:val="00F80581"/>
    <w:rPr>
      <w:vanish w:val="0"/>
      <w:webHidden w:val="0"/>
      <w:specVanish w:val="0"/>
    </w:rPr>
  </w:style>
  <w:style w:type="paragraph" w:styleId="HTML">
    <w:name w:val="HTML Preformatted"/>
    <w:basedOn w:val="a0"/>
    <w:link w:val="HTML0"/>
    <w:uiPriority w:val="99"/>
    <w:unhideWhenUsed/>
    <w:rsid w:val="00F805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F80581"/>
    <w:rPr>
      <w:rFonts w:ascii="Courier New" w:hAnsi="Courier New" w:cs="Courier New"/>
    </w:rPr>
  </w:style>
  <w:style w:type="paragraph" w:customStyle="1" w:styleId="afff9">
    <w:name w:val="Стиль"/>
    <w:rsid w:val="00F8058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F8058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F80581"/>
    <w:pPr>
      <w:widowControl w:val="0"/>
      <w:autoSpaceDE w:val="0"/>
      <w:autoSpaceDN w:val="0"/>
    </w:pPr>
    <w:rPr>
      <w:sz w:val="22"/>
      <w:szCs w:val="22"/>
      <w:lang w:bidi="ru-RU"/>
    </w:rPr>
  </w:style>
  <w:style w:type="numbering" w:customStyle="1" w:styleId="2f1">
    <w:name w:val="Нет списка2"/>
    <w:next w:val="a3"/>
    <w:semiHidden/>
    <w:rsid w:val="00F80581"/>
  </w:style>
  <w:style w:type="paragraph" w:customStyle="1" w:styleId="Twordnaim">
    <w:name w:val="Tword_naim"/>
    <w:basedOn w:val="a0"/>
    <w:rsid w:val="00F80581"/>
    <w:pPr>
      <w:jc w:val="center"/>
    </w:pPr>
    <w:rPr>
      <w:rFonts w:ascii="ISOCPEUR" w:hAnsi="ISOCPEUR" w:cs="Arial"/>
      <w:i/>
      <w:sz w:val="28"/>
      <w:szCs w:val="28"/>
    </w:rPr>
  </w:style>
  <w:style w:type="paragraph" w:customStyle="1" w:styleId="Twordizme">
    <w:name w:val="Tword_izme"/>
    <w:basedOn w:val="a0"/>
    <w:link w:val="TwordizmeChar"/>
    <w:rsid w:val="00F80581"/>
    <w:pPr>
      <w:jc w:val="center"/>
    </w:pPr>
    <w:rPr>
      <w:rFonts w:ascii="ISOCPEUR" w:hAnsi="ISOCPEUR"/>
      <w:sz w:val="18"/>
    </w:rPr>
  </w:style>
  <w:style w:type="character" w:customStyle="1" w:styleId="TwordizmeChar">
    <w:name w:val="Tword_izme Char"/>
    <w:link w:val="Twordizme"/>
    <w:rsid w:val="00F80581"/>
    <w:rPr>
      <w:rFonts w:ascii="ISOCPEUR" w:hAnsi="ISOCPEUR"/>
      <w:sz w:val="18"/>
      <w:szCs w:val="24"/>
    </w:rPr>
  </w:style>
  <w:style w:type="paragraph" w:customStyle="1" w:styleId="Twordfami">
    <w:name w:val="Tword_fami"/>
    <w:basedOn w:val="a0"/>
    <w:rsid w:val="00F80581"/>
    <w:rPr>
      <w:rFonts w:ascii="ISOCPEUR" w:hAnsi="ISOCPEUR" w:cs="Arial"/>
      <w:i/>
      <w:sz w:val="22"/>
      <w:szCs w:val="20"/>
    </w:rPr>
  </w:style>
  <w:style w:type="paragraph" w:customStyle="1" w:styleId="Tworddate">
    <w:name w:val="Tword_date"/>
    <w:basedOn w:val="a0"/>
    <w:link w:val="TworddateChar"/>
    <w:rsid w:val="00F80581"/>
    <w:pPr>
      <w:jc w:val="center"/>
    </w:pPr>
    <w:rPr>
      <w:rFonts w:ascii="ISOCPEUR" w:hAnsi="ISOCPEUR"/>
      <w:i/>
      <w:sz w:val="16"/>
    </w:rPr>
  </w:style>
  <w:style w:type="character" w:customStyle="1" w:styleId="TworddateChar">
    <w:name w:val="Tword_date Char"/>
    <w:link w:val="Tworddate"/>
    <w:rsid w:val="00F80581"/>
    <w:rPr>
      <w:rFonts w:ascii="ISOCPEUR" w:hAnsi="ISOCPEUR"/>
      <w:i/>
      <w:sz w:val="16"/>
      <w:szCs w:val="24"/>
    </w:rPr>
  </w:style>
  <w:style w:type="paragraph" w:customStyle="1" w:styleId="Twordnormal">
    <w:name w:val="Tword_normal"/>
    <w:basedOn w:val="a0"/>
    <w:link w:val="Twordnormal0"/>
    <w:rsid w:val="00F80581"/>
    <w:pPr>
      <w:ind w:firstLine="709"/>
      <w:jc w:val="both"/>
    </w:pPr>
    <w:rPr>
      <w:rFonts w:ascii="ISOCPEUR" w:hAnsi="ISOCPEUR"/>
      <w:i/>
      <w:sz w:val="28"/>
    </w:rPr>
  </w:style>
  <w:style w:type="character" w:customStyle="1" w:styleId="Twordnormal0">
    <w:name w:val="Tword_normal Знак"/>
    <w:link w:val="Twordnormal"/>
    <w:rsid w:val="00F80581"/>
    <w:rPr>
      <w:rFonts w:ascii="ISOCPEUR" w:hAnsi="ISOCPEUR"/>
      <w:i/>
      <w:sz w:val="28"/>
      <w:szCs w:val="24"/>
    </w:rPr>
  </w:style>
  <w:style w:type="paragraph" w:customStyle="1" w:styleId="Twordaddfieldheads">
    <w:name w:val="Tword_add_field_heads"/>
    <w:basedOn w:val="a0"/>
    <w:rsid w:val="00F80581"/>
    <w:pPr>
      <w:widowControl w:val="0"/>
      <w:adjustRightInd w:val="0"/>
      <w:jc w:val="center"/>
      <w:textAlignment w:val="baseline"/>
    </w:pPr>
    <w:rPr>
      <w:rFonts w:ascii="ISOCPEUR" w:hAnsi="ISOCPEUR" w:cs="Arial"/>
      <w:i/>
      <w:sz w:val="22"/>
      <w:szCs w:val="20"/>
    </w:rPr>
  </w:style>
  <w:style w:type="paragraph" w:customStyle="1" w:styleId="TwordLRhead">
    <w:name w:val="Tword_LR_head"/>
    <w:basedOn w:val="a0"/>
    <w:rsid w:val="00F80581"/>
    <w:pPr>
      <w:widowControl w:val="0"/>
      <w:adjustRightInd w:val="0"/>
      <w:spacing w:line="480" w:lineRule="auto"/>
      <w:jc w:val="center"/>
      <w:textAlignment w:val="baseline"/>
    </w:pPr>
    <w:rPr>
      <w:rFonts w:ascii="ISOCPEUR" w:hAnsi="ISOCPEUR"/>
      <w:i/>
      <w:sz w:val="32"/>
    </w:rPr>
  </w:style>
  <w:style w:type="paragraph" w:customStyle="1" w:styleId="afffa">
    <w:name w:val="Текст записки"/>
    <w:basedOn w:val="Twordnaim"/>
    <w:rsid w:val="00F80581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b">
    <w:name w:val="Текст таблицы"/>
    <w:basedOn w:val="a0"/>
    <w:rsid w:val="00F80581"/>
    <w:rPr>
      <w:rFonts w:ascii="ISOCPEUR" w:hAnsi="ISOCPEUR"/>
      <w:sz w:val="28"/>
      <w:szCs w:val="28"/>
    </w:rPr>
  </w:style>
  <w:style w:type="paragraph" w:customStyle="1" w:styleId="afffc">
    <w:name w:val="_Текст записки + полужирный"/>
    <w:basedOn w:val="afffa"/>
    <w:rsid w:val="00F80581"/>
    <w:rPr>
      <w:b/>
      <w:bCs/>
    </w:rPr>
  </w:style>
  <w:style w:type="character" w:customStyle="1" w:styleId="p">
    <w:name w:val="p"/>
    <w:basedOn w:val="a1"/>
    <w:rsid w:val="00F80581"/>
  </w:style>
  <w:style w:type="paragraph" w:customStyle="1" w:styleId="afffd">
    <w:name w:val="Чертежный"/>
    <w:rsid w:val="00F80581"/>
    <w:pPr>
      <w:jc w:val="both"/>
    </w:pPr>
    <w:rPr>
      <w:rFonts w:ascii="ISOCPEUR" w:hAnsi="ISOCPEUR"/>
      <w:i/>
      <w:sz w:val="28"/>
      <w:lang w:val="uk-UA"/>
    </w:rPr>
  </w:style>
  <w:style w:type="paragraph" w:customStyle="1" w:styleId="Betreffzeile">
    <w:name w:val="Betreffzeile"/>
    <w:basedOn w:val="a0"/>
    <w:rsid w:val="00F80581"/>
    <w:rPr>
      <w:rFonts w:ascii="Arial" w:hAnsi="Arial"/>
      <w:sz w:val="20"/>
      <w:szCs w:val="20"/>
      <w:lang w:val="de-DE"/>
    </w:rPr>
  </w:style>
  <w:style w:type="character" w:customStyle="1" w:styleId="1f4">
    <w:name w:val="Основной текст Знак1"/>
    <w:aliases w:val="Основной текст Знак Знак"/>
    <w:rsid w:val="00F80581"/>
    <w:rPr>
      <w:sz w:val="24"/>
      <w:szCs w:val="24"/>
      <w:lang w:val="ru-RU" w:eastAsia="ru-RU" w:bidi="ar-SA"/>
    </w:rPr>
  </w:style>
  <w:style w:type="paragraph" w:styleId="2f2">
    <w:name w:val="List 2"/>
    <w:basedOn w:val="a0"/>
    <w:rsid w:val="00F80581"/>
    <w:pPr>
      <w:ind w:left="720" w:hanging="360"/>
    </w:pPr>
    <w:rPr>
      <w:sz w:val="20"/>
      <w:szCs w:val="20"/>
      <w:lang w:val="en-US"/>
    </w:rPr>
  </w:style>
  <w:style w:type="paragraph" w:styleId="afffe">
    <w:name w:val="Block Text"/>
    <w:basedOn w:val="a0"/>
    <w:rsid w:val="00F80581"/>
    <w:pPr>
      <w:ind w:left="-113" w:right="-113"/>
    </w:pPr>
    <w:rPr>
      <w:rFonts w:ascii="Arial" w:hAnsi="Arial"/>
      <w:szCs w:val="20"/>
    </w:rPr>
  </w:style>
  <w:style w:type="paragraph" w:styleId="2f3">
    <w:name w:val="Body Text 2"/>
    <w:basedOn w:val="a0"/>
    <w:link w:val="2f4"/>
    <w:rsid w:val="00F80581"/>
    <w:rPr>
      <w:rFonts w:ascii="Arial" w:hAnsi="Arial"/>
      <w:b/>
      <w:bCs/>
      <w:szCs w:val="20"/>
    </w:rPr>
  </w:style>
  <w:style w:type="character" w:customStyle="1" w:styleId="2f4">
    <w:name w:val="Основной текст 2 Знак"/>
    <w:basedOn w:val="a1"/>
    <w:link w:val="2f3"/>
    <w:rsid w:val="00F80581"/>
    <w:rPr>
      <w:rFonts w:ascii="Arial" w:hAnsi="Arial"/>
      <w:b/>
      <w:bCs/>
      <w:sz w:val="24"/>
    </w:rPr>
  </w:style>
  <w:style w:type="paragraph" w:customStyle="1" w:styleId="Iniiaiieoaeno">
    <w:name w:val="Iniiaiie oaeno"/>
    <w:basedOn w:val="a0"/>
    <w:rsid w:val="00F80581"/>
    <w:rPr>
      <w:szCs w:val="20"/>
    </w:rPr>
  </w:style>
  <w:style w:type="paragraph" w:customStyle="1" w:styleId="63">
    <w:name w:val="заголовок 6"/>
    <w:basedOn w:val="a0"/>
    <w:next w:val="a0"/>
    <w:rsid w:val="00F80581"/>
    <w:pPr>
      <w:keepNext/>
      <w:widowControl w:val="0"/>
      <w:jc w:val="both"/>
    </w:pPr>
    <w:rPr>
      <w:rFonts w:ascii="Arial" w:hAnsi="Arial"/>
      <w:szCs w:val="20"/>
      <w:lang w:val="en-GB"/>
    </w:rPr>
  </w:style>
  <w:style w:type="paragraph" w:customStyle="1" w:styleId="1f5">
    <w:name w:val="заголовок 1"/>
    <w:basedOn w:val="a0"/>
    <w:next w:val="a0"/>
    <w:rsid w:val="00F80581"/>
    <w:pPr>
      <w:keepNext/>
      <w:widowControl w:val="0"/>
      <w:spacing w:line="-400" w:lineRule="auto"/>
    </w:pPr>
    <w:rPr>
      <w:rFonts w:ascii="Arial" w:hAnsi="Arial"/>
      <w:szCs w:val="20"/>
    </w:rPr>
  </w:style>
  <w:style w:type="paragraph" w:customStyle="1" w:styleId="43">
    <w:name w:val="çàãîëîâîê 4"/>
    <w:basedOn w:val="a0"/>
    <w:next w:val="a0"/>
    <w:rsid w:val="00F80581"/>
    <w:pPr>
      <w:keepNext/>
      <w:jc w:val="center"/>
    </w:pPr>
    <w:rPr>
      <w:rFonts w:ascii="Arial" w:hAnsi="Arial"/>
      <w:sz w:val="28"/>
      <w:szCs w:val="20"/>
    </w:rPr>
  </w:style>
  <w:style w:type="paragraph" w:customStyle="1" w:styleId="affff">
    <w:name w:val="òàáëèöà"/>
    <w:rsid w:val="00F80581"/>
    <w:pPr>
      <w:spacing w:before="60" w:after="60"/>
      <w:jc w:val="center"/>
    </w:pPr>
    <w:rPr>
      <w:rFonts w:ascii="Arial" w:hAnsi="Arial"/>
    </w:rPr>
  </w:style>
  <w:style w:type="paragraph" w:customStyle="1" w:styleId="Text1">
    <w:name w:val="Text 1"/>
    <w:basedOn w:val="a0"/>
    <w:rsid w:val="00F80581"/>
    <w:pPr>
      <w:spacing w:before="120"/>
      <w:jc w:val="both"/>
    </w:pPr>
    <w:rPr>
      <w:rFonts w:ascii="Arial" w:hAnsi="Arial"/>
      <w:szCs w:val="20"/>
      <w:lang w:val="de-DE"/>
    </w:rPr>
  </w:style>
  <w:style w:type="paragraph" w:customStyle="1" w:styleId="Kursiv">
    <w:name w:val="Kursiv"/>
    <w:basedOn w:val="a0"/>
    <w:rsid w:val="00F80581"/>
    <w:pPr>
      <w:jc w:val="both"/>
    </w:pPr>
    <w:rPr>
      <w:rFonts w:ascii="Arial" w:hAnsi="Arial"/>
      <w:i/>
      <w:szCs w:val="20"/>
      <w:lang w:val="de-DE"/>
    </w:rPr>
  </w:style>
  <w:style w:type="paragraph" w:styleId="affff0">
    <w:name w:val="List Bullet"/>
    <w:basedOn w:val="a0"/>
    <w:autoRedefine/>
    <w:rsid w:val="00F80581"/>
    <w:pPr>
      <w:tabs>
        <w:tab w:val="num" w:pos="360"/>
      </w:tabs>
      <w:ind w:left="357" w:hanging="357"/>
      <w:jc w:val="both"/>
    </w:pPr>
    <w:rPr>
      <w:rFonts w:ascii="Arial" w:hAnsi="Arial"/>
      <w:szCs w:val="20"/>
    </w:rPr>
  </w:style>
  <w:style w:type="character" w:customStyle="1" w:styleId="ArialFett">
    <w:name w:val="Arial_Fett"/>
    <w:rsid w:val="00F80581"/>
    <w:rPr>
      <w:rFonts w:ascii="Arial" w:hAnsi="Arial" w:cs="Arial"/>
      <w:b/>
      <w:bCs/>
    </w:rPr>
  </w:style>
  <w:style w:type="paragraph" w:customStyle="1" w:styleId="affff1">
    <w:name w:val="Абзац основной"/>
    <w:basedOn w:val="a0"/>
    <w:rsid w:val="00F80581"/>
    <w:pPr>
      <w:spacing w:after="120" w:line="360" w:lineRule="auto"/>
      <w:ind w:firstLine="567"/>
      <w:jc w:val="both"/>
    </w:pPr>
  </w:style>
  <w:style w:type="paragraph" w:customStyle="1" w:styleId="1f6">
    <w:name w:val="Стиль1"/>
    <w:basedOn w:val="af1"/>
    <w:autoRedefine/>
    <w:rsid w:val="00F80581"/>
    <w:pPr>
      <w:widowControl w:val="0"/>
      <w:overflowPunct/>
      <w:autoSpaceDN w:val="0"/>
      <w:adjustRightInd w:val="0"/>
      <w:ind w:firstLine="709"/>
      <w:textAlignment w:val="auto"/>
    </w:pPr>
    <w:rPr>
      <w:rFonts w:cs="a_Timer"/>
      <w:bCs/>
      <w:szCs w:val="24"/>
      <w:lang w:val="ru-RU"/>
    </w:rPr>
  </w:style>
  <w:style w:type="paragraph" w:customStyle="1" w:styleId="BodyText21">
    <w:name w:val="Body Text 21"/>
    <w:basedOn w:val="a0"/>
    <w:rsid w:val="00F80581"/>
    <w:pPr>
      <w:widowControl w:val="0"/>
      <w:ind w:firstLine="709"/>
      <w:jc w:val="both"/>
    </w:pPr>
    <w:rPr>
      <w:szCs w:val="20"/>
    </w:rPr>
  </w:style>
  <w:style w:type="character" w:customStyle="1" w:styleId="affff2">
    <w:name w:val="Основной шрифт"/>
    <w:rsid w:val="00F80581"/>
  </w:style>
  <w:style w:type="character" w:customStyle="1" w:styleId="38">
    <w:name w:val="Основной текст3 Знак"/>
    <w:link w:val="37"/>
    <w:rsid w:val="00F80581"/>
    <w:rPr>
      <w:rFonts w:cs="Calibri"/>
      <w:sz w:val="27"/>
      <w:szCs w:val="27"/>
      <w:shd w:val="clear" w:color="auto" w:fill="FFFFFF"/>
    </w:rPr>
  </w:style>
  <w:style w:type="paragraph" w:customStyle="1" w:styleId="54">
    <w:name w:val="Основной текст5 Знак"/>
    <w:basedOn w:val="aa"/>
    <w:link w:val="55"/>
    <w:rsid w:val="00F80581"/>
    <w:pPr>
      <w:spacing w:after="0"/>
      <w:ind w:firstLine="709"/>
      <w:jc w:val="both"/>
    </w:pPr>
    <w:rPr>
      <w:rFonts w:eastAsia="Times New Roman" w:cs="Times New Roman"/>
      <w:color w:val="auto"/>
      <w:lang w:val="ru-RU" w:eastAsia="ru-RU" w:bidi="ar-SA"/>
    </w:rPr>
  </w:style>
  <w:style w:type="character" w:customStyle="1" w:styleId="55">
    <w:name w:val="Основной текст5 Знак Знак"/>
    <w:link w:val="54"/>
    <w:rsid w:val="00F80581"/>
    <w:rPr>
      <w:sz w:val="24"/>
      <w:szCs w:val="24"/>
    </w:rPr>
  </w:style>
  <w:style w:type="paragraph" w:customStyle="1" w:styleId="12pt">
    <w:name w:val="Основной текст с отступом + 12 pt"/>
    <w:basedOn w:val="af1"/>
    <w:link w:val="12pt0"/>
    <w:rsid w:val="00F80581"/>
    <w:pPr>
      <w:widowControl w:val="0"/>
      <w:overflowPunct/>
      <w:autoSpaceDE/>
      <w:ind w:firstLine="709"/>
      <w:textAlignment w:val="auto"/>
    </w:pPr>
    <w:rPr>
      <w:color w:val="000000"/>
      <w:szCs w:val="24"/>
      <w:lang w:val="ru-RU"/>
    </w:rPr>
  </w:style>
  <w:style w:type="character" w:customStyle="1" w:styleId="12pt0">
    <w:name w:val="Основной текст с отступом + 12 pt Знак"/>
    <w:link w:val="12pt"/>
    <w:rsid w:val="00F80581"/>
    <w:rPr>
      <w:color w:val="000000"/>
      <w:sz w:val="24"/>
      <w:szCs w:val="24"/>
    </w:rPr>
  </w:style>
  <w:style w:type="character" w:customStyle="1" w:styleId="affff3">
    <w:name w:val="Основной текст Знак Знак Знак"/>
    <w:rsid w:val="00F80581"/>
    <w:rPr>
      <w:sz w:val="24"/>
      <w:szCs w:val="24"/>
      <w:lang w:val="ru-RU" w:eastAsia="ru-RU" w:bidi="ar-SA"/>
    </w:rPr>
  </w:style>
  <w:style w:type="character" w:customStyle="1" w:styleId="3b">
    <w:name w:val="Основной текст3 Знак Знак"/>
    <w:rsid w:val="00F80581"/>
    <w:rPr>
      <w:sz w:val="24"/>
      <w:szCs w:val="24"/>
      <w:lang w:val="ru-RU" w:eastAsia="ru-RU" w:bidi="ar-SA"/>
    </w:rPr>
  </w:style>
  <w:style w:type="paragraph" w:customStyle="1" w:styleId="Tableofcontents">
    <w:name w:val="Table of contents"/>
    <w:basedOn w:val="a0"/>
    <w:rsid w:val="00F80581"/>
    <w:pPr>
      <w:tabs>
        <w:tab w:val="left" w:pos="4820"/>
        <w:tab w:val="left" w:pos="6521"/>
        <w:tab w:val="left" w:pos="7655"/>
      </w:tabs>
      <w:spacing w:after="120"/>
    </w:pPr>
    <w:rPr>
      <w:szCs w:val="20"/>
      <w:lang w:val="sv-SE"/>
    </w:rPr>
  </w:style>
  <w:style w:type="paragraph" w:customStyle="1" w:styleId="BodySingle">
    <w:name w:val="Body Single"/>
    <w:rsid w:val="00F80581"/>
    <w:rPr>
      <w:rFonts w:ascii="Arial" w:hAnsi="Arial"/>
      <w:color w:val="000000"/>
      <w:sz w:val="24"/>
      <w:lang w:val="en-US"/>
    </w:rPr>
  </w:style>
  <w:style w:type="paragraph" w:customStyle="1" w:styleId="3c">
    <w:name w:val="заголовок 3"/>
    <w:basedOn w:val="a0"/>
    <w:next w:val="a0"/>
    <w:rsid w:val="00F80581"/>
    <w:pPr>
      <w:keepNext/>
      <w:widowControl w:val="0"/>
      <w:jc w:val="center"/>
    </w:pPr>
    <w:rPr>
      <w:rFonts w:ascii="Arial" w:hAnsi="Arial"/>
      <w:b/>
      <w:szCs w:val="20"/>
      <w:lang w:val="en-GB"/>
    </w:rPr>
  </w:style>
  <w:style w:type="paragraph" w:customStyle="1" w:styleId="Normal2">
    <w:name w:val="Normal2"/>
    <w:rsid w:val="00F80581"/>
    <w:pPr>
      <w:widowControl w:val="0"/>
    </w:pPr>
    <w:rPr>
      <w:lang w:val="en-US"/>
    </w:rPr>
  </w:style>
  <w:style w:type="paragraph" w:customStyle="1" w:styleId="BodyTextIndent1">
    <w:name w:val="Body Text Indent1"/>
    <w:basedOn w:val="a0"/>
    <w:rsid w:val="00F80581"/>
    <w:pPr>
      <w:spacing w:after="120"/>
      <w:ind w:left="283"/>
    </w:pPr>
  </w:style>
  <w:style w:type="paragraph" w:customStyle="1" w:styleId="20">
    <w:name w:val="Стиль Заголовок 2"/>
    <w:basedOn w:val="2"/>
    <w:rsid w:val="00F80581"/>
    <w:pPr>
      <w:numPr>
        <w:numId w:val="4"/>
      </w:numPr>
    </w:pPr>
    <w:rPr>
      <w:i/>
      <w:sz w:val="24"/>
      <w:szCs w:val="24"/>
      <w:lang w:val="ru-RU"/>
    </w:rPr>
  </w:style>
  <w:style w:type="paragraph" w:customStyle="1" w:styleId="FR1">
    <w:name w:val="FR1"/>
    <w:rsid w:val="00F80581"/>
    <w:pPr>
      <w:widowControl w:val="0"/>
      <w:spacing w:line="420" w:lineRule="auto"/>
      <w:ind w:firstLine="720"/>
      <w:jc w:val="both"/>
    </w:pPr>
    <w:rPr>
      <w:sz w:val="28"/>
    </w:rPr>
  </w:style>
  <w:style w:type="paragraph" w:customStyle="1" w:styleId="affff4">
    <w:name w:val="Без висячих строк"/>
    <w:basedOn w:val="a0"/>
    <w:next w:val="a0"/>
    <w:rsid w:val="00F80581"/>
    <w:pPr>
      <w:autoSpaceDE w:val="0"/>
      <w:autoSpaceDN w:val="0"/>
      <w:spacing w:line="311" w:lineRule="exact"/>
      <w:ind w:firstLine="709"/>
      <w:jc w:val="both"/>
    </w:pPr>
    <w:rPr>
      <w:sz w:val="28"/>
      <w:szCs w:val="28"/>
    </w:rPr>
  </w:style>
  <w:style w:type="paragraph" w:customStyle="1" w:styleId="Aeaaucaaieiaie">
    <w:name w:val="Aeaau caaieiaie"/>
    <w:basedOn w:val="a0"/>
    <w:next w:val="a0"/>
    <w:rsid w:val="00F80581"/>
    <w:pPr>
      <w:keepNext/>
      <w:keepLines/>
      <w:widowControl w:val="0"/>
      <w:overflowPunct w:val="0"/>
      <w:autoSpaceDE w:val="0"/>
      <w:autoSpaceDN w:val="0"/>
      <w:adjustRightInd w:val="0"/>
      <w:spacing w:before="240" w:after="240"/>
      <w:jc w:val="center"/>
      <w:textAlignment w:val="baseline"/>
    </w:pPr>
    <w:rPr>
      <w:rFonts w:ascii="NTCourierVK/Cyrillic" w:hAnsi="NTCourierVK/Cyrillic"/>
      <w:sz w:val="28"/>
      <w:szCs w:val="20"/>
    </w:rPr>
  </w:style>
  <w:style w:type="paragraph" w:customStyle="1" w:styleId="1f7">
    <w:name w:val="çàãîëîâîê 1"/>
    <w:basedOn w:val="a0"/>
    <w:next w:val="a0"/>
    <w:rsid w:val="00F80581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</w:pPr>
  </w:style>
  <w:style w:type="paragraph" w:customStyle="1" w:styleId="affff5">
    <w:name w:val="ПЦ"/>
    <w:basedOn w:val="a0"/>
    <w:rsid w:val="00F80581"/>
    <w:pPr>
      <w:widowControl w:val="0"/>
      <w:spacing w:line="360" w:lineRule="auto"/>
      <w:jc w:val="center"/>
    </w:pPr>
    <w:rPr>
      <w:rFonts w:ascii="Arial" w:hAnsi="Arial"/>
      <w:b/>
      <w:caps/>
      <w:sz w:val="28"/>
      <w:szCs w:val="28"/>
    </w:rPr>
  </w:style>
  <w:style w:type="paragraph" w:customStyle="1" w:styleId="affff6">
    <w:name w:val="ПЦ не жирный"/>
    <w:basedOn w:val="affff5"/>
    <w:rsid w:val="00F80581"/>
    <w:rPr>
      <w:b w:val="0"/>
    </w:rPr>
  </w:style>
  <w:style w:type="paragraph" w:customStyle="1" w:styleId="114">
    <w:name w:val="Стиль Заголовок 1 + 14 пт полужирный все прописные"/>
    <w:basedOn w:val="1"/>
    <w:rsid w:val="00F80581"/>
    <w:pPr>
      <w:widowControl w:val="0"/>
      <w:numPr>
        <w:numId w:val="4"/>
      </w:numPr>
      <w:spacing w:line="360" w:lineRule="auto"/>
      <w:ind w:firstLine="709"/>
      <w:jc w:val="both"/>
    </w:pPr>
    <w:rPr>
      <w:rFonts w:ascii="Arial" w:hAnsi="Arial" w:cs="Arial"/>
      <w:caps/>
      <w:kern w:val="0"/>
      <w:szCs w:val="28"/>
      <w:lang w:val="ru-RU"/>
    </w:rPr>
  </w:style>
  <w:style w:type="character" w:customStyle="1" w:styleId="1140">
    <w:name w:val="Стиль Заголовок 1 + 14 пт полужирный все прописные Знак"/>
    <w:rsid w:val="00F80581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paragraph" w:customStyle="1" w:styleId="1141">
    <w:name w:val="Стиль Заголовок 1 + 14 пт все прописные"/>
    <w:basedOn w:val="1"/>
    <w:autoRedefine/>
    <w:rsid w:val="00F80581"/>
    <w:pPr>
      <w:widowControl w:val="0"/>
      <w:numPr>
        <w:numId w:val="0"/>
      </w:numPr>
      <w:spacing w:line="360" w:lineRule="auto"/>
      <w:ind w:left="1069" w:hanging="360"/>
      <w:jc w:val="center"/>
    </w:pPr>
    <w:rPr>
      <w:rFonts w:ascii="Arial" w:hAnsi="Arial" w:cs="Arial"/>
      <w:bCs w:val="0"/>
      <w:caps/>
      <w:kern w:val="0"/>
      <w:szCs w:val="28"/>
      <w:lang w:val="ru-RU"/>
    </w:rPr>
  </w:style>
  <w:style w:type="paragraph" w:customStyle="1" w:styleId="affff7">
    <w:name w:val="приложение"/>
    <w:basedOn w:val="1"/>
    <w:rsid w:val="00F80581"/>
    <w:pPr>
      <w:widowControl w:val="0"/>
      <w:numPr>
        <w:numId w:val="0"/>
      </w:numPr>
      <w:spacing w:line="5280" w:lineRule="auto"/>
      <w:ind w:left="1069" w:firstLine="7258"/>
      <w:jc w:val="center"/>
    </w:pPr>
    <w:rPr>
      <w:rFonts w:ascii="Arial" w:hAnsi="Arial"/>
      <w:caps/>
      <w:kern w:val="0"/>
      <w:szCs w:val="20"/>
      <w:lang w:val="ru-RU"/>
    </w:rPr>
  </w:style>
  <w:style w:type="paragraph" w:customStyle="1" w:styleId="FR4">
    <w:name w:val="FR4"/>
    <w:rsid w:val="00F80581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WW8Num4z2">
    <w:name w:val="WW8Num4z2"/>
    <w:rsid w:val="00F80581"/>
    <w:rPr>
      <w:rFonts w:ascii="Wingdings" w:hAnsi="Wingdings"/>
    </w:rPr>
  </w:style>
  <w:style w:type="paragraph" w:styleId="affff8">
    <w:name w:val="Subtitle"/>
    <w:basedOn w:val="afff5"/>
    <w:next w:val="aa"/>
    <w:link w:val="affff9"/>
    <w:qFormat/>
    <w:rsid w:val="00F80581"/>
    <w:pPr>
      <w:suppressAutoHyphens w:val="0"/>
    </w:pPr>
    <w:rPr>
      <w:i/>
      <w:iCs/>
    </w:rPr>
  </w:style>
  <w:style w:type="character" w:customStyle="1" w:styleId="affff9">
    <w:name w:val="Подзаголовок Знак"/>
    <w:basedOn w:val="a1"/>
    <w:link w:val="affff8"/>
    <w:rsid w:val="00F80581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1f8">
    <w:name w:val="Текст1"/>
    <w:basedOn w:val="a0"/>
    <w:rsid w:val="00F80581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-">
    <w:name w:val="Стиль Темно-синий"/>
    <w:rsid w:val="00F80581"/>
    <w:rPr>
      <w:color w:val="auto"/>
    </w:rPr>
  </w:style>
  <w:style w:type="paragraph" w:styleId="2f5">
    <w:name w:val="Quote"/>
    <w:basedOn w:val="a0"/>
    <w:next w:val="a0"/>
    <w:link w:val="2f6"/>
    <w:qFormat/>
    <w:rsid w:val="00F80581"/>
    <w:pPr>
      <w:spacing w:before="100" w:beforeAutospacing="1" w:afterAutospacing="1"/>
      <w:ind w:firstLine="720"/>
      <w:jc w:val="both"/>
    </w:pPr>
    <w:rPr>
      <w:rFonts w:ascii="Arial" w:eastAsia="Arial" w:hAnsi="Arial"/>
      <w:i/>
      <w:lang w:val="en-US" w:eastAsia="en-US" w:bidi="en-US"/>
    </w:rPr>
  </w:style>
  <w:style w:type="character" w:customStyle="1" w:styleId="2f6">
    <w:name w:val="Цитата 2 Знак"/>
    <w:basedOn w:val="a1"/>
    <w:link w:val="2f5"/>
    <w:rsid w:val="00F80581"/>
    <w:rPr>
      <w:rFonts w:ascii="Arial" w:eastAsia="Arial" w:hAnsi="Arial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0"/>
    <w:rsid w:val="00F80581"/>
    <w:pPr>
      <w:widowControl w:val="0"/>
      <w:shd w:val="clear" w:color="auto" w:fill="FFFFFF"/>
      <w:autoSpaceDE w:val="0"/>
      <w:autoSpaceDN w:val="0"/>
      <w:adjustRightInd w:val="0"/>
      <w:spacing w:line="360" w:lineRule="auto"/>
      <w:ind w:firstLine="720"/>
    </w:pPr>
    <w:rPr>
      <w:color w:val="000000"/>
      <w:sz w:val="28"/>
      <w:szCs w:val="28"/>
    </w:rPr>
  </w:style>
  <w:style w:type="character" w:customStyle="1" w:styleId="14pt0">
    <w:name w:val="Стиль 14 pt Черный Знак"/>
    <w:rsid w:val="00F80581"/>
    <w:rPr>
      <w:color w:val="000000"/>
      <w:sz w:val="28"/>
      <w:szCs w:val="28"/>
      <w:lang w:val="ru-RU" w:eastAsia="ru-RU" w:bidi="ar-SA"/>
    </w:rPr>
  </w:style>
  <w:style w:type="paragraph" w:customStyle="1" w:styleId="affffa">
    <w:name w:val="для надписи"/>
    <w:basedOn w:val="Twordizme"/>
    <w:rsid w:val="00F80581"/>
    <w:pPr>
      <w:jc w:val="left"/>
    </w:pPr>
    <w:rPr>
      <w:sz w:val="22"/>
    </w:rPr>
  </w:style>
  <w:style w:type="paragraph" w:customStyle="1" w:styleId="2f7">
    <w:name w:val="для надписи 2"/>
    <w:basedOn w:val="Twordizme"/>
    <w:link w:val="2f8"/>
    <w:rsid w:val="00F80581"/>
    <w:rPr>
      <w:sz w:val="22"/>
    </w:rPr>
  </w:style>
  <w:style w:type="character" w:customStyle="1" w:styleId="2f8">
    <w:name w:val="для надписи 2 Знак"/>
    <w:link w:val="2f7"/>
    <w:rsid w:val="00F80581"/>
    <w:rPr>
      <w:rFonts w:ascii="ISOCPEUR" w:hAnsi="ISOCPEUR"/>
      <w:sz w:val="22"/>
      <w:szCs w:val="24"/>
    </w:rPr>
  </w:style>
  <w:style w:type="paragraph" w:customStyle="1" w:styleId="1f9">
    <w:name w:val="Знак1"/>
    <w:basedOn w:val="a0"/>
    <w:rsid w:val="00F8058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f9">
    <w:name w:val="Абзац списка2"/>
    <w:basedOn w:val="a0"/>
    <w:rsid w:val="00F80581"/>
    <w:pPr>
      <w:ind w:left="720"/>
    </w:pPr>
    <w:rPr>
      <w:rFonts w:eastAsia="Calibri"/>
    </w:rPr>
  </w:style>
  <w:style w:type="paragraph" w:customStyle="1" w:styleId="112">
    <w:name w:val="Знак1 Знак Знак Знак1"/>
    <w:basedOn w:val="a0"/>
    <w:rsid w:val="00F8058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02102">
    <w:name w:val="Стиль По ширине Слева:  021 см Справа:  02 см"/>
    <w:basedOn w:val="a0"/>
    <w:rsid w:val="00F80581"/>
    <w:pPr>
      <w:spacing w:line="360" w:lineRule="auto"/>
      <w:ind w:left="120" w:right="113"/>
      <w:jc w:val="both"/>
    </w:pPr>
    <w:rPr>
      <w:szCs w:val="20"/>
    </w:rPr>
  </w:style>
  <w:style w:type="paragraph" w:customStyle="1" w:styleId="020">
    <w:name w:val="Стиль По ширине Справа:  02 см"/>
    <w:basedOn w:val="a0"/>
    <w:rsid w:val="00F80581"/>
    <w:pPr>
      <w:spacing w:line="360" w:lineRule="auto"/>
      <w:ind w:right="113"/>
      <w:jc w:val="both"/>
    </w:pPr>
    <w:rPr>
      <w:szCs w:val="20"/>
    </w:rPr>
  </w:style>
  <w:style w:type="paragraph" w:customStyle="1" w:styleId="a30">
    <w:name w:val="a3"/>
    <w:basedOn w:val="a0"/>
    <w:rsid w:val="00F80581"/>
    <w:pPr>
      <w:autoSpaceDE w:val="0"/>
      <w:autoSpaceDN w:val="0"/>
      <w:ind w:firstLine="284"/>
      <w:jc w:val="both"/>
    </w:pPr>
    <w:rPr>
      <w:color w:val="000000"/>
    </w:rPr>
  </w:style>
  <w:style w:type="character" w:customStyle="1" w:styleId="b">
    <w:name w:val="b"/>
    <w:rsid w:val="00F80581"/>
  </w:style>
  <w:style w:type="character" w:customStyle="1" w:styleId="apple-converted-space">
    <w:name w:val="apple-converted-space"/>
    <w:rsid w:val="00F80581"/>
  </w:style>
  <w:style w:type="table" w:customStyle="1" w:styleId="TableNormal1">
    <w:name w:val="Table Normal1"/>
    <w:uiPriority w:val="2"/>
    <w:semiHidden/>
    <w:unhideWhenUsed/>
    <w:qFormat/>
    <w:rsid w:val="00F8058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1">
    <w:name w:val="Знак Знак12"/>
    <w:rsid w:val="00F80581"/>
    <w:rPr>
      <w:rFonts w:eastAsia="Lucida Sans Unicode"/>
      <w:kern w:val="1"/>
      <w:sz w:val="24"/>
      <w:szCs w:val="24"/>
      <w:lang w:val="ru-RU" w:eastAsia="ar-SA" w:bidi="ar-SA"/>
    </w:rPr>
  </w:style>
  <w:style w:type="character" w:customStyle="1" w:styleId="220">
    <w:name w:val="Знак Знак22"/>
    <w:rsid w:val="00F80581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77z1">
    <w:name w:val="WW8Num77z1"/>
    <w:rsid w:val="00F80581"/>
    <w:rPr>
      <w:rFonts w:ascii="Courier New" w:hAnsi="Courier New"/>
    </w:rPr>
  </w:style>
  <w:style w:type="paragraph" w:styleId="affffb">
    <w:name w:val="TOC Heading"/>
    <w:basedOn w:val="1"/>
    <w:next w:val="a0"/>
    <w:uiPriority w:val="39"/>
    <w:unhideWhenUsed/>
    <w:qFormat/>
    <w:rsid w:val="00F80581"/>
    <w:pPr>
      <w:keepLines/>
      <w:numPr>
        <w:numId w:val="0"/>
      </w:numPr>
      <w:spacing w:before="240" w:line="259" w:lineRule="auto"/>
      <w:outlineLvl w:val="9"/>
    </w:pPr>
    <w:rPr>
      <w:rFonts w:ascii="Calibri Light" w:hAnsi="Calibri Light"/>
      <w:b w:val="0"/>
      <w:bCs w:val="0"/>
      <w:color w:val="2F5496"/>
      <w:kern w:val="0"/>
      <w:sz w:val="32"/>
      <w:lang w:val="ru-RU"/>
    </w:rPr>
  </w:style>
  <w:style w:type="table" w:customStyle="1" w:styleId="250">
    <w:name w:val="Сетка таблицы25"/>
    <w:basedOn w:val="a2"/>
    <w:next w:val="afd"/>
    <w:uiPriority w:val="99"/>
    <w:rsid w:val="00F8058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2"/>
    <w:next w:val="afd"/>
    <w:uiPriority w:val="99"/>
    <w:rsid w:val="00F8058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0">
    <w:name w:val="Знак Знак13"/>
    <w:rsid w:val="00F80581"/>
    <w:rPr>
      <w:rFonts w:eastAsia="Lucida Sans Unicode"/>
      <w:kern w:val="1"/>
      <w:sz w:val="24"/>
      <w:szCs w:val="24"/>
      <w:lang w:val="ru-RU" w:eastAsia="ar-SA" w:bidi="ar-SA"/>
    </w:rPr>
  </w:style>
  <w:style w:type="character" w:customStyle="1" w:styleId="230">
    <w:name w:val="Знак Знак23"/>
    <w:rsid w:val="00F80581"/>
    <w:rPr>
      <w:rFonts w:cs="Arial"/>
      <w:b/>
      <w:bCs/>
      <w:iCs/>
      <w:sz w:val="26"/>
      <w:szCs w:val="28"/>
      <w:lang w:val="ru-RU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5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3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microsoft.com/office/2007/relationships/hdphoto" Target="media/hdphoto1.wdp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23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4.png"/><Relationship Id="rId22" Type="http://schemas.openxmlformats.org/officeDocument/2006/relationships/header" Target="header6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5857C7-AC05-4DB9-B6F0-7BBA8EA32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6563</Words>
  <Characters>37411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43887</CharactersWithSpaces>
  <SharedDoc>false</SharedDoc>
  <HLinks>
    <vt:vector size="282" baseType="variant">
      <vt:variant>
        <vt:i4>6422559</vt:i4>
      </vt:variant>
      <vt:variant>
        <vt:i4>273</vt:i4>
      </vt:variant>
      <vt:variant>
        <vt:i4>0</vt:i4>
      </vt:variant>
      <vt:variant>
        <vt:i4>5</vt:i4>
      </vt:variant>
      <vt:variant>
        <vt:lpwstr>http://www.consultant.ru/document/cons_doc_LAW_217524/</vt:lpwstr>
      </vt:variant>
      <vt:variant>
        <vt:lpwstr>dst100015</vt:lpwstr>
      </vt:variant>
      <vt:variant>
        <vt:i4>6488095</vt:i4>
      </vt:variant>
      <vt:variant>
        <vt:i4>270</vt:i4>
      </vt:variant>
      <vt:variant>
        <vt:i4>0</vt:i4>
      </vt:variant>
      <vt:variant>
        <vt:i4>5</vt:i4>
      </vt:variant>
      <vt:variant>
        <vt:lpwstr>http://www.consultant.ru/document/cons_doc_LAW_217524/</vt:lpwstr>
      </vt:variant>
      <vt:variant>
        <vt:lpwstr>dst100006</vt:lpwstr>
      </vt:variant>
      <vt:variant>
        <vt:i4>3801167</vt:i4>
      </vt:variant>
      <vt:variant>
        <vt:i4>267</vt:i4>
      </vt:variant>
      <vt:variant>
        <vt:i4>0</vt:i4>
      </vt:variant>
      <vt:variant>
        <vt:i4>5</vt:i4>
      </vt:variant>
      <vt:variant>
        <vt:lpwstr>http://www.consultant.ru/document/cons_doc_LAW_342030/dbb758e5e96870aa276968887828c5d903eeba8a/</vt:lpwstr>
      </vt:variant>
      <vt:variant>
        <vt:lpwstr>dst102028</vt:lpwstr>
      </vt:variant>
      <vt:variant>
        <vt:i4>1900597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_Toc59150016</vt:lpwstr>
      </vt:variant>
      <vt:variant>
        <vt:i4>1966133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_Toc59150015</vt:lpwstr>
      </vt:variant>
      <vt:variant>
        <vt:i4>2031669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_Toc59150014</vt:lpwstr>
      </vt:variant>
      <vt:variant>
        <vt:i4>1572917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_Toc59150013</vt:lpwstr>
      </vt:variant>
      <vt:variant>
        <vt:i4>1638453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_Toc59150012</vt:lpwstr>
      </vt:variant>
      <vt:variant>
        <vt:i4>1703989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_Toc59150011</vt:lpwstr>
      </vt:variant>
      <vt:variant>
        <vt:i4>1769525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_Toc59150010</vt:lpwstr>
      </vt:variant>
      <vt:variant>
        <vt:i4>1179700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_Toc59150009</vt:lpwstr>
      </vt:variant>
      <vt:variant>
        <vt:i4>1245236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_Toc59150008</vt:lpwstr>
      </vt:variant>
      <vt:variant>
        <vt:i4>1835060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_Toc59150007</vt:lpwstr>
      </vt:variant>
      <vt:variant>
        <vt:i4>1900596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_Toc59150006</vt:lpwstr>
      </vt:variant>
      <vt:variant>
        <vt:i4>1966132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_Toc59150005</vt:lpwstr>
      </vt:variant>
      <vt:variant>
        <vt:i4>2031668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_Toc59150004</vt:lpwstr>
      </vt:variant>
      <vt:variant>
        <vt:i4>1572916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_Toc59150003</vt:lpwstr>
      </vt:variant>
      <vt:variant>
        <vt:i4>1638452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_Toc59150002</vt:lpwstr>
      </vt:variant>
      <vt:variant>
        <vt:i4>1703988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_Toc59150001</vt:lpwstr>
      </vt:variant>
      <vt:variant>
        <vt:i4>1769524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_Toc59150000</vt:lpwstr>
      </vt:variant>
      <vt:variant>
        <vt:i4>1703988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_Toc59149999</vt:lpwstr>
      </vt:variant>
      <vt:variant>
        <vt:i4>1769524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_Toc59149998</vt:lpwstr>
      </vt:variant>
      <vt:variant>
        <vt:i4>1310772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_Toc59149997</vt:lpwstr>
      </vt:variant>
      <vt:variant>
        <vt:i4>1376308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_Toc59149996</vt:lpwstr>
      </vt:variant>
      <vt:variant>
        <vt:i4>1441844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_Toc59149995</vt:lpwstr>
      </vt:variant>
      <vt:variant>
        <vt:i4>1507380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_Toc59149994</vt:lpwstr>
      </vt:variant>
      <vt:variant>
        <vt:i4>1048628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_Toc59149993</vt:lpwstr>
      </vt:variant>
      <vt:variant>
        <vt:i4>1114164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_Toc59149992</vt:lpwstr>
      </vt:variant>
      <vt:variant>
        <vt:i4>1179700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_Toc59149991</vt:lpwstr>
      </vt:variant>
      <vt:variant>
        <vt:i4>1245236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_Toc59149990</vt:lpwstr>
      </vt:variant>
      <vt:variant>
        <vt:i4>1703989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_Toc59149989</vt:lpwstr>
      </vt:variant>
      <vt:variant>
        <vt:i4>1769525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_Toc59149988</vt:lpwstr>
      </vt:variant>
      <vt:variant>
        <vt:i4>1310773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_Toc59149987</vt:lpwstr>
      </vt:variant>
      <vt:variant>
        <vt:i4>1376309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_Toc59149986</vt:lpwstr>
      </vt:variant>
      <vt:variant>
        <vt:i4>1441845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_Toc59149985</vt:lpwstr>
      </vt:variant>
      <vt:variant>
        <vt:i4>1507381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_Toc59149984</vt:lpwstr>
      </vt:variant>
      <vt:variant>
        <vt:i4>1048629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_Toc59149983</vt:lpwstr>
      </vt:variant>
      <vt:variant>
        <vt:i4>1114165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_Toc59149982</vt:lpwstr>
      </vt:variant>
      <vt:variant>
        <vt:i4>1179701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_Toc59149981</vt:lpwstr>
      </vt:variant>
      <vt:variant>
        <vt:i4>1245237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_Toc59149980</vt:lpwstr>
      </vt:variant>
      <vt:variant>
        <vt:i4>1703994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_Toc59149979</vt:lpwstr>
      </vt:variant>
      <vt:variant>
        <vt:i4>1769530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_Toc59149978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_Toc59149977</vt:lpwstr>
      </vt:variant>
      <vt:variant>
        <vt:i4>1376314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_Toc59149976</vt:lpwstr>
      </vt:variant>
      <vt:variant>
        <vt:i4>1441850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_Toc59149975</vt:lpwstr>
      </vt:variant>
      <vt:variant>
        <vt:i4>1507386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_Toc59149974</vt:lpwstr>
      </vt:variant>
      <vt:variant>
        <vt:i4>1048634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_Toc59149973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Демянчук Анна Сернеевна</dc:creator>
  <cp:lastModifiedBy>Изосимова Л.А.</cp:lastModifiedBy>
  <cp:revision>2</cp:revision>
  <cp:lastPrinted>2025-11-06T07:30:00Z</cp:lastPrinted>
  <dcterms:created xsi:type="dcterms:W3CDTF">2025-12-08T06:33:00Z</dcterms:created>
  <dcterms:modified xsi:type="dcterms:W3CDTF">2025-12-08T06:33:00Z</dcterms:modified>
</cp:coreProperties>
</file>